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4F8115" w14:textId="1635BA4C" w:rsidR="007457F7" w:rsidRPr="00E04A67" w:rsidRDefault="007457F7" w:rsidP="00165845">
      <w:pPr>
        <w:pStyle w:val="a8"/>
        <w:jc w:val="center"/>
        <w:rPr>
          <w:rFonts w:ascii="Times New Roman" w:hAnsi="Times New Roman" w:cs="Times New Roman"/>
          <w:color w:val="1F3864" w:themeColor="accent1" w:themeShade="80"/>
          <w:sz w:val="24"/>
          <w:szCs w:val="24"/>
        </w:rPr>
      </w:pPr>
      <w:r w:rsidRPr="00E04A67">
        <w:rPr>
          <w:rFonts w:ascii="Times New Roman" w:hAnsi="Times New Roman" w:cs="Times New Roman"/>
          <w:color w:val="1F3864" w:themeColor="accent1" w:themeShade="80"/>
          <w:sz w:val="24"/>
          <w:szCs w:val="24"/>
        </w:rPr>
        <w:t>ДЕПАРТАМЕНТ КУЛЬТУРЫ ГОРОДА МОСКВЫ</w:t>
      </w:r>
    </w:p>
    <w:p w14:paraId="4017E935" w14:textId="77777777" w:rsidR="007457F7" w:rsidRPr="00E04A67" w:rsidRDefault="007457F7" w:rsidP="00165845">
      <w:pPr>
        <w:pStyle w:val="a8"/>
        <w:jc w:val="center"/>
        <w:rPr>
          <w:rFonts w:ascii="Times New Roman" w:hAnsi="Times New Roman" w:cs="Times New Roman"/>
          <w:color w:val="1F3864" w:themeColor="accent1" w:themeShade="80"/>
          <w:sz w:val="24"/>
          <w:szCs w:val="24"/>
        </w:rPr>
      </w:pPr>
    </w:p>
    <w:p w14:paraId="705A635A" w14:textId="77777777" w:rsidR="007457F7" w:rsidRPr="00E04A67" w:rsidRDefault="007457F7" w:rsidP="00165845">
      <w:pPr>
        <w:pStyle w:val="a8"/>
        <w:jc w:val="center"/>
        <w:rPr>
          <w:rFonts w:ascii="Times New Roman" w:hAnsi="Times New Roman" w:cs="Times New Roman"/>
          <w:b/>
          <w:color w:val="1F3864" w:themeColor="accent1" w:themeShade="80"/>
          <w:sz w:val="24"/>
          <w:szCs w:val="24"/>
        </w:rPr>
      </w:pPr>
      <w:r w:rsidRPr="00E04A67">
        <w:rPr>
          <w:rFonts w:ascii="Times New Roman" w:hAnsi="Times New Roman" w:cs="Times New Roman"/>
          <w:b/>
          <w:color w:val="1F3864" w:themeColor="accent1" w:themeShade="80"/>
          <w:sz w:val="24"/>
          <w:szCs w:val="24"/>
        </w:rPr>
        <w:t>Автономная некоммерческая организация</w:t>
      </w:r>
    </w:p>
    <w:p w14:paraId="56A27060" w14:textId="77777777" w:rsidR="007457F7" w:rsidRPr="00E04A67" w:rsidRDefault="007457F7" w:rsidP="00165845">
      <w:pPr>
        <w:pStyle w:val="a8"/>
        <w:jc w:val="center"/>
        <w:rPr>
          <w:rFonts w:ascii="Times New Roman" w:hAnsi="Times New Roman" w:cs="Times New Roman"/>
          <w:b/>
          <w:color w:val="1F3864" w:themeColor="accent1" w:themeShade="80"/>
          <w:sz w:val="24"/>
          <w:szCs w:val="24"/>
        </w:rPr>
      </w:pPr>
      <w:r w:rsidRPr="00E04A67">
        <w:rPr>
          <w:rFonts w:ascii="Times New Roman" w:hAnsi="Times New Roman" w:cs="Times New Roman"/>
          <w:b/>
          <w:color w:val="1F3864" w:themeColor="accent1" w:themeShade="80"/>
          <w:sz w:val="24"/>
          <w:szCs w:val="24"/>
        </w:rPr>
        <w:t>«Кинопарк»</w:t>
      </w:r>
    </w:p>
    <w:p w14:paraId="30BDF64E" w14:textId="77777777" w:rsidR="007457F7" w:rsidRPr="00E04A67" w:rsidRDefault="007457F7" w:rsidP="00165845">
      <w:pPr>
        <w:pStyle w:val="a8"/>
        <w:jc w:val="center"/>
        <w:rPr>
          <w:rFonts w:ascii="Times New Roman" w:hAnsi="Times New Roman" w:cs="Times New Roman"/>
          <w:b/>
          <w:color w:val="1F3864" w:themeColor="accent1" w:themeShade="80"/>
          <w:sz w:val="24"/>
          <w:szCs w:val="24"/>
        </w:rPr>
      </w:pPr>
      <w:r w:rsidRPr="00E04A67">
        <w:rPr>
          <w:rFonts w:ascii="Times New Roman" w:hAnsi="Times New Roman" w:cs="Times New Roman"/>
          <w:b/>
          <w:color w:val="1F3864" w:themeColor="accent1" w:themeShade="80"/>
          <w:sz w:val="24"/>
          <w:szCs w:val="24"/>
        </w:rPr>
        <w:t>(АНО «Кинопарк»)</w:t>
      </w:r>
    </w:p>
    <w:p w14:paraId="029EE99A" w14:textId="77777777" w:rsidR="007457F7" w:rsidRPr="00E04A67" w:rsidRDefault="007457F7" w:rsidP="00165845">
      <w:pPr>
        <w:pStyle w:val="a8"/>
        <w:jc w:val="center"/>
        <w:rPr>
          <w:rFonts w:ascii="Times New Roman" w:hAnsi="Times New Roman" w:cs="Times New Roman"/>
          <w:color w:val="1F3864" w:themeColor="accent1" w:themeShade="80"/>
          <w:sz w:val="24"/>
          <w:szCs w:val="24"/>
        </w:rPr>
      </w:pPr>
      <w:r w:rsidRPr="00E04A67">
        <w:rPr>
          <w:rFonts w:ascii="Times New Roman" w:hAnsi="Times New Roman" w:cs="Times New Roman"/>
          <w:color w:val="1F3864" w:themeColor="accent1" w:themeShade="80"/>
          <w:sz w:val="24"/>
          <w:szCs w:val="24"/>
        </w:rPr>
        <w:t>Неглинная ул., д. 8/10, пом. 2А/1, ком. 45, г. Москва, 107031</w:t>
      </w:r>
    </w:p>
    <w:p w14:paraId="25747590" w14:textId="77777777" w:rsidR="007457F7" w:rsidRPr="00E04A67" w:rsidRDefault="007457F7" w:rsidP="00165845">
      <w:pPr>
        <w:pStyle w:val="a8"/>
        <w:jc w:val="center"/>
        <w:rPr>
          <w:rFonts w:ascii="Times New Roman" w:hAnsi="Times New Roman" w:cs="Times New Roman"/>
          <w:color w:val="1F3864" w:themeColor="accent1" w:themeShade="80"/>
          <w:sz w:val="24"/>
          <w:szCs w:val="24"/>
          <w:lang w:val="en-US"/>
        </w:rPr>
      </w:pPr>
      <w:r w:rsidRPr="00E04A67">
        <w:rPr>
          <w:rFonts w:ascii="Times New Roman" w:hAnsi="Times New Roman" w:cs="Times New Roman"/>
          <w:color w:val="1F3864" w:themeColor="accent1" w:themeShade="80"/>
          <w:sz w:val="24"/>
          <w:szCs w:val="24"/>
          <w:lang w:val="en-US"/>
        </w:rPr>
        <w:t>https://kinopark.moscow, e-mail: kinopark@culture.mos.ru</w:t>
      </w:r>
    </w:p>
    <w:p w14:paraId="7FCEED21" w14:textId="77777777" w:rsidR="007457F7" w:rsidRPr="00E04A67" w:rsidRDefault="00984949" w:rsidP="00165845">
      <w:pPr>
        <w:pStyle w:val="a8"/>
        <w:jc w:val="center"/>
        <w:rPr>
          <w:rFonts w:ascii="Times New Roman" w:hAnsi="Times New Roman" w:cs="Times New Roman"/>
          <w:b/>
          <w:color w:val="1F3864" w:themeColor="accent1" w:themeShade="80"/>
          <w:sz w:val="24"/>
          <w:szCs w:val="24"/>
        </w:rPr>
      </w:pPr>
      <w:r>
        <w:rPr>
          <w:rFonts w:ascii="Times New Roman" w:hAnsi="Times New Roman" w:cs="Times New Roman"/>
          <w:b/>
          <w:color w:val="1F3864" w:themeColor="accent1" w:themeShade="80"/>
          <w:sz w:val="24"/>
          <w:szCs w:val="24"/>
        </w:rPr>
        <w:pict w14:anchorId="405E28C9">
          <v:rect id="_x0000_i1025" style="width:467.75pt;height:1.5pt;mso-position-vertical:absolute" o:hralign="center" o:hrstd="t" o:hrnoshade="t" o:hr="t" fillcolor="#8496b0 [1951]" stroked="f"/>
        </w:pict>
      </w:r>
    </w:p>
    <w:p w14:paraId="406BF756" w14:textId="77777777" w:rsidR="007457F7" w:rsidRPr="00E04A67" w:rsidRDefault="007457F7" w:rsidP="00165845">
      <w:pPr>
        <w:pStyle w:val="a8"/>
        <w:jc w:val="center"/>
        <w:rPr>
          <w:rFonts w:ascii="Times New Roman" w:hAnsi="Times New Roman" w:cs="Times New Roman"/>
          <w:color w:val="1F3864" w:themeColor="accent1" w:themeShade="80"/>
          <w:sz w:val="24"/>
          <w:szCs w:val="24"/>
        </w:rPr>
      </w:pPr>
      <w:r w:rsidRPr="00E04A67">
        <w:rPr>
          <w:rFonts w:ascii="Times New Roman" w:hAnsi="Times New Roman" w:cs="Times New Roman"/>
          <w:color w:val="1F3864" w:themeColor="accent1" w:themeShade="80"/>
          <w:sz w:val="24"/>
          <w:szCs w:val="24"/>
        </w:rPr>
        <w:t>ОКПО 76239896, ОГРН 1247700351194, ИНН/КПП 9702067203/770201001</w:t>
      </w:r>
    </w:p>
    <w:p w14:paraId="71C3D852" w14:textId="77777777" w:rsidR="007457F7" w:rsidRPr="00E04A67" w:rsidRDefault="007457F7" w:rsidP="00165845">
      <w:pPr>
        <w:pBdr>
          <w:top w:val="nil"/>
          <w:left w:val="nil"/>
          <w:bottom w:val="nil"/>
          <w:right w:val="nil"/>
          <w:between w:val="nil"/>
          <w:bar w:val="nil"/>
        </w:pBdr>
        <w:tabs>
          <w:tab w:val="left" w:pos="6359"/>
        </w:tabs>
        <w:spacing w:after="0" w:line="240" w:lineRule="auto"/>
        <w:ind w:firstLine="709"/>
        <w:jc w:val="right"/>
        <w:rPr>
          <w:rFonts w:ascii="Times New Roman" w:eastAsia="Arial Unicode MS" w:hAnsi="Times New Roman" w:cs="Times New Roman"/>
          <w:b/>
          <w:bCs/>
          <w:kern w:val="2"/>
          <w:sz w:val="24"/>
          <w:szCs w:val="24"/>
          <w:bdr w:val="nil"/>
          <w14:ligatures w14:val="standardContextual"/>
        </w:rPr>
      </w:pPr>
    </w:p>
    <w:p w14:paraId="36DBFD29" w14:textId="120A8D44" w:rsidR="007457F7" w:rsidRPr="00E04A67" w:rsidRDefault="00F92077" w:rsidP="00165845">
      <w:pPr>
        <w:pStyle w:val="a8"/>
        <w:rPr>
          <w:rFonts w:ascii="Times New Roman" w:hAnsi="Times New Roman" w:cs="Times New Roman"/>
          <w:sz w:val="24"/>
          <w:szCs w:val="24"/>
        </w:rPr>
      </w:pPr>
      <w:proofErr w:type="spellStart"/>
      <w:r>
        <w:rPr>
          <w:rFonts w:ascii="Georgia" w:hAnsi="Georgia" w:cs="Times New Roman"/>
          <w:sz w:val="24"/>
        </w:rPr>
        <w:t>Исх-бн</w:t>
      </w:r>
      <w:proofErr w:type="spellEnd"/>
      <w:r w:rsidRPr="00645393">
        <w:rPr>
          <w:rFonts w:ascii="Georgia" w:hAnsi="Georgia" w:cs="Times New Roman"/>
          <w:sz w:val="24"/>
        </w:rPr>
        <w:t xml:space="preserve"> от </w:t>
      </w:r>
      <w:r>
        <w:rPr>
          <w:rFonts w:ascii="Georgia" w:hAnsi="Georgia" w:cs="Times New Roman"/>
          <w:sz w:val="24"/>
        </w:rPr>
        <w:t>2</w:t>
      </w:r>
      <w:r w:rsidR="003507C6">
        <w:rPr>
          <w:rFonts w:ascii="Georgia" w:hAnsi="Georgia" w:cs="Times New Roman"/>
          <w:sz w:val="24"/>
        </w:rPr>
        <w:t>6</w:t>
      </w:r>
      <w:r>
        <w:rPr>
          <w:rFonts w:ascii="Georgia" w:hAnsi="Georgia" w:cs="Times New Roman"/>
          <w:sz w:val="24"/>
        </w:rPr>
        <w:t>.09.2025</w:t>
      </w:r>
    </w:p>
    <w:p w14:paraId="443E8CFD" w14:textId="77777777" w:rsidR="007457F7" w:rsidRPr="00E04A67" w:rsidRDefault="007457F7" w:rsidP="00165845">
      <w:pPr>
        <w:pBdr>
          <w:top w:val="nil"/>
          <w:left w:val="nil"/>
          <w:bottom w:val="nil"/>
          <w:right w:val="nil"/>
          <w:between w:val="nil"/>
          <w:bar w:val="nil"/>
        </w:pBdr>
        <w:tabs>
          <w:tab w:val="left" w:pos="6359"/>
        </w:tabs>
        <w:spacing w:after="0" w:line="240" w:lineRule="auto"/>
        <w:ind w:firstLine="709"/>
        <w:jc w:val="right"/>
        <w:rPr>
          <w:rFonts w:ascii="Times New Roman" w:eastAsia="Arial Unicode MS" w:hAnsi="Times New Roman" w:cs="Times New Roman"/>
          <w:b/>
          <w:bCs/>
          <w:kern w:val="2"/>
          <w:sz w:val="24"/>
          <w:szCs w:val="24"/>
          <w:bdr w:val="nil"/>
          <w14:ligatures w14:val="standardContextual"/>
        </w:rPr>
      </w:pPr>
    </w:p>
    <w:p w14:paraId="49B6F027" w14:textId="014EB9E7" w:rsidR="00282023" w:rsidRPr="00E04A67" w:rsidRDefault="00282023" w:rsidP="00165845">
      <w:pPr>
        <w:pBdr>
          <w:top w:val="nil"/>
          <w:left w:val="nil"/>
          <w:bottom w:val="nil"/>
          <w:right w:val="nil"/>
          <w:between w:val="nil"/>
          <w:bar w:val="nil"/>
        </w:pBdr>
        <w:tabs>
          <w:tab w:val="left" w:pos="6359"/>
        </w:tabs>
        <w:spacing w:after="0" w:line="240" w:lineRule="auto"/>
        <w:ind w:firstLine="709"/>
        <w:jc w:val="right"/>
        <w:rPr>
          <w:rFonts w:ascii="Times New Roman" w:eastAsia="Arial Unicode MS" w:hAnsi="Times New Roman" w:cs="Times New Roman"/>
          <w:b/>
          <w:bCs/>
          <w:kern w:val="2"/>
          <w:sz w:val="24"/>
          <w:szCs w:val="24"/>
          <w:bdr w:val="nil"/>
          <w14:ligatures w14:val="standardContextual"/>
        </w:rPr>
      </w:pPr>
      <w:r w:rsidRPr="00E04A67">
        <w:rPr>
          <w:rFonts w:ascii="Times New Roman" w:eastAsia="Arial Unicode MS" w:hAnsi="Times New Roman" w:cs="Times New Roman"/>
          <w:b/>
          <w:bCs/>
          <w:kern w:val="2"/>
          <w:sz w:val="24"/>
          <w:szCs w:val="24"/>
          <w:bdr w:val="nil"/>
          <w14:ligatures w14:val="standardContextual"/>
        </w:rPr>
        <w:t>Руководителям организаций</w:t>
      </w:r>
    </w:p>
    <w:p w14:paraId="0A27E59B" w14:textId="77777777" w:rsidR="00282023" w:rsidRPr="00E04A67" w:rsidRDefault="00282023" w:rsidP="00165845">
      <w:pPr>
        <w:pBdr>
          <w:top w:val="nil"/>
          <w:left w:val="nil"/>
          <w:bottom w:val="nil"/>
          <w:right w:val="nil"/>
          <w:between w:val="nil"/>
          <w:bar w:val="nil"/>
        </w:pBdr>
        <w:tabs>
          <w:tab w:val="left" w:pos="6359"/>
        </w:tabs>
        <w:spacing w:after="0" w:line="240" w:lineRule="auto"/>
        <w:ind w:firstLine="709"/>
        <w:jc w:val="center"/>
        <w:rPr>
          <w:rFonts w:ascii="Times New Roman" w:eastAsia="Calibri" w:hAnsi="Times New Roman" w:cs="Times New Roman"/>
          <w:b/>
          <w:bCs/>
          <w:kern w:val="2"/>
          <w:sz w:val="24"/>
          <w:szCs w:val="24"/>
          <w:bdr w:val="nil"/>
          <w:lang w:eastAsia="ru-RU"/>
          <w14:ligatures w14:val="standardContextual"/>
        </w:rPr>
      </w:pPr>
    </w:p>
    <w:p w14:paraId="4EF725F3" w14:textId="5BB8EBD8" w:rsidR="00E474D6" w:rsidRPr="00E04A67" w:rsidRDefault="007457F7" w:rsidP="00165845">
      <w:pPr>
        <w:pBdr>
          <w:top w:val="nil"/>
          <w:left w:val="nil"/>
          <w:bottom w:val="nil"/>
          <w:right w:val="nil"/>
          <w:between w:val="nil"/>
          <w:bar w:val="nil"/>
        </w:pBdr>
        <w:spacing w:after="0" w:line="240" w:lineRule="auto"/>
        <w:ind w:firstLine="709"/>
        <w:jc w:val="both"/>
        <w:rPr>
          <w:rFonts w:ascii="Times New Roman" w:eastAsia="Arial Unicode MS" w:hAnsi="Times New Roman" w:cs="Times New Roman"/>
          <w:sz w:val="24"/>
          <w:szCs w:val="24"/>
          <w:bdr w:val="none" w:sz="0" w:space="0" w:color="auto" w:frame="1"/>
        </w:rPr>
      </w:pPr>
      <w:r w:rsidRPr="00E04A67">
        <w:rPr>
          <w:rFonts w:ascii="Times New Roman" w:eastAsia="Arial Unicode MS" w:hAnsi="Times New Roman" w:cs="Times New Roman"/>
          <w:sz w:val="24"/>
          <w:szCs w:val="24"/>
          <w:bdr w:val="none" w:sz="0" w:space="0" w:color="auto" w:frame="1"/>
        </w:rPr>
        <w:t xml:space="preserve">Автономная некоммерческая организация «Кинопарк» (далее – «Заказчик») </w:t>
      </w:r>
      <w:r w:rsidR="00282023" w:rsidRPr="00E04A67">
        <w:rPr>
          <w:rFonts w:ascii="Times New Roman" w:eastAsia="Arial Unicode MS" w:hAnsi="Times New Roman" w:cs="Times New Roman"/>
          <w:sz w:val="24"/>
          <w:szCs w:val="24"/>
          <w:bdr w:val="none" w:sz="0" w:space="0" w:color="auto" w:frame="1"/>
        </w:rPr>
        <w:t xml:space="preserve">направляет извещение о проведении запроса </w:t>
      </w:r>
      <w:r w:rsidR="00E474D6" w:rsidRPr="00E04A67">
        <w:rPr>
          <w:rFonts w:ascii="Times New Roman" w:eastAsia="Arial Unicode MS" w:hAnsi="Times New Roman" w:cs="Times New Roman"/>
          <w:sz w:val="24"/>
          <w:szCs w:val="24"/>
          <w:bdr w:val="none" w:sz="0" w:space="0" w:color="auto" w:frame="1"/>
        </w:rPr>
        <w:t>предложений</w:t>
      </w:r>
      <w:r w:rsidR="00282023" w:rsidRPr="00E04A67">
        <w:rPr>
          <w:rFonts w:ascii="Times New Roman" w:eastAsia="Arial Unicode MS" w:hAnsi="Times New Roman" w:cs="Times New Roman"/>
          <w:sz w:val="24"/>
          <w:szCs w:val="24"/>
          <w:bdr w:val="none" w:sz="0" w:space="0" w:color="auto" w:frame="1"/>
        </w:rPr>
        <w:t xml:space="preserve"> на право заключения договора </w:t>
      </w:r>
      <w:bookmarkStart w:id="0" w:name="_Hlk195274326"/>
      <w:r w:rsidR="00F92077">
        <w:rPr>
          <w:rFonts w:ascii="Times New Roman" w:eastAsia="Arial Unicode MS" w:hAnsi="Times New Roman" w:cs="Times New Roman"/>
          <w:sz w:val="24"/>
          <w:szCs w:val="24"/>
          <w:bdr w:val="none" w:sz="0" w:space="0" w:color="auto" w:frame="1"/>
        </w:rPr>
        <w:t xml:space="preserve">на </w:t>
      </w:r>
      <w:r w:rsidR="003507C6" w:rsidRPr="003507C6">
        <w:rPr>
          <w:rFonts w:ascii="Times New Roman" w:eastAsia="Arial Unicode MS" w:hAnsi="Times New Roman" w:cs="Times New Roman"/>
          <w:sz w:val="24"/>
          <w:szCs w:val="24"/>
          <w:bdr w:val="none" w:sz="0" w:space="0" w:color="auto" w:frame="1"/>
        </w:rPr>
        <w:t>поставку тюбинговой горки, сопутствующего оборудования и инвентаря, а также выполнение работ по монтажу</w:t>
      </w:r>
      <w:r w:rsidR="00A85C37" w:rsidRPr="00E04A67">
        <w:rPr>
          <w:rFonts w:ascii="Times New Roman" w:eastAsia="Arial Unicode MS" w:hAnsi="Times New Roman" w:cs="Times New Roman"/>
          <w:sz w:val="24"/>
          <w:szCs w:val="24"/>
          <w:bdr w:val="none" w:sz="0" w:space="0" w:color="auto" w:frame="1"/>
        </w:rPr>
        <w:t>.</w:t>
      </w:r>
    </w:p>
    <w:bookmarkEnd w:id="0"/>
    <w:p w14:paraId="17B25533" w14:textId="3ECF516F" w:rsidR="00282023" w:rsidRPr="00E04A67" w:rsidRDefault="00282023" w:rsidP="00165845">
      <w:pPr>
        <w:pBdr>
          <w:top w:val="nil"/>
          <w:left w:val="nil"/>
          <w:bottom w:val="nil"/>
          <w:right w:val="nil"/>
          <w:between w:val="nil"/>
          <w:bar w:val="nil"/>
        </w:pBdr>
        <w:spacing w:after="0" w:line="240" w:lineRule="auto"/>
        <w:ind w:firstLine="709"/>
        <w:jc w:val="both"/>
        <w:rPr>
          <w:rFonts w:ascii="Times New Roman" w:eastAsia="Arial Unicode MS" w:hAnsi="Times New Roman" w:cs="Times New Roman"/>
          <w:sz w:val="24"/>
          <w:szCs w:val="24"/>
          <w:bdr w:val="none" w:sz="0" w:space="0" w:color="auto" w:frame="1"/>
        </w:rPr>
      </w:pPr>
      <w:r w:rsidRPr="00E04A67">
        <w:rPr>
          <w:rFonts w:ascii="Times New Roman" w:eastAsia="Arial Unicode MS" w:hAnsi="Times New Roman" w:cs="Times New Roman"/>
          <w:sz w:val="24"/>
          <w:szCs w:val="24"/>
          <w:bdr w:val="none" w:sz="0" w:space="0" w:color="auto" w:frame="1"/>
        </w:rPr>
        <w:t xml:space="preserve">Настоящая процедура запроса </w:t>
      </w:r>
      <w:r w:rsidR="00E474D6" w:rsidRPr="00E04A67">
        <w:rPr>
          <w:rFonts w:ascii="Times New Roman" w:eastAsia="Arial Unicode MS" w:hAnsi="Times New Roman" w:cs="Times New Roman"/>
          <w:sz w:val="24"/>
          <w:szCs w:val="24"/>
          <w:bdr w:val="none" w:sz="0" w:space="0" w:color="auto" w:frame="1"/>
        </w:rPr>
        <w:t>предложений</w:t>
      </w:r>
      <w:r w:rsidRPr="00E04A67">
        <w:rPr>
          <w:rFonts w:ascii="Times New Roman" w:eastAsia="Arial Unicode MS" w:hAnsi="Times New Roman" w:cs="Times New Roman"/>
          <w:sz w:val="24"/>
          <w:szCs w:val="24"/>
          <w:bdr w:val="none" w:sz="0" w:space="0" w:color="auto" w:frame="1"/>
        </w:rPr>
        <w:t xml:space="preserve"> не является публичными торгами, в том числе публичным конкурсом, и ее проведение не регулируется ст. 447–449</w:t>
      </w:r>
      <w:r w:rsidR="00BE39EE" w:rsidRPr="00E04A67">
        <w:rPr>
          <w:rFonts w:ascii="Times New Roman" w:eastAsia="Arial Unicode MS" w:hAnsi="Times New Roman" w:cs="Times New Roman"/>
          <w:sz w:val="24"/>
          <w:szCs w:val="24"/>
          <w:bdr w:val="none" w:sz="0" w:space="0" w:color="auto" w:frame="1"/>
        </w:rPr>
        <w:t>.1</w:t>
      </w:r>
      <w:r w:rsidRPr="00E04A67">
        <w:rPr>
          <w:rFonts w:ascii="Times New Roman" w:eastAsia="Arial Unicode MS" w:hAnsi="Times New Roman" w:cs="Times New Roman"/>
          <w:sz w:val="24"/>
          <w:szCs w:val="24"/>
          <w:bdr w:val="none" w:sz="0" w:space="0" w:color="auto" w:frame="1"/>
        </w:rPr>
        <w:t xml:space="preserve"> части первой Гражданского кодекса Российской Федерации и статьями 1057–1061 части второй Гражданского кодекса Российской Федерации.</w:t>
      </w:r>
    </w:p>
    <w:p w14:paraId="2F7B3F60" w14:textId="4144DCE5" w:rsidR="00282023" w:rsidRPr="00E04A67" w:rsidRDefault="00282023" w:rsidP="00165845">
      <w:pPr>
        <w:pBdr>
          <w:top w:val="nil"/>
          <w:left w:val="nil"/>
          <w:bottom w:val="nil"/>
          <w:right w:val="nil"/>
          <w:between w:val="nil"/>
          <w:bar w:val="nil"/>
        </w:pBdr>
        <w:spacing w:after="0" w:line="240" w:lineRule="auto"/>
        <w:ind w:firstLine="709"/>
        <w:jc w:val="both"/>
        <w:rPr>
          <w:rFonts w:ascii="Times New Roman" w:eastAsia="Arial Unicode MS" w:hAnsi="Times New Roman" w:cs="Times New Roman"/>
          <w:sz w:val="24"/>
          <w:szCs w:val="24"/>
          <w:bdr w:val="none" w:sz="0" w:space="0" w:color="auto" w:frame="1"/>
        </w:rPr>
      </w:pPr>
      <w:r w:rsidRPr="00E04A67">
        <w:rPr>
          <w:rFonts w:ascii="Times New Roman" w:eastAsia="Arial Unicode MS" w:hAnsi="Times New Roman" w:cs="Times New Roman"/>
          <w:sz w:val="24"/>
          <w:szCs w:val="24"/>
          <w:bdr w:val="none" w:sz="0" w:space="0" w:color="auto" w:frame="1"/>
        </w:rPr>
        <w:t xml:space="preserve">Заказчик имеет право отменить процедуру запроса </w:t>
      </w:r>
      <w:r w:rsidR="00E474D6" w:rsidRPr="00E04A67">
        <w:rPr>
          <w:rFonts w:ascii="Times New Roman" w:eastAsia="Arial Unicode MS" w:hAnsi="Times New Roman" w:cs="Times New Roman"/>
          <w:sz w:val="24"/>
          <w:szCs w:val="24"/>
          <w:bdr w:val="none" w:sz="0" w:space="0" w:color="auto" w:frame="1"/>
        </w:rPr>
        <w:t>предложений</w:t>
      </w:r>
      <w:r w:rsidRPr="00E04A67">
        <w:rPr>
          <w:rFonts w:ascii="Times New Roman" w:eastAsia="Arial Unicode MS" w:hAnsi="Times New Roman" w:cs="Times New Roman"/>
          <w:sz w:val="24"/>
          <w:szCs w:val="24"/>
          <w:bdr w:val="none" w:sz="0" w:space="0" w:color="auto" w:frame="1"/>
        </w:rPr>
        <w:t xml:space="preserve"> </w:t>
      </w:r>
      <w:r w:rsidR="00E0206A" w:rsidRPr="00E04A67">
        <w:rPr>
          <w:rFonts w:ascii="Times New Roman" w:eastAsia="Arial Unicode MS" w:hAnsi="Times New Roman" w:cs="Times New Roman"/>
          <w:sz w:val="24"/>
          <w:szCs w:val="24"/>
          <w:bdr w:val="none" w:sz="0" w:space="0" w:color="auto" w:frame="1"/>
        </w:rPr>
        <w:t>до наступления даты и времени окончания срока подачи заявок на участие в запросе предложений</w:t>
      </w:r>
      <w:r w:rsidRPr="00E04A67">
        <w:rPr>
          <w:rFonts w:ascii="Times New Roman" w:eastAsia="Arial Unicode MS" w:hAnsi="Times New Roman" w:cs="Times New Roman"/>
          <w:sz w:val="24"/>
          <w:szCs w:val="24"/>
          <w:bdr w:val="none" w:sz="0" w:space="0" w:color="auto" w:frame="1"/>
        </w:rPr>
        <w:t>.</w:t>
      </w:r>
      <w:r w:rsidR="00E0206A" w:rsidRPr="00E04A67">
        <w:rPr>
          <w:rFonts w:ascii="Times New Roman" w:eastAsia="Arial Unicode MS" w:hAnsi="Times New Roman" w:cs="Times New Roman"/>
          <w:sz w:val="24"/>
          <w:szCs w:val="24"/>
          <w:bdr w:val="none" w:sz="0" w:space="0" w:color="auto" w:frame="1"/>
        </w:rPr>
        <w:t xml:space="preserve"> По истечении даты и времени окончания срока подачи заявок на участие в запросе предложений и до заключения договора Заказчик вправе отменить запрос предложений только в случае возникновения обстоятельств непреодолимой силы в соответствии с законодательством Российской Федерации.</w:t>
      </w:r>
    </w:p>
    <w:p w14:paraId="263B020B" w14:textId="77777777" w:rsidR="00282023" w:rsidRPr="00E04A67" w:rsidRDefault="00282023" w:rsidP="00137979">
      <w:pPr>
        <w:pBdr>
          <w:top w:val="nil"/>
          <w:left w:val="nil"/>
          <w:bottom w:val="nil"/>
          <w:right w:val="nil"/>
          <w:between w:val="nil"/>
          <w:bar w:val="nil"/>
        </w:pBdr>
        <w:spacing w:after="0" w:line="240" w:lineRule="auto"/>
        <w:ind w:firstLine="709"/>
        <w:jc w:val="both"/>
        <w:rPr>
          <w:rFonts w:ascii="Times New Roman" w:eastAsia="Arial Unicode MS" w:hAnsi="Times New Roman" w:cs="Times New Roman"/>
          <w:sz w:val="24"/>
          <w:szCs w:val="24"/>
          <w:bdr w:val="none" w:sz="0" w:space="0" w:color="auto" w:frame="1"/>
        </w:rPr>
      </w:pPr>
    </w:p>
    <w:p w14:paraId="40CA345E" w14:textId="2567C212" w:rsidR="00282023" w:rsidRPr="00E04A67" w:rsidRDefault="0098435F" w:rsidP="00137979">
      <w:pPr>
        <w:pBdr>
          <w:top w:val="nil"/>
          <w:left w:val="nil"/>
          <w:bottom w:val="nil"/>
          <w:right w:val="nil"/>
          <w:between w:val="nil"/>
          <w:bar w:val="nil"/>
        </w:pBdr>
        <w:spacing w:after="0" w:line="240" w:lineRule="auto"/>
        <w:ind w:firstLine="709"/>
        <w:jc w:val="both"/>
        <w:rPr>
          <w:rFonts w:ascii="Times New Roman" w:eastAsia="Arial Unicode MS" w:hAnsi="Times New Roman" w:cs="Times New Roman"/>
          <w:sz w:val="24"/>
          <w:szCs w:val="24"/>
          <w:bdr w:val="none" w:sz="0" w:space="0" w:color="auto" w:frame="1"/>
        </w:rPr>
      </w:pPr>
      <w:r>
        <w:rPr>
          <w:rFonts w:ascii="Times New Roman" w:eastAsia="Arial Unicode MS" w:hAnsi="Times New Roman" w:cs="Times New Roman"/>
          <w:sz w:val="24"/>
          <w:szCs w:val="24"/>
          <w:bdr w:val="none" w:sz="0" w:space="0" w:color="auto" w:frame="1"/>
        </w:rPr>
        <w:t xml:space="preserve">Приложение: Извещение на </w:t>
      </w:r>
      <w:r w:rsidR="009F4FF3">
        <w:rPr>
          <w:rFonts w:ascii="Times New Roman" w:eastAsia="Arial Unicode MS" w:hAnsi="Times New Roman" w:cs="Times New Roman"/>
          <w:sz w:val="24"/>
          <w:szCs w:val="24"/>
          <w:bdr w:val="none" w:sz="0" w:space="0" w:color="auto" w:frame="1"/>
        </w:rPr>
        <w:t>6</w:t>
      </w:r>
      <w:r w:rsidR="006304B8">
        <w:rPr>
          <w:rFonts w:ascii="Times New Roman" w:eastAsia="Arial Unicode MS" w:hAnsi="Times New Roman" w:cs="Times New Roman"/>
          <w:sz w:val="24"/>
          <w:szCs w:val="24"/>
          <w:bdr w:val="none" w:sz="0" w:space="0" w:color="auto" w:frame="1"/>
        </w:rPr>
        <w:t>0</w:t>
      </w:r>
      <w:r w:rsidR="00AB05BB" w:rsidRPr="00E04A67">
        <w:rPr>
          <w:rFonts w:ascii="Times New Roman" w:eastAsia="Arial Unicode MS" w:hAnsi="Times New Roman" w:cs="Times New Roman"/>
          <w:sz w:val="24"/>
          <w:szCs w:val="24"/>
          <w:bdr w:val="none" w:sz="0" w:space="0" w:color="auto" w:frame="1"/>
        </w:rPr>
        <w:t xml:space="preserve"> </w:t>
      </w:r>
      <w:r w:rsidR="00282023" w:rsidRPr="00E04A67">
        <w:rPr>
          <w:rFonts w:ascii="Times New Roman" w:eastAsia="Arial Unicode MS" w:hAnsi="Times New Roman" w:cs="Times New Roman"/>
          <w:sz w:val="24"/>
          <w:szCs w:val="24"/>
          <w:bdr w:val="none" w:sz="0" w:space="0" w:color="auto" w:frame="1"/>
        </w:rPr>
        <w:t>л. в</w:t>
      </w:r>
      <w:r w:rsidR="00672724" w:rsidRPr="00E04A67">
        <w:rPr>
          <w:rFonts w:ascii="Times New Roman" w:eastAsia="Arial Unicode MS" w:hAnsi="Times New Roman" w:cs="Times New Roman"/>
          <w:sz w:val="24"/>
          <w:szCs w:val="24"/>
          <w:bdr w:val="none" w:sz="0" w:space="0" w:color="auto" w:frame="1"/>
        </w:rPr>
        <w:t xml:space="preserve"> 1 </w:t>
      </w:r>
      <w:r w:rsidR="00282023" w:rsidRPr="00E04A67">
        <w:rPr>
          <w:rFonts w:ascii="Times New Roman" w:eastAsia="Arial Unicode MS" w:hAnsi="Times New Roman" w:cs="Times New Roman"/>
          <w:sz w:val="24"/>
          <w:szCs w:val="24"/>
          <w:bdr w:val="none" w:sz="0" w:space="0" w:color="auto" w:frame="1"/>
        </w:rPr>
        <w:t>экз.</w:t>
      </w:r>
    </w:p>
    <w:p w14:paraId="59EEADFA" w14:textId="20C21A42" w:rsidR="00282023" w:rsidRPr="00E04A67" w:rsidRDefault="005303CB" w:rsidP="00137979">
      <w:pPr>
        <w:pBdr>
          <w:top w:val="nil"/>
          <w:left w:val="nil"/>
          <w:bottom w:val="nil"/>
          <w:right w:val="nil"/>
          <w:between w:val="nil"/>
          <w:bar w:val="nil"/>
        </w:pBdr>
        <w:spacing w:after="0" w:line="240" w:lineRule="auto"/>
        <w:ind w:firstLine="709"/>
        <w:jc w:val="both"/>
        <w:rPr>
          <w:rFonts w:ascii="Times New Roman" w:eastAsia="Arial Unicode MS" w:hAnsi="Times New Roman" w:cs="Times New Roman"/>
          <w:sz w:val="24"/>
          <w:szCs w:val="24"/>
          <w:bdr w:val="none" w:sz="0" w:space="0" w:color="auto" w:frame="1"/>
        </w:rPr>
      </w:pPr>
      <w:r w:rsidRPr="00E04A67">
        <w:rPr>
          <w:rFonts w:ascii="Times New Roman" w:eastAsia="Arial Unicode MS" w:hAnsi="Times New Roman" w:cs="Times New Roman"/>
          <w:sz w:val="24"/>
          <w:szCs w:val="24"/>
          <w:bdr w:val="none" w:sz="0" w:space="0" w:color="auto" w:frame="1"/>
        </w:rPr>
        <w:tab/>
        <w:t xml:space="preserve">          </w:t>
      </w:r>
      <w:r w:rsidR="00774D3C" w:rsidRPr="00E04A67">
        <w:rPr>
          <w:rFonts w:ascii="Times New Roman" w:eastAsia="Arial Unicode MS" w:hAnsi="Times New Roman" w:cs="Times New Roman"/>
          <w:sz w:val="24"/>
          <w:szCs w:val="24"/>
          <w:bdr w:val="none" w:sz="0" w:space="0" w:color="auto" w:frame="1"/>
        </w:rPr>
        <w:t xml:space="preserve">  </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8"/>
        <w:gridCol w:w="4525"/>
      </w:tblGrid>
      <w:tr w:rsidR="00137979" w:rsidRPr="00E04A67" w14:paraId="6625ACA9" w14:textId="77777777" w:rsidTr="00137979">
        <w:tc>
          <w:tcPr>
            <w:tcW w:w="5637" w:type="dxa"/>
          </w:tcPr>
          <w:p w14:paraId="23EFE15C" w14:textId="31787977" w:rsidR="00137979" w:rsidRPr="00E04A67" w:rsidRDefault="00137979" w:rsidP="00137979">
            <w:pPr>
              <w:ind w:firstLine="709"/>
              <w:jc w:val="both"/>
              <w:rPr>
                <w:rFonts w:ascii="Times New Roman" w:eastAsia="Arial Unicode MS" w:hAnsi="Times New Roman" w:cs="Times New Roman"/>
                <w:sz w:val="24"/>
                <w:szCs w:val="24"/>
                <w:bdr w:val="none" w:sz="0" w:space="0" w:color="auto" w:frame="1"/>
              </w:rPr>
            </w:pPr>
          </w:p>
          <w:p w14:paraId="75D892FC" w14:textId="193F4CD5" w:rsidR="00137979" w:rsidRPr="00E04A67" w:rsidRDefault="00137979" w:rsidP="00137979">
            <w:pPr>
              <w:ind w:firstLine="709"/>
              <w:jc w:val="both"/>
              <w:rPr>
                <w:rFonts w:ascii="Times New Roman" w:eastAsia="Arial Unicode MS" w:hAnsi="Times New Roman" w:cs="Times New Roman"/>
                <w:sz w:val="24"/>
                <w:szCs w:val="24"/>
                <w:bdr w:val="none" w:sz="0" w:space="0" w:color="auto" w:frame="1"/>
              </w:rPr>
            </w:pPr>
          </w:p>
          <w:p w14:paraId="166807A7" w14:textId="66F6B88D" w:rsidR="00137979" w:rsidRPr="00E04A67" w:rsidRDefault="00137979" w:rsidP="00137979">
            <w:pPr>
              <w:ind w:firstLine="709"/>
              <w:jc w:val="both"/>
              <w:rPr>
                <w:rFonts w:ascii="Times New Roman" w:eastAsia="Arial Unicode MS" w:hAnsi="Times New Roman" w:cs="Times New Roman"/>
                <w:sz w:val="24"/>
                <w:szCs w:val="24"/>
                <w:bdr w:val="none" w:sz="0" w:space="0" w:color="auto" w:frame="1"/>
              </w:rPr>
            </w:pPr>
          </w:p>
          <w:p w14:paraId="19059AC9" w14:textId="77777777" w:rsidR="0093126E" w:rsidRPr="0093126E" w:rsidRDefault="0093126E" w:rsidP="0093126E">
            <w:pPr>
              <w:ind w:firstLine="709"/>
              <w:jc w:val="both"/>
              <w:rPr>
                <w:rFonts w:ascii="Times New Roman" w:eastAsia="Arial Unicode MS" w:hAnsi="Times New Roman" w:cs="Times New Roman"/>
                <w:sz w:val="24"/>
                <w:szCs w:val="24"/>
                <w:bdr w:val="none" w:sz="0" w:space="0" w:color="auto" w:frame="1"/>
              </w:rPr>
            </w:pPr>
            <w:r w:rsidRPr="0093126E">
              <w:rPr>
                <w:rFonts w:ascii="Times New Roman" w:eastAsia="Arial Unicode MS" w:hAnsi="Times New Roman" w:cs="Times New Roman"/>
                <w:sz w:val="24"/>
                <w:szCs w:val="24"/>
                <w:bdr w:val="none" w:sz="0" w:space="0" w:color="auto" w:frame="1"/>
              </w:rPr>
              <w:t xml:space="preserve">Заместитель генерального директора </w:t>
            </w:r>
          </w:p>
          <w:p w14:paraId="210E0987" w14:textId="070FC16D" w:rsidR="00137979" w:rsidRPr="00E04A67" w:rsidRDefault="0093126E" w:rsidP="0093126E">
            <w:pPr>
              <w:ind w:firstLine="709"/>
              <w:jc w:val="both"/>
              <w:rPr>
                <w:rFonts w:ascii="Times New Roman" w:eastAsia="Arial Unicode MS" w:hAnsi="Times New Roman" w:cs="Times New Roman"/>
                <w:sz w:val="24"/>
                <w:szCs w:val="24"/>
                <w:bdr w:val="none" w:sz="0" w:space="0" w:color="auto" w:frame="1"/>
              </w:rPr>
            </w:pPr>
            <w:r w:rsidRPr="0093126E">
              <w:rPr>
                <w:rFonts w:ascii="Times New Roman" w:eastAsia="Arial Unicode MS" w:hAnsi="Times New Roman" w:cs="Times New Roman"/>
                <w:sz w:val="24"/>
                <w:szCs w:val="24"/>
                <w:bdr w:val="none" w:sz="0" w:space="0" w:color="auto" w:frame="1"/>
              </w:rPr>
              <w:t>по событийному маркетингу</w:t>
            </w:r>
            <w:r w:rsidRPr="000F28E5">
              <w:rPr>
                <w:rFonts w:ascii="Times New Roman" w:hAnsi="Times New Roman" w:cs="Times New Roman"/>
                <w:b/>
                <w:sz w:val="28"/>
                <w:szCs w:val="28"/>
              </w:rPr>
              <w:t xml:space="preserve"> </w:t>
            </w:r>
          </w:p>
        </w:tc>
        <w:tc>
          <w:tcPr>
            <w:tcW w:w="4784" w:type="dxa"/>
            <w:hideMark/>
          </w:tcPr>
          <w:p w14:paraId="330142A9" w14:textId="320B6DAB" w:rsidR="00137979" w:rsidRPr="00E04A67" w:rsidRDefault="00137979" w:rsidP="00137979">
            <w:pPr>
              <w:ind w:firstLine="709"/>
              <w:jc w:val="both"/>
              <w:rPr>
                <w:rFonts w:ascii="Times New Roman" w:eastAsia="Arial Unicode MS" w:hAnsi="Times New Roman" w:cs="Times New Roman"/>
                <w:sz w:val="24"/>
                <w:szCs w:val="24"/>
                <w:bdr w:val="none" w:sz="0" w:space="0" w:color="auto" w:frame="1"/>
              </w:rPr>
            </w:pPr>
            <w:r w:rsidRPr="00E04A67">
              <w:rPr>
                <w:rFonts w:ascii="Times New Roman" w:eastAsia="Arial Unicode MS" w:hAnsi="Times New Roman" w:cs="Times New Roman"/>
                <w:sz w:val="24"/>
                <w:szCs w:val="24"/>
                <w:bdr w:val="none" w:sz="0" w:space="0" w:color="auto" w:frame="1"/>
              </w:rPr>
              <w:t xml:space="preserve">                                     </w:t>
            </w:r>
          </w:p>
          <w:p w14:paraId="7D32F4D2" w14:textId="1D402C9C" w:rsidR="00137979" w:rsidRPr="00E04A67" w:rsidRDefault="00137979" w:rsidP="00137979">
            <w:pPr>
              <w:ind w:firstLine="709"/>
              <w:jc w:val="both"/>
              <w:rPr>
                <w:rFonts w:ascii="Times New Roman" w:eastAsia="Arial Unicode MS" w:hAnsi="Times New Roman" w:cs="Times New Roman"/>
                <w:sz w:val="24"/>
                <w:szCs w:val="24"/>
                <w:bdr w:val="none" w:sz="0" w:space="0" w:color="auto" w:frame="1"/>
              </w:rPr>
            </w:pPr>
          </w:p>
          <w:p w14:paraId="08E13AAF" w14:textId="6083FE4B" w:rsidR="00137979" w:rsidRPr="00E04A67" w:rsidRDefault="00137979" w:rsidP="00137979">
            <w:pPr>
              <w:ind w:firstLine="709"/>
              <w:jc w:val="both"/>
              <w:rPr>
                <w:rFonts w:ascii="Times New Roman" w:eastAsia="Arial Unicode MS" w:hAnsi="Times New Roman" w:cs="Times New Roman"/>
                <w:sz w:val="24"/>
                <w:szCs w:val="24"/>
                <w:bdr w:val="none" w:sz="0" w:space="0" w:color="auto" w:frame="1"/>
              </w:rPr>
            </w:pPr>
          </w:p>
          <w:p w14:paraId="7B553F33" w14:textId="6BA33F8C" w:rsidR="00137979" w:rsidRPr="00E04A67" w:rsidRDefault="00137979" w:rsidP="00137979">
            <w:pPr>
              <w:ind w:firstLine="709"/>
              <w:jc w:val="both"/>
              <w:rPr>
                <w:rFonts w:ascii="Times New Roman" w:eastAsia="Arial Unicode MS" w:hAnsi="Times New Roman" w:cs="Times New Roman"/>
                <w:sz w:val="24"/>
                <w:szCs w:val="24"/>
                <w:bdr w:val="none" w:sz="0" w:space="0" w:color="auto" w:frame="1"/>
              </w:rPr>
            </w:pPr>
            <w:bookmarkStart w:id="1" w:name="_GoBack"/>
            <w:bookmarkEnd w:id="1"/>
            <w:r w:rsidRPr="00E04A67">
              <w:rPr>
                <w:rFonts w:ascii="Times New Roman" w:eastAsia="Arial Unicode MS" w:hAnsi="Times New Roman" w:cs="Times New Roman"/>
                <w:sz w:val="24"/>
                <w:szCs w:val="24"/>
                <w:bdr w:val="none" w:sz="0" w:space="0" w:color="auto" w:frame="1"/>
              </w:rPr>
              <w:t xml:space="preserve">                                   </w:t>
            </w:r>
            <w:r w:rsidR="00B06E29" w:rsidRPr="00E04A67">
              <w:rPr>
                <w:rFonts w:ascii="Times New Roman" w:eastAsia="Arial Unicode MS" w:hAnsi="Times New Roman" w:cs="Times New Roman"/>
                <w:sz w:val="24"/>
                <w:szCs w:val="24"/>
                <w:bdr w:val="none" w:sz="0" w:space="0" w:color="auto" w:frame="1"/>
              </w:rPr>
              <w:t>С.Ф. Даргель</w:t>
            </w:r>
          </w:p>
          <w:p w14:paraId="49E4B1EC" w14:textId="77777777" w:rsidR="0022693C" w:rsidRPr="00E04A67" w:rsidRDefault="0022693C" w:rsidP="00137979">
            <w:pPr>
              <w:ind w:firstLine="709"/>
              <w:jc w:val="both"/>
              <w:rPr>
                <w:rFonts w:ascii="Times New Roman" w:eastAsia="Arial Unicode MS" w:hAnsi="Times New Roman" w:cs="Times New Roman"/>
                <w:sz w:val="24"/>
                <w:szCs w:val="24"/>
                <w:bdr w:val="none" w:sz="0" w:space="0" w:color="auto" w:frame="1"/>
              </w:rPr>
            </w:pPr>
          </w:p>
          <w:p w14:paraId="0ECD646A" w14:textId="77777777" w:rsidR="0022693C" w:rsidRPr="00E04A67" w:rsidRDefault="0022693C" w:rsidP="00137979">
            <w:pPr>
              <w:ind w:firstLine="709"/>
              <w:jc w:val="both"/>
              <w:rPr>
                <w:rFonts w:ascii="Times New Roman" w:eastAsia="Arial Unicode MS" w:hAnsi="Times New Roman" w:cs="Times New Roman"/>
                <w:sz w:val="24"/>
                <w:szCs w:val="24"/>
                <w:bdr w:val="none" w:sz="0" w:space="0" w:color="auto" w:frame="1"/>
              </w:rPr>
            </w:pPr>
          </w:p>
          <w:p w14:paraId="32905550" w14:textId="658A8997" w:rsidR="0022693C" w:rsidRPr="00E04A67" w:rsidRDefault="0022693C" w:rsidP="00137979">
            <w:pPr>
              <w:ind w:firstLine="709"/>
              <w:jc w:val="both"/>
              <w:rPr>
                <w:rFonts w:ascii="Times New Roman" w:eastAsia="Arial Unicode MS" w:hAnsi="Times New Roman" w:cs="Times New Roman"/>
                <w:sz w:val="24"/>
                <w:szCs w:val="24"/>
                <w:bdr w:val="none" w:sz="0" w:space="0" w:color="auto" w:frame="1"/>
              </w:rPr>
            </w:pPr>
          </w:p>
        </w:tc>
      </w:tr>
    </w:tbl>
    <w:p w14:paraId="683F3216" w14:textId="77777777" w:rsidR="00137979" w:rsidRPr="00E04A67" w:rsidRDefault="00137979" w:rsidP="00165845">
      <w:pPr>
        <w:spacing w:after="0" w:line="240" w:lineRule="auto"/>
        <w:ind w:firstLine="709"/>
        <w:jc w:val="center"/>
        <w:rPr>
          <w:rFonts w:ascii="Times New Roman" w:hAnsi="Times New Roman" w:cs="Times New Roman"/>
          <w:b/>
          <w:sz w:val="24"/>
          <w:szCs w:val="24"/>
        </w:rPr>
      </w:pPr>
    </w:p>
    <w:p w14:paraId="2854EA6B" w14:textId="77777777" w:rsidR="00137979" w:rsidRPr="00E04A67" w:rsidRDefault="00137979" w:rsidP="00165845">
      <w:pPr>
        <w:spacing w:after="0" w:line="240" w:lineRule="auto"/>
        <w:ind w:firstLine="709"/>
        <w:jc w:val="center"/>
        <w:rPr>
          <w:rFonts w:ascii="Times New Roman" w:hAnsi="Times New Roman" w:cs="Times New Roman"/>
          <w:b/>
          <w:sz w:val="24"/>
          <w:szCs w:val="24"/>
        </w:rPr>
      </w:pPr>
    </w:p>
    <w:p w14:paraId="2E105DC4" w14:textId="77777777" w:rsidR="00137979" w:rsidRPr="00E04A67" w:rsidRDefault="00137979" w:rsidP="00165845">
      <w:pPr>
        <w:spacing w:after="0" w:line="240" w:lineRule="auto"/>
        <w:ind w:firstLine="709"/>
        <w:jc w:val="center"/>
        <w:rPr>
          <w:rFonts w:ascii="Times New Roman" w:hAnsi="Times New Roman" w:cs="Times New Roman"/>
          <w:b/>
          <w:sz w:val="24"/>
          <w:szCs w:val="24"/>
        </w:rPr>
      </w:pPr>
    </w:p>
    <w:p w14:paraId="16B0EF68" w14:textId="58A6247E" w:rsidR="00137979" w:rsidRDefault="00137979" w:rsidP="00165845">
      <w:pPr>
        <w:spacing w:after="0" w:line="240" w:lineRule="auto"/>
        <w:ind w:firstLine="709"/>
        <w:jc w:val="center"/>
        <w:rPr>
          <w:rFonts w:ascii="Times New Roman" w:hAnsi="Times New Roman" w:cs="Times New Roman"/>
          <w:b/>
          <w:sz w:val="24"/>
          <w:szCs w:val="24"/>
        </w:rPr>
      </w:pPr>
    </w:p>
    <w:p w14:paraId="37ACE483" w14:textId="77777777" w:rsidR="0093126E" w:rsidRDefault="0093126E" w:rsidP="00165845">
      <w:pPr>
        <w:spacing w:after="0" w:line="240" w:lineRule="auto"/>
        <w:ind w:firstLine="709"/>
        <w:jc w:val="center"/>
        <w:rPr>
          <w:rFonts w:ascii="Times New Roman" w:hAnsi="Times New Roman" w:cs="Times New Roman"/>
          <w:b/>
          <w:sz w:val="24"/>
          <w:szCs w:val="24"/>
        </w:rPr>
      </w:pPr>
    </w:p>
    <w:p w14:paraId="7EC73427" w14:textId="77777777" w:rsidR="0093126E" w:rsidRPr="00E04A67" w:rsidRDefault="0093126E" w:rsidP="00165845">
      <w:pPr>
        <w:spacing w:after="0" w:line="240" w:lineRule="auto"/>
        <w:ind w:firstLine="709"/>
        <w:jc w:val="center"/>
        <w:rPr>
          <w:rFonts w:ascii="Times New Roman" w:hAnsi="Times New Roman" w:cs="Times New Roman"/>
          <w:b/>
          <w:sz w:val="24"/>
          <w:szCs w:val="24"/>
        </w:rPr>
      </w:pPr>
    </w:p>
    <w:p w14:paraId="78D2ECD5" w14:textId="4ED49945" w:rsidR="009342E4" w:rsidRPr="00E04A67" w:rsidRDefault="009342E4" w:rsidP="00165845">
      <w:pPr>
        <w:spacing w:after="0" w:line="240" w:lineRule="auto"/>
        <w:ind w:firstLine="709"/>
        <w:jc w:val="center"/>
        <w:rPr>
          <w:rFonts w:ascii="Times New Roman" w:hAnsi="Times New Roman" w:cs="Times New Roman"/>
          <w:b/>
          <w:sz w:val="24"/>
          <w:szCs w:val="24"/>
        </w:rPr>
      </w:pPr>
    </w:p>
    <w:p w14:paraId="4D08C980" w14:textId="652720BE" w:rsidR="009342E4" w:rsidRPr="00E04A67" w:rsidRDefault="009342E4" w:rsidP="00165845">
      <w:pPr>
        <w:spacing w:after="0" w:line="240" w:lineRule="auto"/>
        <w:ind w:firstLine="709"/>
        <w:jc w:val="center"/>
        <w:rPr>
          <w:rFonts w:ascii="Times New Roman" w:hAnsi="Times New Roman" w:cs="Times New Roman"/>
          <w:b/>
          <w:sz w:val="24"/>
          <w:szCs w:val="24"/>
        </w:rPr>
      </w:pPr>
    </w:p>
    <w:p w14:paraId="292012C9" w14:textId="4E7D62DD" w:rsidR="009342E4" w:rsidRPr="00E04A67" w:rsidRDefault="009342E4" w:rsidP="00165845">
      <w:pPr>
        <w:spacing w:after="0" w:line="240" w:lineRule="auto"/>
        <w:ind w:firstLine="709"/>
        <w:jc w:val="center"/>
        <w:rPr>
          <w:rFonts w:ascii="Times New Roman" w:hAnsi="Times New Roman" w:cs="Times New Roman"/>
          <w:b/>
          <w:sz w:val="24"/>
          <w:szCs w:val="24"/>
        </w:rPr>
      </w:pPr>
    </w:p>
    <w:p w14:paraId="3B469AD1" w14:textId="45205F1F" w:rsidR="009342E4" w:rsidRDefault="009342E4" w:rsidP="00165845">
      <w:pPr>
        <w:spacing w:after="0" w:line="240" w:lineRule="auto"/>
        <w:ind w:firstLine="709"/>
        <w:jc w:val="center"/>
        <w:rPr>
          <w:rFonts w:ascii="Times New Roman" w:hAnsi="Times New Roman" w:cs="Times New Roman"/>
          <w:b/>
          <w:sz w:val="24"/>
          <w:szCs w:val="24"/>
        </w:rPr>
      </w:pPr>
    </w:p>
    <w:p w14:paraId="05EDFFEF" w14:textId="77777777" w:rsidR="000D1820" w:rsidRPr="00E04A67" w:rsidRDefault="000D1820" w:rsidP="00165845">
      <w:pPr>
        <w:spacing w:after="0" w:line="240" w:lineRule="auto"/>
        <w:ind w:firstLine="709"/>
        <w:jc w:val="center"/>
        <w:rPr>
          <w:rFonts w:ascii="Times New Roman" w:hAnsi="Times New Roman" w:cs="Times New Roman"/>
          <w:b/>
          <w:sz w:val="24"/>
          <w:szCs w:val="24"/>
        </w:rPr>
      </w:pPr>
    </w:p>
    <w:p w14:paraId="17E6E352" w14:textId="0FAB6DC0" w:rsidR="009342E4" w:rsidRPr="00E04A67" w:rsidRDefault="009342E4" w:rsidP="00165845">
      <w:pPr>
        <w:spacing w:after="0" w:line="240" w:lineRule="auto"/>
        <w:ind w:firstLine="709"/>
        <w:jc w:val="center"/>
        <w:rPr>
          <w:rFonts w:ascii="Times New Roman" w:hAnsi="Times New Roman" w:cs="Times New Roman"/>
          <w:b/>
          <w:sz w:val="24"/>
          <w:szCs w:val="24"/>
        </w:rPr>
      </w:pPr>
    </w:p>
    <w:p w14:paraId="3E9E11A0" w14:textId="49B117AC" w:rsidR="009342E4" w:rsidRDefault="009342E4" w:rsidP="00165845">
      <w:pPr>
        <w:spacing w:after="0" w:line="240" w:lineRule="auto"/>
        <w:ind w:firstLine="709"/>
        <w:jc w:val="center"/>
        <w:rPr>
          <w:rFonts w:ascii="Times New Roman" w:hAnsi="Times New Roman" w:cs="Times New Roman"/>
          <w:b/>
          <w:sz w:val="24"/>
          <w:szCs w:val="24"/>
        </w:rPr>
      </w:pPr>
    </w:p>
    <w:p w14:paraId="29E60B96" w14:textId="77777777" w:rsidR="003507C6" w:rsidRPr="00E04A67" w:rsidRDefault="003507C6" w:rsidP="00165845">
      <w:pPr>
        <w:spacing w:after="0" w:line="240" w:lineRule="auto"/>
        <w:ind w:firstLine="709"/>
        <w:jc w:val="center"/>
        <w:rPr>
          <w:rFonts w:ascii="Times New Roman" w:hAnsi="Times New Roman" w:cs="Times New Roman"/>
          <w:b/>
          <w:sz w:val="24"/>
          <w:szCs w:val="24"/>
        </w:rPr>
      </w:pPr>
    </w:p>
    <w:p w14:paraId="7C785F49" w14:textId="30EC651D" w:rsidR="009342E4" w:rsidRPr="00E04A67" w:rsidRDefault="009342E4" w:rsidP="00165845">
      <w:pPr>
        <w:spacing w:after="0" w:line="240" w:lineRule="auto"/>
        <w:ind w:firstLine="709"/>
        <w:jc w:val="center"/>
        <w:rPr>
          <w:rFonts w:ascii="Times New Roman" w:hAnsi="Times New Roman" w:cs="Times New Roman"/>
          <w:b/>
          <w:sz w:val="24"/>
          <w:szCs w:val="24"/>
        </w:rPr>
      </w:pPr>
    </w:p>
    <w:p w14:paraId="77EFCB18" w14:textId="454F5573" w:rsidR="009342E4" w:rsidRPr="00E04A67" w:rsidRDefault="009342E4" w:rsidP="00165845">
      <w:pPr>
        <w:spacing w:after="0" w:line="240" w:lineRule="auto"/>
        <w:ind w:firstLine="709"/>
        <w:jc w:val="center"/>
        <w:rPr>
          <w:rFonts w:ascii="Times New Roman" w:hAnsi="Times New Roman" w:cs="Times New Roman"/>
          <w:b/>
          <w:sz w:val="24"/>
          <w:szCs w:val="24"/>
        </w:rPr>
      </w:pPr>
    </w:p>
    <w:p w14:paraId="5BE7A693" w14:textId="4711B0E0" w:rsidR="00282023" w:rsidRPr="00E04A67" w:rsidRDefault="00282023" w:rsidP="00165845">
      <w:pPr>
        <w:spacing w:after="0" w:line="240" w:lineRule="auto"/>
        <w:ind w:firstLine="709"/>
        <w:jc w:val="center"/>
        <w:rPr>
          <w:rFonts w:ascii="Times New Roman" w:hAnsi="Times New Roman" w:cs="Times New Roman"/>
          <w:b/>
          <w:sz w:val="24"/>
          <w:szCs w:val="24"/>
        </w:rPr>
      </w:pPr>
      <w:r w:rsidRPr="00E04A67">
        <w:rPr>
          <w:rFonts w:ascii="Times New Roman" w:hAnsi="Times New Roman" w:cs="Times New Roman"/>
          <w:b/>
          <w:sz w:val="24"/>
          <w:szCs w:val="24"/>
        </w:rPr>
        <w:lastRenderedPageBreak/>
        <w:t xml:space="preserve">ИЗВЕЩЕНИЕ О ПРОВЕДЕНИИ ЗАПРОСА </w:t>
      </w:r>
      <w:r w:rsidR="00E474D6" w:rsidRPr="00E04A67">
        <w:rPr>
          <w:rFonts w:ascii="Times New Roman" w:hAnsi="Times New Roman" w:cs="Times New Roman"/>
          <w:b/>
          <w:sz w:val="24"/>
          <w:szCs w:val="24"/>
        </w:rPr>
        <w:t>ПРЕДЛОЖЕНИЙ</w:t>
      </w:r>
    </w:p>
    <w:p w14:paraId="17AA5F65" w14:textId="57713146" w:rsidR="00AB05BB" w:rsidRPr="00E04A67" w:rsidRDefault="003225EB" w:rsidP="003225EB">
      <w:pPr>
        <w:widowControl w:val="0"/>
        <w:spacing w:after="0" w:line="240" w:lineRule="auto"/>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 xml:space="preserve">на право заключения договора </w:t>
      </w:r>
      <w:r w:rsidR="003507C6" w:rsidRPr="003507C6">
        <w:rPr>
          <w:rFonts w:ascii="Times New Roman" w:hAnsi="Times New Roman" w:cs="Times New Roman"/>
          <w:b/>
          <w:kern w:val="2"/>
          <w:sz w:val="24"/>
          <w:szCs w:val="24"/>
          <w14:ligatures w14:val="standardContextual"/>
        </w:rPr>
        <w:t>на поставку тюбинговой горки, сопутствующего оборудования и инвентаря, а также выполнение работ по монтажу</w:t>
      </w:r>
    </w:p>
    <w:p w14:paraId="182D9B6B" w14:textId="77777777" w:rsidR="00282023" w:rsidRPr="00E04A67" w:rsidRDefault="00282023" w:rsidP="00165845">
      <w:pPr>
        <w:shd w:val="clear" w:color="auto" w:fill="FFFFFF" w:themeFill="background1"/>
        <w:spacing w:after="0" w:line="240" w:lineRule="auto"/>
        <w:ind w:firstLine="709"/>
        <w:jc w:val="both"/>
        <w:rPr>
          <w:rFonts w:ascii="Times New Roman" w:hAnsi="Times New Roman" w:cs="Times New Roman"/>
          <w:kern w:val="2"/>
          <w:sz w:val="24"/>
          <w:szCs w:val="24"/>
          <w14:ligatures w14:val="standardContextual"/>
        </w:rPr>
      </w:pPr>
    </w:p>
    <w:p w14:paraId="28B00E92" w14:textId="77777777" w:rsidR="00282023" w:rsidRPr="00E04A67" w:rsidRDefault="00282023" w:rsidP="00165845">
      <w:pPr>
        <w:numPr>
          <w:ilvl w:val="0"/>
          <w:numId w:val="1"/>
        </w:numPr>
        <w:spacing w:after="0" w:line="240" w:lineRule="auto"/>
        <w:contextualSpacing/>
        <w:rPr>
          <w:rFonts w:ascii="Times New Roman" w:hAnsi="Times New Roman" w:cs="Times New Roman"/>
          <w:b/>
          <w:bCs/>
          <w:kern w:val="2"/>
          <w:sz w:val="24"/>
          <w:szCs w:val="24"/>
          <w14:ligatures w14:val="standardContextual"/>
        </w:rPr>
      </w:pPr>
      <w:bookmarkStart w:id="2" w:name="_Toc80174657"/>
      <w:bookmarkStart w:id="3" w:name="_Toc112323338"/>
      <w:bookmarkStart w:id="4" w:name="_Toc167381546"/>
      <w:r w:rsidRPr="00E04A67">
        <w:rPr>
          <w:rFonts w:ascii="Times New Roman" w:hAnsi="Times New Roman" w:cs="Times New Roman"/>
          <w:b/>
          <w:bCs/>
          <w:kern w:val="2"/>
          <w:sz w:val="24"/>
          <w:szCs w:val="24"/>
          <w14:ligatures w14:val="standardContextual"/>
        </w:rPr>
        <w:t>ОБЩИЕ УСЛОВИЯ ПРОВЕДЕНИЯ ЗАКУПКИ</w:t>
      </w:r>
      <w:bookmarkEnd w:id="2"/>
      <w:bookmarkEnd w:id="3"/>
      <w:bookmarkEnd w:id="4"/>
    </w:p>
    <w:p w14:paraId="052BC172" w14:textId="77777777" w:rsidR="00282023" w:rsidRPr="00E04A67" w:rsidRDefault="00282023" w:rsidP="00165845">
      <w:pPr>
        <w:spacing w:after="0" w:line="240" w:lineRule="auto"/>
        <w:ind w:firstLine="709"/>
        <w:jc w:val="both"/>
        <w:rPr>
          <w:rFonts w:ascii="Times New Roman" w:hAnsi="Times New Roman" w:cs="Times New Roman"/>
          <w:sz w:val="24"/>
          <w:szCs w:val="24"/>
        </w:rPr>
      </w:pPr>
    </w:p>
    <w:p w14:paraId="7AA8F40C" w14:textId="4BA16C87" w:rsidR="00282023" w:rsidRPr="00E04A67" w:rsidRDefault="00282023" w:rsidP="00165845">
      <w:pPr>
        <w:numPr>
          <w:ilvl w:val="1"/>
          <w:numId w:val="1"/>
        </w:numPr>
        <w:spacing w:after="0" w:line="240" w:lineRule="auto"/>
        <w:contextualSpacing/>
        <w:rPr>
          <w:rFonts w:ascii="Times New Roman" w:hAnsi="Times New Roman" w:cs="Times New Roman"/>
          <w:b/>
          <w:bCs/>
          <w:kern w:val="2"/>
          <w:sz w:val="24"/>
          <w:szCs w:val="24"/>
          <w14:ligatures w14:val="standardContextual"/>
        </w:rPr>
      </w:pPr>
      <w:bookmarkStart w:id="5" w:name="_Toc80174658"/>
      <w:bookmarkStart w:id="6" w:name="_Toc112323339"/>
      <w:bookmarkStart w:id="7" w:name="_Toc167381547"/>
      <w:r w:rsidRPr="00E04A67">
        <w:rPr>
          <w:rFonts w:ascii="Times New Roman" w:hAnsi="Times New Roman" w:cs="Times New Roman"/>
          <w:b/>
          <w:bCs/>
          <w:kern w:val="2"/>
          <w:sz w:val="24"/>
          <w:szCs w:val="24"/>
          <w14:ligatures w14:val="standardContextual"/>
        </w:rPr>
        <w:t>Общие положения</w:t>
      </w:r>
      <w:bookmarkEnd w:id="5"/>
      <w:bookmarkEnd w:id="6"/>
      <w:bookmarkEnd w:id="7"/>
      <w:r w:rsidR="00A85C37" w:rsidRPr="00E04A67">
        <w:rPr>
          <w:rFonts w:ascii="Times New Roman" w:hAnsi="Times New Roman" w:cs="Times New Roman"/>
          <w:b/>
          <w:bCs/>
          <w:kern w:val="2"/>
          <w:sz w:val="24"/>
          <w:szCs w:val="24"/>
          <w14:ligatures w14:val="standardContextual"/>
        </w:rPr>
        <w:t xml:space="preserve"> </w:t>
      </w:r>
    </w:p>
    <w:p w14:paraId="3EA7750F" w14:textId="680DB6A6" w:rsidR="00282023" w:rsidRPr="00E04A67" w:rsidRDefault="00282023" w:rsidP="00165845">
      <w:pPr>
        <w:widowControl w:val="0"/>
        <w:numPr>
          <w:ilvl w:val="2"/>
          <w:numId w:val="1"/>
        </w:numPr>
        <w:spacing w:after="0" w:line="240" w:lineRule="auto"/>
        <w:ind w:left="0" w:firstLine="709"/>
        <w:contextualSpacing/>
        <w:jc w:val="both"/>
        <w:rPr>
          <w:rFonts w:ascii="Times New Roman" w:eastAsia="Calibri" w:hAnsi="Times New Roman" w:cs="Times New Roman"/>
          <w:b/>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Запрос </w:t>
      </w:r>
      <w:r w:rsidR="001A48C5" w:rsidRPr="00E04A67">
        <w:rPr>
          <w:rFonts w:ascii="Times New Roman" w:eastAsia="Calibri" w:hAnsi="Times New Roman" w:cs="Times New Roman"/>
          <w:kern w:val="2"/>
          <w:sz w:val="24"/>
          <w:szCs w:val="24"/>
          <w14:ligatures w14:val="standardContextual"/>
        </w:rPr>
        <w:t>предложений</w:t>
      </w:r>
      <w:r w:rsidRPr="00E04A67">
        <w:rPr>
          <w:rFonts w:ascii="Times New Roman" w:eastAsia="Calibri" w:hAnsi="Times New Roman" w:cs="Times New Roman"/>
          <w:kern w:val="2"/>
          <w:sz w:val="24"/>
          <w:szCs w:val="24"/>
          <w14:ligatures w14:val="standardContextual"/>
        </w:rPr>
        <w:t xml:space="preserve"> осуществляется в соответствии с Положением </w:t>
      </w:r>
      <w:r w:rsidR="00AC2FC9" w:rsidRPr="00E04A67">
        <w:rPr>
          <w:rFonts w:ascii="Times New Roman" w:eastAsia="Calibri" w:hAnsi="Times New Roman" w:cs="Times New Roman"/>
          <w:kern w:val="2"/>
          <w:sz w:val="24"/>
          <w:szCs w:val="24"/>
          <w14:ligatures w14:val="standardContextual"/>
        </w:rPr>
        <w:t xml:space="preserve">о закупках товаров, работ, услуг для нужд Автономной некоммерческой организации </w:t>
      </w:r>
      <w:r w:rsidR="00A85C37" w:rsidRPr="00E04A67">
        <w:rPr>
          <w:rFonts w:ascii="Times New Roman" w:eastAsia="Calibri" w:hAnsi="Times New Roman" w:cs="Times New Roman"/>
          <w:kern w:val="2"/>
          <w:sz w:val="24"/>
          <w:szCs w:val="24"/>
          <w14:ligatures w14:val="standardContextual"/>
        </w:rPr>
        <w:t>«</w:t>
      </w:r>
      <w:r w:rsidR="00AC2FC9" w:rsidRPr="00E04A67">
        <w:rPr>
          <w:rFonts w:ascii="Times New Roman" w:eastAsia="Calibri" w:hAnsi="Times New Roman" w:cs="Times New Roman"/>
          <w:kern w:val="2"/>
          <w:sz w:val="24"/>
          <w:szCs w:val="24"/>
          <w14:ligatures w14:val="standardContextual"/>
        </w:rPr>
        <w:t>Кинопарк</w:t>
      </w:r>
      <w:r w:rsidR="00A85C37" w:rsidRPr="00E04A67">
        <w:rPr>
          <w:rFonts w:ascii="Times New Roman" w:eastAsia="Calibri" w:hAnsi="Times New Roman" w:cs="Times New Roman"/>
          <w:kern w:val="2"/>
          <w:sz w:val="24"/>
          <w:szCs w:val="24"/>
          <w14:ligatures w14:val="standardContextual"/>
        </w:rPr>
        <w:t xml:space="preserve">», утв. </w:t>
      </w:r>
      <w:r w:rsidR="00A85C37" w:rsidRPr="00E04A67">
        <w:rPr>
          <w:rFonts w:ascii="Times New Roman" w:eastAsia="Times New Roman" w:hAnsi="Times New Roman" w:cs="Times New Roman"/>
          <w:sz w:val="24"/>
          <w:szCs w:val="24"/>
          <w:lang w:eastAsia="ru-RU"/>
        </w:rPr>
        <w:t>Положением о закупках товаров, работ, услуг для нужд АНО «Кинопарк», утверждено Протоколом заседания Наблюдательного совета от 16.06.2025 г. № 2, приложение к Приказу от 16.06.2025 г. № П-01-ПР-060-1/25</w:t>
      </w:r>
      <w:r w:rsidR="00AC2FC9" w:rsidRPr="00E04A67">
        <w:rPr>
          <w:rFonts w:ascii="Times New Roman" w:eastAsia="Calibri" w:hAnsi="Times New Roman" w:cs="Times New Roman"/>
          <w:kern w:val="2"/>
          <w:sz w:val="24"/>
          <w:szCs w:val="24"/>
          <w14:ligatures w14:val="standardContextual"/>
        </w:rPr>
        <w:t xml:space="preserve"> (далее -Положение) </w:t>
      </w:r>
      <w:r w:rsidRPr="00E04A67">
        <w:rPr>
          <w:rFonts w:ascii="Times New Roman" w:eastAsia="Calibri" w:hAnsi="Times New Roman" w:cs="Times New Roman"/>
          <w:kern w:val="2"/>
          <w:sz w:val="24"/>
          <w:szCs w:val="24"/>
          <w14:ligatures w14:val="standardContextual"/>
        </w:rPr>
        <w:t>и</w:t>
      </w:r>
      <w:r w:rsidR="001A48C5"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Извещением, не является торгами или публичным конкурсом и не регулируется статьями 447–449.1, 1057–1061 Гражданского кодекса Российской Федерации, Федеральным законом от 5 апреля 2013 г. № 44-ФЗ «О контрактной системе в сфере закупок товаров, работ, услуг для обеспечения государственных и муниципальных нужд» и Федеральным законом от 18 июля 2011 г. № 223-ФЗ «О закупках товаров, работ, услуг отдельными видами юридических лиц».</w:t>
      </w:r>
    </w:p>
    <w:p w14:paraId="39428E4D" w14:textId="51F07187" w:rsidR="00282023" w:rsidRPr="00E04A67" w:rsidRDefault="00282023"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Заказчик вправе </w:t>
      </w:r>
      <w:r w:rsidR="00E0206A" w:rsidRPr="00E04A67">
        <w:rPr>
          <w:rFonts w:ascii="Times New Roman" w:eastAsia="Calibri" w:hAnsi="Times New Roman" w:cs="Times New Roman"/>
          <w:kern w:val="2"/>
          <w:sz w:val="24"/>
          <w:szCs w:val="24"/>
          <w14:ligatures w14:val="standardContextual"/>
        </w:rPr>
        <w:t>отменить запрос предложений до наступления даты и времени окончания срока подачи заявок на участие в запросе предложений.</w:t>
      </w:r>
    </w:p>
    <w:p w14:paraId="4959EF3F" w14:textId="77777777" w:rsidR="00282023" w:rsidRPr="00E04A67" w:rsidRDefault="00282023"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Все расходы, связанные с участием в Закупке, несет Участник Закупки.</w:t>
      </w:r>
    </w:p>
    <w:p w14:paraId="1A3C2479" w14:textId="2779F4CE" w:rsidR="00282023" w:rsidRPr="00E04A67" w:rsidRDefault="00282023"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В части, не урегулированной Извещением, при проведении Запроса </w:t>
      </w:r>
      <w:r w:rsidR="00D464A2" w:rsidRPr="00E04A67">
        <w:rPr>
          <w:rFonts w:ascii="Times New Roman" w:eastAsia="Calibri" w:hAnsi="Times New Roman" w:cs="Times New Roman"/>
          <w:kern w:val="2"/>
          <w:sz w:val="24"/>
          <w:szCs w:val="24"/>
          <w14:ligatures w14:val="standardContextual"/>
        </w:rPr>
        <w:t>предложений</w:t>
      </w:r>
      <w:r w:rsidRPr="00E04A67">
        <w:rPr>
          <w:rFonts w:ascii="Times New Roman" w:eastAsia="Calibri" w:hAnsi="Times New Roman" w:cs="Times New Roman"/>
          <w:kern w:val="2"/>
          <w:sz w:val="24"/>
          <w:szCs w:val="24"/>
          <w14:ligatures w14:val="standardContextual"/>
        </w:rPr>
        <w:t xml:space="preserve"> Заказчик руководствуется законодательством Российской Федерации и Положением.</w:t>
      </w:r>
    </w:p>
    <w:p w14:paraId="104FEE9B" w14:textId="77777777" w:rsidR="00282023" w:rsidRPr="00E04A67" w:rsidRDefault="00282023" w:rsidP="00165845">
      <w:pPr>
        <w:widowControl w:val="0"/>
        <w:spacing w:after="0" w:line="240" w:lineRule="auto"/>
        <w:ind w:firstLine="709"/>
        <w:contextualSpacing/>
        <w:jc w:val="both"/>
        <w:rPr>
          <w:rFonts w:ascii="Times New Roman" w:eastAsia="Calibri" w:hAnsi="Times New Roman" w:cs="Times New Roman"/>
          <w:kern w:val="2"/>
          <w:sz w:val="24"/>
          <w:szCs w:val="24"/>
          <w14:ligatures w14:val="standardContextual"/>
        </w:rPr>
      </w:pPr>
    </w:p>
    <w:p w14:paraId="65817012" w14:textId="77777777" w:rsidR="00282023" w:rsidRPr="00E04A67" w:rsidRDefault="00282023" w:rsidP="00165845">
      <w:pPr>
        <w:numPr>
          <w:ilvl w:val="1"/>
          <w:numId w:val="1"/>
        </w:numPr>
        <w:spacing w:after="0" w:line="240" w:lineRule="auto"/>
        <w:contextualSpacing/>
        <w:rPr>
          <w:rFonts w:ascii="Times New Roman" w:hAnsi="Times New Roman" w:cs="Times New Roman"/>
          <w:b/>
          <w:bCs/>
          <w:kern w:val="2"/>
          <w:sz w:val="24"/>
          <w:szCs w:val="24"/>
          <w14:ligatures w14:val="standardContextual"/>
        </w:rPr>
      </w:pPr>
      <w:bookmarkStart w:id="8" w:name="_Toc80174659"/>
      <w:bookmarkStart w:id="9" w:name="_Toc112323340"/>
      <w:bookmarkStart w:id="10" w:name="_Toc167381548"/>
      <w:r w:rsidRPr="00E04A67">
        <w:rPr>
          <w:rFonts w:ascii="Times New Roman" w:hAnsi="Times New Roman" w:cs="Times New Roman"/>
          <w:b/>
          <w:bCs/>
          <w:kern w:val="2"/>
          <w:sz w:val="24"/>
          <w:szCs w:val="24"/>
          <w14:ligatures w14:val="standardContextual"/>
        </w:rPr>
        <w:t xml:space="preserve">Разъяснения </w:t>
      </w:r>
      <w:bookmarkEnd w:id="8"/>
      <w:r w:rsidRPr="00E04A67">
        <w:rPr>
          <w:rFonts w:ascii="Times New Roman" w:hAnsi="Times New Roman" w:cs="Times New Roman"/>
          <w:b/>
          <w:bCs/>
          <w:kern w:val="2"/>
          <w:sz w:val="24"/>
          <w:szCs w:val="24"/>
          <w14:ligatures w14:val="standardContextual"/>
        </w:rPr>
        <w:t>Извещения</w:t>
      </w:r>
      <w:bookmarkEnd w:id="9"/>
      <w:bookmarkEnd w:id="10"/>
    </w:p>
    <w:p w14:paraId="6CE9AE8B" w14:textId="77777777" w:rsidR="009F69E8" w:rsidRPr="00E04A67" w:rsidRDefault="009F69E8" w:rsidP="009F69E8">
      <w:pPr>
        <w:pStyle w:val="ConsPlusNormal"/>
        <w:ind w:firstLine="567"/>
        <w:contextualSpacing/>
        <w:jc w:val="both"/>
        <w:rPr>
          <w:rFonts w:ascii="Times New Roman" w:eastAsia="Calibri" w:hAnsi="Times New Roman" w:cs="Times New Roman"/>
          <w:kern w:val="2"/>
          <w:sz w:val="24"/>
          <w:szCs w:val="24"/>
          <w14:ligatures w14:val="standardContextual"/>
        </w:rPr>
      </w:pPr>
    </w:p>
    <w:p w14:paraId="534A0FD8" w14:textId="421E85FB" w:rsidR="009F69E8" w:rsidRPr="00E04A67" w:rsidRDefault="00282023" w:rsidP="009F69E8">
      <w:pPr>
        <w:pStyle w:val="ConsPlusNormal"/>
        <w:ind w:firstLine="567"/>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1.2.1. </w:t>
      </w:r>
      <w:r w:rsidR="009F69E8" w:rsidRPr="00E04A67">
        <w:rPr>
          <w:rFonts w:ascii="Times New Roman" w:hAnsi="Times New Roman" w:cs="Times New Roman"/>
          <w:kern w:val="2"/>
          <w:sz w:val="24"/>
          <w:szCs w:val="24"/>
          <w14:ligatures w14:val="standardContextual"/>
        </w:rPr>
        <w:t>При осуществлении запроса предложений направление участниками такого запроса предложений запросов о даче разъяснений положений извещения и (или) документации о запросе предложений осуществляется путем направления соответствующих запросов на адрес электронной почты Заказчика, указанный в извещении.</w:t>
      </w:r>
    </w:p>
    <w:p w14:paraId="1EF35B03" w14:textId="52B7626B" w:rsidR="009F69E8" w:rsidRPr="00E04A67" w:rsidRDefault="009F69E8" w:rsidP="009F69E8">
      <w:pPr>
        <w:pStyle w:val="ConsPlusNormal"/>
        <w:ind w:firstLine="567"/>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1.2.2. Разъяснения положений извещения и (или) документации</w:t>
      </w:r>
      <w:r w:rsidR="00A85C37" w:rsidRPr="00E04A67">
        <w:rPr>
          <w:rFonts w:ascii="Times New Roman" w:hAnsi="Times New Roman" w:cs="Times New Roman"/>
          <w:kern w:val="2"/>
          <w:sz w:val="24"/>
          <w:szCs w:val="24"/>
          <w14:ligatures w14:val="standardContextual"/>
        </w:rPr>
        <w:t xml:space="preserve"> </w:t>
      </w:r>
      <w:r w:rsidRPr="00E04A67">
        <w:rPr>
          <w:rFonts w:ascii="Times New Roman" w:hAnsi="Times New Roman" w:cs="Times New Roman"/>
          <w:kern w:val="2"/>
          <w:sz w:val="24"/>
          <w:szCs w:val="24"/>
          <w14:ligatures w14:val="standardContextual"/>
        </w:rPr>
        <w:t>о запросе предложений размещаются Заказчиком на Сайте заказчика в срок не позднее трех календарных с даты поступления такого запроса с указанием предмета запроса, но без указания участника такого запроса предложений, от которого поступил указанный запрос. Разъяснения положений документации о запросе предложений не должны изменять предмет закупки</w:t>
      </w:r>
      <w:r w:rsidR="00A85C37" w:rsidRPr="00E04A67">
        <w:rPr>
          <w:rFonts w:ascii="Times New Roman" w:hAnsi="Times New Roman" w:cs="Times New Roman"/>
          <w:kern w:val="2"/>
          <w:sz w:val="24"/>
          <w:szCs w:val="24"/>
          <w14:ligatures w14:val="standardContextual"/>
        </w:rPr>
        <w:t xml:space="preserve"> </w:t>
      </w:r>
      <w:r w:rsidRPr="00E04A67">
        <w:rPr>
          <w:rFonts w:ascii="Times New Roman" w:hAnsi="Times New Roman" w:cs="Times New Roman"/>
          <w:kern w:val="2"/>
          <w:sz w:val="24"/>
          <w:szCs w:val="24"/>
          <w14:ligatures w14:val="standardContextual"/>
        </w:rPr>
        <w:t>и существенные условия проекта договора.</w:t>
      </w:r>
    </w:p>
    <w:p w14:paraId="78F74EE3" w14:textId="77777777" w:rsidR="009F69E8" w:rsidRPr="00E04A67" w:rsidRDefault="009F69E8" w:rsidP="009F69E8">
      <w:pPr>
        <w:pStyle w:val="ConsPlusNormal"/>
        <w:ind w:firstLine="567"/>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При этом Заказчик вправе не осуществлять такое разъяснение в случае, если указанный запрос поступил позднее чем за три календарных до даты окончания срока подачи заявок на участие в таком запросе предложений.</w:t>
      </w:r>
    </w:p>
    <w:p w14:paraId="142A20C3" w14:textId="429A61A3" w:rsidR="00282023" w:rsidRPr="00E04A67" w:rsidRDefault="00282023" w:rsidP="009F69E8">
      <w:pPr>
        <w:spacing w:after="0" w:line="240" w:lineRule="auto"/>
        <w:ind w:firstLine="709"/>
        <w:jc w:val="both"/>
        <w:rPr>
          <w:rFonts w:ascii="Times New Roman" w:eastAsia="Calibri" w:hAnsi="Times New Roman" w:cs="Times New Roman"/>
          <w:kern w:val="2"/>
          <w:sz w:val="24"/>
          <w:szCs w:val="24"/>
          <w14:ligatures w14:val="standardContextual"/>
        </w:rPr>
      </w:pPr>
    </w:p>
    <w:p w14:paraId="2F3797C8" w14:textId="77777777" w:rsidR="00282023" w:rsidRPr="00E04A67" w:rsidRDefault="00282023" w:rsidP="00165845">
      <w:pPr>
        <w:numPr>
          <w:ilvl w:val="1"/>
          <w:numId w:val="1"/>
        </w:numPr>
        <w:spacing w:after="0" w:line="240" w:lineRule="auto"/>
        <w:contextualSpacing/>
        <w:rPr>
          <w:rFonts w:ascii="Times New Roman" w:hAnsi="Times New Roman" w:cs="Times New Roman"/>
          <w:b/>
          <w:bCs/>
          <w:kern w:val="2"/>
          <w:sz w:val="24"/>
          <w:szCs w:val="24"/>
          <w14:ligatures w14:val="standardContextual"/>
        </w:rPr>
      </w:pPr>
      <w:bookmarkStart w:id="11" w:name="_Toc80174660"/>
      <w:bookmarkStart w:id="12" w:name="_Toc112323341"/>
      <w:bookmarkStart w:id="13" w:name="_Toc167381549"/>
      <w:r w:rsidRPr="00E04A67">
        <w:rPr>
          <w:rFonts w:ascii="Times New Roman" w:hAnsi="Times New Roman" w:cs="Times New Roman"/>
          <w:b/>
          <w:bCs/>
          <w:kern w:val="2"/>
          <w:sz w:val="24"/>
          <w:szCs w:val="24"/>
          <w14:ligatures w14:val="standardContextual"/>
        </w:rPr>
        <w:t>Требования к Заявке</w:t>
      </w:r>
      <w:bookmarkEnd w:id="11"/>
      <w:bookmarkEnd w:id="12"/>
      <w:bookmarkEnd w:id="13"/>
    </w:p>
    <w:p w14:paraId="41C45794" w14:textId="63418ABE" w:rsidR="00D464A2" w:rsidRPr="00E04A67" w:rsidRDefault="00906507"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Заявки на участие в запросе предложений предоставляются согласно требованиям к содержанию, оформлению и составу заявки на участие в закупке, указанным в документации о закупке в соответствии с Положением и установленным в зависимости от предмета закупки и с учетом его особенностей</w:t>
      </w:r>
      <w:r w:rsidR="00D464A2" w:rsidRPr="00E04A67">
        <w:rPr>
          <w:rFonts w:ascii="Times New Roman" w:eastAsia="Calibri" w:hAnsi="Times New Roman" w:cs="Times New Roman"/>
          <w:kern w:val="2"/>
          <w:sz w:val="24"/>
          <w:szCs w:val="24"/>
          <w14:ligatures w14:val="standardContextual"/>
        </w:rPr>
        <w:t>.</w:t>
      </w:r>
      <w:r w:rsidRPr="00E04A67">
        <w:rPr>
          <w:rFonts w:ascii="Times New Roman" w:eastAsia="Calibri" w:hAnsi="Times New Roman" w:cs="Times New Roman"/>
          <w:kern w:val="2"/>
          <w:sz w:val="24"/>
          <w:szCs w:val="24"/>
          <w14:ligatures w14:val="standardContextual"/>
        </w:rPr>
        <w:t xml:space="preserve"> </w:t>
      </w:r>
    </w:p>
    <w:p w14:paraId="2AF2FAEB" w14:textId="3231BC29" w:rsidR="00D464A2" w:rsidRPr="00E04A67" w:rsidRDefault="00906507"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hAnsi="Times New Roman" w:cs="Times New Roman"/>
          <w:sz w:val="24"/>
          <w:szCs w:val="24"/>
        </w:rPr>
        <w:t>Участник запроса предложений вправе подать только одну заявку на участие в запросе предложений в отношении каждого предмета закупки</w:t>
      </w:r>
      <w:r w:rsidR="00A85C37" w:rsidRPr="00E04A67">
        <w:rPr>
          <w:rFonts w:ascii="Times New Roman" w:hAnsi="Times New Roman" w:cs="Times New Roman"/>
          <w:sz w:val="24"/>
          <w:szCs w:val="24"/>
        </w:rPr>
        <w:t xml:space="preserve"> </w:t>
      </w:r>
      <w:r w:rsidRPr="00E04A67">
        <w:rPr>
          <w:rFonts w:ascii="Times New Roman" w:hAnsi="Times New Roman" w:cs="Times New Roman"/>
          <w:sz w:val="24"/>
          <w:szCs w:val="24"/>
        </w:rPr>
        <w:t>в любое время с момента размещения извещения о проведении запроса предложений до предусмотренных извещением даты и времени окончания срока подачи заявок на участие в запросе предложений</w:t>
      </w:r>
      <w:r w:rsidR="00D464A2" w:rsidRPr="00E04A67">
        <w:rPr>
          <w:rFonts w:ascii="Times New Roman" w:eastAsia="Calibri" w:hAnsi="Times New Roman" w:cs="Times New Roman"/>
          <w:kern w:val="2"/>
          <w:sz w:val="24"/>
          <w:szCs w:val="24"/>
          <w14:ligatures w14:val="standardContextual"/>
        </w:rPr>
        <w:t>.</w:t>
      </w:r>
    </w:p>
    <w:p w14:paraId="68E0DD78" w14:textId="5048E006" w:rsidR="00D464A2" w:rsidRPr="00E04A67" w:rsidRDefault="00906507" w:rsidP="00165845">
      <w:pPr>
        <w:widowControl w:val="0"/>
        <w:numPr>
          <w:ilvl w:val="2"/>
          <w:numId w:val="1"/>
        </w:numPr>
        <w:spacing w:after="0" w:line="240" w:lineRule="auto"/>
        <w:ind w:left="0" w:firstLine="710"/>
        <w:contextualSpacing/>
        <w:jc w:val="both"/>
        <w:rPr>
          <w:rFonts w:ascii="Times New Roman" w:eastAsia="Calibri" w:hAnsi="Times New Roman" w:cs="Times New Roman"/>
          <w:kern w:val="2"/>
          <w:sz w:val="24"/>
          <w:szCs w:val="24"/>
          <w14:ligatures w14:val="standardContextual"/>
        </w:rPr>
      </w:pPr>
      <w:r w:rsidRPr="00E04A67">
        <w:rPr>
          <w:rFonts w:ascii="Times New Roman" w:hAnsi="Times New Roman" w:cs="Times New Roman"/>
          <w:sz w:val="24"/>
          <w:szCs w:val="24"/>
        </w:rPr>
        <w:t>Участник запроса предложений вправе изменить или отозвать свою заявку до истечения срока подачи заявок. Заявка на участие в запросе предложений является измененной или отозванной, если изменение осуществлено или уведомление об отзыве заявки получено Заказчиком до истечения срока подачи заявок на участие в запросе предложений</w:t>
      </w:r>
      <w:r w:rsidR="00D464A2" w:rsidRPr="00E04A67">
        <w:rPr>
          <w:rFonts w:ascii="Times New Roman" w:eastAsia="Calibri" w:hAnsi="Times New Roman" w:cs="Times New Roman"/>
          <w:kern w:val="2"/>
          <w:sz w:val="24"/>
          <w:szCs w:val="24"/>
          <w14:ligatures w14:val="standardContextual"/>
        </w:rPr>
        <w:t>.</w:t>
      </w:r>
    </w:p>
    <w:p w14:paraId="4DB7CDD8" w14:textId="4B7566EB" w:rsidR="00D464A2" w:rsidRPr="00E04A67" w:rsidRDefault="00906507" w:rsidP="00165845">
      <w:pPr>
        <w:widowControl w:val="0"/>
        <w:numPr>
          <w:ilvl w:val="2"/>
          <w:numId w:val="1"/>
        </w:numPr>
        <w:spacing w:after="0" w:line="240" w:lineRule="auto"/>
        <w:ind w:left="0" w:firstLine="710"/>
        <w:contextualSpacing/>
        <w:jc w:val="both"/>
        <w:rPr>
          <w:rFonts w:ascii="Times New Roman" w:eastAsia="Calibri" w:hAnsi="Times New Roman" w:cs="Times New Roman"/>
          <w:kern w:val="2"/>
          <w:sz w:val="24"/>
          <w:szCs w:val="24"/>
          <w14:ligatures w14:val="standardContextual"/>
        </w:rPr>
      </w:pPr>
      <w:r w:rsidRPr="00E04A67">
        <w:rPr>
          <w:rFonts w:ascii="Times New Roman" w:hAnsi="Times New Roman" w:cs="Times New Roman"/>
          <w:sz w:val="24"/>
          <w:szCs w:val="24"/>
        </w:rPr>
        <w:lastRenderedPageBreak/>
        <w:t>Участник запроса предложений подает заявку на участие</w:t>
      </w:r>
      <w:r w:rsidR="00A85C37" w:rsidRPr="00E04A67">
        <w:rPr>
          <w:rFonts w:ascii="Times New Roman" w:hAnsi="Times New Roman" w:cs="Times New Roman"/>
          <w:sz w:val="24"/>
          <w:szCs w:val="24"/>
        </w:rPr>
        <w:t xml:space="preserve"> </w:t>
      </w:r>
      <w:r w:rsidRPr="00E04A67">
        <w:rPr>
          <w:rFonts w:ascii="Times New Roman" w:hAnsi="Times New Roman" w:cs="Times New Roman"/>
          <w:sz w:val="24"/>
          <w:szCs w:val="24"/>
        </w:rPr>
        <w:t xml:space="preserve">в письменной форме на русском языке без исправлений в запечатанном конверте </w:t>
      </w:r>
      <w:r w:rsidRPr="00E04A67">
        <w:rPr>
          <w:rFonts w:ascii="Times New Roman" w:eastAsia="Calibri" w:hAnsi="Times New Roman" w:cs="Times New Roman"/>
          <w:kern w:val="2"/>
          <w:sz w:val="24"/>
          <w:szCs w:val="24"/>
          <w14:ligatures w14:val="standardContextual"/>
        </w:rPr>
        <w:t>с использованием форм документов, предусмотренных разделом 5 «Форма заявки» Извещения.</w:t>
      </w:r>
      <w:r w:rsidRPr="00E04A67">
        <w:rPr>
          <w:rFonts w:ascii="Times New Roman" w:hAnsi="Times New Roman" w:cs="Times New Roman"/>
          <w:sz w:val="24"/>
          <w:szCs w:val="24"/>
        </w:rPr>
        <w:t xml:space="preserve"> При этом на конверте указывается наименование запроса предложений, на участие в котором подается заявка</w:t>
      </w:r>
      <w:r w:rsidR="00D12A8F" w:rsidRPr="00E04A67">
        <w:rPr>
          <w:rFonts w:ascii="Times New Roman" w:eastAsia="Calibri" w:hAnsi="Times New Roman" w:cs="Times New Roman"/>
          <w:kern w:val="2"/>
          <w:sz w:val="24"/>
          <w:szCs w:val="24"/>
          <w14:ligatures w14:val="standardContextual"/>
        </w:rPr>
        <w:t>.</w:t>
      </w:r>
      <w:r w:rsidRPr="00E04A67">
        <w:rPr>
          <w:rFonts w:ascii="Times New Roman" w:eastAsia="Calibri" w:hAnsi="Times New Roman" w:cs="Times New Roman"/>
          <w:kern w:val="2"/>
          <w:sz w:val="24"/>
          <w:szCs w:val="24"/>
          <w14:ligatures w14:val="standardContextual"/>
        </w:rPr>
        <w:t xml:space="preserve"> </w:t>
      </w:r>
      <w:r w:rsidR="00E65F35" w:rsidRPr="00E04A67">
        <w:rPr>
          <w:rFonts w:ascii="Times New Roman" w:eastAsia="Calibri" w:hAnsi="Times New Roman" w:cs="Times New Roman"/>
          <w:kern w:val="2"/>
          <w:sz w:val="24"/>
          <w:szCs w:val="24"/>
          <w14:ligatures w14:val="standardContextual"/>
        </w:rPr>
        <w:t>К заявке в обязательном порядке прикладывается электронный носи</w:t>
      </w:r>
      <w:r w:rsidR="00F06D1B" w:rsidRPr="00E04A67">
        <w:rPr>
          <w:rFonts w:ascii="Times New Roman" w:eastAsia="Calibri" w:hAnsi="Times New Roman" w:cs="Times New Roman"/>
          <w:kern w:val="2"/>
          <w:sz w:val="24"/>
          <w:szCs w:val="24"/>
          <w14:ligatures w14:val="standardContextual"/>
        </w:rPr>
        <w:t>т</w:t>
      </w:r>
      <w:r w:rsidR="00E65F35" w:rsidRPr="00E04A67">
        <w:rPr>
          <w:rFonts w:ascii="Times New Roman" w:eastAsia="Calibri" w:hAnsi="Times New Roman" w:cs="Times New Roman"/>
          <w:kern w:val="2"/>
          <w:sz w:val="24"/>
          <w:szCs w:val="24"/>
          <w14:ligatures w14:val="standardContextual"/>
        </w:rPr>
        <w:t>ель информации (</w:t>
      </w:r>
      <w:r w:rsidR="00E65F35" w:rsidRPr="00E04A67">
        <w:rPr>
          <w:rFonts w:ascii="Times New Roman" w:eastAsia="Calibri" w:hAnsi="Times New Roman" w:cs="Times New Roman"/>
          <w:kern w:val="2"/>
          <w:sz w:val="24"/>
          <w:szCs w:val="24"/>
          <w:lang w:val="en-US"/>
          <w14:ligatures w14:val="standardContextual"/>
        </w:rPr>
        <w:t>flash</w:t>
      </w:r>
      <w:r w:rsidR="00E65F35" w:rsidRPr="00E04A67">
        <w:rPr>
          <w:rFonts w:ascii="Times New Roman" w:eastAsia="Calibri" w:hAnsi="Times New Roman" w:cs="Times New Roman"/>
          <w:kern w:val="2"/>
          <w:sz w:val="24"/>
          <w:szCs w:val="24"/>
          <w14:ligatures w14:val="standardContextual"/>
        </w:rPr>
        <w:t>-накопитель)</w:t>
      </w:r>
      <w:r w:rsidR="00F06D1B" w:rsidRPr="00E04A67">
        <w:rPr>
          <w:rFonts w:ascii="Times New Roman" w:eastAsia="Calibri" w:hAnsi="Times New Roman" w:cs="Times New Roman"/>
          <w:kern w:val="2"/>
          <w:sz w:val="24"/>
          <w:szCs w:val="24"/>
          <w14:ligatures w14:val="standardContextual"/>
        </w:rPr>
        <w:t xml:space="preserve">, который содержит электронную скан копию представляемой заявки в полном объеме. При этом информация на электронном носителе должна быть идентична информации на бумажном носителе. </w:t>
      </w:r>
    </w:p>
    <w:p w14:paraId="74703831" w14:textId="1028945C" w:rsidR="00D464A2" w:rsidRPr="00E04A67" w:rsidRDefault="00D464A2"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Все листы заявки и документы, прикладываемые к заявке на участие в закупке, должны быть сшиты в единый том или несколько томов и пронумерованы. Заявка на участие в закупке должна содержать опись входящих в ее состав документов, быть скреплена печатью Участника Закупки (для юридических лиц) и подписана Участником Закупки или лицом, уполномоченным таким Участником Закупки.</w:t>
      </w:r>
    </w:p>
    <w:p w14:paraId="13413036" w14:textId="0CF02961" w:rsidR="00282023" w:rsidRPr="00E04A67" w:rsidRDefault="00282023"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При формировании документов для Заявки не допускается использование факсимильных подписей.</w:t>
      </w:r>
    </w:p>
    <w:p w14:paraId="46E34249" w14:textId="69068858" w:rsidR="00282023" w:rsidRPr="00E04A67" w:rsidRDefault="00282023"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Заявка и все входящие в ее состав документы должны быть составлены на русском языке или дополняться предоставлением перевода на русский язык, заверенного подписью Участника Закупки (уполномоченного им лица) и его печатью (при наличии). </w:t>
      </w:r>
    </w:p>
    <w:p w14:paraId="19AF437D" w14:textId="77777777" w:rsidR="002F6288" w:rsidRPr="00E04A67" w:rsidRDefault="00D464A2" w:rsidP="00165845">
      <w:pPr>
        <w:widowControl w:val="0"/>
        <w:numPr>
          <w:ilvl w:val="2"/>
          <w:numId w:val="1"/>
        </w:numPr>
        <w:spacing w:after="0" w:line="240" w:lineRule="auto"/>
        <w:ind w:left="0" w:firstLine="710"/>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Заявки, поступающие после предусмотренных документацией о закупке даты и времени окончания срока подачи заявок на участие в такой закупке, не принимаются.</w:t>
      </w:r>
    </w:p>
    <w:p w14:paraId="365D8085" w14:textId="77777777" w:rsidR="002F6288" w:rsidRPr="00E04A67" w:rsidRDefault="002F6288" w:rsidP="00165845">
      <w:pPr>
        <w:widowControl w:val="0"/>
        <w:numPr>
          <w:ilvl w:val="2"/>
          <w:numId w:val="1"/>
        </w:numPr>
        <w:spacing w:after="0" w:line="240" w:lineRule="auto"/>
        <w:ind w:left="0" w:firstLine="710"/>
        <w:contextualSpacing/>
        <w:jc w:val="both"/>
        <w:rPr>
          <w:rFonts w:ascii="Times New Roman" w:eastAsia="Calibri" w:hAnsi="Times New Roman" w:cs="Times New Roman"/>
          <w:kern w:val="2"/>
          <w:sz w:val="24"/>
          <w:szCs w:val="24"/>
          <w14:ligatures w14:val="standardContextual"/>
        </w:rPr>
      </w:pPr>
      <w:r w:rsidRPr="00E04A67">
        <w:rPr>
          <w:rFonts w:ascii="Times New Roman" w:hAnsi="Times New Roman" w:cs="Times New Roman"/>
          <w:sz w:val="24"/>
          <w:szCs w:val="24"/>
        </w:rPr>
        <w:t>В случае если к моменту окончания срока подачи заявок на участие в запросе предложений не подана ни одна заявка или подана только одна заявка, Заказчик вправе продлить прием заявок и дополнительно направить документацию о запросе предложений потенциальным участникам запроса предложений. Уведомление о продлении срока подачи заявок, с указанием новых даты и времени срока окончания подачи заявок на участие в запросе предложений, в тот же день размещается на Сайте Заказчика. При этом размещенные на Сайте Заказчика извещение и документация о запросе предложений не исправляются, а читаются с учетом Уведомления и продления срока подачи заявок.</w:t>
      </w:r>
    </w:p>
    <w:p w14:paraId="25FB28A5" w14:textId="77777777" w:rsidR="002F6288" w:rsidRPr="00E04A67" w:rsidRDefault="002F6288" w:rsidP="00165845">
      <w:pPr>
        <w:widowControl w:val="0"/>
        <w:numPr>
          <w:ilvl w:val="2"/>
          <w:numId w:val="1"/>
        </w:numPr>
        <w:spacing w:after="0" w:line="240" w:lineRule="auto"/>
        <w:ind w:left="0" w:firstLine="710"/>
        <w:contextualSpacing/>
        <w:jc w:val="both"/>
        <w:rPr>
          <w:rFonts w:ascii="Times New Roman" w:eastAsia="Calibri" w:hAnsi="Times New Roman" w:cs="Times New Roman"/>
          <w:kern w:val="2"/>
          <w:sz w:val="24"/>
          <w:szCs w:val="24"/>
          <w14:ligatures w14:val="standardContextual"/>
        </w:rPr>
      </w:pPr>
      <w:r w:rsidRPr="00E04A67">
        <w:rPr>
          <w:rFonts w:ascii="Times New Roman" w:hAnsi="Times New Roman" w:cs="Times New Roman"/>
          <w:sz w:val="24"/>
          <w:szCs w:val="24"/>
        </w:rPr>
        <w:t>В случае если к моменту окончания срока подачи заявок на участие в запросе предложений не подана ни одна заявка Заказчик вправе провести повторную закупку на прежних или измененных условиях либо осуществить закупку у единственного поставщика (подрядчика, исполнителя) при наличии соответствующего основания в разделе 25 Положения.</w:t>
      </w:r>
    </w:p>
    <w:p w14:paraId="69136C6A" w14:textId="548458FE" w:rsidR="00D12A8F" w:rsidRPr="00E04A67" w:rsidRDefault="002F6288" w:rsidP="00165845">
      <w:pPr>
        <w:widowControl w:val="0"/>
        <w:numPr>
          <w:ilvl w:val="2"/>
          <w:numId w:val="1"/>
        </w:numPr>
        <w:spacing w:after="0" w:line="240" w:lineRule="auto"/>
        <w:ind w:left="0" w:firstLine="710"/>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 </w:t>
      </w:r>
      <w:r w:rsidRPr="00E04A67">
        <w:rPr>
          <w:rFonts w:ascii="Times New Roman" w:hAnsi="Times New Roman" w:cs="Times New Roman"/>
          <w:sz w:val="24"/>
          <w:szCs w:val="24"/>
        </w:rPr>
        <w:t>В случае если участник запроса предложений подал более одного предложения на участие в запросе предложений, все заявки данного участника запроса предложений отклоняются без рассмотрения на этапе вскрытия конвертов</w:t>
      </w:r>
      <w:r w:rsidR="00D12A8F" w:rsidRPr="00E04A67">
        <w:rPr>
          <w:rFonts w:ascii="Times New Roman" w:eastAsia="Calibri" w:hAnsi="Times New Roman" w:cs="Times New Roman"/>
          <w:kern w:val="2"/>
          <w:sz w:val="24"/>
          <w:szCs w:val="24"/>
          <w14:ligatures w14:val="standardContextual"/>
        </w:rPr>
        <w:t>.</w:t>
      </w:r>
    </w:p>
    <w:p w14:paraId="1772CCFA" w14:textId="77777777" w:rsidR="00282023" w:rsidRPr="00E04A67" w:rsidRDefault="00282023" w:rsidP="00165845">
      <w:pPr>
        <w:widowControl w:val="0"/>
        <w:spacing w:after="0" w:line="240" w:lineRule="auto"/>
        <w:ind w:firstLine="709"/>
        <w:contextualSpacing/>
        <w:jc w:val="both"/>
        <w:rPr>
          <w:rFonts w:ascii="Times New Roman" w:eastAsia="Calibri" w:hAnsi="Times New Roman" w:cs="Times New Roman"/>
          <w:kern w:val="2"/>
          <w:sz w:val="24"/>
          <w:szCs w:val="24"/>
          <w14:ligatures w14:val="standardContextual"/>
        </w:rPr>
      </w:pPr>
    </w:p>
    <w:p w14:paraId="2A2E6039" w14:textId="30D811E4" w:rsidR="00282023" w:rsidRPr="00E04A67" w:rsidRDefault="001542A5" w:rsidP="00165845">
      <w:pPr>
        <w:numPr>
          <w:ilvl w:val="1"/>
          <w:numId w:val="1"/>
        </w:numPr>
        <w:spacing w:after="0" w:line="240" w:lineRule="auto"/>
        <w:contextualSpacing/>
        <w:rPr>
          <w:rFonts w:ascii="Times New Roman" w:hAnsi="Times New Roman" w:cs="Times New Roman"/>
          <w:b/>
          <w:bCs/>
          <w:kern w:val="2"/>
          <w:sz w:val="24"/>
          <w:szCs w:val="24"/>
          <w14:ligatures w14:val="standardContextual"/>
        </w:rPr>
      </w:pPr>
      <w:r w:rsidRPr="00E04A67">
        <w:rPr>
          <w:rFonts w:ascii="Times New Roman" w:hAnsi="Times New Roman" w:cs="Times New Roman"/>
          <w:b/>
          <w:bCs/>
          <w:kern w:val="2"/>
          <w:sz w:val="24"/>
          <w:szCs w:val="24"/>
          <w14:ligatures w14:val="standardContextual"/>
        </w:rPr>
        <w:t>Порядок вскрытия конвертов с заявками на участие в запросе предложений</w:t>
      </w:r>
    </w:p>
    <w:p w14:paraId="667CB9BD" w14:textId="26DC0488" w:rsidR="001542A5" w:rsidRPr="00E04A67" w:rsidRDefault="001542A5" w:rsidP="001542A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Закупочная</w:t>
      </w:r>
      <w:r w:rsidR="009A3FA4"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комиссия</w:t>
      </w:r>
      <w:r w:rsidR="009A3FA4"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вскрывает</w:t>
      </w:r>
      <w:r w:rsidR="009A3FA4"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поступившие</w:t>
      </w:r>
      <w:r w:rsidR="009A3FA4"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конверты</w:t>
      </w:r>
      <w:r w:rsidR="009A3FA4"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с заявками в день, во время и в месте, указанные в извещении о запросе предложений.</w:t>
      </w:r>
    </w:p>
    <w:p w14:paraId="23E23CD9" w14:textId="35CE8EA2" w:rsidR="001542A5" w:rsidRPr="00E04A67" w:rsidRDefault="001542A5" w:rsidP="001542A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На процедуру вскрытия поступивших конвертов с заявками участников запроса предложений допускаются только члены Закупочной комиссии.</w:t>
      </w:r>
    </w:p>
    <w:p w14:paraId="64BABCEA" w14:textId="2C4D3083" w:rsidR="001542A5" w:rsidRPr="00E04A67" w:rsidRDefault="001542A5" w:rsidP="001542A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В случае если участник запроса предложений подал более одного предложения на участие в запросе предложений, все заявки данного участника запроса предложений отклоняются без рассмотрения на этапе вскрытия конвертов.</w:t>
      </w:r>
    </w:p>
    <w:p w14:paraId="3ACBA429" w14:textId="77777777" w:rsidR="00DC082A" w:rsidRPr="00E04A67" w:rsidRDefault="00DC082A" w:rsidP="00DC082A">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При вскрытии конвертов с заявками на участие в запросе предложений объявляются и заносятся в протокол:</w:t>
      </w:r>
    </w:p>
    <w:p w14:paraId="06C03C5D" w14:textId="26BF46DC" w:rsidR="00DC082A" w:rsidRPr="00E04A67" w:rsidRDefault="00DC082A" w:rsidP="0097142F">
      <w:pPr>
        <w:widowControl w:val="0"/>
        <w:spacing w:after="0" w:line="240" w:lineRule="auto"/>
        <w:ind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1) сведения, указанные в пунктах 7.1.7 – 7.1.9 </w:t>
      </w:r>
      <w:r w:rsidR="00655C2D" w:rsidRPr="00E04A67">
        <w:rPr>
          <w:rFonts w:ascii="Times New Roman" w:eastAsia="Calibri" w:hAnsi="Times New Roman" w:cs="Times New Roman"/>
          <w:kern w:val="2"/>
          <w:sz w:val="24"/>
          <w:szCs w:val="24"/>
          <w14:ligatures w14:val="standardContextual"/>
        </w:rPr>
        <w:t xml:space="preserve">Раздела 7.1. </w:t>
      </w:r>
      <w:r w:rsidRPr="00E04A67">
        <w:rPr>
          <w:rFonts w:ascii="Times New Roman" w:eastAsia="Calibri" w:hAnsi="Times New Roman" w:cs="Times New Roman"/>
          <w:kern w:val="2"/>
          <w:sz w:val="24"/>
          <w:szCs w:val="24"/>
          <w14:ligatures w14:val="standardContextual"/>
        </w:rPr>
        <w:t>Положения;</w:t>
      </w:r>
    </w:p>
    <w:p w14:paraId="17D86273" w14:textId="1C1091D0" w:rsidR="00DC082A" w:rsidRPr="00E04A67" w:rsidRDefault="00DC082A" w:rsidP="0097142F">
      <w:pPr>
        <w:widowControl w:val="0"/>
        <w:spacing w:after="0" w:line="240" w:lineRule="auto"/>
        <w:ind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2) наименование (для юридического лица), фамилия, имя, отчество</w:t>
      </w:r>
      <w:r w:rsidR="0097142F"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(для физического лица) и почтовый адрес каждого участника запроса предложений, конверт, с заявкой которого вскрывается;</w:t>
      </w:r>
    </w:p>
    <w:p w14:paraId="6345A520" w14:textId="26A205A0" w:rsidR="00DC082A" w:rsidRPr="00E04A67" w:rsidRDefault="00DC082A" w:rsidP="0097142F">
      <w:pPr>
        <w:widowControl w:val="0"/>
        <w:spacing w:after="0" w:line="240" w:lineRule="auto"/>
        <w:ind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3) наличие сведений и документов, предусмотренных документацией</w:t>
      </w:r>
      <w:r w:rsidR="0097142F"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о запросе предложений;</w:t>
      </w:r>
    </w:p>
    <w:p w14:paraId="01DCA42E" w14:textId="77777777" w:rsidR="00DC082A" w:rsidRPr="00E04A67" w:rsidRDefault="00DC082A" w:rsidP="0097142F">
      <w:pPr>
        <w:widowControl w:val="0"/>
        <w:spacing w:after="0" w:line="240" w:lineRule="auto"/>
        <w:ind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lastRenderedPageBreak/>
        <w:t>4) условия исполнения договора, указанные в такой заявке и являющиеся критериями оценки заявок на участие в запросе предложений.</w:t>
      </w:r>
    </w:p>
    <w:p w14:paraId="7BB3BD5C" w14:textId="32EECE51" w:rsidR="001542A5" w:rsidRPr="00E04A67" w:rsidRDefault="00DC082A" w:rsidP="001542A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В случае, если к моменту окончания срока подачи заявок</w:t>
      </w:r>
      <w:r w:rsidR="0097142F"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на участие в запросе предложений подана только одна заявка, и отсутствуют другие этапы запроса предложений, Закупочная комиссия вправе в этот же день провести рассмотрение такой заявки, совместив его со стадией вскрытия конвертов, а также подвести итоги запроса предложений. По итогам заседания Закупочной комиссии составляется протокол, который должен содержать сведения, указанные в пунктах 7.1.7</w:t>
      </w:r>
      <w:r w:rsidR="00973502" w:rsidRPr="00E04A67">
        <w:rPr>
          <w:rFonts w:ascii="Times New Roman" w:eastAsia="Calibri" w:hAnsi="Times New Roman" w:cs="Times New Roman"/>
          <w:kern w:val="2"/>
          <w:sz w:val="24"/>
          <w:szCs w:val="24"/>
          <w14:ligatures w14:val="standardContextual"/>
        </w:rPr>
        <w:t xml:space="preserve"> Раздела 7.1.</w:t>
      </w:r>
      <w:r w:rsidRPr="00E04A67">
        <w:rPr>
          <w:rFonts w:ascii="Times New Roman" w:eastAsia="Calibri" w:hAnsi="Times New Roman" w:cs="Times New Roman"/>
          <w:kern w:val="2"/>
          <w:sz w:val="24"/>
          <w:szCs w:val="24"/>
          <w14:ligatures w14:val="standardContextual"/>
        </w:rPr>
        <w:t xml:space="preserve"> и 2</w:t>
      </w:r>
      <w:r w:rsidR="00014FEB" w:rsidRPr="00E04A67">
        <w:rPr>
          <w:rFonts w:ascii="Times New Roman" w:eastAsia="Calibri" w:hAnsi="Times New Roman" w:cs="Times New Roman"/>
          <w:kern w:val="2"/>
          <w:sz w:val="24"/>
          <w:szCs w:val="24"/>
          <w14:ligatures w14:val="standardContextual"/>
        </w:rPr>
        <w:t>2</w:t>
      </w:r>
      <w:r w:rsidRPr="00E04A67">
        <w:rPr>
          <w:rFonts w:ascii="Times New Roman" w:eastAsia="Calibri" w:hAnsi="Times New Roman" w:cs="Times New Roman"/>
          <w:kern w:val="2"/>
          <w:sz w:val="24"/>
          <w:szCs w:val="24"/>
          <w14:ligatures w14:val="standardContextual"/>
        </w:rPr>
        <w:t>.3.4 Положения.</w:t>
      </w:r>
    </w:p>
    <w:p w14:paraId="72BC0540" w14:textId="77777777" w:rsidR="00DC082A" w:rsidRPr="00E04A67" w:rsidRDefault="00DC082A" w:rsidP="00DC082A">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p>
    <w:p w14:paraId="53ADADB6" w14:textId="1B34F847" w:rsidR="005937AF" w:rsidRPr="00E04A67" w:rsidRDefault="005937AF" w:rsidP="005937AF">
      <w:pPr>
        <w:numPr>
          <w:ilvl w:val="1"/>
          <w:numId w:val="1"/>
        </w:numPr>
        <w:spacing w:after="0" w:line="240" w:lineRule="auto"/>
        <w:contextualSpacing/>
        <w:rPr>
          <w:rFonts w:ascii="Times New Roman" w:hAnsi="Times New Roman" w:cs="Times New Roman"/>
          <w:b/>
          <w:bCs/>
          <w:kern w:val="2"/>
          <w:sz w:val="24"/>
          <w:szCs w:val="24"/>
          <w14:ligatures w14:val="standardContextual"/>
        </w:rPr>
      </w:pPr>
      <w:r w:rsidRPr="00E04A67">
        <w:rPr>
          <w:rFonts w:ascii="Times New Roman" w:hAnsi="Times New Roman" w:cs="Times New Roman"/>
          <w:b/>
          <w:bCs/>
          <w:kern w:val="2"/>
          <w:sz w:val="24"/>
          <w:szCs w:val="24"/>
          <w14:ligatures w14:val="standardContextual"/>
        </w:rPr>
        <w:t>Рассмотрение и оценка Заявок</w:t>
      </w:r>
    </w:p>
    <w:p w14:paraId="40FDA5F2" w14:textId="77777777" w:rsidR="007A2D31" w:rsidRPr="00E04A67" w:rsidRDefault="00282023"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Рассмотрение и оценка Заявок осуществляются в порядке, установленном Положением</w:t>
      </w:r>
      <w:r w:rsidR="007A2D31" w:rsidRPr="00E04A67">
        <w:rPr>
          <w:rFonts w:ascii="Times New Roman" w:eastAsia="Calibri" w:hAnsi="Times New Roman" w:cs="Times New Roman"/>
          <w:kern w:val="2"/>
          <w:sz w:val="24"/>
          <w:szCs w:val="24"/>
          <w14:ligatures w14:val="standardContextual"/>
        </w:rPr>
        <w:t xml:space="preserve"> и настоящим Извещением</w:t>
      </w:r>
      <w:r w:rsidRPr="00E04A67">
        <w:rPr>
          <w:rFonts w:ascii="Times New Roman" w:eastAsia="Calibri" w:hAnsi="Times New Roman" w:cs="Times New Roman"/>
          <w:kern w:val="2"/>
          <w:sz w:val="24"/>
          <w:szCs w:val="24"/>
          <w14:ligatures w14:val="standardContextual"/>
        </w:rPr>
        <w:t>.</w:t>
      </w:r>
    </w:p>
    <w:p w14:paraId="45E200E9" w14:textId="5821DEC7" w:rsidR="00014FEB" w:rsidRPr="00E04A67" w:rsidRDefault="00E84F65" w:rsidP="0016584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Закупочная комиссия рассматривает заявки на участие в запросе предложений на соответствие требованиям, установленным в документации о запросе предложений.</w:t>
      </w:r>
    </w:p>
    <w:p w14:paraId="289CC5BA" w14:textId="60CC8D97" w:rsidR="00E84F65" w:rsidRPr="00E04A67" w:rsidRDefault="00E84F65" w:rsidP="0016584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В ходе рассмотрения заявок на участие в запросе предложений Заказчик вправе направить участникам запроса предложений запросы на разъяснение положений заявки, в том числе в случае выявления разночтений, необходимости расшифровки, и/или дополнений, и/или уточнений предложения участника запроса предложений, предоставления нечитаемых документов в составе заявки и тому подобное, при этом создание участнику или нескольким участникам запроса предложений преимущественных условий участия в запросе предложений запрещается.</w:t>
      </w:r>
    </w:p>
    <w:p w14:paraId="77F94A5C" w14:textId="6CC216D5" w:rsidR="00E84F65" w:rsidRPr="00E04A67" w:rsidRDefault="00E84F65" w:rsidP="0016584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Запросы, направленные на изменение предмета закупки, предлагаемого объема и/или номенклатуры, условий поставки (выполнения работ, оказания услуг), предложенных в заявке и содержащих основания для недопуска к участию в запросе предложений, не допускаются.</w:t>
      </w:r>
    </w:p>
    <w:p w14:paraId="79235C4E" w14:textId="437A2C2D" w:rsidR="007A2D31" w:rsidRPr="00E04A67" w:rsidRDefault="007A2D31"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hAnsi="Times New Roman" w:cs="Times New Roman"/>
          <w:sz w:val="24"/>
          <w:szCs w:val="24"/>
        </w:rPr>
        <w:t>При выявлении в заявке на участие в запросе предложений арифметических ошибок применяются следующие правила:</w:t>
      </w:r>
    </w:p>
    <w:p w14:paraId="5C990B27" w14:textId="125980F8" w:rsidR="007A2D31" w:rsidRPr="00E04A67" w:rsidRDefault="007A2D31" w:rsidP="0097142F">
      <w:pPr>
        <w:pStyle w:val="af0"/>
        <w:spacing w:after="0" w:line="240" w:lineRule="auto"/>
        <w:ind w:left="0" w:firstLine="709"/>
        <w:jc w:val="both"/>
        <w:rPr>
          <w:rFonts w:ascii="Times New Roman" w:hAnsi="Times New Roman" w:cs="Times New Roman"/>
          <w:sz w:val="24"/>
          <w:szCs w:val="24"/>
        </w:rPr>
      </w:pPr>
      <w:r w:rsidRPr="00E04A67">
        <w:rPr>
          <w:rFonts w:ascii="Times New Roman" w:hAnsi="Times New Roman" w:cs="Times New Roman"/>
          <w:sz w:val="24"/>
          <w:szCs w:val="24"/>
        </w:rPr>
        <w:t>1) при наличии разночтений между суммой, указанной словами,</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и суммой, указанной цифрами, преимущество имеет сумма, указанная словами;</w:t>
      </w:r>
    </w:p>
    <w:p w14:paraId="764DC9E1" w14:textId="77777777" w:rsidR="007A2D31" w:rsidRPr="00E04A67" w:rsidRDefault="007A2D31" w:rsidP="0097142F">
      <w:pPr>
        <w:pStyle w:val="af0"/>
        <w:spacing w:after="0" w:line="240" w:lineRule="auto"/>
        <w:ind w:left="0" w:firstLine="709"/>
        <w:jc w:val="both"/>
        <w:rPr>
          <w:rFonts w:ascii="Times New Roman" w:hAnsi="Times New Roman" w:cs="Times New Roman"/>
          <w:sz w:val="24"/>
          <w:szCs w:val="24"/>
        </w:rPr>
      </w:pPr>
      <w:r w:rsidRPr="00E04A67">
        <w:rPr>
          <w:rFonts w:ascii="Times New Roman" w:hAnsi="Times New Roman" w:cs="Times New Roman"/>
          <w:sz w:val="24"/>
          <w:szCs w:val="24"/>
        </w:rPr>
        <w:t>2) при наличии разночтений между ценой, указанной в заявке на участие в запросе предложений, и ценой, получаемой путем суммирования итоговых сумм по каждой строке детализированного предложения о цене договора, преимущество имеет итоговая цена, указанная в заявке;</w:t>
      </w:r>
    </w:p>
    <w:p w14:paraId="2146C077" w14:textId="77777777" w:rsidR="007A2D31" w:rsidRPr="00E04A67" w:rsidRDefault="007A2D31" w:rsidP="0097142F">
      <w:pPr>
        <w:pStyle w:val="af0"/>
        <w:spacing w:after="0" w:line="240" w:lineRule="auto"/>
        <w:ind w:left="0" w:firstLine="709"/>
        <w:jc w:val="both"/>
        <w:rPr>
          <w:rFonts w:ascii="Times New Roman" w:hAnsi="Times New Roman" w:cs="Times New Roman"/>
          <w:sz w:val="24"/>
          <w:szCs w:val="24"/>
        </w:rPr>
      </w:pPr>
      <w:r w:rsidRPr="00E04A67">
        <w:rPr>
          <w:rFonts w:ascii="Times New Roman" w:hAnsi="Times New Roman" w:cs="Times New Roman"/>
          <w:sz w:val="24"/>
          <w:szCs w:val="24"/>
        </w:rPr>
        <w:t>3)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w:t>
      </w:r>
    </w:p>
    <w:p w14:paraId="3A855281" w14:textId="7196A109" w:rsidR="00E84F65" w:rsidRPr="00E04A67" w:rsidRDefault="00E84F65"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Заказчик вправе проверять соответствие предоставленных</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в составе заявки сведений действительности, в том числе используя официальные публичные источники информации, а также путем направления запросов в государственные органы, лицам, указанным в заявке.</w:t>
      </w:r>
    </w:p>
    <w:p w14:paraId="11D346ED" w14:textId="738A50AD" w:rsidR="00E84F65" w:rsidRPr="00E04A67" w:rsidRDefault="00E84F65"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По результатам рассмотрения заявок на участие в запросе предложений Закупочная комиссия принимает решение о допуске заявок к оценке либо об отклонении заявки.</w:t>
      </w:r>
    </w:p>
    <w:p w14:paraId="4D473CB2" w14:textId="73FB9F19" w:rsidR="00033F16" w:rsidRPr="00E04A67" w:rsidRDefault="00033F16"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Оценка и сопоставление заявок участников запросе предложений осуществляется в соответствии с критериями и порядком оценки заявок, установленными в документации о запросе предложений.</w:t>
      </w:r>
    </w:p>
    <w:p w14:paraId="1DEA1ED4" w14:textId="5DF065ED" w:rsidR="00033F16" w:rsidRPr="00E04A67" w:rsidRDefault="00033F16"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По результатам оценки и сопоставления заявок на участие</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в запросе предложений Закупочная комиссия ранжирует заявки по количеству баллов, начиная с наибольшего балла. Заявке, получившей наибольшее количество баллов, присваивается наименьший порядковый номер.</w:t>
      </w:r>
    </w:p>
    <w:p w14:paraId="4A5230FA" w14:textId="439B5F6F" w:rsidR="00033F16" w:rsidRPr="00E04A67" w:rsidRDefault="00033F16"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В случае если, по результатам оценки и сопоставления заявок</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на участие в запросе предложений нескольким заявкам присвоено одинаковое количество баллов, то меньший порядковый номер присваивается заявке на участие в запросе предложений, поданной раньше.</w:t>
      </w:r>
    </w:p>
    <w:p w14:paraId="32014259" w14:textId="7FA8278E" w:rsidR="00033F16" w:rsidRPr="00E04A67" w:rsidRDefault="00033F16"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 xml:space="preserve">Требования, предъявляемые к участникам запросе предложений, к закупаемым </w:t>
      </w:r>
      <w:r w:rsidRPr="00E04A67">
        <w:rPr>
          <w:rFonts w:ascii="Times New Roman" w:hAnsi="Times New Roman" w:cs="Times New Roman"/>
          <w:sz w:val="24"/>
          <w:szCs w:val="24"/>
        </w:rPr>
        <w:lastRenderedPageBreak/>
        <w:t>товарам, работам, услугам, а также к условиям исполнения договора, критерии и порядок оценки и сопоставления заявок на участие в запросе предложений, установленные Заказчиком, применяются в равной степени ко всем участникам запроса предложений, к предлагаемым</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ими товарам, работам, услугам, к условиям исполнения договора.</w:t>
      </w:r>
    </w:p>
    <w:p w14:paraId="1DEFBDF2" w14:textId="63BE5561" w:rsidR="00033F16" w:rsidRPr="00E04A67" w:rsidRDefault="00033F16"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Не допускается предъявлять к участникам запроса предложений, к закупаемым товарам, работам, услугам, а также к условиям исполнения договора требования и осуществлять оценку и сопоставление заявок на участие в запросе предложений по критериям и в порядке, которые не указаны в извещении и (или) документации о запросе предложений.</w:t>
      </w:r>
    </w:p>
    <w:p w14:paraId="41377F8E" w14:textId="0CBD4F10" w:rsidR="00033F16" w:rsidRPr="00E04A67" w:rsidRDefault="00033F16"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Заказчик вправе объединить рассмотрение, оценку</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и сопоставление заявок, а также подведение итогов запроса предложений.</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При этом составляется протокол, который должен содержать сведения, указанные в пунктах 7.1.7 и 22.3.4 Положения.</w:t>
      </w:r>
    </w:p>
    <w:p w14:paraId="5112E815" w14:textId="48CE62E9" w:rsidR="00033F16" w:rsidRPr="00E04A67" w:rsidRDefault="00033F16"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Закупочная комиссия вправе продлить срок рассмотрения и/или оценки заявок, но не более чем на десять рабочих дней, если с учетом допущенных к рассмотрению и/или оценке заявок Закупочная комиссия не имеет возможности рассмотреть и/или оценить их в установленный в документации о запросе предложений срок. Решение Закупочной комиссии о продлении срока рассмотрения и/или оценки заявок отражается в протоколе заседания Закупочной комиссии и подлежит размещению на Сайте Заказчика не позднее рабочего дня, следующего за днем принятия такого решения.</w:t>
      </w:r>
    </w:p>
    <w:p w14:paraId="36980802" w14:textId="637C3654" w:rsidR="00033F16" w:rsidRPr="00E04A67" w:rsidRDefault="00033F16" w:rsidP="00E84F65">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Заказчик вправе привлекать к рассмотрению и оценке заявок</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на участие в запросе предложений экспертов - специалистов, обладающих необходимыми знаниями по предмету запроса предложений.</w:t>
      </w:r>
    </w:p>
    <w:p w14:paraId="52D1918A" w14:textId="77777777" w:rsidR="00033F16" w:rsidRPr="00E04A67" w:rsidRDefault="00033F16" w:rsidP="00033F16">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Участник запроса предложений, подавший заявку, не допускается Комиссией к участию в запросе предложений на любом этапе ее проведения в случае:</w:t>
      </w:r>
    </w:p>
    <w:p w14:paraId="4CC9399E" w14:textId="77777777" w:rsidR="00033F16" w:rsidRPr="00E04A67" w:rsidRDefault="00033F16" w:rsidP="00973502">
      <w:pPr>
        <w:widowControl w:val="0"/>
        <w:spacing w:after="0" w:line="240" w:lineRule="auto"/>
        <w:ind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1) непредставления оригиналов и копий документов, а также иных сведений, требование о наличии которых установлено в извещении и (или) документации о запросе предложений;</w:t>
      </w:r>
    </w:p>
    <w:p w14:paraId="5EB43E1C" w14:textId="77777777" w:rsidR="00033F16" w:rsidRPr="00E04A67" w:rsidRDefault="00033F16" w:rsidP="00973502">
      <w:pPr>
        <w:widowControl w:val="0"/>
        <w:spacing w:after="0" w:line="240" w:lineRule="auto"/>
        <w:ind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2) несоответствия участника запроса предложений требованиям, установленным в извещении и (или) документации о запросе предложений;</w:t>
      </w:r>
    </w:p>
    <w:p w14:paraId="43BF9E99" w14:textId="30D22D39" w:rsidR="00033F16" w:rsidRPr="00E04A67" w:rsidRDefault="00033F16" w:rsidP="00973502">
      <w:pPr>
        <w:widowControl w:val="0"/>
        <w:spacing w:after="0" w:line="240" w:lineRule="auto"/>
        <w:ind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3) непредставления документа или копии документа, подтверждающего внесение денежных средств в качестве обеспечения заявки на участие</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в запросе предложений, если требование обеспечения таких заявок указано</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в извещении и (или) документации о запросе предложений;</w:t>
      </w:r>
    </w:p>
    <w:p w14:paraId="29343909" w14:textId="2F6E1305" w:rsidR="00033F16" w:rsidRPr="00E04A67" w:rsidRDefault="00033F16" w:rsidP="00973502">
      <w:pPr>
        <w:widowControl w:val="0"/>
        <w:spacing w:after="0" w:line="240" w:lineRule="auto"/>
        <w:ind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4) несоответствия заявки на участие требованиям извещении и (или) документации о запросе предложений (за исключением случаев непредставления документов и/или сведений, необходимых исключительно для целей оценки и сопоставления заявок, если это было предусмотрено извещением и (или) документацией о закупке) , в том числе наличия в таких заявках предложения о цене договора, превышающей установленную начальную (максимальную) цену договора, либо срок поставки товара (выполнения работ, оказания услуг) превышает срок, установленный</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в извещении и (или) документации о запросе предложений;</w:t>
      </w:r>
    </w:p>
    <w:p w14:paraId="537CE5DC" w14:textId="77777777" w:rsidR="00033F16" w:rsidRPr="00E04A67" w:rsidRDefault="00033F16" w:rsidP="00973502">
      <w:pPr>
        <w:widowControl w:val="0"/>
        <w:spacing w:after="0" w:line="240" w:lineRule="auto"/>
        <w:ind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5) несоответствия предлагаемых товаров, работ, услуг требованиям извещения и (или) документации о запросе предложений;</w:t>
      </w:r>
    </w:p>
    <w:p w14:paraId="798B0FB8" w14:textId="1F43E11B" w:rsidR="00033F16" w:rsidRPr="00E04A67" w:rsidRDefault="00033F16" w:rsidP="00973502">
      <w:pPr>
        <w:widowControl w:val="0"/>
        <w:spacing w:after="0" w:line="240" w:lineRule="auto"/>
        <w:ind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6) в случае установления недостоверности сведений, содержащихся</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в заявке (установления факта проведения ликвидации участника запроса предложений или принятия арбитражным судом решения о признании участника запроса предложений банкротом и об открытии конкурсного производства, факта приостановления деятельности участника запроса предложений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и т.п.).</w:t>
      </w:r>
    </w:p>
    <w:p w14:paraId="66E70E23" w14:textId="782BA8F1" w:rsidR="00033F16" w:rsidRPr="00E04A67" w:rsidRDefault="00033F16" w:rsidP="00973502">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В извещении и (или) документации о запросе предложений могут быть установлены дополнительные основания отклонения участников,</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не противоречащие Положению.</w:t>
      </w:r>
    </w:p>
    <w:p w14:paraId="49163E24" w14:textId="33E8EB80" w:rsidR="00033F16" w:rsidRPr="00E04A67" w:rsidRDefault="00033F16" w:rsidP="00033F16">
      <w:pPr>
        <w:widowControl w:val="0"/>
        <w:numPr>
          <w:ilvl w:val="2"/>
          <w:numId w:val="1"/>
        </w:numPr>
        <w:spacing w:after="0" w:line="240" w:lineRule="auto"/>
        <w:ind w:left="0" w:firstLine="709"/>
        <w:contextualSpacing/>
        <w:jc w:val="both"/>
        <w:rPr>
          <w:rFonts w:ascii="Times New Roman" w:hAnsi="Times New Roman" w:cs="Times New Roman"/>
          <w:sz w:val="24"/>
          <w:szCs w:val="24"/>
        </w:rPr>
      </w:pPr>
      <w:r w:rsidRPr="00E04A67">
        <w:rPr>
          <w:rFonts w:ascii="Times New Roman" w:hAnsi="Times New Roman" w:cs="Times New Roman"/>
          <w:sz w:val="24"/>
          <w:szCs w:val="24"/>
        </w:rPr>
        <w:t xml:space="preserve">Закупочная комиссия вправе допустить заявку к оценке в случае, если участник </w:t>
      </w:r>
      <w:r w:rsidRPr="00E04A67">
        <w:rPr>
          <w:rFonts w:ascii="Times New Roman" w:hAnsi="Times New Roman" w:cs="Times New Roman"/>
          <w:sz w:val="24"/>
          <w:szCs w:val="24"/>
        </w:rPr>
        <w:lastRenderedPageBreak/>
        <w:t>или его заявка не соответствуют требованиям извещения и (или) документации о запросе предложений, но выявленные недостатки носят формальный характер и не влияют на содержание и</w:t>
      </w:r>
      <w:r w:rsidR="008C58D4" w:rsidRPr="00E04A67">
        <w:rPr>
          <w:rFonts w:ascii="Times New Roman" w:hAnsi="Times New Roman" w:cs="Times New Roman"/>
          <w:sz w:val="24"/>
          <w:szCs w:val="24"/>
        </w:rPr>
        <w:t xml:space="preserve"> </w:t>
      </w:r>
      <w:r w:rsidRPr="00E04A67">
        <w:rPr>
          <w:rFonts w:ascii="Times New Roman" w:hAnsi="Times New Roman" w:cs="Times New Roman"/>
          <w:sz w:val="24"/>
          <w:szCs w:val="24"/>
        </w:rPr>
        <w:t>условия</w:t>
      </w:r>
      <w:r w:rsidR="008C58D4" w:rsidRPr="00E04A67">
        <w:rPr>
          <w:rFonts w:ascii="Times New Roman" w:hAnsi="Times New Roman" w:cs="Times New Roman"/>
          <w:sz w:val="24"/>
          <w:szCs w:val="24"/>
        </w:rPr>
        <w:t xml:space="preserve"> </w:t>
      </w:r>
      <w:r w:rsidRPr="00E04A67">
        <w:rPr>
          <w:rFonts w:ascii="Times New Roman" w:hAnsi="Times New Roman" w:cs="Times New Roman"/>
          <w:sz w:val="24"/>
          <w:szCs w:val="24"/>
        </w:rPr>
        <w:t>заявки</w:t>
      </w:r>
      <w:r w:rsidR="008C58D4" w:rsidRPr="00E04A67">
        <w:rPr>
          <w:rFonts w:ascii="Times New Roman" w:hAnsi="Times New Roman" w:cs="Times New Roman"/>
          <w:sz w:val="24"/>
          <w:szCs w:val="24"/>
        </w:rPr>
        <w:t xml:space="preserve"> </w:t>
      </w:r>
      <w:r w:rsidRPr="00E04A67">
        <w:rPr>
          <w:rFonts w:ascii="Times New Roman" w:hAnsi="Times New Roman" w:cs="Times New Roman"/>
          <w:sz w:val="24"/>
          <w:szCs w:val="24"/>
        </w:rPr>
        <w:t>на</w:t>
      </w:r>
      <w:r w:rsidR="008C58D4" w:rsidRPr="00E04A67">
        <w:rPr>
          <w:rFonts w:ascii="Times New Roman" w:hAnsi="Times New Roman" w:cs="Times New Roman"/>
          <w:sz w:val="24"/>
          <w:szCs w:val="24"/>
        </w:rPr>
        <w:t xml:space="preserve"> </w:t>
      </w:r>
      <w:r w:rsidRPr="00E04A67">
        <w:rPr>
          <w:rFonts w:ascii="Times New Roman" w:hAnsi="Times New Roman" w:cs="Times New Roman"/>
          <w:sz w:val="24"/>
          <w:szCs w:val="24"/>
        </w:rPr>
        <w:t>участие</w:t>
      </w:r>
      <w:r w:rsidR="008C58D4" w:rsidRPr="00E04A67">
        <w:rPr>
          <w:rFonts w:ascii="Times New Roman" w:hAnsi="Times New Roman" w:cs="Times New Roman"/>
          <w:sz w:val="24"/>
          <w:szCs w:val="24"/>
        </w:rPr>
        <w:t xml:space="preserve"> </w:t>
      </w:r>
      <w:r w:rsidRPr="00E04A67">
        <w:rPr>
          <w:rFonts w:ascii="Times New Roman" w:hAnsi="Times New Roman" w:cs="Times New Roman"/>
          <w:sz w:val="24"/>
          <w:szCs w:val="24"/>
        </w:rPr>
        <w:t>в запросе предложений, а также на условия исполнения договора и не влекут рисков неисполнения обязательств, принятых таким участником</w:t>
      </w:r>
      <w:r w:rsidR="0097142F" w:rsidRPr="00E04A67">
        <w:rPr>
          <w:rFonts w:ascii="Times New Roman" w:hAnsi="Times New Roman" w:cs="Times New Roman"/>
          <w:sz w:val="24"/>
          <w:szCs w:val="24"/>
        </w:rPr>
        <w:t xml:space="preserve"> </w:t>
      </w:r>
      <w:r w:rsidRPr="00E04A67">
        <w:rPr>
          <w:rFonts w:ascii="Times New Roman" w:hAnsi="Times New Roman" w:cs="Times New Roman"/>
          <w:sz w:val="24"/>
          <w:szCs w:val="24"/>
        </w:rPr>
        <w:t>в соответствии с его заявкой, в таком случае участник или его заявка считаются соответствующими требованиям извещения и (или) документации о запросе предложений.</w:t>
      </w:r>
    </w:p>
    <w:p w14:paraId="5D81E2EF" w14:textId="77777777" w:rsidR="007A2D31" w:rsidRPr="00E04A67" w:rsidRDefault="007A2D31" w:rsidP="00165845">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p>
    <w:p w14:paraId="45C8613E" w14:textId="11D09077" w:rsidR="00282023" w:rsidRPr="00E04A67" w:rsidRDefault="002E7F22" w:rsidP="00165845">
      <w:pPr>
        <w:numPr>
          <w:ilvl w:val="1"/>
          <w:numId w:val="1"/>
        </w:numPr>
        <w:spacing w:after="0" w:line="240" w:lineRule="auto"/>
        <w:contextualSpacing/>
        <w:rPr>
          <w:rFonts w:ascii="Times New Roman" w:hAnsi="Times New Roman" w:cs="Times New Roman"/>
          <w:b/>
          <w:bCs/>
          <w:kern w:val="2"/>
          <w:sz w:val="24"/>
          <w:szCs w:val="24"/>
          <w14:ligatures w14:val="standardContextual"/>
        </w:rPr>
      </w:pPr>
      <w:r w:rsidRPr="00E04A67">
        <w:rPr>
          <w:rFonts w:ascii="Times New Roman" w:hAnsi="Times New Roman" w:cs="Times New Roman"/>
          <w:b/>
          <w:bCs/>
          <w:kern w:val="2"/>
          <w:sz w:val="24"/>
          <w:szCs w:val="24"/>
          <w14:ligatures w14:val="standardContextual"/>
        </w:rPr>
        <w:t>Порядок подведения итогов запроса предложений</w:t>
      </w:r>
    </w:p>
    <w:p w14:paraId="00212401" w14:textId="186E7BD3" w:rsidR="002E7F22" w:rsidRPr="00E04A67" w:rsidRDefault="002E7F22" w:rsidP="002E7F22">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По результатам оценки и сопоставления заявок на участие в запросе предложений Закупочная комиссия может принять следующие решения:</w:t>
      </w:r>
    </w:p>
    <w:p w14:paraId="6D97F516" w14:textId="77777777" w:rsidR="002E7F22" w:rsidRPr="00E04A67" w:rsidRDefault="002E7F22" w:rsidP="002E7F22">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1) об определении победителя; </w:t>
      </w:r>
    </w:p>
    <w:p w14:paraId="616A1511" w14:textId="77777777" w:rsidR="002E7F22" w:rsidRPr="00E04A67" w:rsidRDefault="002E7F22" w:rsidP="002E7F22">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2) о признании запроса предложений несостоявшейся; </w:t>
      </w:r>
    </w:p>
    <w:p w14:paraId="3321A447" w14:textId="77777777" w:rsidR="002E7F22" w:rsidRPr="00E04A67" w:rsidRDefault="002E7F22" w:rsidP="002E7F22">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3) о единственном участнике, с которым планируется заключение договора; </w:t>
      </w:r>
    </w:p>
    <w:p w14:paraId="47AABAA9" w14:textId="77777777" w:rsidR="002E7F22" w:rsidRPr="00E04A67" w:rsidRDefault="002E7F22" w:rsidP="002E7F22">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4) о проведении повторного запроса предложений на тех же либо измененных условиях; 5) о заключении договора с единственным поставщиком (подрядчиком, исполнителем); </w:t>
      </w:r>
    </w:p>
    <w:p w14:paraId="6E8DB836" w14:textId="2CA817ED" w:rsidR="002E7F22" w:rsidRPr="00E04A67" w:rsidRDefault="002E7F22" w:rsidP="002E7F22">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6) об отказе от проведения запроса предложений.</w:t>
      </w:r>
    </w:p>
    <w:p w14:paraId="38CC74CC" w14:textId="71FC4C17" w:rsidR="002E7F22" w:rsidRPr="00E04A67" w:rsidRDefault="002E7F22" w:rsidP="002E7F22">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Запрос предложений признается несостоявшимся если:</w:t>
      </w:r>
    </w:p>
    <w:p w14:paraId="176FD25C" w14:textId="77777777" w:rsidR="002E7F22" w:rsidRPr="00E04A67" w:rsidRDefault="002E7F22" w:rsidP="002E7F22">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1) не подано ни одной заявки на участие в запросе предложений;</w:t>
      </w:r>
    </w:p>
    <w:p w14:paraId="5D02E24A" w14:textId="37E5D07D" w:rsidR="002E7F22" w:rsidRPr="00E04A67" w:rsidRDefault="002E7F22" w:rsidP="002E7F22">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2) отклонены все подавшие заявки на участие в запросе предложений участники.</w:t>
      </w:r>
    </w:p>
    <w:p w14:paraId="49587AE6" w14:textId="04058EBE" w:rsidR="002E7F22" w:rsidRPr="00E04A67" w:rsidRDefault="002E7F22" w:rsidP="002E7F22">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Результаты подведения итогов включаются Закупочной комиссией в соответствующий протокол, включающий в том числе сведения, указанные в пунктах 7.1.7 и 22.3.4 Положения.</w:t>
      </w:r>
    </w:p>
    <w:p w14:paraId="48346CAA" w14:textId="4B6D4B6E" w:rsidR="002E7F22" w:rsidRPr="00E04A67" w:rsidRDefault="002E7F22" w:rsidP="002E7F22">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Протокол подведения итогов подлежит размещению на Сайте заказчика не позднее дня, следующего за подведением итогов.</w:t>
      </w:r>
    </w:p>
    <w:p w14:paraId="74091B01" w14:textId="77777777" w:rsidR="002E7F22" w:rsidRPr="00E04A67" w:rsidRDefault="002E7F22" w:rsidP="002E7F22">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Заказчик вправе заключить договор с единственным участником запроса предложений, заявка которого соответствует требованиям документации о запросе предложений при наличии соответствующего основания в разделе 25 Положения.</w:t>
      </w:r>
    </w:p>
    <w:p w14:paraId="752F9539" w14:textId="3C74D88C" w:rsidR="002E7F22" w:rsidRPr="00E04A67" w:rsidRDefault="002E7F22" w:rsidP="002E7F22">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В случае признания запроса предложений несостоявшемся Заказчик вправе отказаться от проведения повторного запроса предложений и заключить договор с единственным поставщиком (подрядчиком, исполнителем) при наличии соответствующего основания в разделе 25 настоящего Положения, при этом цена этого договора не должна превышать начальную (максимальную) цену, установленную в документации о запросе предложений, а также должны быть соблюдены условия договора, являющегося неотъемлемой частью документации о запросе предложений.</w:t>
      </w:r>
    </w:p>
    <w:p w14:paraId="0F3DDCD9" w14:textId="77777777" w:rsidR="002E7F22" w:rsidRPr="00E04A67" w:rsidRDefault="002E7F22" w:rsidP="002E7F22">
      <w:pPr>
        <w:widowControl w:val="0"/>
        <w:spacing w:after="0" w:line="240" w:lineRule="auto"/>
        <w:ind w:left="709"/>
        <w:contextualSpacing/>
        <w:jc w:val="both"/>
        <w:rPr>
          <w:rFonts w:ascii="Times New Roman" w:eastAsia="Calibri" w:hAnsi="Times New Roman" w:cs="Times New Roman"/>
          <w:kern w:val="2"/>
          <w:sz w:val="24"/>
          <w:szCs w:val="24"/>
          <w14:ligatures w14:val="standardContextual"/>
        </w:rPr>
      </w:pPr>
    </w:p>
    <w:p w14:paraId="4F07614E" w14:textId="7471EB92" w:rsidR="0069789E" w:rsidRPr="00E04A67" w:rsidRDefault="0069789E" w:rsidP="00165845">
      <w:pPr>
        <w:numPr>
          <w:ilvl w:val="1"/>
          <w:numId w:val="1"/>
        </w:numPr>
        <w:spacing w:after="0" w:line="240" w:lineRule="auto"/>
        <w:contextualSpacing/>
        <w:rPr>
          <w:rFonts w:ascii="Times New Roman" w:hAnsi="Times New Roman" w:cs="Times New Roman"/>
          <w:b/>
          <w:bCs/>
          <w:kern w:val="2"/>
          <w:sz w:val="24"/>
          <w:szCs w:val="24"/>
          <w14:ligatures w14:val="standardContextual"/>
        </w:rPr>
      </w:pPr>
      <w:r w:rsidRPr="00E04A67">
        <w:rPr>
          <w:rFonts w:ascii="Times New Roman" w:hAnsi="Times New Roman" w:cs="Times New Roman"/>
          <w:b/>
          <w:bCs/>
          <w:kern w:val="2"/>
          <w:sz w:val="24"/>
          <w:szCs w:val="24"/>
          <w14:ligatures w14:val="standardContextual"/>
        </w:rPr>
        <w:t>Изменение и отзыв Заявок</w:t>
      </w:r>
    </w:p>
    <w:p w14:paraId="33475C6B" w14:textId="77777777" w:rsidR="00282023" w:rsidRPr="00E04A67" w:rsidRDefault="00282023"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Изменение и отзыв Заявок, поданных в бумажной форме в запечатанном конверте, осуществляется путем направления Заказчику соответствующего уведомления, подписанного Участником Закупки (уполномоченным им лицом) и скрепленного его печатью (при наличии), которое должно быть получено Заказчиком до окончания срока подачи Заявок.</w:t>
      </w:r>
    </w:p>
    <w:p w14:paraId="53B146FE" w14:textId="3430EB2B" w:rsidR="00282023" w:rsidRPr="00E04A67" w:rsidRDefault="00282023"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Изменение Заявок, поданных в бумажной форме в запечатанном конверте, допускается как путем отзыва первоначальной Заявки и подачи новой Заявки с измененными сведениями, так и путем подачи дополнительного конверта, на котором указывается «ИЗМЕНЕНИЕ ЗАЯВКИ». В дополнительном конверте должен содержаться документ, описывающий все внесенные в Заявку изменения, с приложением новых версий измененных документов. </w:t>
      </w:r>
      <w:r w:rsidRPr="00E04A67">
        <w:rPr>
          <w:rFonts w:ascii="Times New Roman" w:hAnsi="Times New Roman" w:cs="Times New Roman"/>
          <w:kern w:val="2"/>
          <w:sz w:val="24"/>
          <w:szCs w:val="24"/>
          <w:lang w:bidi="ru-RU"/>
          <w14:ligatures w14:val="standardContextual"/>
        </w:rPr>
        <w:t>После окончания срока подачи Заявок Участник Закупки не может отозвать или изменить Заявку.</w:t>
      </w:r>
    </w:p>
    <w:p w14:paraId="53BA976D" w14:textId="020AB271" w:rsidR="00B33E8C" w:rsidRPr="00E04A67" w:rsidRDefault="00B33E8C" w:rsidP="00165845">
      <w:pPr>
        <w:widowControl w:val="0"/>
        <w:numPr>
          <w:ilvl w:val="2"/>
          <w:numId w:val="1"/>
        </w:numPr>
        <w:spacing w:after="0" w:line="240" w:lineRule="auto"/>
        <w:ind w:left="0" w:firstLine="709"/>
        <w:contextualSpacing/>
        <w:jc w:val="both"/>
        <w:rPr>
          <w:rFonts w:ascii="Times New Roman" w:eastAsia="Calibri" w:hAnsi="Times New Roman" w:cs="Times New Roman"/>
          <w:kern w:val="2"/>
          <w:sz w:val="24"/>
          <w:szCs w:val="24"/>
          <w14:ligatures w14:val="standardContextual"/>
        </w:rPr>
      </w:pPr>
      <w:r w:rsidRPr="00E04A67">
        <w:rPr>
          <w:rFonts w:ascii="Times New Roman" w:eastAsia="Calibri" w:hAnsi="Times New Roman" w:cs="Times New Roman"/>
          <w:kern w:val="2"/>
          <w:sz w:val="24"/>
          <w:szCs w:val="24"/>
          <w14:ligatures w14:val="standardContextual"/>
        </w:rPr>
        <w:t xml:space="preserve">В случае внесения изменений в ранее поданную заявку, датой подачи заявки на участие в запросе предложений будет считаться дата подачи внесения изменений. </w:t>
      </w:r>
    </w:p>
    <w:p w14:paraId="52FD5B1C" w14:textId="77777777" w:rsidR="00282023" w:rsidRPr="00E04A67" w:rsidRDefault="00282023" w:rsidP="00165845">
      <w:pPr>
        <w:spacing w:after="0" w:line="240" w:lineRule="auto"/>
        <w:jc w:val="both"/>
        <w:rPr>
          <w:rFonts w:ascii="Times New Roman" w:hAnsi="Times New Roman" w:cs="Times New Roman"/>
          <w:sz w:val="24"/>
          <w:szCs w:val="24"/>
        </w:rPr>
      </w:pPr>
    </w:p>
    <w:p w14:paraId="5C9D1D08" w14:textId="77777777" w:rsidR="00282023" w:rsidRPr="00E04A67" w:rsidRDefault="00282023" w:rsidP="00165845">
      <w:pPr>
        <w:widowControl w:val="0"/>
        <w:numPr>
          <w:ilvl w:val="1"/>
          <w:numId w:val="1"/>
        </w:numPr>
        <w:spacing w:after="0" w:line="240" w:lineRule="auto"/>
        <w:contextualSpacing/>
        <w:jc w:val="both"/>
        <w:rPr>
          <w:rFonts w:ascii="Times New Roman" w:hAnsi="Times New Roman" w:cs="Times New Roman"/>
          <w:b/>
          <w:bCs/>
          <w:kern w:val="2"/>
          <w:sz w:val="24"/>
          <w:szCs w:val="24"/>
          <w14:ligatures w14:val="standardContextual"/>
        </w:rPr>
      </w:pPr>
      <w:bookmarkStart w:id="14" w:name="_Toc80174664"/>
      <w:bookmarkStart w:id="15" w:name="_Toc112323346"/>
      <w:bookmarkStart w:id="16" w:name="_Toc167381554"/>
      <w:r w:rsidRPr="00E04A67">
        <w:rPr>
          <w:rFonts w:ascii="Times New Roman" w:hAnsi="Times New Roman" w:cs="Times New Roman"/>
          <w:b/>
          <w:bCs/>
          <w:kern w:val="2"/>
          <w:sz w:val="24"/>
          <w:szCs w:val="24"/>
          <w14:ligatures w14:val="standardContextual"/>
        </w:rPr>
        <w:t>Заключение Договора</w:t>
      </w:r>
      <w:bookmarkEnd w:id="14"/>
      <w:bookmarkEnd w:id="15"/>
      <w:bookmarkEnd w:id="16"/>
    </w:p>
    <w:p w14:paraId="126FB046" w14:textId="1DB5B2A4" w:rsidR="00282023" w:rsidRPr="00E04A67" w:rsidRDefault="00282023" w:rsidP="00165845">
      <w:pPr>
        <w:widowControl w:val="0"/>
        <w:numPr>
          <w:ilvl w:val="2"/>
          <w:numId w:val="1"/>
        </w:numPr>
        <w:spacing w:after="0" w:line="240" w:lineRule="auto"/>
        <w:ind w:left="0" w:firstLine="709"/>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Заключение Договора по результатам Запроса </w:t>
      </w:r>
      <w:r w:rsidR="001A48C5" w:rsidRPr="00E04A67">
        <w:rPr>
          <w:rFonts w:ascii="Times New Roman" w:hAnsi="Times New Roman" w:cs="Times New Roman"/>
          <w:kern w:val="2"/>
          <w:sz w:val="24"/>
          <w:szCs w:val="24"/>
          <w14:ligatures w14:val="standardContextual"/>
        </w:rPr>
        <w:t>предложений</w:t>
      </w:r>
      <w:r w:rsidRPr="00E04A67">
        <w:rPr>
          <w:rFonts w:ascii="Times New Roman" w:hAnsi="Times New Roman" w:cs="Times New Roman"/>
          <w:kern w:val="2"/>
          <w:sz w:val="24"/>
          <w:szCs w:val="24"/>
          <w14:ligatures w14:val="standardContextual"/>
        </w:rPr>
        <w:t xml:space="preserve"> осуществляется в</w:t>
      </w:r>
      <w:r w:rsidR="001A48C5" w:rsidRPr="00E04A67">
        <w:rPr>
          <w:rFonts w:ascii="Times New Roman" w:hAnsi="Times New Roman" w:cs="Times New Roman"/>
          <w:kern w:val="2"/>
          <w:sz w:val="24"/>
          <w:szCs w:val="24"/>
          <w14:ligatures w14:val="standardContextual"/>
        </w:rPr>
        <w:t xml:space="preserve"> </w:t>
      </w:r>
      <w:r w:rsidRPr="00E04A67">
        <w:rPr>
          <w:rFonts w:ascii="Times New Roman" w:hAnsi="Times New Roman" w:cs="Times New Roman"/>
          <w:kern w:val="2"/>
          <w:sz w:val="24"/>
          <w:szCs w:val="24"/>
          <w14:ligatures w14:val="standardContextual"/>
        </w:rPr>
        <w:lastRenderedPageBreak/>
        <w:t xml:space="preserve">порядке, установленном Положением. </w:t>
      </w:r>
    </w:p>
    <w:p w14:paraId="61CA2447" w14:textId="42FBAB51" w:rsidR="00282023" w:rsidRPr="00E04A67" w:rsidRDefault="00282023" w:rsidP="00165845">
      <w:pPr>
        <w:widowControl w:val="0"/>
        <w:numPr>
          <w:ilvl w:val="2"/>
          <w:numId w:val="1"/>
        </w:numPr>
        <w:spacing w:after="0" w:line="240" w:lineRule="auto"/>
        <w:ind w:left="0" w:firstLine="709"/>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Допускается заключение Договора по результатам Запроса </w:t>
      </w:r>
      <w:r w:rsidR="001A48C5" w:rsidRPr="00E04A67">
        <w:rPr>
          <w:rFonts w:ascii="Times New Roman" w:hAnsi="Times New Roman" w:cs="Times New Roman"/>
          <w:kern w:val="2"/>
          <w:sz w:val="24"/>
          <w:szCs w:val="24"/>
          <w14:ligatures w14:val="standardContextual"/>
        </w:rPr>
        <w:t>предложений</w:t>
      </w:r>
      <w:r w:rsidRPr="00E04A67">
        <w:rPr>
          <w:rFonts w:ascii="Times New Roman" w:hAnsi="Times New Roman" w:cs="Times New Roman"/>
          <w:kern w:val="2"/>
          <w:sz w:val="24"/>
          <w:szCs w:val="24"/>
          <w14:ligatures w14:val="standardContextual"/>
        </w:rPr>
        <w:t xml:space="preserve"> с приблизительной ценой. </w:t>
      </w:r>
    </w:p>
    <w:p w14:paraId="22DE9023" w14:textId="77777777" w:rsidR="00282023" w:rsidRPr="00E04A67" w:rsidRDefault="00282023" w:rsidP="00165845">
      <w:pPr>
        <w:widowControl w:val="0"/>
        <w:spacing w:after="0" w:line="240" w:lineRule="auto"/>
        <w:ind w:left="709"/>
        <w:contextualSpacing/>
        <w:rPr>
          <w:rFonts w:ascii="Times New Roman" w:eastAsia="Calibri" w:hAnsi="Times New Roman" w:cs="Times New Roman"/>
          <w:kern w:val="2"/>
          <w:sz w:val="24"/>
          <w:szCs w:val="24"/>
          <w14:ligatures w14:val="standardContextual"/>
        </w:rPr>
      </w:pPr>
    </w:p>
    <w:p w14:paraId="4F4C481C" w14:textId="77777777" w:rsidR="00282023" w:rsidRPr="00E04A67" w:rsidRDefault="00282023" w:rsidP="00165845">
      <w:pPr>
        <w:numPr>
          <w:ilvl w:val="0"/>
          <w:numId w:val="1"/>
        </w:numPr>
        <w:spacing w:after="0" w:line="240" w:lineRule="auto"/>
        <w:contextualSpacing/>
        <w:rPr>
          <w:rFonts w:ascii="Times New Roman" w:hAnsi="Times New Roman" w:cs="Times New Roman"/>
          <w:b/>
          <w:bCs/>
          <w:kern w:val="2"/>
          <w:sz w:val="24"/>
          <w:szCs w:val="24"/>
          <w14:ligatures w14:val="standardContextual"/>
        </w:rPr>
      </w:pPr>
      <w:bookmarkStart w:id="17" w:name="_Toc80174665"/>
      <w:bookmarkStart w:id="18" w:name="_Toc112323347"/>
      <w:bookmarkStart w:id="19" w:name="_Toc167381555"/>
      <w:r w:rsidRPr="00E04A67">
        <w:rPr>
          <w:rFonts w:ascii="Times New Roman" w:hAnsi="Times New Roman" w:cs="Times New Roman"/>
          <w:b/>
          <w:bCs/>
          <w:kern w:val="2"/>
          <w:sz w:val="24"/>
          <w:szCs w:val="24"/>
          <w14:ligatures w14:val="standardContextual"/>
        </w:rPr>
        <w:t>ИНФОРМАЦИОННАЯ КАРТА ЗАКУПКИ</w:t>
      </w:r>
      <w:bookmarkEnd w:id="17"/>
      <w:bookmarkEnd w:id="18"/>
      <w:bookmarkEnd w:id="19"/>
    </w:p>
    <w:p w14:paraId="3C773942" w14:textId="77777777" w:rsidR="00282023" w:rsidRPr="00E04A67" w:rsidRDefault="00282023" w:rsidP="00165845">
      <w:pPr>
        <w:spacing w:after="0" w:line="240" w:lineRule="auto"/>
        <w:ind w:firstLine="709"/>
        <w:jc w:val="both"/>
        <w:rPr>
          <w:rFonts w:ascii="Times New Roman" w:hAnsi="Times New Roman" w:cs="Times New Roman"/>
          <w:sz w:val="24"/>
          <w:szCs w:val="24"/>
        </w:rPr>
      </w:pPr>
    </w:p>
    <w:p w14:paraId="44DC5FB5" w14:textId="26B39161" w:rsidR="00282023" w:rsidRPr="00E04A67" w:rsidRDefault="00282023" w:rsidP="00165845">
      <w:pPr>
        <w:spacing w:after="0" w:line="240" w:lineRule="auto"/>
        <w:ind w:firstLine="851"/>
        <w:jc w:val="both"/>
        <w:rPr>
          <w:rFonts w:ascii="Times New Roman" w:eastAsia="Calibri" w:hAnsi="Times New Roman" w:cs="Times New Roman"/>
          <w:sz w:val="24"/>
          <w:szCs w:val="24"/>
        </w:rPr>
      </w:pPr>
      <w:r w:rsidRPr="00E04A67">
        <w:rPr>
          <w:rFonts w:ascii="Times New Roman" w:eastAsia="Calibri" w:hAnsi="Times New Roman" w:cs="Times New Roman"/>
          <w:sz w:val="24"/>
          <w:szCs w:val="24"/>
        </w:rPr>
        <w:t xml:space="preserve">Настоящий раздел дополняет сведения, указанные в разделе </w:t>
      </w:r>
      <w:r w:rsidR="001A73ED" w:rsidRPr="00E04A67">
        <w:rPr>
          <w:rFonts w:ascii="Times New Roman" w:eastAsia="Calibri" w:hAnsi="Times New Roman" w:cs="Times New Roman"/>
          <w:sz w:val="24"/>
          <w:szCs w:val="24"/>
        </w:rPr>
        <w:t>1</w:t>
      </w:r>
      <w:r w:rsidRPr="00E04A67">
        <w:rPr>
          <w:rFonts w:ascii="Times New Roman" w:eastAsia="Calibri" w:hAnsi="Times New Roman" w:cs="Times New Roman"/>
          <w:sz w:val="24"/>
          <w:szCs w:val="24"/>
        </w:rPr>
        <w:t xml:space="preserve"> «Общие условия проведения закупки» Извещения. </w:t>
      </w:r>
    </w:p>
    <w:tbl>
      <w:tblPr>
        <w:tblStyle w:val="13"/>
        <w:tblW w:w="5000" w:type="pct"/>
        <w:jc w:val="center"/>
        <w:tblLook w:val="04A0" w:firstRow="1" w:lastRow="0" w:firstColumn="1" w:lastColumn="0" w:noHBand="0" w:noVBand="1"/>
      </w:tblPr>
      <w:tblGrid>
        <w:gridCol w:w="824"/>
        <w:gridCol w:w="9089"/>
      </w:tblGrid>
      <w:tr w:rsidR="00282023" w:rsidRPr="00E04A67" w14:paraId="0D6DDDFB" w14:textId="77777777" w:rsidTr="00EC108B">
        <w:trPr>
          <w:jc w:val="center"/>
        </w:trPr>
        <w:tc>
          <w:tcPr>
            <w:tcW w:w="824" w:type="dxa"/>
            <w:shd w:val="clear" w:color="auto" w:fill="D9E2F3" w:themeFill="accent1" w:themeFillTint="33"/>
            <w:vAlign w:val="center"/>
          </w:tcPr>
          <w:p w14:paraId="55508E93" w14:textId="34658EF3" w:rsidR="00282023" w:rsidRPr="00E04A67" w:rsidRDefault="00E02648" w:rsidP="00165845">
            <w:pPr>
              <w:jc w:val="center"/>
              <w:rPr>
                <w:rFonts w:ascii="Times New Roman" w:hAnsi="Times New Roman"/>
              </w:rPr>
            </w:pPr>
            <w:r w:rsidRPr="00E04A67">
              <w:rPr>
                <w:rFonts w:ascii="Times New Roman" w:hAnsi="Times New Roman"/>
              </w:rPr>
              <w:t>2</w:t>
            </w:r>
            <w:r w:rsidR="00282023" w:rsidRPr="00E04A67">
              <w:rPr>
                <w:rFonts w:ascii="Times New Roman" w:hAnsi="Times New Roman"/>
              </w:rPr>
              <w:t>.1</w:t>
            </w:r>
          </w:p>
        </w:tc>
        <w:tc>
          <w:tcPr>
            <w:tcW w:w="9089" w:type="dxa"/>
            <w:shd w:val="clear" w:color="auto" w:fill="D9E2F3" w:themeFill="accent1" w:themeFillTint="33"/>
            <w:vAlign w:val="center"/>
          </w:tcPr>
          <w:p w14:paraId="0E7A85DB" w14:textId="77777777" w:rsidR="00282023" w:rsidRPr="00E04A67" w:rsidRDefault="00282023" w:rsidP="00165845">
            <w:pPr>
              <w:jc w:val="center"/>
              <w:rPr>
                <w:rFonts w:ascii="Times New Roman" w:hAnsi="Times New Roman"/>
              </w:rPr>
            </w:pPr>
            <w:r w:rsidRPr="00E04A67">
              <w:rPr>
                <w:rFonts w:ascii="Times New Roman" w:hAnsi="Times New Roman"/>
              </w:rPr>
              <w:t>Информация о Заказчике</w:t>
            </w:r>
          </w:p>
        </w:tc>
      </w:tr>
      <w:tr w:rsidR="00282023" w:rsidRPr="00E04A67" w14:paraId="6995BD65" w14:textId="77777777" w:rsidTr="00EC108B">
        <w:trPr>
          <w:jc w:val="center"/>
        </w:trPr>
        <w:tc>
          <w:tcPr>
            <w:tcW w:w="824" w:type="dxa"/>
            <w:vAlign w:val="center"/>
          </w:tcPr>
          <w:p w14:paraId="4AE99B3C" w14:textId="77777777" w:rsidR="00282023" w:rsidRPr="00E04A67" w:rsidRDefault="00282023" w:rsidP="00165845">
            <w:pPr>
              <w:jc w:val="center"/>
              <w:rPr>
                <w:rFonts w:ascii="Times New Roman" w:hAnsi="Times New Roman"/>
              </w:rPr>
            </w:pPr>
          </w:p>
        </w:tc>
        <w:tc>
          <w:tcPr>
            <w:tcW w:w="9089" w:type="dxa"/>
          </w:tcPr>
          <w:p w14:paraId="7EF51759" w14:textId="497AE89F" w:rsidR="00282023" w:rsidRPr="00E04A67" w:rsidRDefault="00282023" w:rsidP="00165845">
            <w:pPr>
              <w:jc w:val="both"/>
              <w:rPr>
                <w:rFonts w:ascii="Times New Roman" w:hAnsi="Times New Roman"/>
              </w:rPr>
            </w:pPr>
            <w:r w:rsidRPr="00E04A67">
              <w:rPr>
                <w:rFonts w:ascii="Times New Roman" w:hAnsi="Times New Roman"/>
              </w:rPr>
              <w:t>Автономная некоммерческая организация «</w:t>
            </w:r>
            <w:r w:rsidR="00662263" w:rsidRPr="00E04A67">
              <w:rPr>
                <w:rFonts w:ascii="Times New Roman" w:hAnsi="Times New Roman"/>
              </w:rPr>
              <w:t>Кинопарк</w:t>
            </w:r>
            <w:r w:rsidRPr="00E04A67">
              <w:rPr>
                <w:rFonts w:ascii="Times New Roman" w:hAnsi="Times New Roman"/>
              </w:rPr>
              <w:t>» (АНО «</w:t>
            </w:r>
            <w:r w:rsidR="00662263" w:rsidRPr="00E04A67">
              <w:rPr>
                <w:rFonts w:ascii="Times New Roman" w:hAnsi="Times New Roman"/>
              </w:rPr>
              <w:t>Кинопарк</w:t>
            </w:r>
            <w:r w:rsidRPr="00E04A67">
              <w:rPr>
                <w:rFonts w:ascii="Times New Roman" w:hAnsi="Times New Roman"/>
              </w:rPr>
              <w:t>»</w:t>
            </w:r>
            <w:r w:rsidR="006312CA" w:rsidRPr="00E04A67">
              <w:rPr>
                <w:rFonts w:ascii="Times New Roman" w:hAnsi="Times New Roman"/>
              </w:rPr>
              <w:t>, Кинопарк</w:t>
            </w:r>
            <w:r w:rsidRPr="00E04A67">
              <w:rPr>
                <w:rFonts w:ascii="Times New Roman" w:hAnsi="Times New Roman"/>
              </w:rPr>
              <w:t>).</w:t>
            </w:r>
          </w:p>
          <w:p w14:paraId="30C89C2C" w14:textId="00845A84" w:rsidR="00147D4D" w:rsidRPr="00E04A67" w:rsidRDefault="00677ADC" w:rsidP="00165845">
            <w:pPr>
              <w:jc w:val="both"/>
              <w:rPr>
                <w:rFonts w:ascii="Times New Roman" w:hAnsi="Times New Roman"/>
              </w:rPr>
            </w:pPr>
            <w:r w:rsidRPr="00E04A67">
              <w:rPr>
                <w:rFonts w:ascii="Times New Roman" w:hAnsi="Times New Roman"/>
              </w:rPr>
              <w:t>Юридический адрес</w:t>
            </w:r>
            <w:r w:rsidR="00282023" w:rsidRPr="00E04A67">
              <w:rPr>
                <w:rFonts w:ascii="Times New Roman" w:hAnsi="Times New Roman"/>
              </w:rPr>
              <w:t xml:space="preserve">: </w:t>
            </w:r>
            <w:r w:rsidR="00147D4D" w:rsidRPr="00E04A67">
              <w:rPr>
                <w:rFonts w:ascii="Times New Roman" w:hAnsi="Times New Roman"/>
              </w:rPr>
              <w:t xml:space="preserve">107031, г. Москва, </w:t>
            </w:r>
            <w:proofErr w:type="spellStart"/>
            <w:r w:rsidR="00147D4D" w:rsidRPr="00E04A67">
              <w:rPr>
                <w:rFonts w:ascii="Times New Roman" w:hAnsi="Times New Roman"/>
              </w:rPr>
              <w:t>вн.тер.г</w:t>
            </w:r>
            <w:proofErr w:type="spellEnd"/>
            <w:r w:rsidR="00147D4D" w:rsidRPr="00E04A67">
              <w:rPr>
                <w:rFonts w:ascii="Times New Roman" w:hAnsi="Times New Roman"/>
              </w:rPr>
              <w:t xml:space="preserve">. Муниципальный округ Мещанский, ул. Неглинная, д. 8/10, </w:t>
            </w:r>
            <w:proofErr w:type="spellStart"/>
            <w:r w:rsidR="00147D4D" w:rsidRPr="00E04A67">
              <w:rPr>
                <w:rFonts w:ascii="Times New Roman" w:hAnsi="Times New Roman"/>
              </w:rPr>
              <w:t>помещ</w:t>
            </w:r>
            <w:proofErr w:type="spellEnd"/>
            <w:r w:rsidR="00147D4D" w:rsidRPr="00E04A67">
              <w:rPr>
                <w:rFonts w:ascii="Times New Roman" w:hAnsi="Times New Roman"/>
              </w:rPr>
              <w:t>. 2А/1, ком. 45.</w:t>
            </w:r>
          </w:p>
          <w:p w14:paraId="768C924B" w14:textId="3514B79B" w:rsidR="00677ADC" w:rsidRPr="00E04A67" w:rsidRDefault="00677ADC" w:rsidP="00165845">
            <w:pPr>
              <w:tabs>
                <w:tab w:val="left" w:pos="1134"/>
              </w:tabs>
              <w:rPr>
                <w:rFonts w:ascii="Times New Roman" w:eastAsia="Times New Roman" w:hAnsi="Times New Roman"/>
              </w:rPr>
            </w:pPr>
            <w:r w:rsidRPr="00E04A67">
              <w:rPr>
                <w:rFonts w:ascii="Times New Roman" w:eastAsia="Times New Roman" w:hAnsi="Times New Roman"/>
              </w:rPr>
              <w:t xml:space="preserve">Адрес </w:t>
            </w:r>
            <w:r w:rsidR="00B06E29" w:rsidRPr="00E04A67">
              <w:rPr>
                <w:rFonts w:ascii="Times New Roman" w:eastAsia="Times New Roman" w:hAnsi="Times New Roman"/>
              </w:rPr>
              <w:t>местонахождения: г. Москва, Тверской бульвар дом 13 строение 1</w:t>
            </w:r>
          </w:p>
          <w:p w14:paraId="2456D850" w14:textId="766F7C7E" w:rsidR="00282023" w:rsidRPr="00E04A67" w:rsidRDefault="00282023" w:rsidP="00165845">
            <w:pPr>
              <w:jc w:val="both"/>
              <w:rPr>
                <w:rFonts w:ascii="Times New Roman" w:hAnsi="Times New Roman"/>
              </w:rPr>
            </w:pPr>
            <w:r w:rsidRPr="00E04A67">
              <w:rPr>
                <w:rFonts w:ascii="Times New Roman" w:hAnsi="Times New Roman"/>
              </w:rPr>
              <w:t xml:space="preserve">Контактное лицо: </w:t>
            </w:r>
            <w:r w:rsidR="000D1448" w:rsidRPr="00E04A67">
              <w:rPr>
                <w:rFonts w:ascii="Times New Roman" w:hAnsi="Times New Roman"/>
              </w:rPr>
              <w:t>Е.А. Шукаль</w:t>
            </w:r>
            <w:r w:rsidR="001A48C5" w:rsidRPr="00E04A67">
              <w:rPr>
                <w:rFonts w:ascii="Times New Roman" w:hAnsi="Times New Roman"/>
              </w:rPr>
              <w:t xml:space="preserve"> </w:t>
            </w:r>
          </w:p>
          <w:p w14:paraId="32B52B29" w14:textId="291D213B" w:rsidR="00282023" w:rsidRPr="00E04A67" w:rsidRDefault="00282023" w:rsidP="00165845">
            <w:pPr>
              <w:jc w:val="both"/>
              <w:rPr>
                <w:rFonts w:ascii="Times New Roman" w:hAnsi="Times New Roman"/>
              </w:rPr>
            </w:pPr>
            <w:r w:rsidRPr="00E04A67">
              <w:rPr>
                <w:rFonts w:ascii="Times New Roman" w:hAnsi="Times New Roman"/>
              </w:rPr>
              <w:t>Контактный телефон:</w:t>
            </w:r>
            <w:r w:rsidR="007233A2" w:rsidRPr="00E04A67">
              <w:rPr>
                <w:rFonts w:ascii="Times New Roman" w:hAnsi="Times New Roman"/>
              </w:rPr>
              <w:t xml:space="preserve"> </w:t>
            </w:r>
            <w:r w:rsidR="000D1448" w:rsidRPr="00E04A67">
              <w:rPr>
                <w:rFonts w:ascii="Times New Roman" w:hAnsi="Times New Roman"/>
              </w:rPr>
              <w:t>89153228553</w:t>
            </w:r>
          </w:p>
          <w:p w14:paraId="5D0ADAD7" w14:textId="72070F29" w:rsidR="00662263" w:rsidRPr="00E04A67" w:rsidRDefault="00282023" w:rsidP="00165845">
            <w:pPr>
              <w:jc w:val="both"/>
              <w:rPr>
                <w:rFonts w:ascii="Times New Roman" w:eastAsia="Times New Roman" w:hAnsi="Times New Roman"/>
              </w:rPr>
            </w:pPr>
            <w:r w:rsidRPr="00E04A67">
              <w:rPr>
                <w:rFonts w:ascii="Times New Roman" w:hAnsi="Times New Roman"/>
              </w:rPr>
              <w:t>Адрес электронной почты:</w:t>
            </w:r>
            <w:r w:rsidR="005C4F16" w:rsidRPr="00E04A67">
              <w:rPr>
                <w:rFonts w:ascii="Times New Roman" w:hAnsi="Times New Roman"/>
              </w:rPr>
              <w:t xml:space="preserve"> </w:t>
            </w:r>
            <w:hyperlink r:id="rId8" w:history="1">
              <w:r w:rsidR="00677ADC" w:rsidRPr="00E04A67">
                <w:rPr>
                  <w:rStyle w:val="af8"/>
                  <w:rFonts w:ascii="Times New Roman" w:eastAsia="Times New Roman" w:hAnsi="Times New Roman"/>
                </w:rPr>
                <w:t>zakupkinopark@culture.mos.ru</w:t>
              </w:r>
            </w:hyperlink>
          </w:p>
          <w:p w14:paraId="6B45A347" w14:textId="2570D229" w:rsidR="00677ADC" w:rsidRPr="00E04A67" w:rsidRDefault="00D5426A" w:rsidP="007233A2">
            <w:pPr>
              <w:jc w:val="both"/>
              <w:rPr>
                <w:rFonts w:ascii="Times New Roman" w:hAnsi="Times New Roman"/>
              </w:rPr>
            </w:pPr>
            <w:r w:rsidRPr="00E04A67">
              <w:rPr>
                <w:rFonts w:ascii="Times New Roman" w:hAnsi="Times New Roman"/>
              </w:rPr>
              <w:t xml:space="preserve">Наименование и адрес Сайта заказчика: </w:t>
            </w:r>
            <w:hyperlink r:id="rId9" w:history="1">
              <w:r w:rsidR="007233A2" w:rsidRPr="00E04A67">
                <w:rPr>
                  <w:rStyle w:val="af8"/>
                  <w:rFonts w:ascii="Times New Roman" w:hAnsi="Times New Roman"/>
                </w:rPr>
                <w:t>http://anokp.ru</w:t>
              </w:r>
            </w:hyperlink>
            <w:r w:rsidR="007233A2" w:rsidRPr="00E04A67">
              <w:rPr>
                <w:rFonts w:ascii="Times New Roman" w:hAnsi="Times New Roman"/>
              </w:rPr>
              <w:t xml:space="preserve"> </w:t>
            </w:r>
          </w:p>
        </w:tc>
      </w:tr>
      <w:tr w:rsidR="00282023" w:rsidRPr="00E04A67" w14:paraId="569EFA7D" w14:textId="77777777" w:rsidTr="00EC108B">
        <w:trPr>
          <w:jc w:val="center"/>
        </w:trPr>
        <w:tc>
          <w:tcPr>
            <w:tcW w:w="824" w:type="dxa"/>
            <w:shd w:val="clear" w:color="auto" w:fill="D9E2F3" w:themeFill="accent1" w:themeFillTint="33"/>
            <w:vAlign w:val="center"/>
          </w:tcPr>
          <w:p w14:paraId="308FCD65" w14:textId="5C1FFCE1" w:rsidR="00282023" w:rsidRPr="00E04A67" w:rsidRDefault="00E02648" w:rsidP="00165845">
            <w:pPr>
              <w:jc w:val="center"/>
              <w:rPr>
                <w:rFonts w:ascii="Times New Roman" w:hAnsi="Times New Roman"/>
              </w:rPr>
            </w:pPr>
            <w:r w:rsidRPr="00E04A67">
              <w:rPr>
                <w:rFonts w:ascii="Times New Roman" w:hAnsi="Times New Roman"/>
              </w:rPr>
              <w:t>2</w:t>
            </w:r>
            <w:r w:rsidR="00282023" w:rsidRPr="00E04A67">
              <w:rPr>
                <w:rFonts w:ascii="Times New Roman" w:hAnsi="Times New Roman"/>
              </w:rPr>
              <w:t>.2</w:t>
            </w:r>
          </w:p>
        </w:tc>
        <w:tc>
          <w:tcPr>
            <w:tcW w:w="9089" w:type="dxa"/>
            <w:shd w:val="clear" w:color="auto" w:fill="D9E2F3" w:themeFill="accent1" w:themeFillTint="33"/>
          </w:tcPr>
          <w:p w14:paraId="17C75F48" w14:textId="7391E1BB" w:rsidR="00282023" w:rsidRPr="00E04A67" w:rsidRDefault="00282023" w:rsidP="00165845">
            <w:pPr>
              <w:rPr>
                <w:rFonts w:ascii="Times New Roman" w:hAnsi="Times New Roman"/>
              </w:rPr>
            </w:pPr>
            <w:r w:rsidRPr="00E04A67">
              <w:rPr>
                <w:rFonts w:ascii="Times New Roman" w:hAnsi="Times New Roman"/>
              </w:rPr>
              <w:t>Способ Закупки</w:t>
            </w:r>
          </w:p>
        </w:tc>
      </w:tr>
      <w:tr w:rsidR="00282023" w:rsidRPr="00E04A67" w14:paraId="472004B3" w14:textId="77777777" w:rsidTr="00EC108B">
        <w:trPr>
          <w:jc w:val="center"/>
        </w:trPr>
        <w:tc>
          <w:tcPr>
            <w:tcW w:w="824" w:type="dxa"/>
            <w:vAlign w:val="center"/>
          </w:tcPr>
          <w:p w14:paraId="2BFC6321" w14:textId="77777777" w:rsidR="00282023" w:rsidRPr="00E04A67" w:rsidRDefault="00282023" w:rsidP="00165845">
            <w:pPr>
              <w:jc w:val="center"/>
              <w:rPr>
                <w:rFonts w:ascii="Times New Roman" w:hAnsi="Times New Roman"/>
              </w:rPr>
            </w:pPr>
          </w:p>
        </w:tc>
        <w:tc>
          <w:tcPr>
            <w:tcW w:w="9089" w:type="dxa"/>
            <w:shd w:val="clear" w:color="auto" w:fill="auto"/>
          </w:tcPr>
          <w:p w14:paraId="4EDB1E23" w14:textId="3E8DC53C" w:rsidR="00282023" w:rsidRPr="00E04A67" w:rsidRDefault="00282023" w:rsidP="00165845">
            <w:pPr>
              <w:rPr>
                <w:rFonts w:ascii="Times New Roman" w:hAnsi="Times New Roman"/>
              </w:rPr>
            </w:pPr>
            <w:r w:rsidRPr="00E04A67">
              <w:rPr>
                <w:rFonts w:ascii="Times New Roman" w:hAnsi="Times New Roman"/>
              </w:rPr>
              <w:t xml:space="preserve">Запрос </w:t>
            </w:r>
            <w:r w:rsidR="001A48C5" w:rsidRPr="00E04A67">
              <w:rPr>
                <w:rFonts w:ascii="Times New Roman" w:hAnsi="Times New Roman"/>
              </w:rPr>
              <w:t>предложений</w:t>
            </w:r>
            <w:r w:rsidR="00471387" w:rsidRPr="00E04A67">
              <w:rPr>
                <w:rFonts w:ascii="Times New Roman" w:hAnsi="Times New Roman"/>
              </w:rPr>
              <w:t xml:space="preserve"> </w:t>
            </w:r>
          </w:p>
        </w:tc>
      </w:tr>
      <w:tr w:rsidR="00282023" w:rsidRPr="00E04A67" w14:paraId="3E27D500" w14:textId="77777777" w:rsidTr="00EC108B">
        <w:trPr>
          <w:jc w:val="center"/>
        </w:trPr>
        <w:tc>
          <w:tcPr>
            <w:tcW w:w="824" w:type="dxa"/>
            <w:shd w:val="clear" w:color="auto" w:fill="D9E2F3" w:themeFill="accent1" w:themeFillTint="33"/>
            <w:vAlign w:val="center"/>
          </w:tcPr>
          <w:p w14:paraId="326114A7" w14:textId="5C3DB71B" w:rsidR="00282023" w:rsidRPr="00E04A67" w:rsidRDefault="00E02648" w:rsidP="00165845">
            <w:pPr>
              <w:jc w:val="center"/>
              <w:rPr>
                <w:rFonts w:ascii="Times New Roman" w:hAnsi="Times New Roman"/>
              </w:rPr>
            </w:pPr>
            <w:r w:rsidRPr="00E04A67">
              <w:rPr>
                <w:rFonts w:ascii="Times New Roman" w:hAnsi="Times New Roman"/>
              </w:rPr>
              <w:t>2</w:t>
            </w:r>
            <w:r w:rsidR="00282023" w:rsidRPr="00E04A67">
              <w:rPr>
                <w:rFonts w:ascii="Times New Roman" w:hAnsi="Times New Roman"/>
              </w:rPr>
              <w:t>.3</w:t>
            </w:r>
          </w:p>
        </w:tc>
        <w:tc>
          <w:tcPr>
            <w:tcW w:w="9089" w:type="dxa"/>
            <w:shd w:val="clear" w:color="auto" w:fill="D9E2F3" w:themeFill="accent1" w:themeFillTint="33"/>
          </w:tcPr>
          <w:p w14:paraId="51622B66" w14:textId="4E2F89C1" w:rsidR="00282023" w:rsidRPr="00E04A67" w:rsidRDefault="00282023" w:rsidP="00165845">
            <w:pPr>
              <w:rPr>
                <w:rFonts w:ascii="Times New Roman" w:hAnsi="Times New Roman"/>
              </w:rPr>
            </w:pPr>
            <w:r w:rsidRPr="00E04A67">
              <w:rPr>
                <w:rFonts w:ascii="Times New Roman" w:hAnsi="Times New Roman"/>
              </w:rPr>
              <w:t xml:space="preserve">Предмет </w:t>
            </w:r>
            <w:r w:rsidR="00D5426A" w:rsidRPr="00E04A67">
              <w:rPr>
                <w:rFonts w:ascii="Times New Roman" w:hAnsi="Times New Roman"/>
              </w:rPr>
              <w:t xml:space="preserve">закупки </w:t>
            </w:r>
          </w:p>
        </w:tc>
      </w:tr>
      <w:tr w:rsidR="00282023" w:rsidRPr="00E04A67" w14:paraId="7131D0C7" w14:textId="77777777" w:rsidTr="009A3FA4">
        <w:trPr>
          <w:jc w:val="center"/>
        </w:trPr>
        <w:tc>
          <w:tcPr>
            <w:tcW w:w="824" w:type="dxa"/>
            <w:tcBorders>
              <w:bottom w:val="single" w:sz="4" w:space="0" w:color="auto"/>
            </w:tcBorders>
            <w:vAlign w:val="center"/>
          </w:tcPr>
          <w:p w14:paraId="19233EE3" w14:textId="77777777" w:rsidR="00282023" w:rsidRPr="00E04A67" w:rsidRDefault="00282023" w:rsidP="00165845">
            <w:pPr>
              <w:jc w:val="center"/>
              <w:rPr>
                <w:rFonts w:ascii="Times New Roman" w:hAnsi="Times New Roman"/>
              </w:rPr>
            </w:pPr>
          </w:p>
        </w:tc>
        <w:tc>
          <w:tcPr>
            <w:tcW w:w="9089" w:type="dxa"/>
          </w:tcPr>
          <w:p w14:paraId="783054CA" w14:textId="130C4709" w:rsidR="00282023" w:rsidRPr="00E04A67" w:rsidRDefault="003507C6" w:rsidP="003225EB">
            <w:pPr>
              <w:jc w:val="both"/>
              <w:rPr>
                <w:rFonts w:ascii="Times New Roman" w:hAnsi="Times New Roman"/>
                <w:bCs/>
              </w:rPr>
            </w:pPr>
            <w:r>
              <w:rPr>
                <w:rFonts w:ascii="Times New Roman" w:eastAsia="Arial Unicode MS" w:hAnsi="Times New Roman"/>
                <w:bdr w:val="none" w:sz="0" w:space="0" w:color="auto" w:frame="1"/>
              </w:rPr>
              <w:t>П</w:t>
            </w:r>
            <w:r w:rsidRPr="003507C6">
              <w:rPr>
                <w:rFonts w:ascii="Times New Roman" w:eastAsia="Arial Unicode MS" w:hAnsi="Times New Roman"/>
                <w:bdr w:val="none" w:sz="0" w:space="0" w:color="auto" w:frame="1"/>
              </w:rPr>
              <w:t>оставк</w:t>
            </w:r>
            <w:r>
              <w:rPr>
                <w:rFonts w:ascii="Times New Roman" w:eastAsia="Arial Unicode MS" w:hAnsi="Times New Roman"/>
                <w:bdr w:val="none" w:sz="0" w:space="0" w:color="auto" w:frame="1"/>
              </w:rPr>
              <w:t>а</w:t>
            </w:r>
            <w:r w:rsidRPr="003507C6">
              <w:rPr>
                <w:rFonts w:ascii="Times New Roman" w:eastAsia="Arial Unicode MS" w:hAnsi="Times New Roman"/>
                <w:bdr w:val="none" w:sz="0" w:space="0" w:color="auto" w:frame="1"/>
              </w:rPr>
              <w:t xml:space="preserve"> тюбинговой горки, сопутствующего оборудования и инвентаря, а также выполнение работ по монтажу</w:t>
            </w:r>
          </w:p>
        </w:tc>
      </w:tr>
      <w:tr w:rsidR="009A3FA4" w:rsidRPr="00E04A67" w14:paraId="45AEB6A4" w14:textId="77777777" w:rsidTr="009A3FA4">
        <w:trPr>
          <w:jc w:val="center"/>
        </w:trPr>
        <w:tc>
          <w:tcPr>
            <w:tcW w:w="824" w:type="dxa"/>
            <w:shd w:val="clear" w:color="auto" w:fill="D9E2F3" w:themeFill="accent1" w:themeFillTint="33"/>
            <w:vAlign w:val="center"/>
          </w:tcPr>
          <w:p w14:paraId="185B1355" w14:textId="06156A7A" w:rsidR="009A3FA4" w:rsidRPr="00E04A67" w:rsidRDefault="009A3FA4" w:rsidP="009A3FA4">
            <w:pPr>
              <w:jc w:val="center"/>
              <w:rPr>
                <w:rFonts w:ascii="Times New Roman" w:hAnsi="Times New Roman"/>
              </w:rPr>
            </w:pPr>
            <w:r w:rsidRPr="00E04A67">
              <w:rPr>
                <w:rFonts w:ascii="Times New Roman" w:hAnsi="Times New Roman"/>
              </w:rPr>
              <w:t>2.</w:t>
            </w:r>
            <w:r w:rsidR="004F017E" w:rsidRPr="00E04A67">
              <w:rPr>
                <w:rFonts w:ascii="Times New Roman" w:hAnsi="Times New Roman"/>
              </w:rPr>
              <w:t>3.1</w:t>
            </w:r>
          </w:p>
        </w:tc>
        <w:tc>
          <w:tcPr>
            <w:tcW w:w="9089" w:type="dxa"/>
            <w:shd w:val="clear" w:color="auto" w:fill="D9E2F3" w:themeFill="accent1" w:themeFillTint="33"/>
          </w:tcPr>
          <w:p w14:paraId="790165E3" w14:textId="42119DDE" w:rsidR="009A3FA4" w:rsidRPr="00E04A67" w:rsidRDefault="009A3FA4" w:rsidP="009A3FA4">
            <w:pPr>
              <w:ind w:firstLine="709"/>
              <w:jc w:val="both"/>
              <w:rPr>
                <w:rFonts w:ascii="Times New Roman" w:hAnsi="Times New Roman"/>
              </w:rPr>
            </w:pPr>
            <w:r w:rsidRPr="00E04A67">
              <w:rPr>
                <w:rFonts w:ascii="Times New Roman" w:hAnsi="Times New Roman"/>
                <w:bCs/>
              </w:rPr>
              <w:t>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w:t>
            </w:r>
          </w:p>
        </w:tc>
      </w:tr>
      <w:tr w:rsidR="009A3FA4" w:rsidRPr="00E04A67" w14:paraId="3FEF351A" w14:textId="77777777" w:rsidTr="00EC108B">
        <w:trPr>
          <w:jc w:val="center"/>
        </w:trPr>
        <w:tc>
          <w:tcPr>
            <w:tcW w:w="824" w:type="dxa"/>
            <w:vAlign w:val="center"/>
          </w:tcPr>
          <w:p w14:paraId="1B557294" w14:textId="77777777" w:rsidR="009A3FA4" w:rsidRPr="00E04A67" w:rsidRDefault="009A3FA4" w:rsidP="009A3FA4">
            <w:pPr>
              <w:jc w:val="center"/>
              <w:rPr>
                <w:rFonts w:ascii="Times New Roman" w:hAnsi="Times New Roman"/>
              </w:rPr>
            </w:pPr>
          </w:p>
        </w:tc>
        <w:tc>
          <w:tcPr>
            <w:tcW w:w="9089" w:type="dxa"/>
          </w:tcPr>
          <w:p w14:paraId="38195C1A" w14:textId="60EFEDCF" w:rsidR="009A3FA4" w:rsidRPr="00E04A67" w:rsidRDefault="009A3FA4" w:rsidP="009A3FA4">
            <w:pPr>
              <w:ind w:firstLine="709"/>
              <w:jc w:val="both"/>
              <w:rPr>
                <w:rFonts w:ascii="Times New Roman" w:hAnsi="Times New Roman"/>
              </w:rPr>
            </w:pPr>
            <w:r w:rsidRPr="00E04A67">
              <w:rPr>
                <w:rFonts w:ascii="Times New Roman" w:hAnsi="Times New Roman"/>
                <w:bCs/>
              </w:rPr>
              <w:t xml:space="preserve">В соответствии с разделом </w:t>
            </w:r>
            <w:r w:rsidR="007233A2" w:rsidRPr="00E04A67">
              <w:rPr>
                <w:rFonts w:ascii="Times New Roman" w:hAnsi="Times New Roman"/>
                <w:bCs/>
              </w:rPr>
              <w:t>3</w:t>
            </w:r>
            <w:r w:rsidRPr="00E04A67">
              <w:rPr>
                <w:rFonts w:ascii="Times New Roman" w:hAnsi="Times New Roman"/>
                <w:bCs/>
              </w:rPr>
              <w:t xml:space="preserve"> извещения о проведении закупки (</w:t>
            </w:r>
            <w:r w:rsidR="007233A2" w:rsidRPr="00E04A67">
              <w:rPr>
                <w:rFonts w:ascii="Times New Roman" w:hAnsi="Times New Roman"/>
                <w:bCs/>
              </w:rPr>
              <w:t>Проект Договора</w:t>
            </w:r>
            <w:r w:rsidRPr="00E04A67">
              <w:rPr>
                <w:rFonts w:ascii="Times New Roman" w:hAnsi="Times New Roman"/>
                <w:bCs/>
              </w:rPr>
              <w:t>)</w:t>
            </w:r>
          </w:p>
        </w:tc>
      </w:tr>
      <w:tr w:rsidR="009A3FA4" w:rsidRPr="00E04A67" w14:paraId="4B2CB8C2" w14:textId="77777777" w:rsidTr="00EC108B">
        <w:trPr>
          <w:jc w:val="center"/>
        </w:trPr>
        <w:tc>
          <w:tcPr>
            <w:tcW w:w="824" w:type="dxa"/>
            <w:shd w:val="clear" w:color="auto" w:fill="D9E2F3" w:themeFill="accent1" w:themeFillTint="33"/>
            <w:vAlign w:val="center"/>
          </w:tcPr>
          <w:p w14:paraId="1F2344D3" w14:textId="2E3B224F" w:rsidR="009A3FA4" w:rsidRPr="00E04A67" w:rsidRDefault="009A3FA4" w:rsidP="009A3FA4">
            <w:pPr>
              <w:jc w:val="center"/>
              <w:rPr>
                <w:rFonts w:ascii="Times New Roman" w:hAnsi="Times New Roman"/>
              </w:rPr>
            </w:pPr>
            <w:r w:rsidRPr="00E04A67">
              <w:rPr>
                <w:rFonts w:ascii="Times New Roman" w:hAnsi="Times New Roman"/>
              </w:rPr>
              <w:t>2.</w:t>
            </w:r>
            <w:r w:rsidR="004F017E" w:rsidRPr="00E04A67">
              <w:rPr>
                <w:rFonts w:ascii="Times New Roman" w:hAnsi="Times New Roman"/>
              </w:rPr>
              <w:t>4</w:t>
            </w:r>
          </w:p>
        </w:tc>
        <w:tc>
          <w:tcPr>
            <w:tcW w:w="9089" w:type="dxa"/>
            <w:shd w:val="clear" w:color="auto" w:fill="D9E2F3" w:themeFill="accent1" w:themeFillTint="33"/>
          </w:tcPr>
          <w:p w14:paraId="27142719" w14:textId="77777777" w:rsidR="009A3FA4" w:rsidRPr="00E04A67" w:rsidRDefault="009A3FA4" w:rsidP="009A3FA4">
            <w:pPr>
              <w:rPr>
                <w:rFonts w:ascii="Times New Roman" w:hAnsi="Times New Roman"/>
              </w:rPr>
            </w:pPr>
            <w:r w:rsidRPr="00E04A67">
              <w:rPr>
                <w:rFonts w:ascii="Times New Roman" w:hAnsi="Times New Roman"/>
              </w:rPr>
              <w:t xml:space="preserve">Общие требования к Участникам Закупки </w:t>
            </w:r>
          </w:p>
        </w:tc>
      </w:tr>
      <w:tr w:rsidR="009A3FA4" w:rsidRPr="00E04A67" w14:paraId="7366625A" w14:textId="77777777" w:rsidTr="00EC108B">
        <w:trPr>
          <w:jc w:val="center"/>
        </w:trPr>
        <w:tc>
          <w:tcPr>
            <w:tcW w:w="824" w:type="dxa"/>
            <w:vAlign w:val="center"/>
          </w:tcPr>
          <w:p w14:paraId="0DB8B9AE" w14:textId="77777777" w:rsidR="009A3FA4" w:rsidRPr="00E04A67" w:rsidRDefault="009A3FA4" w:rsidP="009A3FA4">
            <w:pPr>
              <w:jc w:val="center"/>
              <w:rPr>
                <w:rFonts w:ascii="Times New Roman" w:hAnsi="Times New Roman"/>
              </w:rPr>
            </w:pPr>
          </w:p>
        </w:tc>
        <w:tc>
          <w:tcPr>
            <w:tcW w:w="9089" w:type="dxa"/>
          </w:tcPr>
          <w:p w14:paraId="74691B08" w14:textId="1A206938"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1. Обязательные требования к участникам закупки:</w:t>
            </w:r>
          </w:p>
          <w:p w14:paraId="7F3F057A" w14:textId="4FBD0BE3"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1.1. Соответствие требованиям, устанавливаемым законодательством Российской Федерации к лицам, осуществляющим поставку отдельных товаров, выполнение отдельных работ, оказание отдельных услуг, являющихся предметом закупки.</w:t>
            </w:r>
          </w:p>
          <w:p w14:paraId="2FC21806" w14:textId="093848A2"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1.2. 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или индивидуального предпринимателя несостоятельным (банкротом) и об открытии конкурсного производства.</w:t>
            </w:r>
          </w:p>
          <w:p w14:paraId="44207E03" w14:textId="1610CD08"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 xml:space="preserve">1.3. </w:t>
            </w:r>
            <w:proofErr w:type="spellStart"/>
            <w:r w:rsidR="009A3FA4" w:rsidRPr="00E04A67">
              <w:rPr>
                <w:rFonts w:ascii="Times New Roman" w:hAnsi="Times New Roman"/>
              </w:rPr>
              <w:t>Неприостановление</w:t>
            </w:r>
            <w:proofErr w:type="spellEnd"/>
            <w:r w:rsidR="009A3FA4" w:rsidRPr="00E04A67">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(далее – КоАП РФ), на день подачи заявки на участие в закупке.</w:t>
            </w:r>
          </w:p>
          <w:p w14:paraId="2D8F1F25" w14:textId="14A709C8"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 xml:space="preserve">1.4. Отсутствие в предусмотренных Законом № 44-ФЗ и Законом </w:t>
            </w:r>
            <w:r w:rsidR="009A3FA4" w:rsidRPr="00E04A67">
              <w:rPr>
                <w:rFonts w:ascii="Times New Roman" w:hAnsi="Times New Roman"/>
              </w:rPr>
              <w:br/>
              <w:t>№ 223-ФЗ реестрах недобросовестных поставщиков сведений об участнике закупки, а также в реестре недобросовестных подрядных организаций, предусмотренном постановлением Правительства Российской Федерации</w:t>
            </w:r>
            <w:r w:rsidRPr="00E04A67">
              <w:rPr>
                <w:rFonts w:ascii="Times New Roman" w:hAnsi="Times New Roman"/>
              </w:rPr>
              <w:t xml:space="preserve"> </w:t>
            </w:r>
            <w:r w:rsidR="009A3FA4" w:rsidRPr="00E04A67">
              <w:rPr>
                <w:rFonts w:ascii="Times New Roman" w:hAnsi="Times New Roman"/>
              </w:rPr>
              <w:t xml:space="preserve">от 1 июля 2016 г. № 615 </w:t>
            </w:r>
            <w:r w:rsidRPr="00E04A67">
              <w:rPr>
                <w:rFonts w:ascii="Times New Roman" w:hAnsi="Times New Roman"/>
              </w:rPr>
              <w:t>«</w:t>
            </w:r>
            <w:r w:rsidR="009A3FA4" w:rsidRPr="00E04A67">
              <w:rPr>
                <w:rFonts w:ascii="Times New Roman" w:hAnsi="Times New Roman"/>
              </w:rPr>
              <w:t>О порядке привлечения подрядных организаций</w:t>
            </w:r>
            <w:r w:rsidRPr="00E04A67">
              <w:rPr>
                <w:rFonts w:ascii="Times New Roman" w:hAnsi="Times New Roman"/>
              </w:rPr>
              <w:t xml:space="preserve"> </w:t>
            </w:r>
            <w:r w:rsidR="009A3FA4" w:rsidRPr="00E04A67">
              <w:rPr>
                <w:rFonts w:ascii="Times New Roman" w:hAnsi="Times New Roman"/>
              </w:rPr>
              <w:t xml:space="preserve">для оказания услуг и (или) выполнения работ по капитальному ремонту общего имущества в многоквартирном доме, порядке осуществления закупок товаров, работ, услуг в целях выполнения функций специализированной некоммерческой организации, осуществляющей деятельность, направленную на обеспечение проведения капитального ремонта общего имущества в многоквартирных домах, о порядке осуществления специализированной некоммерческой организацией, осуществляющей деятельность, направленную на обеспечение проведения капитального ремонта общего имущества в многоквартирных </w:t>
            </w:r>
            <w:r w:rsidR="009A3FA4" w:rsidRPr="00E04A67">
              <w:rPr>
                <w:rFonts w:ascii="Times New Roman" w:hAnsi="Times New Roman"/>
              </w:rPr>
              <w:lastRenderedPageBreak/>
              <w:t>домах, закупки товаров (материалов и оборудования, в том числе высокотехнологичного оборудования), необходимых для оказания услуг и (или) выполнения работ по капитальному ремонту общего имущества в многоквартирном доме, и реализации закупленных и не использованных на проведение капитального ремонта общего имущества в многоквартирном доме товаров (материалов и оборудования, в том числе высокотехнологичного оборудования)</w:t>
            </w:r>
            <w:r w:rsidRPr="00E04A67">
              <w:rPr>
                <w:rFonts w:ascii="Times New Roman" w:hAnsi="Times New Roman"/>
              </w:rPr>
              <w:t>»</w:t>
            </w:r>
            <w:r w:rsidR="009A3FA4" w:rsidRPr="00E04A67">
              <w:rPr>
                <w:rFonts w:ascii="Times New Roman" w:hAnsi="Times New Roman"/>
              </w:rPr>
              <w:t xml:space="preserve">. </w:t>
            </w:r>
          </w:p>
          <w:p w14:paraId="66AA910D" w14:textId="7C9AFB91"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1.5.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 за исключением случаев заключения договоров на создание произведений литературы или искусства (за исключением программ для электронно-вычислительных машин, баз данных), исполнения, а также заключения договоров на финансирование проката или показа национального фильма.</w:t>
            </w:r>
          </w:p>
          <w:p w14:paraId="388B8BEB" w14:textId="6238E684"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1.6. Отсутствие между участником закупки и Заказчиком конфликта интересов, под которым понимаются случаи, при которых руководитель Заказчика, член Закупочной комиссии состоят в браке с физическим лицом, являющимся выгодоприобретателем (физическим лицом, владеющим напрямую или косвенно (через юридическое лицо или через несколько юридических лиц) более чем 10 процентами голосующих акций хозяйственного общества либо долей, превышающей 10 процентов в уставном капитале хозяйственного обществ), единоличным исполнительным органом хозяйственного общества (директором, генеральным директором, управляющим, президентом и другими), членом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 юридического лица - участника закупки, с физическим лицом, в том числе зарегистрированным в качестве индивидуального предпринимателя, - участником закупки либо являются близкими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указанного физического лица.</w:t>
            </w:r>
          </w:p>
          <w:p w14:paraId="5C839B4C" w14:textId="18811043"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1.7. Участник закупки не является офшорной компанией, не имеет</w:t>
            </w:r>
            <w:r w:rsidRPr="00E04A67">
              <w:rPr>
                <w:rFonts w:ascii="Times New Roman" w:hAnsi="Times New Roman"/>
              </w:rPr>
              <w:t xml:space="preserve"> </w:t>
            </w:r>
            <w:r w:rsidR="009A3FA4" w:rsidRPr="00E04A67">
              <w:rPr>
                <w:rFonts w:ascii="Times New Roman" w:hAnsi="Times New Roman"/>
              </w:rPr>
              <w:t xml:space="preserve">в составе участников (членов) корпоративного юридического лица или </w:t>
            </w:r>
            <w:r w:rsidR="009A3FA4" w:rsidRPr="00E04A67">
              <w:rPr>
                <w:rFonts w:ascii="Times New Roman" w:hAnsi="Times New Roman"/>
              </w:rPr>
              <w:br/>
              <w:t>в составе учредителей унитарного юридического лица офшорной компании,</w:t>
            </w:r>
            <w:r w:rsidRPr="00E04A67">
              <w:rPr>
                <w:rFonts w:ascii="Times New Roman" w:hAnsi="Times New Roman"/>
              </w:rPr>
              <w:t xml:space="preserve"> </w:t>
            </w:r>
            <w:r w:rsidR="009A3FA4" w:rsidRPr="00E04A67">
              <w:rPr>
                <w:rFonts w:ascii="Times New Roman" w:hAnsi="Times New Roman"/>
              </w:rPr>
              <w:t>а также не имеет офшорных компаний в числе лиц, владеющих напрямую или косвенно (через юридическое лицо или через несколько юридических лиц) более чем 10 процентами голосующих акций хозяйственного общества либо долей, превышающей 10 процентов в уставном (складочном) капитале хозяйственного товарищества или общества.</w:t>
            </w:r>
          </w:p>
          <w:p w14:paraId="0197DD18" w14:textId="7FB56779"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1.</w:t>
            </w:r>
            <w:r w:rsidR="00A32AC4" w:rsidRPr="00E04A67">
              <w:rPr>
                <w:rFonts w:ascii="Times New Roman" w:hAnsi="Times New Roman"/>
              </w:rPr>
              <w:t>8</w:t>
            </w:r>
            <w:r w:rsidR="009A3FA4" w:rsidRPr="00E04A67">
              <w:rPr>
                <w:rFonts w:ascii="Times New Roman" w:hAnsi="Times New Roman"/>
              </w:rPr>
              <w:t>. Отсутствие у участника закупки задолженности по налогам, сборам и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25 процентов балансовой стоимости активов участника закупки по данным бухгалтерской отчетности за последний отчетный период. Участник закупки считается соответствующим установленному требованию в случае, если им</w:t>
            </w:r>
            <w:r w:rsidRPr="00E04A67">
              <w:rPr>
                <w:rFonts w:ascii="Times New Roman" w:hAnsi="Times New Roman"/>
              </w:rPr>
              <w:t xml:space="preserve"> </w:t>
            </w:r>
            <w:r w:rsidR="009A3FA4" w:rsidRPr="00E04A67">
              <w:rPr>
                <w:rFonts w:ascii="Times New Roman" w:hAnsi="Times New Roman"/>
              </w:rPr>
              <w:t>в установленном порядке подано заявление об обжаловании указанной задолженности и решение по такому заявлению на дату рассмотрения заявки на участие в закупке не принято.</w:t>
            </w:r>
          </w:p>
          <w:p w14:paraId="3A099AAA" w14:textId="0D3C6CBD" w:rsidR="009A3FA4" w:rsidRPr="00E04A67" w:rsidRDefault="007233A2" w:rsidP="009A3FA4">
            <w:pPr>
              <w:jc w:val="both"/>
              <w:rPr>
                <w:rFonts w:ascii="Times New Roman" w:hAnsi="Times New Roman"/>
              </w:rPr>
            </w:pPr>
            <w:r w:rsidRPr="00E04A67">
              <w:rPr>
                <w:rFonts w:ascii="Times New Roman" w:hAnsi="Times New Roman"/>
              </w:rPr>
              <w:lastRenderedPageBreak/>
              <w:t>2.4.</w:t>
            </w:r>
            <w:r w:rsidR="009A3FA4" w:rsidRPr="00E04A67">
              <w:rPr>
                <w:rFonts w:ascii="Times New Roman" w:hAnsi="Times New Roman"/>
              </w:rPr>
              <w:t>1.</w:t>
            </w:r>
            <w:r w:rsidR="00A32AC4" w:rsidRPr="00E04A67">
              <w:rPr>
                <w:rFonts w:ascii="Times New Roman" w:hAnsi="Times New Roman"/>
              </w:rPr>
              <w:t>9</w:t>
            </w:r>
            <w:r w:rsidR="009A3FA4" w:rsidRPr="00E04A67">
              <w:rPr>
                <w:rFonts w:ascii="Times New Roman" w:hAnsi="Times New Roman"/>
              </w:rPr>
              <w:t>. Отсутствие у участника закупки - физического лица либо</w:t>
            </w:r>
            <w:r w:rsidRPr="00E04A67">
              <w:rPr>
                <w:rFonts w:ascii="Times New Roman" w:hAnsi="Times New Roman"/>
              </w:rPr>
              <w:t xml:space="preserve"> </w:t>
            </w:r>
            <w:r w:rsidR="009A3FA4" w:rsidRPr="00E04A67">
              <w:rPr>
                <w:rFonts w:ascii="Times New Roman" w:hAnsi="Times New Roman"/>
              </w:rPr>
              <w:t>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закупки судимости за преступления в сфере экономики и (или) преступления, предусмотренные статьями 289, 290, 291, 291.1 Уголовного кодекса Российской Федерации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1D7F4766" w14:textId="257719F7"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1.1</w:t>
            </w:r>
            <w:r w:rsidR="00A32AC4" w:rsidRPr="00E04A67">
              <w:rPr>
                <w:rFonts w:ascii="Times New Roman" w:hAnsi="Times New Roman"/>
              </w:rPr>
              <w:t>0</w:t>
            </w:r>
            <w:r w:rsidR="009A3FA4" w:rsidRPr="00E04A67">
              <w:rPr>
                <w:rFonts w:ascii="Times New Roman" w:hAnsi="Times New Roman"/>
              </w:rPr>
              <w:t xml:space="preserve">. Участник закупки - юридическое лицо в течение двух лет </w:t>
            </w:r>
            <w:r w:rsidR="009A3FA4" w:rsidRPr="00E04A67">
              <w:rPr>
                <w:rFonts w:ascii="Times New Roman" w:hAnsi="Times New Roman"/>
              </w:rPr>
              <w:br/>
              <w:t xml:space="preserve">до даты подачи заявки на участие в закупке не было привлечено </w:t>
            </w:r>
            <w:r w:rsidR="009A3FA4" w:rsidRPr="00E04A67">
              <w:rPr>
                <w:rFonts w:ascii="Times New Roman" w:hAnsi="Times New Roman"/>
              </w:rPr>
              <w:br/>
              <w:t>к административной ответственности за совершение административного правонарушения, предусмотренного статьей 19.28 КоАП РФ.</w:t>
            </w:r>
          </w:p>
          <w:p w14:paraId="36E2D89D" w14:textId="1B041487"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1.</w:t>
            </w:r>
            <w:r w:rsidR="00A32AC4" w:rsidRPr="00E04A67">
              <w:rPr>
                <w:rFonts w:ascii="Times New Roman" w:hAnsi="Times New Roman"/>
              </w:rPr>
              <w:t>11</w:t>
            </w:r>
            <w:r w:rsidR="009A3FA4" w:rsidRPr="00E04A67">
              <w:rPr>
                <w:rFonts w:ascii="Times New Roman" w:hAnsi="Times New Roman"/>
              </w:rPr>
              <w:t>. Участник закупки не является иностранным агентом</w:t>
            </w:r>
            <w:r w:rsidR="004F017E" w:rsidRPr="00E04A67">
              <w:rPr>
                <w:rFonts w:ascii="Times New Roman" w:hAnsi="Times New Roman"/>
              </w:rPr>
              <w:t xml:space="preserve"> </w:t>
            </w:r>
            <w:r w:rsidR="009A3FA4" w:rsidRPr="00E04A67">
              <w:rPr>
                <w:rFonts w:ascii="Times New Roman" w:hAnsi="Times New Roman"/>
              </w:rPr>
              <w:t xml:space="preserve">в соответствии с Законом </w:t>
            </w:r>
            <w:r w:rsidR="004F017E" w:rsidRPr="00E04A67">
              <w:rPr>
                <w:rFonts w:ascii="Times New Roman" w:hAnsi="Times New Roman"/>
              </w:rPr>
              <w:t xml:space="preserve"> </w:t>
            </w:r>
            <w:r w:rsidR="004F017E" w:rsidRPr="00E04A67">
              <w:rPr>
                <w:rFonts w:ascii="Times New Roman" w:hAnsi="Times New Roman"/>
              </w:rPr>
              <w:br/>
            </w:r>
            <w:r w:rsidR="009A3FA4" w:rsidRPr="00E04A67">
              <w:rPr>
                <w:rFonts w:ascii="Times New Roman" w:hAnsi="Times New Roman"/>
              </w:rPr>
              <w:t>№ 255-ФЗ.</w:t>
            </w:r>
          </w:p>
          <w:p w14:paraId="379CE098" w14:textId="78567E9F" w:rsidR="009A3FA4" w:rsidRPr="00E04A67" w:rsidRDefault="009A3FA4" w:rsidP="009A3FA4">
            <w:pPr>
              <w:jc w:val="both"/>
              <w:rPr>
                <w:rFonts w:ascii="Times New Roman" w:hAnsi="Times New Roman"/>
              </w:rPr>
            </w:pPr>
            <w:r w:rsidRPr="00E04A67">
              <w:rPr>
                <w:rFonts w:ascii="Times New Roman" w:hAnsi="Times New Roman"/>
              </w:rPr>
              <w:t>2.</w:t>
            </w:r>
            <w:r w:rsidR="007233A2" w:rsidRPr="00E04A67">
              <w:rPr>
                <w:rFonts w:ascii="Times New Roman" w:hAnsi="Times New Roman"/>
              </w:rPr>
              <w:t>4.2.</w:t>
            </w:r>
            <w:r w:rsidRPr="00E04A67">
              <w:rPr>
                <w:rFonts w:ascii="Times New Roman" w:hAnsi="Times New Roman"/>
              </w:rPr>
              <w:t xml:space="preserve"> В случае участия в закупке коллективного участника обязательным требованием к такому лицу является также наличие соглашения, заключенного между лицами, входящими в состав коллективного участника, и содержащего следующие обязательные условия:</w:t>
            </w:r>
          </w:p>
          <w:p w14:paraId="1860EDBB" w14:textId="42E271E5" w:rsidR="009A3FA4" w:rsidRPr="00E04A67" w:rsidRDefault="009A3FA4" w:rsidP="009A3FA4">
            <w:pPr>
              <w:jc w:val="both"/>
              <w:rPr>
                <w:rFonts w:ascii="Times New Roman" w:hAnsi="Times New Roman"/>
              </w:rPr>
            </w:pPr>
            <w:r w:rsidRPr="00E04A67">
              <w:rPr>
                <w:rFonts w:ascii="Times New Roman" w:hAnsi="Times New Roman"/>
              </w:rPr>
              <w:t>2.</w:t>
            </w:r>
            <w:r w:rsidR="007233A2" w:rsidRPr="00E04A67">
              <w:rPr>
                <w:rFonts w:ascii="Times New Roman" w:hAnsi="Times New Roman"/>
              </w:rPr>
              <w:t>4.2.</w:t>
            </w:r>
            <w:r w:rsidRPr="00E04A67">
              <w:rPr>
                <w:rFonts w:ascii="Times New Roman" w:hAnsi="Times New Roman"/>
              </w:rPr>
              <w:t>1. Согласие каждого члена коллективного участника на принятие обязательств по участию в закупке и исполнению договора.</w:t>
            </w:r>
          </w:p>
          <w:p w14:paraId="598CCF7C" w14:textId="3FF17932" w:rsidR="009A3FA4" w:rsidRPr="00E04A67" w:rsidRDefault="009A3FA4" w:rsidP="009A3FA4">
            <w:pPr>
              <w:jc w:val="both"/>
              <w:rPr>
                <w:rFonts w:ascii="Times New Roman" w:hAnsi="Times New Roman"/>
              </w:rPr>
            </w:pPr>
            <w:r w:rsidRPr="00E04A67">
              <w:rPr>
                <w:rFonts w:ascii="Times New Roman" w:hAnsi="Times New Roman"/>
              </w:rPr>
              <w:t>2.</w:t>
            </w:r>
            <w:r w:rsidR="007233A2" w:rsidRPr="00E04A67">
              <w:rPr>
                <w:rFonts w:ascii="Times New Roman" w:hAnsi="Times New Roman"/>
              </w:rPr>
              <w:t>4.2.</w:t>
            </w:r>
            <w:r w:rsidRPr="00E04A67">
              <w:rPr>
                <w:rFonts w:ascii="Times New Roman" w:hAnsi="Times New Roman"/>
              </w:rPr>
              <w:t>2. Права и обязанности каждого члена коллективного участника</w:t>
            </w:r>
            <w:r w:rsidRPr="00E04A67">
              <w:rPr>
                <w:rFonts w:ascii="Times New Roman" w:hAnsi="Times New Roman"/>
              </w:rPr>
              <w:br/>
              <w:t>по участию в закупке и по исполнению договора.</w:t>
            </w:r>
          </w:p>
          <w:p w14:paraId="0A00BCDD" w14:textId="2E86D9BA" w:rsidR="009A3FA4" w:rsidRPr="00E04A67" w:rsidRDefault="009A3FA4" w:rsidP="009A3FA4">
            <w:pPr>
              <w:jc w:val="both"/>
              <w:rPr>
                <w:rFonts w:ascii="Times New Roman" w:hAnsi="Times New Roman"/>
              </w:rPr>
            </w:pPr>
            <w:r w:rsidRPr="00E04A67">
              <w:rPr>
                <w:rFonts w:ascii="Times New Roman" w:hAnsi="Times New Roman"/>
              </w:rPr>
              <w:t>2.</w:t>
            </w:r>
            <w:r w:rsidR="007233A2" w:rsidRPr="00E04A67">
              <w:rPr>
                <w:rFonts w:ascii="Times New Roman" w:hAnsi="Times New Roman"/>
              </w:rPr>
              <w:t>4.2.</w:t>
            </w:r>
            <w:r w:rsidRPr="00E04A67">
              <w:rPr>
                <w:rFonts w:ascii="Times New Roman" w:hAnsi="Times New Roman"/>
              </w:rPr>
              <w:t>3. Распределение обязательства, в том числе с определением видов</w:t>
            </w:r>
            <w:r w:rsidRPr="00E04A67">
              <w:rPr>
                <w:rFonts w:ascii="Times New Roman" w:hAnsi="Times New Roman"/>
              </w:rPr>
              <w:br/>
              <w:t>и объемов товаров, работ, услуг, поставляемых, выполняемых, оказываемых каждым членом коллективного участника по договору с Заказчиком.</w:t>
            </w:r>
          </w:p>
          <w:p w14:paraId="595A2494" w14:textId="36A097C7" w:rsidR="009A3FA4" w:rsidRPr="00E04A67" w:rsidRDefault="007233A2" w:rsidP="009A3FA4">
            <w:pPr>
              <w:jc w:val="both"/>
              <w:rPr>
                <w:rFonts w:ascii="Times New Roman" w:hAnsi="Times New Roman"/>
              </w:rPr>
            </w:pPr>
            <w:r w:rsidRPr="00E04A67">
              <w:rPr>
                <w:rFonts w:ascii="Times New Roman" w:hAnsi="Times New Roman"/>
              </w:rPr>
              <w:t>2.4.</w:t>
            </w:r>
            <w:r w:rsidR="009A3FA4" w:rsidRPr="00E04A67">
              <w:rPr>
                <w:rFonts w:ascii="Times New Roman" w:hAnsi="Times New Roman"/>
              </w:rPr>
              <w:t>2.4. Определение лидера коллективного участника закупки, который подает заявку на участие такого участника в закупке и в дальнейшем представляет интересы каждого члена коллективного участника</w:t>
            </w:r>
            <w:r w:rsidR="004F017E" w:rsidRPr="00E04A67">
              <w:rPr>
                <w:rFonts w:ascii="Times New Roman" w:hAnsi="Times New Roman"/>
              </w:rPr>
              <w:t xml:space="preserve"> </w:t>
            </w:r>
            <w:r w:rsidR="009A3FA4" w:rsidRPr="00E04A67">
              <w:rPr>
                <w:rFonts w:ascii="Times New Roman" w:hAnsi="Times New Roman"/>
              </w:rPr>
              <w:t>во взаимоотношениях с Заказчиком.</w:t>
            </w:r>
          </w:p>
          <w:p w14:paraId="3C138608" w14:textId="21576903" w:rsidR="009A3FA4" w:rsidRPr="00E04A67" w:rsidRDefault="00730F74" w:rsidP="009A3FA4">
            <w:pPr>
              <w:jc w:val="both"/>
              <w:rPr>
                <w:rFonts w:ascii="Times New Roman" w:hAnsi="Times New Roman"/>
              </w:rPr>
            </w:pPr>
            <w:r w:rsidRPr="00E04A67">
              <w:rPr>
                <w:rFonts w:ascii="Times New Roman" w:hAnsi="Times New Roman"/>
              </w:rPr>
              <w:t>2.4.</w:t>
            </w:r>
            <w:r w:rsidR="000E21BB" w:rsidRPr="00E04A67">
              <w:rPr>
                <w:rFonts w:ascii="Times New Roman" w:hAnsi="Times New Roman"/>
              </w:rPr>
              <w:t>3</w:t>
            </w:r>
            <w:r w:rsidR="009A3FA4" w:rsidRPr="00E04A67">
              <w:rPr>
                <w:rFonts w:ascii="Times New Roman" w:hAnsi="Times New Roman"/>
              </w:rPr>
              <w:t xml:space="preserve">. Участник закупки, подавший заявку на участие в закупке, </w:t>
            </w:r>
            <w:r w:rsidR="009A3FA4" w:rsidRPr="00E04A67">
              <w:rPr>
                <w:rFonts w:ascii="Times New Roman" w:hAnsi="Times New Roman"/>
              </w:rPr>
              <w:br/>
              <w:t>не допускается Закупочной комиссией к участию в такой закупке в случае:</w:t>
            </w:r>
          </w:p>
          <w:p w14:paraId="5409AADC" w14:textId="74541610" w:rsidR="009A3FA4" w:rsidRPr="00E04A67" w:rsidRDefault="00730F74" w:rsidP="009A3FA4">
            <w:pPr>
              <w:jc w:val="both"/>
              <w:rPr>
                <w:rFonts w:ascii="Times New Roman" w:hAnsi="Times New Roman"/>
              </w:rPr>
            </w:pPr>
            <w:r w:rsidRPr="00E04A67">
              <w:rPr>
                <w:rFonts w:ascii="Times New Roman" w:hAnsi="Times New Roman"/>
              </w:rPr>
              <w:t>2.4.</w:t>
            </w:r>
            <w:r w:rsidR="000E21BB" w:rsidRPr="00E04A67">
              <w:rPr>
                <w:rFonts w:ascii="Times New Roman" w:hAnsi="Times New Roman"/>
              </w:rPr>
              <w:t>3</w:t>
            </w:r>
            <w:r w:rsidR="009A3FA4" w:rsidRPr="00E04A67">
              <w:rPr>
                <w:rFonts w:ascii="Times New Roman" w:hAnsi="Times New Roman"/>
              </w:rPr>
              <w:t>.1. Непредставления в составе заявки на участие в закупке обязательных для предоставления документов и сведений, предусмотренных пунктами 10.1 и 10.2 Положения.</w:t>
            </w:r>
          </w:p>
          <w:p w14:paraId="11EC9E7B" w14:textId="0B80110D" w:rsidR="009A3FA4" w:rsidRPr="00E04A67" w:rsidRDefault="00730F74" w:rsidP="009A3FA4">
            <w:pPr>
              <w:jc w:val="both"/>
              <w:rPr>
                <w:rFonts w:ascii="Times New Roman" w:hAnsi="Times New Roman"/>
              </w:rPr>
            </w:pPr>
            <w:r w:rsidRPr="00E04A67">
              <w:rPr>
                <w:rFonts w:ascii="Times New Roman" w:hAnsi="Times New Roman"/>
              </w:rPr>
              <w:t>2.4.</w:t>
            </w:r>
            <w:r w:rsidR="000E21BB" w:rsidRPr="00E04A67">
              <w:rPr>
                <w:rFonts w:ascii="Times New Roman" w:hAnsi="Times New Roman"/>
              </w:rPr>
              <w:t>3</w:t>
            </w:r>
            <w:r w:rsidR="009A3FA4" w:rsidRPr="00E04A67">
              <w:rPr>
                <w:rFonts w:ascii="Times New Roman" w:hAnsi="Times New Roman"/>
              </w:rPr>
              <w:t>.2. Несоответствия участника закупки обязательным требованиям</w:t>
            </w:r>
            <w:r w:rsidR="009A3FA4" w:rsidRPr="00E04A67">
              <w:rPr>
                <w:rFonts w:ascii="Times New Roman" w:hAnsi="Times New Roman"/>
              </w:rPr>
              <w:br/>
              <w:t>к участникам закупок, установленным в извещении об осуществлении закупки, документации о закупке в соответствии с пунктами 9.1 и 9.2 Положения, и (или) несоответствия участника закупки дополнительным требованиям к участникам такой закупки, установленным</w:t>
            </w:r>
            <w:r w:rsidR="004F017E" w:rsidRPr="00E04A67">
              <w:rPr>
                <w:rFonts w:ascii="Times New Roman" w:hAnsi="Times New Roman"/>
              </w:rPr>
              <w:t xml:space="preserve"> </w:t>
            </w:r>
            <w:r w:rsidR="009A3FA4" w:rsidRPr="00E04A67">
              <w:rPr>
                <w:rFonts w:ascii="Times New Roman" w:hAnsi="Times New Roman"/>
              </w:rPr>
              <w:t>в извещении об осуществлении закупки, документации о закупке</w:t>
            </w:r>
            <w:r w:rsidR="004F017E" w:rsidRPr="00E04A67">
              <w:rPr>
                <w:rFonts w:ascii="Times New Roman" w:hAnsi="Times New Roman"/>
              </w:rPr>
              <w:t xml:space="preserve"> </w:t>
            </w:r>
            <w:r w:rsidR="009A3FA4" w:rsidRPr="00E04A67">
              <w:rPr>
                <w:rFonts w:ascii="Times New Roman" w:hAnsi="Times New Roman"/>
              </w:rPr>
              <w:t>в соответствии с пунктом 9.3 Положения.</w:t>
            </w:r>
          </w:p>
          <w:p w14:paraId="3D887F05" w14:textId="5F1C7D96" w:rsidR="009A3FA4" w:rsidRPr="00E04A67" w:rsidRDefault="00730F74" w:rsidP="009A3FA4">
            <w:pPr>
              <w:jc w:val="both"/>
              <w:rPr>
                <w:rFonts w:ascii="Times New Roman" w:hAnsi="Times New Roman"/>
              </w:rPr>
            </w:pPr>
            <w:r w:rsidRPr="00E04A67">
              <w:rPr>
                <w:rFonts w:ascii="Times New Roman" w:hAnsi="Times New Roman"/>
              </w:rPr>
              <w:t>2.4.</w:t>
            </w:r>
            <w:r w:rsidR="000E21BB" w:rsidRPr="00E04A67">
              <w:rPr>
                <w:rFonts w:ascii="Times New Roman" w:hAnsi="Times New Roman"/>
              </w:rPr>
              <w:t>3</w:t>
            </w:r>
            <w:r w:rsidR="009A3FA4" w:rsidRPr="00E04A67">
              <w:rPr>
                <w:rFonts w:ascii="Times New Roman" w:hAnsi="Times New Roman"/>
              </w:rPr>
              <w:t>.3. Непредставления документа или надлежащим образом  заверенной копии документа, подтверждающего внесение обеспечения заявки на участие в закупке, если требование о таком обеспечении указано в извещении и (или) документации о закупке, представление обеспечения заявки на участие</w:t>
            </w:r>
            <w:r w:rsidR="004F017E" w:rsidRPr="00E04A67">
              <w:rPr>
                <w:rFonts w:ascii="Times New Roman" w:hAnsi="Times New Roman"/>
              </w:rPr>
              <w:t xml:space="preserve"> </w:t>
            </w:r>
            <w:r w:rsidR="009A3FA4" w:rsidRPr="00E04A67">
              <w:rPr>
                <w:rFonts w:ascii="Times New Roman" w:hAnsi="Times New Roman"/>
              </w:rPr>
              <w:t>в закупке, не соответствующего требованиям Положения или извещения</w:t>
            </w:r>
            <w:r w:rsidR="004F017E" w:rsidRPr="00E04A67">
              <w:rPr>
                <w:rFonts w:ascii="Times New Roman" w:hAnsi="Times New Roman"/>
              </w:rPr>
              <w:t xml:space="preserve"> </w:t>
            </w:r>
            <w:r w:rsidR="009A3FA4" w:rsidRPr="00E04A67">
              <w:rPr>
                <w:rFonts w:ascii="Times New Roman" w:hAnsi="Times New Roman"/>
              </w:rPr>
              <w:t>и (или) документации о закупке, за исключением случаев обеспечения заявки на участие в закупке в виде внесения денежных средств на лицевой счет участника закупки на ЭП.</w:t>
            </w:r>
            <w:r w:rsidR="009A3FA4" w:rsidRPr="00E04A67">
              <w:rPr>
                <w:rFonts w:ascii="Times New Roman" w:hAnsi="Times New Roman"/>
                <w:color w:val="FF0000"/>
              </w:rPr>
              <w:t xml:space="preserve"> </w:t>
            </w:r>
            <w:r w:rsidR="009A3FA4" w:rsidRPr="00E04A67">
              <w:rPr>
                <w:rFonts w:ascii="Times New Roman" w:hAnsi="Times New Roman"/>
              </w:rPr>
              <w:t>В указанном случае подтверждение наличия обеспечения заявки на участие в закупке осуществляется посредством функционала ЭП.</w:t>
            </w:r>
          </w:p>
          <w:p w14:paraId="387DAE58" w14:textId="7031BA3A" w:rsidR="009A3FA4" w:rsidRPr="00E04A67" w:rsidRDefault="00730F74" w:rsidP="009A3FA4">
            <w:pPr>
              <w:jc w:val="both"/>
              <w:rPr>
                <w:rFonts w:ascii="Times New Roman" w:hAnsi="Times New Roman"/>
              </w:rPr>
            </w:pPr>
            <w:r w:rsidRPr="00E04A67">
              <w:rPr>
                <w:rFonts w:ascii="Times New Roman" w:hAnsi="Times New Roman"/>
              </w:rPr>
              <w:lastRenderedPageBreak/>
              <w:t>2.4.</w:t>
            </w:r>
            <w:r w:rsidR="000E21BB" w:rsidRPr="00E04A67">
              <w:rPr>
                <w:rFonts w:ascii="Times New Roman" w:hAnsi="Times New Roman"/>
              </w:rPr>
              <w:t>3</w:t>
            </w:r>
            <w:r w:rsidR="009A3FA4" w:rsidRPr="00E04A67">
              <w:rPr>
                <w:rFonts w:ascii="Times New Roman" w:hAnsi="Times New Roman"/>
              </w:rPr>
              <w:t>.4. Несоответствия заявки на участие в закупке требованиям извещения и (или) документации о закупке, включения в заявку на участие</w:t>
            </w:r>
            <w:r w:rsidR="004F017E" w:rsidRPr="00E04A67">
              <w:rPr>
                <w:rFonts w:ascii="Times New Roman" w:hAnsi="Times New Roman"/>
              </w:rPr>
              <w:t xml:space="preserve"> </w:t>
            </w:r>
            <w:r w:rsidR="009A3FA4" w:rsidRPr="00E04A67">
              <w:rPr>
                <w:rFonts w:ascii="Times New Roman" w:hAnsi="Times New Roman"/>
              </w:rPr>
              <w:t>в закупке предложения о цене договора, превышающей установленную Н(М)ЦД, либо срока выполнения работ (оказания услуг, поставки товара), превышающего срок, установленный документацией о закупке.</w:t>
            </w:r>
          </w:p>
          <w:p w14:paraId="48964367" w14:textId="394BD7D7" w:rsidR="009A3FA4" w:rsidRPr="00E04A67" w:rsidRDefault="00730F74" w:rsidP="009A3FA4">
            <w:pPr>
              <w:jc w:val="both"/>
              <w:rPr>
                <w:rFonts w:ascii="Times New Roman" w:hAnsi="Times New Roman"/>
              </w:rPr>
            </w:pPr>
            <w:r w:rsidRPr="00E04A67">
              <w:rPr>
                <w:rFonts w:ascii="Times New Roman" w:hAnsi="Times New Roman"/>
              </w:rPr>
              <w:t>2.4.</w:t>
            </w:r>
            <w:r w:rsidR="000E21BB" w:rsidRPr="00E04A67">
              <w:rPr>
                <w:rFonts w:ascii="Times New Roman" w:hAnsi="Times New Roman"/>
              </w:rPr>
              <w:t>3</w:t>
            </w:r>
            <w:r w:rsidR="009A3FA4" w:rsidRPr="00E04A67">
              <w:rPr>
                <w:rFonts w:ascii="Times New Roman" w:hAnsi="Times New Roman"/>
              </w:rPr>
              <w:t xml:space="preserve">.5. Наличия в составе заявки на участие в закупке недостоверной информации, в том числе в отношении квалификационных данных участника закупки. </w:t>
            </w:r>
          </w:p>
          <w:p w14:paraId="47A4B3AA" w14:textId="0B075800" w:rsidR="009A3FA4" w:rsidRPr="00E04A67" w:rsidRDefault="00730F74" w:rsidP="009A3FA4">
            <w:pPr>
              <w:jc w:val="both"/>
              <w:rPr>
                <w:rFonts w:ascii="Times New Roman" w:hAnsi="Times New Roman"/>
              </w:rPr>
            </w:pPr>
            <w:r w:rsidRPr="00E04A67">
              <w:rPr>
                <w:rFonts w:ascii="Times New Roman" w:hAnsi="Times New Roman"/>
              </w:rPr>
              <w:t>2.4.</w:t>
            </w:r>
            <w:r w:rsidR="000E21BB" w:rsidRPr="00E04A67">
              <w:rPr>
                <w:rFonts w:ascii="Times New Roman" w:hAnsi="Times New Roman"/>
              </w:rPr>
              <w:t>3</w:t>
            </w:r>
            <w:r w:rsidR="009A3FA4" w:rsidRPr="00E04A67">
              <w:rPr>
                <w:rFonts w:ascii="Times New Roman" w:hAnsi="Times New Roman"/>
              </w:rPr>
              <w:t>.6. Если предельная отпускная цена на лекарственные препараты, предлагаемые участником закупки, не зарегистрирована при осуществлении закупки лекарственных препаратов, которые включены в перечень жизненно необходимых и важнейших лекарственных препаратов.</w:t>
            </w:r>
          </w:p>
          <w:p w14:paraId="148D5428" w14:textId="0D6C201C" w:rsidR="009A3FA4" w:rsidRPr="00E04A67" w:rsidRDefault="00730F74" w:rsidP="009A3FA4">
            <w:pPr>
              <w:jc w:val="both"/>
              <w:rPr>
                <w:rFonts w:ascii="Times New Roman" w:hAnsi="Times New Roman"/>
              </w:rPr>
            </w:pPr>
            <w:r w:rsidRPr="00E04A67">
              <w:rPr>
                <w:rFonts w:ascii="Times New Roman" w:hAnsi="Times New Roman"/>
              </w:rPr>
              <w:t>2.4.</w:t>
            </w:r>
            <w:r w:rsidR="000E21BB" w:rsidRPr="00E04A67">
              <w:rPr>
                <w:rFonts w:ascii="Times New Roman" w:hAnsi="Times New Roman"/>
              </w:rPr>
              <w:t>3</w:t>
            </w:r>
            <w:r w:rsidR="009A3FA4" w:rsidRPr="00E04A67">
              <w:rPr>
                <w:rFonts w:ascii="Times New Roman" w:hAnsi="Times New Roman"/>
              </w:rPr>
              <w:t>.7. Отсутствия в составе заявки на участие в закупке предложения</w:t>
            </w:r>
            <w:r w:rsidRPr="00E04A67">
              <w:rPr>
                <w:rFonts w:ascii="Times New Roman" w:hAnsi="Times New Roman"/>
              </w:rPr>
              <w:t xml:space="preserve"> </w:t>
            </w:r>
            <w:r w:rsidR="009A3FA4" w:rsidRPr="00E04A67">
              <w:rPr>
                <w:rFonts w:ascii="Times New Roman" w:hAnsi="Times New Roman"/>
              </w:rPr>
              <w:t>о функциональных характеристиках (потребительских свойствах)</w:t>
            </w:r>
            <w:r w:rsidRPr="00E04A67">
              <w:rPr>
                <w:rFonts w:ascii="Times New Roman" w:hAnsi="Times New Roman"/>
              </w:rPr>
              <w:t xml:space="preserve"> </w:t>
            </w:r>
            <w:r w:rsidR="009A3FA4" w:rsidRPr="00E04A67">
              <w:rPr>
                <w:rFonts w:ascii="Times New Roman" w:hAnsi="Times New Roman"/>
              </w:rPr>
              <w:t>и качественных характеристиках товара, качестве работ (услуг) в случае, если предоставление таких предложений является обязательным в соответствии</w:t>
            </w:r>
            <w:r w:rsidR="009A3FA4" w:rsidRPr="00E04A67">
              <w:rPr>
                <w:rFonts w:ascii="Times New Roman" w:hAnsi="Times New Roman"/>
              </w:rPr>
              <w:br/>
              <w:t>с извещением и (или) документацией о закупке, либо согласия участника закупки на исполнение договора на условиях, указанных в извещении и (или) документации о закупке, отсутствия в составе заявки на участие в закупке предложения участника закупки о цене договора.</w:t>
            </w:r>
          </w:p>
          <w:p w14:paraId="71FF8A37" w14:textId="0ABB0122" w:rsidR="009A3FA4" w:rsidRPr="00E04A67" w:rsidRDefault="00730F74" w:rsidP="00730F74">
            <w:pPr>
              <w:jc w:val="both"/>
              <w:rPr>
                <w:rFonts w:ascii="Times New Roman" w:hAnsi="Times New Roman"/>
              </w:rPr>
            </w:pPr>
            <w:r w:rsidRPr="00E04A67">
              <w:rPr>
                <w:rFonts w:ascii="Times New Roman" w:hAnsi="Times New Roman"/>
              </w:rPr>
              <w:t>2.4.</w:t>
            </w:r>
            <w:r w:rsidR="009A3FA4" w:rsidRPr="00E04A67">
              <w:rPr>
                <w:rFonts w:ascii="Times New Roman" w:hAnsi="Times New Roman"/>
              </w:rPr>
              <w:t xml:space="preserve">5. Отстранение участника закупки от участия в такой закупке </w:t>
            </w:r>
            <w:r w:rsidR="009A3FA4" w:rsidRPr="00E04A67">
              <w:rPr>
                <w:rFonts w:ascii="Times New Roman" w:hAnsi="Times New Roman"/>
              </w:rPr>
              <w:br/>
              <w:t xml:space="preserve">или отказ от заключения договора с победителем закупки осуществляется </w:t>
            </w:r>
            <w:r w:rsidR="009A3FA4" w:rsidRPr="00E04A67">
              <w:rPr>
                <w:rFonts w:ascii="Times New Roman" w:hAnsi="Times New Roman"/>
              </w:rPr>
              <w:br/>
              <w:t>в любой момент до заключения договора, если Заказчик или Закупочная комиссия обнаружит, что документы и сведения, представленные участником в составе заявки на участие в закупке, не соответствуют установленным извещением и (или) документацией о закупке требованиям или содержат недостоверную информацию, а также в случае выявления несоответствия участника закупки обязательным требованиям к участникам закупок, установленным в извещении об осуществлении закупки, документации</w:t>
            </w:r>
            <w:r w:rsidRPr="00E04A67">
              <w:rPr>
                <w:rFonts w:ascii="Times New Roman" w:hAnsi="Times New Roman"/>
              </w:rPr>
              <w:t xml:space="preserve"> </w:t>
            </w:r>
            <w:r w:rsidR="009A3FA4" w:rsidRPr="00E04A67">
              <w:rPr>
                <w:rFonts w:ascii="Times New Roman" w:hAnsi="Times New Roman"/>
              </w:rPr>
              <w:t>о закупке в соответствии с пунктами 9.1 и 9.2 Положения, и (или) несоответствия участника закупки дополнительным требованиям</w:t>
            </w:r>
            <w:r w:rsidR="009A3FA4" w:rsidRPr="00E04A67">
              <w:rPr>
                <w:rFonts w:ascii="Times New Roman" w:hAnsi="Times New Roman"/>
              </w:rPr>
              <w:br/>
              <w:t>к участникам такой закупки, установленным в извещении об осуществлении закупки, документации о закупке в соответствии с пунктом 9.3 Положения.</w:t>
            </w:r>
          </w:p>
        </w:tc>
      </w:tr>
      <w:tr w:rsidR="009A3FA4" w:rsidRPr="00E04A67" w14:paraId="6E12E1B4" w14:textId="77777777" w:rsidTr="00EC108B">
        <w:trPr>
          <w:jc w:val="center"/>
        </w:trPr>
        <w:tc>
          <w:tcPr>
            <w:tcW w:w="824" w:type="dxa"/>
            <w:shd w:val="clear" w:color="auto" w:fill="D9E2F3" w:themeFill="accent1" w:themeFillTint="33"/>
            <w:vAlign w:val="center"/>
          </w:tcPr>
          <w:p w14:paraId="3EF7D5D4" w14:textId="590E4181" w:rsidR="009A3FA4" w:rsidRPr="00E04A67" w:rsidRDefault="009A3FA4" w:rsidP="009A3FA4">
            <w:pPr>
              <w:jc w:val="center"/>
              <w:rPr>
                <w:rFonts w:ascii="Times New Roman" w:hAnsi="Times New Roman"/>
              </w:rPr>
            </w:pPr>
            <w:r w:rsidRPr="00E04A67">
              <w:rPr>
                <w:rFonts w:ascii="Times New Roman" w:hAnsi="Times New Roman"/>
              </w:rPr>
              <w:lastRenderedPageBreak/>
              <w:t>2.5</w:t>
            </w:r>
          </w:p>
        </w:tc>
        <w:tc>
          <w:tcPr>
            <w:tcW w:w="9089" w:type="dxa"/>
            <w:shd w:val="clear" w:color="auto" w:fill="D9E2F3" w:themeFill="accent1" w:themeFillTint="33"/>
          </w:tcPr>
          <w:p w14:paraId="44D3027A" w14:textId="77777777" w:rsidR="009A3FA4" w:rsidRPr="00E04A67" w:rsidRDefault="009A3FA4" w:rsidP="009A3FA4">
            <w:pPr>
              <w:rPr>
                <w:rFonts w:ascii="Times New Roman" w:hAnsi="Times New Roman"/>
              </w:rPr>
            </w:pPr>
            <w:r w:rsidRPr="00E04A67">
              <w:rPr>
                <w:rFonts w:ascii="Times New Roman" w:hAnsi="Times New Roman"/>
              </w:rPr>
              <w:t>Требования к содержанию, форме, оформлению и составу Заявки</w:t>
            </w:r>
          </w:p>
        </w:tc>
      </w:tr>
      <w:tr w:rsidR="009A3FA4" w:rsidRPr="00E04A67" w14:paraId="67C3AE58" w14:textId="77777777" w:rsidTr="00EC108B">
        <w:trPr>
          <w:jc w:val="center"/>
        </w:trPr>
        <w:tc>
          <w:tcPr>
            <w:tcW w:w="824" w:type="dxa"/>
            <w:vAlign w:val="center"/>
          </w:tcPr>
          <w:p w14:paraId="656998FF" w14:textId="77777777" w:rsidR="009A3FA4" w:rsidRPr="00E04A67" w:rsidRDefault="009A3FA4" w:rsidP="009A3FA4">
            <w:pPr>
              <w:jc w:val="center"/>
              <w:rPr>
                <w:rFonts w:ascii="Times New Roman" w:hAnsi="Times New Roman"/>
              </w:rPr>
            </w:pPr>
          </w:p>
        </w:tc>
        <w:tc>
          <w:tcPr>
            <w:tcW w:w="9089" w:type="dxa"/>
          </w:tcPr>
          <w:p w14:paraId="1F1F49FA" w14:textId="77777777" w:rsidR="009A3FA4" w:rsidRPr="00E04A67" w:rsidRDefault="009A3FA4" w:rsidP="009A3FA4">
            <w:pPr>
              <w:ind w:firstLine="467"/>
              <w:jc w:val="both"/>
              <w:rPr>
                <w:rFonts w:ascii="Times New Roman" w:hAnsi="Times New Roman"/>
              </w:rPr>
            </w:pPr>
            <w:r w:rsidRPr="00E04A67">
              <w:rPr>
                <w:rFonts w:ascii="Times New Roman" w:hAnsi="Times New Roman"/>
              </w:rPr>
              <w:t>В Заявку включаются следующие сведения и документы:</w:t>
            </w:r>
          </w:p>
          <w:p w14:paraId="0E65BF69" w14:textId="6DCD9F0F" w:rsidR="009A3FA4" w:rsidRPr="00E04A67" w:rsidRDefault="009A3FA4" w:rsidP="009A3FA4">
            <w:pPr>
              <w:numPr>
                <w:ilvl w:val="0"/>
                <w:numId w:val="2"/>
              </w:numPr>
              <w:tabs>
                <w:tab w:val="left" w:pos="341"/>
                <w:tab w:val="left" w:pos="1081"/>
              </w:tabs>
              <w:ind w:left="0" w:firstLine="467"/>
              <w:jc w:val="both"/>
              <w:rPr>
                <w:rFonts w:ascii="Times New Roman" w:hAnsi="Times New Roman"/>
              </w:rPr>
            </w:pPr>
            <w:r w:rsidRPr="00E04A67">
              <w:rPr>
                <w:rFonts w:ascii="Times New Roman" w:hAnsi="Times New Roman"/>
              </w:rPr>
              <w:t xml:space="preserve">Заявка по форме, установленной разделом </w:t>
            </w:r>
            <w:r w:rsidRPr="00E04A67">
              <w:rPr>
                <w:rFonts w:ascii="Times New Roman" w:hAnsi="Times New Roman"/>
                <w:color w:val="000000" w:themeColor="text1"/>
              </w:rPr>
              <w:t>5 «Форма заявки»</w:t>
            </w:r>
            <w:r w:rsidRPr="00E04A67">
              <w:rPr>
                <w:rFonts w:ascii="Times New Roman" w:hAnsi="Times New Roman"/>
              </w:rPr>
              <w:t xml:space="preserve"> Извещения, с включенными в нее приложениями.</w:t>
            </w:r>
          </w:p>
          <w:p w14:paraId="3EB14C77" w14:textId="2CBB9E5D" w:rsidR="009A3FA4"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Заказчиком устанавливаются следующие обязательные требования к содержанию и составу заявки на участие в закупке: </w:t>
            </w:r>
          </w:p>
          <w:p w14:paraId="53B0F808" w14:textId="13C6EA6E" w:rsidR="009A3FA4"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Указание фирменного наименования (наименования), сведений об организационно-правовой форме, места нахождения, почтового адреса (для юридического лица), фамилии, имени, отчества (при наличии), паспортных данных, сведений о месте жительства (для физического лица), номера контактного телефона, адреса электронной почты участника закупки. </w:t>
            </w:r>
          </w:p>
          <w:p w14:paraId="6BB7524E" w14:textId="2324EB29" w:rsidR="009A3FA4"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Надлежащим образом заверенная копия действующей редакции учредительных документов участника закупки (для юридических лиц). </w:t>
            </w:r>
          </w:p>
          <w:p w14:paraId="325198E2" w14:textId="0AC99A74" w:rsidR="009A3FA4"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Документ, подтверждающий полномочия лица на осуществление действий от имени участника закупки в соответствии с законодательством Российской Федерации. </w:t>
            </w:r>
          </w:p>
          <w:p w14:paraId="0FCFD6EB" w14:textId="063FBA6D" w:rsidR="009A3FA4"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Решение о согласии на совершение или о последующем одобрении крупной сделки либо надлежащим образом заверенная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и если для участника закупки поставка товаров, выполнение работ, оказание услуг, являющихся предметом </w:t>
            </w:r>
            <w:r w:rsidRPr="00E04A67">
              <w:rPr>
                <w:rFonts w:ascii="Times New Roman" w:hAnsi="Times New Roman"/>
              </w:rPr>
              <w:lastRenderedPageBreak/>
              <w:t xml:space="preserve">договора, или внесение денежных средств в качестве обеспечения заявки на участие в закупке, обеспечения исполнения договора являются крупной сделкой. Решение о согласии на совершение или о последующем одобрении крупной сделки должно содержать указание на то, что решение выдано для участия в закупках, и содержать сумму, на которую оно выдано. </w:t>
            </w:r>
          </w:p>
          <w:p w14:paraId="1E86D29C" w14:textId="48034D63" w:rsidR="009A3FA4"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Декларация о соответствии участника закупки требованиям, установленным пунктами 9.1 и 9.2 Положения. </w:t>
            </w:r>
          </w:p>
          <w:p w14:paraId="01A5E27F" w14:textId="27F3B68E" w:rsidR="009A3FA4"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Надлежащим образом заверенные копии документов, подтверждающих соответствие участника закупки товаров, работ, услуг дополнительным требованиям к участникам закупок, установленным 28 в извещении и (или) документации о закупке в соответствии с пунктом 9.3 Положения. </w:t>
            </w:r>
            <w:r w:rsidR="00760AAD" w:rsidRPr="00E04A67">
              <w:rPr>
                <w:rFonts w:ascii="Times New Roman" w:hAnsi="Times New Roman"/>
                <w:b/>
              </w:rPr>
              <w:t>Не установлено</w:t>
            </w:r>
          </w:p>
          <w:p w14:paraId="0D99AD4C" w14:textId="12D38B79" w:rsidR="009A3FA4"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Документ (надлежащим образом заверенная копия документа), подтверждающий внесение обеспечения заявки на участие в закупке, если требование обеспечения таких заявок указано в извещении и (или) документации о закупке (за исключением случаев предоставления обеспечения заявки на участие в закупке в электронной форме в виде внесения денежных средств на лицевой счет участника закупки на ЭП. В указанном случае подтверждение наличия обеспечения заявки на участие в закупке осуществляется посредством функционала ЭП). </w:t>
            </w:r>
            <w:r w:rsidR="00760AAD" w:rsidRPr="00E04A67">
              <w:rPr>
                <w:rFonts w:ascii="Times New Roman" w:hAnsi="Times New Roman"/>
                <w:b/>
              </w:rPr>
              <w:t>Не установлено</w:t>
            </w:r>
          </w:p>
          <w:p w14:paraId="589A4CF0" w14:textId="77777777" w:rsidR="00760AAD"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Предложение о функциональных характеристиках (потребительских свойствах) и качественных характеристиках товара, качестве работ (услуг) в случае, если предоставление таких предложений предусмотрено извещением и (или) документацией о закупке, либо согласие участника закупки на исполнение договора на условиях, указанных в извещении и (или) документации о закупке, предложение участника закупки о цене договора. </w:t>
            </w:r>
          </w:p>
          <w:p w14:paraId="5CF1649E" w14:textId="77777777" w:rsidR="00760AAD"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Информация и документы (надлежащим образом заверенные копии документов), подтверждающие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определенные Правительством Российской Федерации. </w:t>
            </w:r>
          </w:p>
          <w:p w14:paraId="30F35645" w14:textId="77777777" w:rsidR="00760AAD"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Заявка на участие в закупке от коллективного участника закупки помимо сведений и документов, указанных в пункте 10.1 Положения, должна также содержать надлежащим образом заверенные копии соглашения между членами коллективного участника закупки, соответствующего установленным пунктом 9.2 Положения требованиям, и документов, указанных в пунктах 10.1.1-10.1.6 Положения, в отношении каждого члена коллективного участника закупки. </w:t>
            </w:r>
          </w:p>
          <w:p w14:paraId="18987ADE" w14:textId="77777777" w:rsidR="00760AAD"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 xml:space="preserve">В состав заявки на участие в закупке может включаться макет, эскиз, рисунок, чертеж, фотография, иное изображение товара, на поставку которого осуществляется закупка. </w:t>
            </w:r>
          </w:p>
          <w:p w14:paraId="2E99D875" w14:textId="7757C957" w:rsidR="009A3FA4" w:rsidRPr="00E04A67" w:rsidRDefault="009A3FA4" w:rsidP="009A3FA4">
            <w:pPr>
              <w:numPr>
                <w:ilvl w:val="0"/>
                <w:numId w:val="2"/>
              </w:numPr>
              <w:tabs>
                <w:tab w:val="left" w:pos="200"/>
                <w:tab w:val="left" w:pos="1223"/>
              </w:tabs>
              <w:ind w:left="0" w:firstLine="467"/>
              <w:jc w:val="both"/>
              <w:rPr>
                <w:rFonts w:ascii="Times New Roman" w:hAnsi="Times New Roman"/>
              </w:rPr>
            </w:pPr>
            <w:r w:rsidRPr="00E04A67">
              <w:rPr>
                <w:rFonts w:ascii="Times New Roman" w:hAnsi="Times New Roman"/>
              </w:rPr>
              <w:t>Надлежащим решением о согласии на совершение или о последующем одобрении крупной сделки в целях Положения является также: Решение о согласии на совершение или о последующем одобрении крупной сделки, выданное на сумму, превышающую Н(М)ЦД, или в котором указана предельная сумма совершения крупной сделки (сделок), также превышающая Н(М)ЦД, или в котором указана информация о том, что крупной для участника является сделка на сумму свыше конкретной суммы, также превышающей Н(М)ЦД</w:t>
            </w:r>
            <w:r w:rsidR="00760AAD" w:rsidRPr="00E04A67">
              <w:rPr>
                <w:rFonts w:ascii="Times New Roman" w:hAnsi="Times New Roman"/>
              </w:rPr>
              <w:t>;</w:t>
            </w:r>
            <w:r w:rsidRPr="00E04A67">
              <w:rPr>
                <w:rFonts w:ascii="Times New Roman" w:hAnsi="Times New Roman"/>
              </w:rPr>
              <w:t xml:space="preserve"> Решение, в котором не указано предмета конкретной закупки и иных индивидуализирующих признаков конкретной закупки, а равно типа сделки (поставка товаров, выполнение работ, оказание услуг, являющихся 29 предметом договора, внесение денежных средств в качестве обеспечения заявки на участие в закупке или обеспечения исполнения договора). В случае если для участника закупки поставка товаров, выполнение работ, оказание услуг, являющиеся предметом договора, или внесение денежных средств в качестве обеспечения заявки на участие в закупке, обеспечения исполнения договора не </w:t>
            </w:r>
            <w:r w:rsidRPr="00E04A67">
              <w:rPr>
                <w:rFonts w:ascii="Times New Roman" w:hAnsi="Times New Roman"/>
              </w:rPr>
              <w:lastRenderedPageBreak/>
              <w:t>являются крупной сделкой, участник закупки в составе заявки на участие в закупке указывает информацию о том, что данная сделка не является для него крупной. В случае если получение решения о согласии на совершение или о последующем одобрении крупной сделки до истечения срока подачи заявок на участие для участника закупки невозможно в связи с необходимостью соблюдения установленного порядка созыва заседания органа, к компетенции которого относится принятие решения о согласии на совершение или о последующем одобрении крупных сделок, участник закупки обязан представить в составе заявки письмо, содержащее обязательство в случае признания его победителем закупки представить вышеуказанное решение до заключения договора.</w:t>
            </w:r>
          </w:p>
          <w:p w14:paraId="13429551" w14:textId="77777777" w:rsidR="009A3FA4" w:rsidRPr="00E04A67" w:rsidRDefault="009A3FA4" w:rsidP="009A3FA4">
            <w:pPr>
              <w:ind w:firstLine="467"/>
              <w:jc w:val="both"/>
              <w:rPr>
                <w:rFonts w:ascii="Times New Roman" w:hAnsi="Times New Roman"/>
              </w:rPr>
            </w:pPr>
            <w:r w:rsidRPr="00E04A67">
              <w:rPr>
                <w:rFonts w:ascii="Times New Roman" w:hAnsi="Times New Roman"/>
              </w:rPr>
              <w:t>4.1. Заполненные Формы:</w:t>
            </w:r>
          </w:p>
          <w:p w14:paraId="19297D96" w14:textId="43271C9D" w:rsidR="009A3FA4" w:rsidRPr="00E04A67" w:rsidRDefault="009A3FA4" w:rsidP="00730F74">
            <w:pPr>
              <w:ind w:firstLine="467"/>
              <w:jc w:val="both"/>
              <w:rPr>
                <w:rFonts w:ascii="Times New Roman" w:hAnsi="Times New Roman"/>
              </w:rPr>
            </w:pPr>
            <w:r w:rsidRPr="00E04A67">
              <w:rPr>
                <w:rFonts w:ascii="Times New Roman" w:hAnsi="Times New Roman"/>
              </w:rPr>
              <w:t>4.1.1. Форма 4: (заполняется Участником Закупки).</w:t>
            </w:r>
          </w:p>
        </w:tc>
      </w:tr>
      <w:tr w:rsidR="009A3FA4" w:rsidRPr="00E04A67" w14:paraId="3E5AADB5" w14:textId="77777777" w:rsidTr="00EC108B">
        <w:trPr>
          <w:jc w:val="center"/>
        </w:trPr>
        <w:tc>
          <w:tcPr>
            <w:tcW w:w="824" w:type="dxa"/>
            <w:shd w:val="clear" w:color="auto" w:fill="D9E2F3" w:themeFill="accent1" w:themeFillTint="33"/>
            <w:vAlign w:val="center"/>
          </w:tcPr>
          <w:p w14:paraId="5904516A" w14:textId="2F4799A4" w:rsidR="009A3FA4" w:rsidRPr="00E04A67" w:rsidRDefault="009A3FA4" w:rsidP="009A3FA4">
            <w:pPr>
              <w:jc w:val="center"/>
              <w:rPr>
                <w:rFonts w:ascii="Times New Roman" w:hAnsi="Times New Roman"/>
              </w:rPr>
            </w:pPr>
            <w:r w:rsidRPr="00E04A67">
              <w:rPr>
                <w:rFonts w:ascii="Times New Roman" w:hAnsi="Times New Roman"/>
              </w:rPr>
              <w:lastRenderedPageBreak/>
              <w:t>2.6</w:t>
            </w:r>
          </w:p>
        </w:tc>
        <w:tc>
          <w:tcPr>
            <w:tcW w:w="9089" w:type="dxa"/>
            <w:shd w:val="clear" w:color="auto" w:fill="D9E2F3" w:themeFill="accent1" w:themeFillTint="33"/>
          </w:tcPr>
          <w:p w14:paraId="15B43B7B" w14:textId="7678F24C" w:rsidR="009A3FA4" w:rsidRPr="00E04A67" w:rsidRDefault="009A3FA4" w:rsidP="009A3FA4">
            <w:pPr>
              <w:rPr>
                <w:rFonts w:ascii="Times New Roman" w:hAnsi="Times New Roman"/>
              </w:rPr>
            </w:pPr>
            <w:r w:rsidRPr="00E04A67">
              <w:rPr>
                <w:rFonts w:ascii="Times New Roman" w:hAnsi="Times New Roman"/>
                <w:bCs/>
              </w:rPr>
              <w:t>Место, условия и сроки (периоды) поставки товара, выполнения работы, оказания услуги</w:t>
            </w:r>
          </w:p>
        </w:tc>
      </w:tr>
      <w:tr w:rsidR="009A3FA4" w:rsidRPr="00E04A67" w14:paraId="67ACD7C1" w14:textId="77777777" w:rsidTr="00EC108B">
        <w:trPr>
          <w:jc w:val="center"/>
        </w:trPr>
        <w:tc>
          <w:tcPr>
            <w:tcW w:w="824" w:type="dxa"/>
            <w:vAlign w:val="center"/>
          </w:tcPr>
          <w:p w14:paraId="37C6D24B" w14:textId="77777777" w:rsidR="009A3FA4" w:rsidRPr="00E04A67" w:rsidRDefault="009A3FA4" w:rsidP="009A3FA4">
            <w:pPr>
              <w:jc w:val="center"/>
              <w:rPr>
                <w:rFonts w:ascii="Times New Roman" w:hAnsi="Times New Roman"/>
              </w:rPr>
            </w:pPr>
          </w:p>
        </w:tc>
        <w:tc>
          <w:tcPr>
            <w:tcW w:w="9089" w:type="dxa"/>
            <w:shd w:val="clear" w:color="auto" w:fill="auto"/>
          </w:tcPr>
          <w:p w14:paraId="48B876A8" w14:textId="60D0CEA1" w:rsidR="009A3FA4" w:rsidRPr="00E04A67" w:rsidRDefault="000331EA" w:rsidP="000331EA">
            <w:pPr>
              <w:pStyle w:val="a"/>
              <w:numPr>
                <w:ilvl w:val="0"/>
                <w:numId w:val="0"/>
              </w:numPr>
              <w:spacing w:before="0"/>
              <w:rPr>
                <w:rFonts w:ascii="Times New Roman" w:hAnsi="Times New Roman"/>
                <w:bCs/>
                <w:sz w:val="24"/>
                <w:szCs w:val="24"/>
              </w:rPr>
            </w:pPr>
            <w:r w:rsidRPr="00E04A67">
              <w:rPr>
                <w:rFonts w:ascii="Times New Roman" w:hAnsi="Times New Roman"/>
                <w:bCs/>
                <w:sz w:val="24"/>
                <w:szCs w:val="24"/>
              </w:rPr>
              <w:t xml:space="preserve">В соответствии с разделом </w:t>
            </w:r>
            <w:r w:rsidR="00730F74" w:rsidRPr="00E04A67">
              <w:rPr>
                <w:rFonts w:ascii="Times New Roman" w:hAnsi="Times New Roman"/>
                <w:bCs/>
                <w:sz w:val="24"/>
                <w:szCs w:val="24"/>
              </w:rPr>
              <w:t>3 извещения о проведении закупки (Проект Договора)</w:t>
            </w:r>
          </w:p>
        </w:tc>
      </w:tr>
      <w:tr w:rsidR="009A3FA4" w:rsidRPr="00E04A67" w14:paraId="45FE189F" w14:textId="77777777" w:rsidTr="00EC108B">
        <w:trPr>
          <w:jc w:val="center"/>
        </w:trPr>
        <w:tc>
          <w:tcPr>
            <w:tcW w:w="824" w:type="dxa"/>
            <w:shd w:val="clear" w:color="auto" w:fill="D9E2F3" w:themeFill="accent1" w:themeFillTint="33"/>
            <w:vAlign w:val="center"/>
          </w:tcPr>
          <w:p w14:paraId="6CDE0750" w14:textId="244C9FDE" w:rsidR="009A3FA4" w:rsidRPr="00E04A67" w:rsidRDefault="009A3FA4" w:rsidP="009A3FA4">
            <w:pPr>
              <w:jc w:val="center"/>
              <w:rPr>
                <w:rFonts w:ascii="Times New Roman" w:hAnsi="Times New Roman"/>
              </w:rPr>
            </w:pPr>
            <w:r w:rsidRPr="00E04A67">
              <w:rPr>
                <w:rFonts w:ascii="Times New Roman" w:hAnsi="Times New Roman"/>
              </w:rPr>
              <w:t>2.7</w:t>
            </w:r>
          </w:p>
        </w:tc>
        <w:tc>
          <w:tcPr>
            <w:tcW w:w="9089" w:type="dxa"/>
            <w:shd w:val="clear" w:color="auto" w:fill="D9E2F3" w:themeFill="accent1" w:themeFillTint="33"/>
          </w:tcPr>
          <w:p w14:paraId="1CCB801A" w14:textId="2CC5B491" w:rsidR="009A3FA4" w:rsidRPr="00E04A67" w:rsidRDefault="0093126E" w:rsidP="009A3FA4">
            <w:pPr>
              <w:jc w:val="both"/>
              <w:rPr>
                <w:rFonts w:ascii="Times New Roman" w:hAnsi="Times New Roman"/>
              </w:rPr>
            </w:pPr>
            <w:r>
              <w:rPr>
                <w:rFonts w:ascii="Times New Roman" w:hAnsi="Times New Roman"/>
              </w:rPr>
              <w:t>М</w:t>
            </w:r>
            <w:r w:rsidR="005308C9" w:rsidRPr="00E04A67">
              <w:rPr>
                <w:rFonts w:ascii="Times New Roman" w:hAnsi="Times New Roman"/>
              </w:rPr>
              <w:t>аксимальн</w:t>
            </w:r>
            <w:r w:rsidR="0022693C" w:rsidRPr="00E04A67">
              <w:rPr>
                <w:rFonts w:ascii="Times New Roman" w:hAnsi="Times New Roman"/>
              </w:rPr>
              <w:t xml:space="preserve">ая </w:t>
            </w:r>
            <w:r w:rsidR="005308C9" w:rsidRPr="00E04A67">
              <w:rPr>
                <w:rFonts w:ascii="Times New Roman" w:hAnsi="Times New Roman"/>
              </w:rPr>
              <w:t>цен</w:t>
            </w:r>
            <w:r w:rsidR="0022693C" w:rsidRPr="00E04A67">
              <w:rPr>
                <w:rFonts w:ascii="Times New Roman" w:hAnsi="Times New Roman"/>
              </w:rPr>
              <w:t>а</w:t>
            </w:r>
            <w:r w:rsidR="005308C9" w:rsidRPr="00E04A67">
              <w:rPr>
                <w:rFonts w:ascii="Times New Roman" w:hAnsi="Times New Roman"/>
              </w:rPr>
              <w:t xml:space="preserve"> договора</w:t>
            </w:r>
          </w:p>
        </w:tc>
      </w:tr>
      <w:tr w:rsidR="009A3FA4" w:rsidRPr="00E04A67" w14:paraId="44EED766" w14:textId="77777777" w:rsidTr="00EC108B">
        <w:trPr>
          <w:jc w:val="center"/>
        </w:trPr>
        <w:tc>
          <w:tcPr>
            <w:tcW w:w="824" w:type="dxa"/>
            <w:vAlign w:val="center"/>
          </w:tcPr>
          <w:p w14:paraId="400367ED" w14:textId="77777777" w:rsidR="009A3FA4" w:rsidRPr="00E04A67" w:rsidRDefault="009A3FA4" w:rsidP="009A3FA4">
            <w:pPr>
              <w:jc w:val="center"/>
              <w:rPr>
                <w:rFonts w:ascii="Times New Roman" w:hAnsi="Times New Roman"/>
              </w:rPr>
            </w:pPr>
          </w:p>
        </w:tc>
        <w:tc>
          <w:tcPr>
            <w:tcW w:w="9089" w:type="dxa"/>
            <w:shd w:val="clear" w:color="auto" w:fill="auto"/>
          </w:tcPr>
          <w:p w14:paraId="5DB6B29B" w14:textId="3F46ADDF" w:rsidR="009A3FA4" w:rsidRPr="00E04A67" w:rsidRDefault="006304B8" w:rsidP="00730F74">
            <w:pPr>
              <w:ind w:firstLine="626"/>
              <w:jc w:val="both"/>
              <w:rPr>
                <w:rFonts w:ascii="Times New Roman" w:hAnsi="Times New Roman"/>
              </w:rPr>
            </w:pPr>
            <w:r w:rsidRPr="006304B8">
              <w:rPr>
                <w:rFonts w:ascii="Times New Roman" w:hAnsi="Times New Roman"/>
              </w:rPr>
              <w:t>64 931 594 (Шестьдесят четыре миллиона девятьсот тридцать одна тысяча пятьсот девяносто четыре) рублей 56 копеек</w:t>
            </w:r>
            <w:r w:rsidR="0003578F" w:rsidRPr="00E04A67">
              <w:rPr>
                <w:rFonts w:ascii="Times New Roman" w:hAnsi="Times New Roman"/>
              </w:rPr>
              <w:t>,</w:t>
            </w:r>
            <w:r w:rsidR="00730F74" w:rsidRPr="00E04A67">
              <w:rPr>
                <w:rFonts w:ascii="Times New Roman" w:hAnsi="Times New Roman"/>
              </w:rPr>
              <w:t xml:space="preserve"> включая расходов на перевозку, страхование, уплату таможенных пошлин, налогов и других обязательных платежей</w:t>
            </w:r>
          </w:p>
        </w:tc>
      </w:tr>
      <w:tr w:rsidR="009A3FA4" w:rsidRPr="00E04A67" w14:paraId="52782C59" w14:textId="77777777" w:rsidTr="00EC108B">
        <w:trPr>
          <w:jc w:val="center"/>
        </w:trPr>
        <w:tc>
          <w:tcPr>
            <w:tcW w:w="824" w:type="dxa"/>
            <w:shd w:val="clear" w:color="auto" w:fill="D9E2F3" w:themeFill="accent1" w:themeFillTint="33"/>
            <w:vAlign w:val="center"/>
          </w:tcPr>
          <w:p w14:paraId="2A2273D0" w14:textId="47BAC47E" w:rsidR="009A3FA4" w:rsidRPr="00E04A67" w:rsidRDefault="009A3FA4" w:rsidP="009A3FA4">
            <w:pPr>
              <w:jc w:val="center"/>
              <w:rPr>
                <w:rFonts w:ascii="Times New Roman" w:hAnsi="Times New Roman"/>
              </w:rPr>
            </w:pPr>
            <w:r w:rsidRPr="00E04A67">
              <w:rPr>
                <w:rFonts w:ascii="Times New Roman" w:hAnsi="Times New Roman"/>
              </w:rPr>
              <w:t>2.8</w:t>
            </w:r>
          </w:p>
        </w:tc>
        <w:tc>
          <w:tcPr>
            <w:tcW w:w="9089" w:type="dxa"/>
            <w:shd w:val="clear" w:color="auto" w:fill="D9E2F3" w:themeFill="accent1" w:themeFillTint="33"/>
          </w:tcPr>
          <w:p w14:paraId="06C1C390" w14:textId="1861D253" w:rsidR="009A3FA4" w:rsidRPr="00E04A67" w:rsidRDefault="009A3FA4" w:rsidP="009A3FA4">
            <w:pPr>
              <w:rPr>
                <w:rFonts w:ascii="Times New Roman" w:hAnsi="Times New Roman"/>
              </w:rPr>
            </w:pPr>
            <w:r w:rsidRPr="00E04A67">
              <w:rPr>
                <w:rFonts w:ascii="Times New Roman" w:hAnsi="Times New Roman"/>
              </w:rPr>
              <w:t>Форма, сроки и порядок оплаты товара, работы, услуги</w:t>
            </w:r>
          </w:p>
        </w:tc>
      </w:tr>
      <w:tr w:rsidR="009A3FA4" w:rsidRPr="00E04A67" w14:paraId="78065A3E" w14:textId="77777777" w:rsidTr="004F017E">
        <w:trPr>
          <w:jc w:val="center"/>
        </w:trPr>
        <w:tc>
          <w:tcPr>
            <w:tcW w:w="824" w:type="dxa"/>
            <w:tcBorders>
              <w:bottom w:val="single" w:sz="4" w:space="0" w:color="auto"/>
            </w:tcBorders>
            <w:vAlign w:val="center"/>
          </w:tcPr>
          <w:p w14:paraId="674A45A5" w14:textId="77777777" w:rsidR="009A3FA4" w:rsidRPr="00E04A67" w:rsidRDefault="009A3FA4" w:rsidP="009A3FA4">
            <w:pPr>
              <w:jc w:val="center"/>
              <w:rPr>
                <w:rFonts w:ascii="Times New Roman" w:hAnsi="Times New Roman"/>
              </w:rPr>
            </w:pPr>
          </w:p>
        </w:tc>
        <w:tc>
          <w:tcPr>
            <w:tcW w:w="9089" w:type="dxa"/>
          </w:tcPr>
          <w:p w14:paraId="275EB9B0" w14:textId="638BA260" w:rsidR="009A3FA4" w:rsidRPr="00E04A67" w:rsidRDefault="000331EA" w:rsidP="009A3FA4">
            <w:pPr>
              <w:tabs>
                <w:tab w:val="left" w:pos="1134"/>
              </w:tabs>
              <w:ind w:firstLine="631"/>
              <w:contextualSpacing/>
              <w:jc w:val="both"/>
              <w:rPr>
                <w:rFonts w:ascii="Times New Roman" w:hAnsi="Times New Roman"/>
                <w:bCs/>
              </w:rPr>
            </w:pPr>
            <w:r w:rsidRPr="00E04A67">
              <w:rPr>
                <w:rFonts w:ascii="Times New Roman" w:hAnsi="Times New Roman"/>
                <w:bCs/>
              </w:rPr>
              <w:t xml:space="preserve">В соответствии с разделом </w:t>
            </w:r>
            <w:r w:rsidR="008A1A64" w:rsidRPr="00E04A67">
              <w:rPr>
                <w:rFonts w:ascii="Times New Roman" w:hAnsi="Times New Roman"/>
                <w:bCs/>
              </w:rPr>
              <w:t>3</w:t>
            </w:r>
            <w:r w:rsidRPr="00E04A67">
              <w:rPr>
                <w:rFonts w:ascii="Times New Roman" w:hAnsi="Times New Roman"/>
                <w:bCs/>
              </w:rPr>
              <w:t xml:space="preserve"> извещения о проведении закупки (проект Договора)</w:t>
            </w:r>
            <w:r w:rsidR="009A3FA4" w:rsidRPr="00E04A67">
              <w:rPr>
                <w:rFonts w:ascii="Times New Roman" w:hAnsi="Times New Roman"/>
                <w:bCs/>
              </w:rPr>
              <w:t xml:space="preserve"> </w:t>
            </w:r>
          </w:p>
        </w:tc>
      </w:tr>
      <w:tr w:rsidR="009A3FA4" w:rsidRPr="00E04A67" w14:paraId="4EF1FB96" w14:textId="77777777" w:rsidTr="004F017E">
        <w:trPr>
          <w:jc w:val="center"/>
        </w:trPr>
        <w:tc>
          <w:tcPr>
            <w:tcW w:w="824" w:type="dxa"/>
            <w:shd w:val="clear" w:color="auto" w:fill="D9E2F3" w:themeFill="accent1" w:themeFillTint="33"/>
            <w:vAlign w:val="center"/>
          </w:tcPr>
          <w:p w14:paraId="23020965" w14:textId="780B8FD8" w:rsidR="009A3FA4" w:rsidRPr="00E04A67" w:rsidRDefault="004F017E" w:rsidP="009A3FA4">
            <w:pPr>
              <w:jc w:val="center"/>
              <w:rPr>
                <w:rFonts w:ascii="Times New Roman" w:hAnsi="Times New Roman"/>
              </w:rPr>
            </w:pPr>
            <w:r w:rsidRPr="00E04A67">
              <w:rPr>
                <w:rFonts w:ascii="Times New Roman" w:hAnsi="Times New Roman"/>
              </w:rPr>
              <w:t>2.8.1</w:t>
            </w:r>
          </w:p>
        </w:tc>
        <w:tc>
          <w:tcPr>
            <w:tcW w:w="9089" w:type="dxa"/>
            <w:shd w:val="clear" w:color="auto" w:fill="D9E2F3" w:themeFill="accent1" w:themeFillTint="33"/>
          </w:tcPr>
          <w:p w14:paraId="202F3ADD" w14:textId="4C900FB2" w:rsidR="009A3FA4" w:rsidRPr="00E04A67" w:rsidRDefault="009A3FA4" w:rsidP="0003578F">
            <w:pPr>
              <w:ind w:firstLine="709"/>
              <w:jc w:val="both"/>
              <w:rPr>
                <w:rFonts w:ascii="Times New Roman" w:hAnsi="Times New Roman"/>
                <w:shd w:val="clear" w:color="auto" w:fill="FFFFFF"/>
              </w:rPr>
            </w:pPr>
            <w:r w:rsidRPr="00E04A67">
              <w:rPr>
                <w:rFonts w:ascii="Times New Roman" w:hAnsi="Times New Roman"/>
              </w:rPr>
              <w:t>Порядок определения и обоснования цены договора (с учетом или без учета расходов на перевозку, страхование, уплату таможенных пошлин, налогов и других обязательных платежей).</w:t>
            </w:r>
          </w:p>
        </w:tc>
      </w:tr>
      <w:tr w:rsidR="009A3FA4" w:rsidRPr="00E04A67" w14:paraId="572020C7" w14:textId="77777777" w:rsidTr="004F017E">
        <w:trPr>
          <w:jc w:val="center"/>
        </w:trPr>
        <w:tc>
          <w:tcPr>
            <w:tcW w:w="824" w:type="dxa"/>
            <w:tcBorders>
              <w:bottom w:val="single" w:sz="4" w:space="0" w:color="auto"/>
            </w:tcBorders>
            <w:vAlign w:val="center"/>
          </w:tcPr>
          <w:p w14:paraId="515BA6E3" w14:textId="77777777" w:rsidR="009A3FA4" w:rsidRPr="00E04A67" w:rsidRDefault="009A3FA4" w:rsidP="009A3FA4">
            <w:pPr>
              <w:jc w:val="center"/>
              <w:rPr>
                <w:rFonts w:ascii="Times New Roman" w:hAnsi="Times New Roman"/>
              </w:rPr>
            </w:pPr>
          </w:p>
        </w:tc>
        <w:tc>
          <w:tcPr>
            <w:tcW w:w="9089" w:type="dxa"/>
          </w:tcPr>
          <w:p w14:paraId="441E3D3D" w14:textId="78DCFAEA" w:rsidR="009A3FA4" w:rsidRPr="00E04A67" w:rsidRDefault="009A3FA4" w:rsidP="009A3FA4">
            <w:pPr>
              <w:tabs>
                <w:tab w:val="left" w:pos="1134"/>
              </w:tabs>
              <w:ind w:firstLine="631"/>
              <w:contextualSpacing/>
              <w:jc w:val="both"/>
              <w:rPr>
                <w:rFonts w:ascii="Times New Roman" w:hAnsi="Times New Roman"/>
                <w:shd w:val="clear" w:color="auto" w:fill="FFFFFF"/>
              </w:rPr>
            </w:pPr>
            <w:r w:rsidRPr="00E04A67">
              <w:rPr>
                <w:rFonts w:ascii="Times New Roman" w:hAnsi="Times New Roman"/>
                <w:bCs/>
              </w:rPr>
              <w:t xml:space="preserve">В соответствии с разделом </w:t>
            </w:r>
            <w:r w:rsidR="004F017E" w:rsidRPr="00E04A67">
              <w:rPr>
                <w:rFonts w:ascii="Times New Roman" w:hAnsi="Times New Roman"/>
                <w:bCs/>
              </w:rPr>
              <w:t>4</w:t>
            </w:r>
            <w:r w:rsidRPr="00E04A67">
              <w:rPr>
                <w:rFonts w:ascii="Times New Roman" w:hAnsi="Times New Roman"/>
                <w:bCs/>
              </w:rPr>
              <w:t xml:space="preserve"> извещения о проведении закупки (Расчет Н</w:t>
            </w:r>
            <w:r w:rsidR="0003578F" w:rsidRPr="00E04A67">
              <w:rPr>
                <w:rFonts w:ascii="Times New Roman" w:hAnsi="Times New Roman"/>
                <w:bCs/>
              </w:rPr>
              <w:t>(</w:t>
            </w:r>
            <w:r w:rsidRPr="00E04A67">
              <w:rPr>
                <w:rFonts w:ascii="Times New Roman" w:hAnsi="Times New Roman"/>
                <w:bCs/>
              </w:rPr>
              <w:t>М</w:t>
            </w:r>
            <w:r w:rsidR="0003578F" w:rsidRPr="00E04A67">
              <w:rPr>
                <w:rFonts w:ascii="Times New Roman" w:hAnsi="Times New Roman"/>
                <w:bCs/>
              </w:rPr>
              <w:t>)</w:t>
            </w:r>
            <w:r w:rsidRPr="00E04A67">
              <w:rPr>
                <w:rFonts w:ascii="Times New Roman" w:hAnsi="Times New Roman"/>
                <w:bCs/>
              </w:rPr>
              <w:t>ЦД)</w:t>
            </w:r>
          </w:p>
        </w:tc>
      </w:tr>
      <w:tr w:rsidR="009A3FA4" w:rsidRPr="00E04A67" w14:paraId="294D9E53" w14:textId="77777777" w:rsidTr="004F017E">
        <w:trPr>
          <w:jc w:val="center"/>
        </w:trPr>
        <w:tc>
          <w:tcPr>
            <w:tcW w:w="824" w:type="dxa"/>
            <w:shd w:val="clear" w:color="auto" w:fill="D9E2F3" w:themeFill="accent1" w:themeFillTint="33"/>
            <w:vAlign w:val="center"/>
          </w:tcPr>
          <w:p w14:paraId="7EEFF4DC" w14:textId="6BE8F22A" w:rsidR="009A3FA4" w:rsidRPr="00E04A67" w:rsidRDefault="004F017E" w:rsidP="009A3FA4">
            <w:pPr>
              <w:jc w:val="center"/>
              <w:rPr>
                <w:rFonts w:ascii="Times New Roman" w:hAnsi="Times New Roman"/>
              </w:rPr>
            </w:pPr>
            <w:r w:rsidRPr="00E04A67">
              <w:rPr>
                <w:rFonts w:ascii="Times New Roman" w:hAnsi="Times New Roman"/>
              </w:rPr>
              <w:t>2.8.2</w:t>
            </w:r>
          </w:p>
        </w:tc>
        <w:tc>
          <w:tcPr>
            <w:tcW w:w="9089" w:type="dxa"/>
            <w:shd w:val="clear" w:color="auto" w:fill="D9E2F3" w:themeFill="accent1" w:themeFillTint="33"/>
          </w:tcPr>
          <w:p w14:paraId="56918FFC" w14:textId="0F75B937" w:rsidR="009A3FA4" w:rsidRPr="00E04A67" w:rsidRDefault="009A3FA4" w:rsidP="009A3FA4">
            <w:pPr>
              <w:tabs>
                <w:tab w:val="left" w:pos="1134"/>
              </w:tabs>
              <w:ind w:firstLine="631"/>
              <w:contextualSpacing/>
              <w:jc w:val="both"/>
              <w:rPr>
                <w:rFonts w:ascii="Times New Roman" w:hAnsi="Times New Roman"/>
                <w:bCs/>
              </w:rPr>
            </w:pPr>
            <w:r w:rsidRPr="00E04A67">
              <w:rPr>
                <w:rFonts w:ascii="Times New Roman" w:hAnsi="Times New Roman"/>
                <w:bCs/>
                <w:spacing w:val="-6"/>
              </w:rPr>
              <w:t>Порядок, место, дата начала и дата и время окончания срока подачи заявок</w:t>
            </w:r>
          </w:p>
        </w:tc>
      </w:tr>
      <w:tr w:rsidR="009A3FA4" w:rsidRPr="00E04A67" w14:paraId="70C9F141" w14:textId="77777777" w:rsidTr="00EC108B">
        <w:trPr>
          <w:jc w:val="center"/>
        </w:trPr>
        <w:tc>
          <w:tcPr>
            <w:tcW w:w="824" w:type="dxa"/>
            <w:vAlign w:val="center"/>
          </w:tcPr>
          <w:p w14:paraId="4889AB40" w14:textId="77777777" w:rsidR="009A3FA4" w:rsidRPr="00E04A67" w:rsidRDefault="009A3FA4" w:rsidP="009A3FA4">
            <w:pPr>
              <w:jc w:val="center"/>
              <w:rPr>
                <w:rFonts w:ascii="Times New Roman" w:hAnsi="Times New Roman"/>
              </w:rPr>
            </w:pPr>
          </w:p>
        </w:tc>
        <w:tc>
          <w:tcPr>
            <w:tcW w:w="9089" w:type="dxa"/>
          </w:tcPr>
          <w:p w14:paraId="44D50212" w14:textId="46E79E01" w:rsidR="009A3FA4" w:rsidRPr="00E04A67" w:rsidRDefault="009A3FA4" w:rsidP="006C7B4E">
            <w:pPr>
              <w:pStyle w:val="a"/>
              <w:numPr>
                <w:ilvl w:val="0"/>
                <w:numId w:val="0"/>
              </w:numPr>
              <w:spacing w:before="0"/>
              <w:ind w:firstLine="622"/>
              <w:rPr>
                <w:rFonts w:ascii="Times New Roman" w:hAnsi="Times New Roman"/>
                <w:bCs/>
                <w:sz w:val="24"/>
                <w:szCs w:val="24"/>
              </w:rPr>
            </w:pPr>
            <w:r w:rsidRPr="00E04A67">
              <w:rPr>
                <w:rFonts w:ascii="Times New Roman" w:hAnsi="Times New Roman"/>
                <w:bCs/>
                <w:sz w:val="24"/>
                <w:szCs w:val="24"/>
              </w:rPr>
              <w:t>Дата и время начала подачи заявок:</w:t>
            </w:r>
            <w:r w:rsidR="0003578F" w:rsidRPr="00E04A67">
              <w:rPr>
                <w:rFonts w:ascii="Times New Roman" w:hAnsi="Times New Roman"/>
                <w:bCs/>
                <w:sz w:val="24"/>
                <w:szCs w:val="24"/>
              </w:rPr>
              <w:t xml:space="preserve"> «</w:t>
            </w:r>
            <w:r w:rsidR="0093126E">
              <w:rPr>
                <w:rFonts w:ascii="Times New Roman" w:hAnsi="Times New Roman"/>
                <w:bCs/>
                <w:sz w:val="24"/>
                <w:szCs w:val="24"/>
              </w:rPr>
              <w:t>2</w:t>
            </w:r>
            <w:r w:rsidR="003507C6">
              <w:rPr>
                <w:rFonts w:ascii="Times New Roman" w:hAnsi="Times New Roman"/>
                <w:bCs/>
                <w:sz w:val="24"/>
                <w:szCs w:val="24"/>
              </w:rPr>
              <w:t>7</w:t>
            </w:r>
            <w:r w:rsidR="0003578F" w:rsidRPr="00E04A67">
              <w:rPr>
                <w:rFonts w:ascii="Times New Roman" w:hAnsi="Times New Roman"/>
                <w:bCs/>
                <w:sz w:val="24"/>
                <w:szCs w:val="24"/>
              </w:rPr>
              <w:t xml:space="preserve">» </w:t>
            </w:r>
            <w:r w:rsidR="00B06E29" w:rsidRPr="00E04A67">
              <w:rPr>
                <w:rFonts w:ascii="Times New Roman" w:hAnsi="Times New Roman"/>
                <w:bCs/>
                <w:sz w:val="24"/>
                <w:szCs w:val="24"/>
              </w:rPr>
              <w:t>сентября</w:t>
            </w:r>
            <w:r w:rsidR="006C7B4E" w:rsidRPr="00E04A67">
              <w:rPr>
                <w:rFonts w:ascii="Times New Roman" w:hAnsi="Times New Roman"/>
                <w:bCs/>
                <w:sz w:val="24"/>
                <w:szCs w:val="24"/>
              </w:rPr>
              <w:t xml:space="preserve"> 2025 г. с 9:00.</w:t>
            </w:r>
          </w:p>
          <w:p w14:paraId="6E8CF1DD" w14:textId="6C3A3472" w:rsidR="0003578F" w:rsidRPr="00E04A67" w:rsidRDefault="009A3FA4" w:rsidP="006C7B4E">
            <w:pPr>
              <w:pStyle w:val="a"/>
              <w:numPr>
                <w:ilvl w:val="0"/>
                <w:numId w:val="0"/>
              </w:numPr>
              <w:spacing w:before="0"/>
              <w:ind w:firstLine="622"/>
              <w:rPr>
                <w:rFonts w:ascii="Times New Roman" w:hAnsi="Times New Roman"/>
                <w:bCs/>
                <w:spacing w:val="-6"/>
                <w:sz w:val="24"/>
                <w:szCs w:val="24"/>
              </w:rPr>
            </w:pPr>
            <w:r w:rsidRPr="00E04A67">
              <w:rPr>
                <w:rFonts w:ascii="Times New Roman" w:hAnsi="Times New Roman"/>
                <w:bCs/>
                <w:spacing w:val="-6"/>
                <w:sz w:val="24"/>
                <w:szCs w:val="24"/>
              </w:rPr>
              <w:t>Дата и время окончания срока подачи заявок:</w:t>
            </w:r>
            <w:r w:rsidR="0003578F" w:rsidRPr="00E04A67">
              <w:rPr>
                <w:rFonts w:ascii="Times New Roman" w:hAnsi="Times New Roman"/>
                <w:bCs/>
                <w:spacing w:val="-6"/>
                <w:sz w:val="24"/>
                <w:szCs w:val="24"/>
              </w:rPr>
              <w:t xml:space="preserve"> </w:t>
            </w:r>
            <w:r w:rsidR="006C7B4E" w:rsidRPr="00E04A67">
              <w:rPr>
                <w:rFonts w:ascii="Times New Roman" w:hAnsi="Times New Roman"/>
                <w:bCs/>
                <w:spacing w:val="-6"/>
                <w:sz w:val="24"/>
                <w:szCs w:val="24"/>
              </w:rPr>
              <w:t>«</w:t>
            </w:r>
            <w:r w:rsidR="00E47518" w:rsidRPr="00E04A67">
              <w:rPr>
                <w:rFonts w:ascii="Times New Roman" w:hAnsi="Times New Roman"/>
                <w:bCs/>
                <w:spacing w:val="-6"/>
                <w:sz w:val="24"/>
                <w:szCs w:val="24"/>
              </w:rPr>
              <w:t>0</w:t>
            </w:r>
            <w:r w:rsidR="003507C6">
              <w:rPr>
                <w:rFonts w:ascii="Times New Roman" w:hAnsi="Times New Roman"/>
                <w:bCs/>
                <w:spacing w:val="-6"/>
                <w:sz w:val="24"/>
                <w:szCs w:val="24"/>
              </w:rPr>
              <w:t>2</w:t>
            </w:r>
            <w:r w:rsidR="006C7B4E" w:rsidRPr="00E04A67">
              <w:rPr>
                <w:rFonts w:ascii="Times New Roman" w:hAnsi="Times New Roman"/>
                <w:bCs/>
                <w:spacing w:val="-6"/>
                <w:sz w:val="24"/>
                <w:szCs w:val="24"/>
              </w:rPr>
              <w:t xml:space="preserve">» </w:t>
            </w:r>
            <w:r w:rsidR="0093126E">
              <w:rPr>
                <w:rFonts w:ascii="Times New Roman" w:hAnsi="Times New Roman"/>
                <w:bCs/>
                <w:spacing w:val="-6"/>
                <w:sz w:val="24"/>
                <w:szCs w:val="24"/>
              </w:rPr>
              <w:t>октября</w:t>
            </w:r>
            <w:r w:rsidR="006C7B4E" w:rsidRPr="00E04A67">
              <w:rPr>
                <w:rFonts w:ascii="Times New Roman" w:hAnsi="Times New Roman"/>
                <w:bCs/>
                <w:spacing w:val="-6"/>
                <w:sz w:val="24"/>
                <w:szCs w:val="24"/>
              </w:rPr>
              <w:t xml:space="preserve"> 2025 г. в 1</w:t>
            </w:r>
            <w:r w:rsidR="000D1448" w:rsidRPr="00E04A67">
              <w:rPr>
                <w:rFonts w:ascii="Times New Roman" w:hAnsi="Times New Roman"/>
                <w:bCs/>
                <w:spacing w:val="-6"/>
                <w:sz w:val="24"/>
                <w:szCs w:val="24"/>
              </w:rPr>
              <w:t>0</w:t>
            </w:r>
            <w:r w:rsidR="006C7B4E" w:rsidRPr="00E04A67">
              <w:rPr>
                <w:rFonts w:ascii="Times New Roman" w:hAnsi="Times New Roman"/>
                <w:bCs/>
                <w:spacing w:val="-6"/>
                <w:sz w:val="24"/>
                <w:szCs w:val="24"/>
              </w:rPr>
              <w:t>:00.</w:t>
            </w:r>
          </w:p>
          <w:p w14:paraId="3ABD58E3" w14:textId="383AA561" w:rsidR="009A3FA4" w:rsidRPr="00E04A67" w:rsidRDefault="009A3FA4" w:rsidP="006C7B4E">
            <w:pPr>
              <w:pStyle w:val="a"/>
              <w:numPr>
                <w:ilvl w:val="0"/>
                <w:numId w:val="0"/>
              </w:numPr>
              <w:spacing w:before="0"/>
              <w:ind w:firstLine="622"/>
              <w:rPr>
                <w:rFonts w:ascii="Times New Roman" w:hAnsi="Times New Roman"/>
                <w:bCs/>
                <w:sz w:val="24"/>
                <w:szCs w:val="24"/>
              </w:rPr>
            </w:pPr>
            <w:r w:rsidRPr="00E04A67">
              <w:rPr>
                <w:rFonts w:ascii="Times New Roman" w:hAnsi="Times New Roman"/>
                <w:bCs/>
                <w:sz w:val="24"/>
                <w:szCs w:val="24"/>
              </w:rPr>
              <w:t xml:space="preserve">Место подачи заявок: </w:t>
            </w:r>
            <w:r w:rsidR="006C7B4E" w:rsidRPr="00E04A67">
              <w:rPr>
                <w:rFonts w:ascii="Times New Roman" w:hAnsi="Times New Roman"/>
                <w:bCs/>
                <w:sz w:val="24"/>
                <w:szCs w:val="24"/>
              </w:rPr>
              <w:t xml:space="preserve">г. Москва, </w:t>
            </w:r>
            <w:r w:rsidR="00B06E29" w:rsidRPr="00E04A67">
              <w:rPr>
                <w:rFonts w:ascii="Times New Roman" w:hAnsi="Times New Roman"/>
                <w:bCs/>
                <w:sz w:val="24"/>
                <w:szCs w:val="24"/>
              </w:rPr>
              <w:t>Тверской бульвар дом 13 строение 1.</w:t>
            </w:r>
          </w:p>
          <w:p w14:paraId="0D07C8F8" w14:textId="77777777" w:rsidR="009A3FA4" w:rsidRPr="00E04A67" w:rsidRDefault="009A3FA4" w:rsidP="006C7B4E">
            <w:pPr>
              <w:pStyle w:val="a"/>
              <w:numPr>
                <w:ilvl w:val="0"/>
                <w:numId w:val="0"/>
              </w:numPr>
              <w:spacing w:before="0"/>
              <w:ind w:firstLine="622"/>
              <w:rPr>
                <w:rFonts w:ascii="Times New Roman" w:hAnsi="Times New Roman"/>
                <w:bCs/>
                <w:sz w:val="24"/>
                <w:szCs w:val="24"/>
              </w:rPr>
            </w:pPr>
            <w:r w:rsidRPr="00E04A67">
              <w:rPr>
                <w:rFonts w:ascii="Times New Roman" w:hAnsi="Times New Roman"/>
                <w:bCs/>
                <w:sz w:val="24"/>
                <w:szCs w:val="24"/>
              </w:rPr>
              <w:t>Заявки на участие в запросе предложений предоставляются согласно требованиям к содержанию, оформлению и составу заявки на участие в запросе предложений, указанным в извещении о запросе предложений.</w:t>
            </w:r>
          </w:p>
          <w:p w14:paraId="7EB59706" w14:textId="77777777" w:rsidR="009A3FA4" w:rsidRPr="00E04A67" w:rsidRDefault="009A3FA4" w:rsidP="006C7B4E">
            <w:pPr>
              <w:pStyle w:val="a"/>
              <w:numPr>
                <w:ilvl w:val="0"/>
                <w:numId w:val="0"/>
              </w:numPr>
              <w:spacing w:before="0"/>
              <w:ind w:firstLine="622"/>
              <w:rPr>
                <w:rFonts w:ascii="Times New Roman" w:hAnsi="Times New Roman"/>
                <w:bCs/>
                <w:sz w:val="24"/>
                <w:szCs w:val="24"/>
              </w:rPr>
            </w:pPr>
            <w:r w:rsidRPr="00E04A67">
              <w:rPr>
                <w:rFonts w:ascii="Times New Roman" w:hAnsi="Times New Roman"/>
                <w:bCs/>
                <w:sz w:val="24"/>
                <w:szCs w:val="24"/>
              </w:rPr>
              <w:t>Участник запроса предложений вправе подать только одну заявку на участие в запросе предложений в отношении каждого предмета закупки в любое время с момента размещения извещения о проведении запроса предложений до предусмотренных извещением даты и времени окончания срока подачи заявок на участие в запросе предложений.</w:t>
            </w:r>
          </w:p>
          <w:p w14:paraId="176FC595" w14:textId="77777777" w:rsidR="009A3FA4" w:rsidRPr="00E04A67" w:rsidRDefault="009A3FA4" w:rsidP="006C7B4E">
            <w:pPr>
              <w:pStyle w:val="a"/>
              <w:numPr>
                <w:ilvl w:val="0"/>
                <w:numId w:val="0"/>
              </w:numPr>
              <w:spacing w:before="0"/>
              <w:ind w:firstLine="622"/>
              <w:rPr>
                <w:rFonts w:ascii="Times New Roman" w:hAnsi="Times New Roman"/>
                <w:bCs/>
                <w:sz w:val="24"/>
                <w:szCs w:val="24"/>
              </w:rPr>
            </w:pPr>
            <w:r w:rsidRPr="00E04A67">
              <w:rPr>
                <w:rFonts w:ascii="Times New Roman" w:hAnsi="Times New Roman"/>
                <w:bCs/>
                <w:sz w:val="24"/>
                <w:szCs w:val="24"/>
              </w:rPr>
              <w:t>Участник запроса предложений вправе изменить или отозвать свою заявку до истечения срока подачи заявок. Заявка на участие в запросе предложений является измененной или отозванной, если изменение осуществлено или уведомление об отзыве заявки получено Заказчиком до истечения срока подачи заявок на участие в запросе предложений.</w:t>
            </w:r>
          </w:p>
          <w:p w14:paraId="35FB971B" w14:textId="77777777" w:rsidR="009A3FA4" w:rsidRPr="00E04A67" w:rsidRDefault="009A3FA4" w:rsidP="006C7B4E">
            <w:pPr>
              <w:pStyle w:val="a"/>
              <w:numPr>
                <w:ilvl w:val="0"/>
                <w:numId w:val="0"/>
              </w:numPr>
              <w:spacing w:before="0"/>
              <w:ind w:firstLine="622"/>
              <w:rPr>
                <w:rFonts w:ascii="Times New Roman" w:hAnsi="Times New Roman"/>
                <w:bCs/>
                <w:sz w:val="24"/>
                <w:szCs w:val="24"/>
              </w:rPr>
            </w:pPr>
            <w:r w:rsidRPr="00E04A67">
              <w:rPr>
                <w:rFonts w:ascii="Times New Roman" w:hAnsi="Times New Roman"/>
                <w:bCs/>
                <w:sz w:val="24"/>
                <w:szCs w:val="24"/>
              </w:rPr>
              <w:t>Участник запроса предложений подает заявку на участие в письменной форме на русском языке без исправлений в запечатанном конверте. При этом на конверте указывается наименование запроса предложений, на участие в котором подается заявка.</w:t>
            </w:r>
          </w:p>
          <w:p w14:paraId="0FE0C692" w14:textId="77777777" w:rsidR="009A3FA4" w:rsidRPr="00E04A67" w:rsidRDefault="009A3FA4" w:rsidP="006C7B4E">
            <w:pPr>
              <w:pStyle w:val="a"/>
              <w:numPr>
                <w:ilvl w:val="0"/>
                <w:numId w:val="0"/>
              </w:numPr>
              <w:spacing w:before="0"/>
              <w:ind w:firstLine="622"/>
              <w:rPr>
                <w:rFonts w:ascii="Times New Roman" w:hAnsi="Times New Roman"/>
                <w:bCs/>
                <w:sz w:val="24"/>
                <w:szCs w:val="24"/>
              </w:rPr>
            </w:pPr>
            <w:r w:rsidRPr="00E04A67">
              <w:rPr>
                <w:rFonts w:ascii="Times New Roman" w:hAnsi="Times New Roman"/>
                <w:bCs/>
                <w:sz w:val="24"/>
                <w:szCs w:val="24"/>
              </w:rPr>
              <w:t xml:space="preserve">Каждый конверт с заявкой на участие в запросе предложений регистрируется Заказчиком в журнале регистрации заявок, являющемся неотъемлемой частью протокола вскрытия конвертов. При этом отказ в приеме и регистрации конверта с заявкой на участие в запросе предложений, на котором не указаны сведения об участнике запроса предложений, подавшем такой конверт, а также требование предоставления таких сведений, в том числе в форме документов, подтверждающих </w:t>
            </w:r>
            <w:r w:rsidRPr="00E04A67">
              <w:rPr>
                <w:rFonts w:ascii="Times New Roman" w:hAnsi="Times New Roman"/>
                <w:bCs/>
                <w:sz w:val="24"/>
                <w:szCs w:val="24"/>
              </w:rPr>
              <w:lastRenderedPageBreak/>
              <w:t>полномочия лица, подавшего конверт с заявкой на участие в запросе предложений, на осуществление таких действий от имени участника запроса предложений, не допускается. По требованию участника запроса предложений, подавшего конверт с заявкой на участие в запросе предложений, Заказчик выдает расписку в получении конверта с такой заявкой с указанием даты и времени его получения.</w:t>
            </w:r>
          </w:p>
          <w:p w14:paraId="3D2E87C3" w14:textId="77777777" w:rsidR="009A3FA4" w:rsidRPr="00E04A67" w:rsidRDefault="009A3FA4" w:rsidP="006C7B4E">
            <w:pPr>
              <w:pStyle w:val="a"/>
              <w:numPr>
                <w:ilvl w:val="0"/>
                <w:numId w:val="0"/>
              </w:numPr>
              <w:spacing w:before="0"/>
              <w:ind w:firstLine="622"/>
              <w:rPr>
                <w:rFonts w:ascii="Times New Roman" w:hAnsi="Times New Roman"/>
                <w:bCs/>
                <w:sz w:val="24"/>
                <w:szCs w:val="24"/>
              </w:rPr>
            </w:pPr>
            <w:r w:rsidRPr="00E04A67">
              <w:rPr>
                <w:rFonts w:ascii="Times New Roman" w:hAnsi="Times New Roman"/>
                <w:bCs/>
                <w:sz w:val="24"/>
                <w:szCs w:val="24"/>
              </w:rPr>
              <w:t xml:space="preserve">Заказчик сохраняет защищенность, неприкосновенность и конфиденциальность конвертов с заявками до момента их вскрытия на заседании Комиссии, указанного в документации о запросе предложений. </w:t>
            </w:r>
          </w:p>
          <w:p w14:paraId="647B7F27" w14:textId="3D1B0A93" w:rsidR="009A3FA4" w:rsidRPr="00E04A67" w:rsidRDefault="009A3FA4" w:rsidP="006C7B4E">
            <w:pPr>
              <w:tabs>
                <w:tab w:val="left" w:pos="1134"/>
              </w:tabs>
              <w:ind w:firstLine="622"/>
              <w:contextualSpacing/>
              <w:jc w:val="both"/>
              <w:rPr>
                <w:rFonts w:ascii="Times New Roman" w:hAnsi="Times New Roman"/>
                <w:bCs/>
              </w:rPr>
            </w:pPr>
            <w:r w:rsidRPr="00E04A67">
              <w:rPr>
                <w:rFonts w:ascii="Times New Roman" w:hAnsi="Times New Roman"/>
                <w:bCs/>
              </w:rPr>
              <w:t>Заявки, поступающие после предусмотренных документацией о запросе предложений даты и времени окончания срока подачи заявок на участие в запросе предложений, не принимаются.</w:t>
            </w:r>
          </w:p>
        </w:tc>
      </w:tr>
      <w:tr w:rsidR="009A3FA4" w:rsidRPr="00E04A67" w14:paraId="4F3005EE" w14:textId="77777777" w:rsidTr="00EC108B">
        <w:trPr>
          <w:jc w:val="center"/>
        </w:trPr>
        <w:tc>
          <w:tcPr>
            <w:tcW w:w="824" w:type="dxa"/>
            <w:shd w:val="clear" w:color="auto" w:fill="D9E2F3" w:themeFill="accent1" w:themeFillTint="33"/>
            <w:vAlign w:val="center"/>
          </w:tcPr>
          <w:p w14:paraId="26C0FD67" w14:textId="15E4FBD1" w:rsidR="009A3FA4" w:rsidRPr="00E04A67" w:rsidRDefault="009A3FA4" w:rsidP="009A3FA4">
            <w:pPr>
              <w:jc w:val="center"/>
              <w:rPr>
                <w:rFonts w:ascii="Times New Roman" w:hAnsi="Times New Roman"/>
              </w:rPr>
            </w:pPr>
            <w:r w:rsidRPr="00E04A67">
              <w:rPr>
                <w:rFonts w:ascii="Times New Roman" w:hAnsi="Times New Roman"/>
              </w:rPr>
              <w:lastRenderedPageBreak/>
              <w:t>2.10</w:t>
            </w:r>
          </w:p>
        </w:tc>
        <w:tc>
          <w:tcPr>
            <w:tcW w:w="9089" w:type="dxa"/>
            <w:shd w:val="clear" w:color="auto" w:fill="D9E2F3" w:themeFill="accent1" w:themeFillTint="33"/>
          </w:tcPr>
          <w:p w14:paraId="54C61C14" w14:textId="77777777" w:rsidR="009A3FA4" w:rsidRPr="00E04A67" w:rsidRDefault="009A3FA4" w:rsidP="009A3FA4">
            <w:pPr>
              <w:jc w:val="both"/>
              <w:rPr>
                <w:rFonts w:ascii="Times New Roman" w:hAnsi="Times New Roman"/>
              </w:rPr>
            </w:pPr>
            <w:r w:rsidRPr="00E04A67">
              <w:rPr>
                <w:rFonts w:ascii="Times New Roman" w:hAnsi="Times New Roman"/>
              </w:rPr>
              <w:t>Дата начала и дата окончания срока предоставления разъяснений положений Извещения</w:t>
            </w:r>
          </w:p>
        </w:tc>
      </w:tr>
      <w:tr w:rsidR="009A3FA4" w:rsidRPr="00E04A67" w14:paraId="03A2DF5D" w14:textId="77777777" w:rsidTr="00EC108B">
        <w:trPr>
          <w:jc w:val="center"/>
        </w:trPr>
        <w:tc>
          <w:tcPr>
            <w:tcW w:w="824" w:type="dxa"/>
            <w:vAlign w:val="center"/>
          </w:tcPr>
          <w:p w14:paraId="00604D10" w14:textId="77777777" w:rsidR="009A3FA4" w:rsidRPr="00E04A67" w:rsidRDefault="009A3FA4" w:rsidP="009A3FA4">
            <w:pPr>
              <w:jc w:val="center"/>
              <w:rPr>
                <w:rFonts w:ascii="Times New Roman" w:hAnsi="Times New Roman"/>
              </w:rPr>
            </w:pPr>
          </w:p>
        </w:tc>
        <w:tc>
          <w:tcPr>
            <w:tcW w:w="9089" w:type="dxa"/>
          </w:tcPr>
          <w:p w14:paraId="2564A217" w14:textId="28166D4A" w:rsidR="009A3FA4" w:rsidRPr="00E04A67" w:rsidRDefault="009A3FA4" w:rsidP="009A3FA4">
            <w:pPr>
              <w:widowControl w:val="0"/>
              <w:ind w:firstLine="709"/>
              <w:jc w:val="both"/>
              <w:rPr>
                <w:rFonts w:ascii="Times New Roman" w:hAnsi="Times New Roman"/>
              </w:rPr>
            </w:pPr>
            <w:r w:rsidRPr="00E04A67">
              <w:rPr>
                <w:rFonts w:ascii="Times New Roman" w:hAnsi="Times New Roman"/>
              </w:rPr>
              <w:t>Дата начала срока предоставления Участникам закупки разъяснений положений Закупочной документации: с «</w:t>
            </w:r>
            <w:r w:rsidR="0093126E">
              <w:rPr>
                <w:rFonts w:ascii="Times New Roman" w:hAnsi="Times New Roman"/>
              </w:rPr>
              <w:t>2</w:t>
            </w:r>
            <w:r w:rsidR="003507C6">
              <w:rPr>
                <w:rFonts w:ascii="Times New Roman" w:hAnsi="Times New Roman"/>
              </w:rPr>
              <w:t>7</w:t>
            </w:r>
            <w:r w:rsidRPr="00E04A67">
              <w:rPr>
                <w:rFonts w:ascii="Times New Roman" w:hAnsi="Times New Roman"/>
              </w:rPr>
              <w:t xml:space="preserve">» </w:t>
            </w:r>
            <w:r w:rsidR="00B06E29" w:rsidRPr="00E04A67">
              <w:rPr>
                <w:rFonts w:ascii="Times New Roman" w:hAnsi="Times New Roman"/>
              </w:rPr>
              <w:t>сентября</w:t>
            </w:r>
            <w:r w:rsidRPr="00E04A67">
              <w:rPr>
                <w:rFonts w:ascii="Times New Roman" w:hAnsi="Times New Roman"/>
              </w:rPr>
              <w:t xml:space="preserve"> 2025</w:t>
            </w:r>
            <w:r w:rsidR="006C7B4E" w:rsidRPr="00E04A67">
              <w:rPr>
                <w:rFonts w:ascii="Times New Roman" w:hAnsi="Times New Roman"/>
              </w:rPr>
              <w:t xml:space="preserve"> г</w:t>
            </w:r>
            <w:r w:rsidRPr="00E04A67">
              <w:rPr>
                <w:rFonts w:ascii="Times New Roman" w:hAnsi="Times New Roman"/>
              </w:rPr>
              <w:t>.</w:t>
            </w:r>
          </w:p>
          <w:p w14:paraId="20AB0A40" w14:textId="5B307425" w:rsidR="009A3FA4" w:rsidRPr="00E04A67" w:rsidRDefault="009A3FA4" w:rsidP="009A3FA4">
            <w:pPr>
              <w:widowControl w:val="0"/>
              <w:ind w:firstLine="709"/>
              <w:jc w:val="both"/>
              <w:rPr>
                <w:rFonts w:ascii="Times New Roman" w:hAnsi="Times New Roman"/>
              </w:rPr>
            </w:pPr>
            <w:r w:rsidRPr="00E04A67">
              <w:rPr>
                <w:rFonts w:ascii="Times New Roman" w:hAnsi="Times New Roman"/>
              </w:rPr>
              <w:t>Дата окончания срока направления Участниками закупки запроса о разъяснении Закупочной документации: «</w:t>
            </w:r>
            <w:r w:rsidR="0093126E">
              <w:rPr>
                <w:rFonts w:ascii="Times New Roman" w:hAnsi="Times New Roman"/>
              </w:rPr>
              <w:t>2</w:t>
            </w:r>
            <w:r w:rsidR="003507C6">
              <w:rPr>
                <w:rFonts w:ascii="Times New Roman" w:hAnsi="Times New Roman"/>
              </w:rPr>
              <w:t>9</w:t>
            </w:r>
            <w:r w:rsidRPr="00E04A67">
              <w:rPr>
                <w:rFonts w:ascii="Times New Roman" w:hAnsi="Times New Roman"/>
              </w:rPr>
              <w:t xml:space="preserve">» </w:t>
            </w:r>
            <w:r w:rsidR="00B06E29" w:rsidRPr="00E04A67">
              <w:rPr>
                <w:rFonts w:ascii="Times New Roman" w:hAnsi="Times New Roman"/>
              </w:rPr>
              <w:t>сентября</w:t>
            </w:r>
            <w:r w:rsidRPr="00E04A67">
              <w:rPr>
                <w:rFonts w:ascii="Times New Roman" w:hAnsi="Times New Roman"/>
              </w:rPr>
              <w:t xml:space="preserve"> 2025 </w:t>
            </w:r>
            <w:r w:rsidR="006C7B4E" w:rsidRPr="00E04A67">
              <w:rPr>
                <w:rFonts w:ascii="Times New Roman" w:hAnsi="Times New Roman"/>
              </w:rPr>
              <w:t>г.</w:t>
            </w:r>
          </w:p>
          <w:p w14:paraId="09790AE0" w14:textId="1986FD65" w:rsidR="009A3FA4" w:rsidRPr="00E04A67" w:rsidRDefault="009A3FA4" w:rsidP="0093126E">
            <w:pPr>
              <w:widowControl w:val="0"/>
              <w:ind w:firstLine="709"/>
              <w:jc w:val="both"/>
              <w:rPr>
                <w:rFonts w:ascii="Times New Roman" w:hAnsi="Times New Roman"/>
              </w:rPr>
            </w:pPr>
            <w:r w:rsidRPr="00E04A67">
              <w:rPr>
                <w:rFonts w:ascii="Times New Roman" w:hAnsi="Times New Roman"/>
              </w:rPr>
              <w:t>Дата окончания срока предоставления Заказчиком разъяснений положений Закупочной документации: «</w:t>
            </w:r>
            <w:r w:rsidR="0093126E">
              <w:rPr>
                <w:rFonts w:ascii="Times New Roman" w:hAnsi="Times New Roman"/>
              </w:rPr>
              <w:t>2</w:t>
            </w:r>
            <w:r w:rsidR="003507C6">
              <w:rPr>
                <w:rFonts w:ascii="Times New Roman" w:hAnsi="Times New Roman"/>
              </w:rPr>
              <w:t>9</w:t>
            </w:r>
            <w:r w:rsidRPr="00E04A67">
              <w:rPr>
                <w:rFonts w:ascii="Times New Roman" w:hAnsi="Times New Roman"/>
              </w:rPr>
              <w:t xml:space="preserve">» </w:t>
            </w:r>
            <w:r w:rsidR="00B06E29" w:rsidRPr="00E04A67">
              <w:rPr>
                <w:rFonts w:ascii="Times New Roman" w:hAnsi="Times New Roman"/>
              </w:rPr>
              <w:t>сентября</w:t>
            </w:r>
            <w:r w:rsidRPr="00E04A67">
              <w:rPr>
                <w:rFonts w:ascii="Times New Roman" w:hAnsi="Times New Roman"/>
              </w:rPr>
              <w:t xml:space="preserve"> 2025 </w:t>
            </w:r>
            <w:r w:rsidR="006C7B4E" w:rsidRPr="00E04A67">
              <w:rPr>
                <w:rFonts w:ascii="Times New Roman" w:hAnsi="Times New Roman"/>
              </w:rPr>
              <w:t>г.</w:t>
            </w:r>
          </w:p>
        </w:tc>
      </w:tr>
      <w:tr w:rsidR="009A3FA4" w:rsidRPr="00E04A67" w14:paraId="079B575E" w14:textId="77777777" w:rsidTr="00EC108B">
        <w:trPr>
          <w:jc w:val="center"/>
        </w:trPr>
        <w:tc>
          <w:tcPr>
            <w:tcW w:w="824" w:type="dxa"/>
            <w:shd w:val="clear" w:color="auto" w:fill="D9E2F3" w:themeFill="accent1" w:themeFillTint="33"/>
            <w:vAlign w:val="center"/>
          </w:tcPr>
          <w:p w14:paraId="1A5FA62E" w14:textId="0879C7DE" w:rsidR="009A3FA4" w:rsidRPr="00E04A67" w:rsidRDefault="009A3FA4" w:rsidP="009A3FA4">
            <w:pPr>
              <w:jc w:val="center"/>
              <w:rPr>
                <w:rFonts w:ascii="Times New Roman" w:hAnsi="Times New Roman"/>
              </w:rPr>
            </w:pPr>
            <w:r w:rsidRPr="00E04A67">
              <w:rPr>
                <w:rFonts w:ascii="Times New Roman" w:hAnsi="Times New Roman"/>
              </w:rPr>
              <w:t>2.11</w:t>
            </w:r>
          </w:p>
        </w:tc>
        <w:tc>
          <w:tcPr>
            <w:tcW w:w="9089" w:type="dxa"/>
            <w:shd w:val="clear" w:color="auto" w:fill="D9E2F3" w:themeFill="accent1" w:themeFillTint="33"/>
          </w:tcPr>
          <w:p w14:paraId="6276EE28" w14:textId="10F707A8" w:rsidR="009A3FA4" w:rsidRPr="00E04A67" w:rsidRDefault="009A3FA4" w:rsidP="006C7B4E">
            <w:pPr>
              <w:ind w:firstLine="709"/>
              <w:jc w:val="both"/>
              <w:rPr>
                <w:rFonts w:ascii="Times New Roman" w:hAnsi="Times New Roman"/>
              </w:rPr>
            </w:pPr>
            <w:r w:rsidRPr="00E04A67">
              <w:rPr>
                <w:rFonts w:ascii="Times New Roman" w:hAnsi="Times New Roman"/>
              </w:rPr>
              <w:t>Срок, место и порядок предоставления документации о закупке, размер, порядок и сроки внесения платы, взимаемой Заказчиком</w:t>
            </w:r>
            <w:r w:rsidR="000331EA" w:rsidRPr="00E04A67">
              <w:rPr>
                <w:rFonts w:ascii="Times New Roman" w:hAnsi="Times New Roman"/>
              </w:rPr>
              <w:t xml:space="preserve"> </w:t>
            </w:r>
            <w:r w:rsidRPr="00E04A67">
              <w:rPr>
                <w:rFonts w:ascii="Times New Roman" w:hAnsi="Times New Roman"/>
              </w:rPr>
              <w:t>за предоставление данной документации, если такая плата установлена Заказчиком, за исключением случаев предоставления документации</w:t>
            </w:r>
            <w:r w:rsidR="000331EA" w:rsidRPr="00E04A67">
              <w:rPr>
                <w:rFonts w:ascii="Times New Roman" w:hAnsi="Times New Roman"/>
              </w:rPr>
              <w:t xml:space="preserve"> </w:t>
            </w:r>
            <w:r w:rsidRPr="00E04A67">
              <w:rPr>
                <w:rFonts w:ascii="Times New Roman" w:hAnsi="Times New Roman"/>
              </w:rPr>
              <w:t>о закупке в форме электронного документа.</w:t>
            </w:r>
          </w:p>
        </w:tc>
      </w:tr>
      <w:tr w:rsidR="009A3FA4" w:rsidRPr="00E04A67" w14:paraId="2E2EF4F3" w14:textId="77777777" w:rsidTr="00EC108B">
        <w:trPr>
          <w:jc w:val="center"/>
        </w:trPr>
        <w:tc>
          <w:tcPr>
            <w:tcW w:w="824" w:type="dxa"/>
            <w:vAlign w:val="center"/>
          </w:tcPr>
          <w:p w14:paraId="6D7354A9" w14:textId="0066A5C9" w:rsidR="009A3FA4" w:rsidRPr="00E04A67" w:rsidRDefault="000331EA" w:rsidP="009A3FA4">
            <w:pPr>
              <w:jc w:val="center"/>
              <w:rPr>
                <w:rFonts w:ascii="Times New Roman" w:hAnsi="Times New Roman"/>
              </w:rPr>
            </w:pPr>
            <w:r w:rsidRPr="00E04A67">
              <w:rPr>
                <w:rFonts w:ascii="Times New Roman" w:hAnsi="Times New Roman"/>
              </w:rPr>
              <w:t xml:space="preserve"> </w:t>
            </w:r>
          </w:p>
        </w:tc>
        <w:tc>
          <w:tcPr>
            <w:tcW w:w="9089" w:type="dxa"/>
          </w:tcPr>
          <w:p w14:paraId="7E58C29D" w14:textId="2A2A8B58" w:rsidR="009A3FA4" w:rsidRPr="00E04A67" w:rsidRDefault="009A3FA4" w:rsidP="009A3FA4">
            <w:pPr>
              <w:ind w:firstLine="798"/>
              <w:jc w:val="both"/>
              <w:rPr>
                <w:rFonts w:ascii="Times New Roman" w:hAnsi="Times New Roman"/>
                <w:b/>
                <w:bCs/>
              </w:rPr>
            </w:pPr>
            <w:r w:rsidRPr="00E04A67">
              <w:rPr>
                <w:rFonts w:ascii="Times New Roman" w:hAnsi="Times New Roman"/>
                <w:b/>
                <w:bCs/>
              </w:rPr>
              <w:t>Размещается на сайте</w:t>
            </w:r>
            <w:r w:rsidR="006C7B4E" w:rsidRPr="00E04A67">
              <w:rPr>
                <w:rFonts w:ascii="Times New Roman" w:hAnsi="Times New Roman"/>
                <w:b/>
                <w:bCs/>
              </w:rPr>
              <w:t xml:space="preserve"> Заказчика </w:t>
            </w:r>
            <w:hyperlink r:id="rId10" w:history="1">
              <w:r w:rsidR="006C7B4E" w:rsidRPr="00E04A67">
                <w:rPr>
                  <w:rStyle w:val="af8"/>
                  <w:rFonts w:ascii="Times New Roman" w:hAnsi="Times New Roman"/>
                </w:rPr>
                <w:t>http://anokp.ru</w:t>
              </w:r>
            </w:hyperlink>
            <w:r w:rsidR="006C7B4E" w:rsidRPr="00E04A67">
              <w:rPr>
                <w:rFonts w:ascii="Times New Roman" w:hAnsi="Times New Roman"/>
              </w:rPr>
              <w:t xml:space="preserve"> </w:t>
            </w:r>
            <w:r w:rsidR="006C7B4E" w:rsidRPr="00E04A67">
              <w:rPr>
                <w:rFonts w:ascii="Times New Roman" w:hAnsi="Times New Roman"/>
                <w:b/>
                <w:bCs/>
              </w:rPr>
              <w:t>,</w:t>
            </w:r>
            <w:r w:rsidRPr="00E04A67">
              <w:rPr>
                <w:rFonts w:ascii="Times New Roman" w:hAnsi="Times New Roman"/>
                <w:b/>
                <w:bCs/>
              </w:rPr>
              <w:t xml:space="preserve"> без взимания платы</w:t>
            </w:r>
          </w:p>
        </w:tc>
      </w:tr>
      <w:tr w:rsidR="009A3FA4" w:rsidRPr="00E04A67" w14:paraId="28B9F26E" w14:textId="77777777" w:rsidTr="00EC108B">
        <w:trPr>
          <w:jc w:val="center"/>
        </w:trPr>
        <w:tc>
          <w:tcPr>
            <w:tcW w:w="824" w:type="dxa"/>
            <w:shd w:val="clear" w:color="auto" w:fill="D9E2F3" w:themeFill="accent1" w:themeFillTint="33"/>
            <w:vAlign w:val="center"/>
          </w:tcPr>
          <w:p w14:paraId="5A77E81D" w14:textId="54738770" w:rsidR="009A3FA4" w:rsidRPr="00E04A67" w:rsidRDefault="009A3FA4" w:rsidP="009A3FA4">
            <w:pPr>
              <w:jc w:val="center"/>
              <w:rPr>
                <w:rFonts w:ascii="Times New Roman" w:hAnsi="Times New Roman"/>
              </w:rPr>
            </w:pPr>
            <w:r w:rsidRPr="00E04A67">
              <w:rPr>
                <w:rFonts w:ascii="Times New Roman" w:hAnsi="Times New Roman"/>
              </w:rPr>
              <w:t>2.12</w:t>
            </w:r>
          </w:p>
        </w:tc>
        <w:tc>
          <w:tcPr>
            <w:tcW w:w="9089" w:type="dxa"/>
            <w:shd w:val="clear" w:color="auto" w:fill="D9E2F3" w:themeFill="accent1" w:themeFillTint="33"/>
          </w:tcPr>
          <w:p w14:paraId="45109892" w14:textId="53BFAAC9" w:rsidR="009A3FA4" w:rsidRPr="00E04A67" w:rsidRDefault="009A3FA4" w:rsidP="009A3FA4">
            <w:pPr>
              <w:jc w:val="both"/>
              <w:rPr>
                <w:rFonts w:ascii="Times New Roman" w:hAnsi="Times New Roman"/>
              </w:rPr>
            </w:pPr>
            <w:r w:rsidRPr="00E04A67">
              <w:rPr>
                <w:rFonts w:ascii="Times New Roman" w:hAnsi="Times New Roman"/>
              </w:rPr>
              <w:t xml:space="preserve">Порядок, дата и время окончания срока подачи заявок </w:t>
            </w:r>
            <w:r w:rsidRPr="00E04A67">
              <w:rPr>
                <w:rFonts w:ascii="Times New Roman" w:hAnsi="Times New Roman"/>
              </w:rPr>
              <w:br/>
              <w:t>на участие в закупке (этапах закупки) и порядок подведения итогов закупки (этапов закупки).</w:t>
            </w:r>
          </w:p>
        </w:tc>
      </w:tr>
      <w:tr w:rsidR="009A3FA4" w:rsidRPr="00E04A67" w14:paraId="4571291D" w14:textId="77777777" w:rsidTr="004F017E">
        <w:trPr>
          <w:jc w:val="center"/>
        </w:trPr>
        <w:tc>
          <w:tcPr>
            <w:tcW w:w="824" w:type="dxa"/>
            <w:tcBorders>
              <w:bottom w:val="single" w:sz="4" w:space="0" w:color="auto"/>
            </w:tcBorders>
            <w:shd w:val="clear" w:color="auto" w:fill="FFFFFF" w:themeFill="background1"/>
            <w:vAlign w:val="center"/>
          </w:tcPr>
          <w:p w14:paraId="0B8624DF" w14:textId="77777777" w:rsidR="009A3FA4" w:rsidRPr="00E04A67" w:rsidRDefault="009A3FA4" w:rsidP="009A3FA4">
            <w:pPr>
              <w:jc w:val="center"/>
              <w:rPr>
                <w:rFonts w:ascii="Times New Roman" w:hAnsi="Times New Roman"/>
              </w:rPr>
            </w:pPr>
          </w:p>
        </w:tc>
        <w:tc>
          <w:tcPr>
            <w:tcW w:w="9089" w:type="dxa"/>
            <w:shd w:val="clear" w:color="auto" w:fill="FFFFFF" w:themeFill="background1"/>
          </w:tcPr>
          <w:p w14:paraId="2175C4CE" w14:textId="0FEA0191" w:rsidR="009A3FA4" w:rsidRPr="00E04A67" w:rsidRDefault="006C7B4E" w:rsidP="00A961F4">
            <w:pPr>
              <w:rPr>
                <w:rFonts w:ascii="Times New Roman" w:hAnsi="Times New Roman"/>
              </w:rPr>
            </w:pPr>
            <w:r w:rsidRPr="00E04A67">
              <w:rPr>
                <w:rFonts w:ascii="Times New Roman" w:hAnsi="Times New Roman"/>
              </w:rPr>
              <w:t>«</w:t>
            </w:r>
            <w:r w:rsidR="00B06E29" w:rsidRPr="00E04A67">
              <w:rPr>
                <w:rFonts w:ascii="Times New Roman" w:hAnsi="Times New Roman"/>
              </w:rPr>
              <w:t>0</w:t>
            </w:r>
            <w:r w:rsidR="003507C6">
              <w:rPr>
                <w:rFonts w:ascii="Times New Roman" w:hAnsi="Times New Roman"/>
              </w:rPr>
              <w:t>2</w:t>
            </w:r>
            <w:r w:rsidRPr="00E04A67">
              <w:rPr>
                <w:rFonts w:ascii="Times New Roman" w:hAnsi="Times New Roman"/>
              </w:rPr>
              <w:t xml:space="preserve">» </w:t>
            </w:r>
            <w:r w:rsidR="0093126E">
              <w:rPr>
                <w:rFonts w:ascii="Times New Roman" w:hAnsi="Times New Roman"/>
              </w:rPr>
              <w:t>октября</w:t>
            </w:r>
            <w:r w:rsidRPr="00E04A67">
              <w:rPr>
                <w:rFonts w:ascii="Times New Roman" w:hAnsi="Times New Roman"/>
              </w:rPr>
              <w:t xml:space="preserve"> 2025 г. в 1</w:t>
            </w:r>
            <w:r w:rsidR="00780EA6" w:rsidRPr="00E04A67">
              <w:rPr>
                <w:rFonts w:ascii="Times New Roman" w:hAnsi="Times New Roman"/>
              </w:rPr>
              <w:t>0</w:t>
            </w:r>
            <w:r w:rsidRPr="00E04A67">
              <w:rPr>
                <w:rFonts w:ascii="Times New Roman" w:hAnsi="Times New Roman"/>
              </w:rPr>
              <w:t>:00.</w:t>
            </w:r>
          </w:p>
          <w:p w14:paraId="34413A95" w14:textId="56EBD47C" w:rsidR="00A961F4" w:rsidRPr="00E04A67" w:rsidRDefault="00A961F4" w:rsidP="00A961F4">
            <w:pPr>
              <w:rPr>
                <w:rFonts w:ascii="Times New Roman" w:hAnsi="Times New Roman"/>
              </w:rPr>
            </w:pPr>
            <w:r w:rsidRPr="00E04A67">
              <w:rPr>
                <w:rFonts w:ascii="Times New Roman" w:hAnsi="Times New Roman"/>
              </w:rPr>
              <w:t>Порядок подачи заявок указан в п. 2.8.2 раздела 2 извещения о проведении закупки</w:t>
            </w:r>
          </w:p>
        </w:tc>
      </w:tr>
      <w:tr w:rsidR="009A3FA4" w:rsidRPr="00E04A67" w14:paraId="2D047569" w14:textId="77777777" w:rsidTr="004F017E">
        <w:trPr>
          <w:jc w:val="center"/>
        </w:trPr>
        <w:tc>
          <w:tcPr>
            <w:tcW w:w="824" w:type="dxa"/>
            <w:tcBorders>
              <w:bottom w:val="single" w:sz="4" w:space="0" w:color="auto"/>
            </w:tcBorders>
            <w:shd w:val="clear" w:color="auto" w:fill="D9E2F3" w:themeFill="accent1" w:themeFillTint="33"/>
            <w:vAlign w:val="center"/>
          </w:tcPr>
          <w:p w14:paraId="2BB50F4A" w14:textId="74CCB9C6" w:rsidR="009A3FA4" w:rsidRPr="00E04A67" w:rsidRDefault="004F017E" w:rsidP="009A3FA4">
            <w:pPr>
              <w:jc w:val="center"/>
              <w:rPr>
                <w:rFonts w:ascii="Times New Roman" w:hAnsi="Times New Roman"/>
              </w:rPr>
            </w:pPr>
            <w:r w:rsidRPr="00E04A67">
              <w:rPr>
                <w:rFonts w:ascii="Times New Roman" w:hAnsi="Times New Roman"/>
              </w:rPr>
              <w:t>2.12.1</w:t>
            </w:r>
          </w:p>
        </w:tc>
        <w:tc>
          <w:tcPr>
            <w:tcW w:w="9089" w:type="dxa"/>
            <w:shd w:val="clear" w:color="auto" w:fill="D9E2F3" w:themeFill="accent1" w:themeFillTint="33"/>
          </w:tcPr>
          <w:p w14:paraId="5C185868" w14:textId="25F77332" w:rsidR="009A3FA4" w:rsidRPr="00E04A67" w:rsidRDefault="009A3FA4" w:rsidP="009A3FA4">
            <w:pPr>
              <w:rPr>
                <w:rFonts w:ascii="Times New Roman" w:hAnsi="Times New Roman"/>
              </w:rPr>
            </w:pPr>
            <w:r w:rsidRPr="00E04A67">
              <w:rPr>
                <w:rFonts w:ascii="Times New Roman" w:hAnsi="Times New Roman"/>
              </w:rPr>
              <w:t>Дата рассмотрения заявок на участие в закупке, предложений участников закупки и подведения итогов такой закупки.</w:t>
            </w:r>
          </w:p>
        </w:tc>
      </w:tr>
      <w:tr w:rsidR="009A3FA4" w:rsidRPr="00E04A67" w14:paraId="1D1ABDFE" w14:textId="77777777" w:rsidTr="004F017E">
        <w:trPr>
          <w:jc w:val="center"/>
        </w:trPr>
        <w:tc>
          <w:tcPr>
            <w:tcW w:w="824" w:type="dxa"/>
            <w:shd w:val="clear" w:color="auto" w:fill="auto"/>
            <w:vAlign w:val="center"/>
          </w:tcPr>
          <w:p w14:paraId="631E1F03" w14:textId="77777777" w:rsidR="009A3FA4" w:rsidRPr="00E04A67" w:rsidRDefault="009A3FA4" w:rsidP="009A3FA4">
            <w:pPr>
              <w:jc w:val="center"/>
              <w:rPr>
                <w:rFonts w:ascii="Times New Roman" w:hAnsi="Times New Roman"/>
              </w:rPr>
            </w:pPr>
          </w:p>
        </w:tc>
        <w:tc>
          <w:tcPr>
            <w:tcW w:w="9089" w:type="dxa"/>
            <w:shd w:val="clear" w:color="auto" w:fill="FFFFFF" w:themeFill="background1"/>
          </w:tcPr>
          <w:p w14:paraId="1598AC68" w14:textId="16238907" w:rsidR="009A3FA4" w:rsidRPr="00E04A67" w:rsidRDefault="006C7B4E" w:rsidP="0093126E">
            <w:pPr>
              <w:rPr>
                <w:rFonts w:ascii="Times New Roman" w:hAnsi="Times New Roman"/>
              </w:rPr>
            </w:pPr>
            <w:r w:rsidRPr="00E04A67">
              <w:rPr>
                <w:rFonts w:ascii="Times New Roman" w:hAnsi="Times New Roman"/>
              </w:rPr>
              <w:t>«</w:t>
            </w:r>
            <w:r w:rsidR="00996A17" w:rsidRPr="00E04A67">
              <w:rPr>
                <w:rFonts w:ascii="Times New Roman" w:hAnsi="Times New Roman"/>
              </w:rPr>
              <w:t>0</w:t>
            </w:r>
            <w:r w:rsidR="003507C6">
              <w:rPr>
                <w:rFonts w:ascii="Times New Roman" w:hAnsi="Times New Roman"/>
              </w:rPr>
              <w:t>3</w:t>
            </w:r>
            <w:r w:rsidRPr="00E04A67">
              <w:rPr>
                <w:rFonts w:ascii="Times New Roman" w:hAnsi="Times New Roman"/>
              </w:rPr>
              <w:t xml:space="preserve">» </w:t>
            </w:r>
            <w:r w:rsidR="0093126E">
              <w:rPr>
                <w:rFonts w:ascii="Times New Roman" w:hAnsi="Times New Roman"/>
              </w:rPr>
              <w:t>октября</w:t>
            </w:r>
            <w:r w:rsidRPr="00E04A67">
              <w:rPr>
                <w:rFonts w:ascii="Times New Roman" w:hAnsi="Times New Roman"/>
              </w:rPr>
              <w:t xml:space="preserve"> 2025 г. </w:t>
            </w:r>
          </w:p>
        </w:tc>
      </w:tr>
      <w:tr w:rsidR="009A3FA4" w:rsidRPr="00E04A67" w14:paraId="46123CFF" w14:textId="77777777" w:rsidTr="004F017E">
        <w:trPr>
          <w:jc w:val="center"/>
        </w:trPr>
        <w:tc>
          <w:tcPr>
            <w:tcW w:w="824" w:type="dxa"/>
            <w:shd w:val="clear" w:color="auto" w:fill="D9E2F3" w:themeFill="accent1" w:themeFillTint="33"/>
            <w:vAlign w:val="center"/>
          </w:tcPr>
          <w:p w14:paraId="4DE5BA4C" w14:textId="1C2B1C07" w:rsidR="009A3FA4" w:rsidRPr="00E04A67" w:rsidRDefault="004F017E" w:rsidP="009A3FA4">
            <w:pPr>
              <w:jc w:val="center"/>
              <w:rPr>
                <w:rFonts w:ascii="Times New Roman" w:hAnsi="Times New Roman"/>
              </w:rPr>
            </w:pPr>
            <w:r w:rsidRPr="00E04A67">
              <w:rPr>
                <w:rFonts w:ascii="Times New Roman" w:hAnsi="Times New Roman"/>
              </w:rPr>
              <w:t>2.12.2</w:t>
            </w:r>
          </w:p>
          <w:p w14:paraId="36E3B7BB" w14:textId="44BAD0B6" w:rsidR="009A3FA4" w:rsidRPr="00E04A67" w:rsidRDefault="009A3FA4" w:rsidP="009A3FA4">
            <w:pPr>
              <w:jc w:val="center"/>
              <w:rPr>
                <w:rFonts w:ascii="Times New Roman" w:hAnsi="Times New Roman"/>
              </w:rPr>
            </w:pPr>
          </w:p>
        </w:tc>
        <w:tc>
          <w:tcPr>
            <w:tcW w:w="9089" w:type="dxa"/>
            <w:shd w:val="clear" w:color="auto" w:fill="D9E2F3" w:themeFill="accent1" w:themeFillTint="33"/>
          </w:tcPr>
          <w:p w14:paraId="590C4079" w14:textId="0828C382" w:rsidR="009A3FA4" w:rsidRPr="00E04A67" w:rsidRDefault="009A3FA4" w:rsidP="009A3FA4">
            <w:pPr>
              <w:rPr>
                <w:rFonts w:ascii="Times New Roman" w:hAnsi="Times New Roman"/>
              </w:rPr>
            </w:pPr>
            <w:r w:rsidRPr="00E04A67">
              <w:rPr>
                <w:rFonts w:ascii="Times New Roman" w:hAnsi="Times New Roman"/>
              </w:rPr>
              <w:t>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tc>
      </w:tr>
      <w:tr w:rsidR="009A3FA4" w:rsidRPr="00E04A67" w14:paraId="7E97140E" w14:textId="77777777" w:rsidTr="004F017E">
        <w:trPr>
          <w:jc w:val="center"/>
        </w:trPr>
        <w:tc>
          <w:tcPr>
            <w:tcW w:w="824" w:type="dxa"/>
            <w:tcBorders>
              <w:bottom w:val="single" w:sz="4" w:space="0" w:color="auto"/>
            </w:tcBorders>
            <w:shd w:val="clear" w:color="auto" w:fill="FFFFFF" w:themeFill="background1"/>
            <w:vAlign w:val="center"/>
          </w:tcPr>
          <w:p w14:paraId="17334F5F" w14:textId="77777777" w:rsidR="009A3FA4" w:rsidRPr="00E04A67" w:rsidRDefault="009A3FA4" w:rsidP="009A3FA4">
            <w:pPr>
              <w:jc w:val="center"/>
              <w:rPr>
                <w:rFonts w:ascii="Times New Roman" w:hAnsi="Times New Roman"/>
              </w:rPr>
            </w:pPr>
          </w:p>
        </w:tc>
        <w:tc>
          <w:tcPr>
            <w:tcW w:w="9089" w:type="dxa"/>
            <w:shd w:val="clear" w:color="auto" w:fill="FFFFFF" w:themeFill="background1"/>
          </w:tcPr>
          <w:p w14:paraId="2678AD24" w14:textId="1BE21475" w:rsidR="009A3FA4" w:rsidRPr="00E04A67" w:rsidRDefault="00EE7B17" w:rsidP="009A3FA4">
            <w:pPr>
              <w:rPr>
                <w:rFonts w:ascii="Times New Roman" w:hAnsi="Times New Roman"/>
              </w:rPr>
            </w:pPr>
            <w:r w:rsidRPr="00E04A67">
              <w:rPr>
                <w:rFonts w:ascii="Times New Roman" w:hAnsi="Times New Roman"/>
              </w:rPr>
              <w:t>Не установлено</w:t>
            </w:r>
          </w:p>
        </w:tc>
      </w:tr>
      <w:tr w:rsidR="009A3FA4" w:rsidRPr="00E04A67" w14:paraId="2F624499" w14:textId="77777777" w:rsidTr="004F017E">
        <w:trPr>
          <w:jc w:val="center"/>
        </w:trPr>
        <w:tc>
          <w:tcPr>
            <w:tcW w:w="824" w:type="dxa"/>
            <w:shd w:val="clear" w:color="auto" w:fill="D9E2F3" w:themeFill="accent1" w:themeFillTint="33"/>
            <w:vAlign w:val="center"/>
          </w:tcPr>
          <w:p w14:paraId="41B21D1C" w14:textId="1E6F5ED0" w:rsidR="009A3FA4" w:rsidRPr="00E04A67" w:rsidRDefault="004F017E" w:rsidP="009A3FA4">
            <w:pPr>
              <w:jc w:val="center"/>
              <w:rPr>
                <w:rFonts w:ascii="Times New Roman" w:hAnsi="Times New Roman"/>
              </w:rPr>
            </w:pPr>
            <w:r w:rsidRPr="00E04A67">
              <w:rPr>
                <w:rFonts w:ascii="Times New Roman" w:hAnsi="Times New Roman"/>
              </w:rPr>
              <w:t>2.12.3</w:t>
            </w:r>
          </w:p>
        </w:tc>
        <w:tc>
          <w:tcPr>
            <w:tcW w:w="9089" w:type="dxa"/>
            <w:shd w:val="clear" w:color="auto" w:fill="D9E2F3" w:themeFill="accent1" w:themeFillTint="33"/>
          </w:tcPr>
          <w:p w14:paraId="1BFB6F3F" w14:textId="77777777" w:rsidR="009A3FA4" w:rsidRPr="00E04A67" w:rsidRDefault="009A3FA4" w:rsidP="009A3FA4">
            <w:pPr>
              <w:rPr>
                <w:rFonts w:ascii="Times New Roman" w:hAnsi="Times New Roman"/>
              </w:rPr>
            </w:pPr>
            <w:r w:rsidRPr="00E04A67">
              <w:rPr>
                <w:rFonts w:ascii="Times New Roman" w:hAnsi="Times New Roman"/>
              </w:rPr>
              <w:t>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14:paraId="691395AF" w14:textId="77777777" w:rsidR="009A3FA4" w:rsidRPr="00E04A67" w:rsidRDefault="009A3FA4" w:rsidP="009A3FA4">
            <w:pPr>
              <w:rPr>
                <w:rFonts w:ascii="Times New Roman" w:hAnsi="Times New Roman"/>
              </w:rPr>
            </w:pPr>
          </w:p>
        </w:tc>
      </w:tr>
      <w:tr w:rsidR="009A3FA4" w:rsidRPr="00E04A67" w14:paraId="4AF324B1" w14:textId="77777777" w:rsidTr="00EC108B">
        <w:trPr>
          <w:jc w:val="center"/>
        </w:trPr>
        <w:tc>
          <w:tcPr>
            <w:tcW w:w="824" w:type="dxa"/>
            <w:shd w:val="clear" w:color="auto" w:fill="FFFFFF" w:themeFill="background1"/>
            <w:vAlign w:val="center"/>
          </w:tcPr>
          <w:p w14:paraId="37951F5D" w14:textId="77777777" w:rsidR="009A3FA4" w:rsidRPr="00E04A67" w:rsidRDefault="009A3FA4" w:rsidP="009A3FA4">
            <w:pPr>
              <w:jc w:val="center"/>
              <w:rPr>
                <w:rFonts w:ascii="Times New Roman" w:hAnsi="Times New Roman"/>
              </w:rPr>
            </w:pPr>
          </w:p>
        </w:tc>
        <w:tc>
          <w:tcPr>
            <w:tcW w:w="9089" w:type="dxa"/>
            <w:shd w:val="clear" w:color="auto" w:fill="FFFFFF" w:themeFill="background1"/>
          </w:tcPr>
          <w:p w14:paraId="6EE10E6B" w14:textId="6CB560D3" w:rsidR="009A3FA4" w:rsidRPr="00E04A67" w:rsidRDefault="00EE7B17" w:rsidP="009A3FA4">
            <w:pPr>
              <w:rPr>
                <w:rFonts w:ascii="Times New Roman" w:hAnsi="Times New Roman"/>
              </w:rPr>
            </w:pPr>
            <w:r w:rsidRPr="00E04A67">
              <w:rPr>
                <w:rFonts w:ascii="Times New Roman" w:hAnsi="Times New Roman"/>
              </w:rPr>
              <w:t xml:space="preserve">Не установлено </w:t>
            </w:r>
          </w:p>
        </w:tc>
      </w:tr>
      <w:tr w:rsidR="009A3FA4" w:rsidRPr="00E04A67" w14:paraId="02E89723" w14:textId="77777777" w:rsidTr="00EC108B">
        <w:trPr>
          <w:jc w:val="center"/>
        </w:trPr>
        <w:tc>
          <w:tcPr>
            <w:tcW w:w="824" w:type="dxa"/>
            <w:shd w:val="clear" w:color="auto" w:fill="D9E2F3" w:themeFill="accent1" w:themeFillTint="33"/>
          </w:tcPr>
          <w:p w14:paraId="16D9AD9A" w14:textId="3E92CF6C" w:rsidR="009A3FA4" w:rsidRPr="00E04A67" w:rsidRDefault="009A3FA4" w:rsidP="009A3FA4">
            <w:pPr>
              <w:jc w:val="center"/>
              <w:rPr>
                <w:rFonts w:ascii="Times New Roman" w:hAnsi="Times New Roman"/>
              </w:rPr>
            </w:pPr>
            <w:r w:rsidRPr="00E04A67">
              <w:rPr>
                <w:rFonts w:ascii="Times New Roman" w:hAnsi="Times New Roman"/>
              </w:rPr>
              <w:t>2.12.</w:t>
            </w:r>
            <w:r w:rsidR="004F017E" w:rsidRPr="00E04A67">
              <w:rPr>
                <w:rFonts w:ascii="Times New Roman" w:hAnsi="Times New Roman"/>
              </w:rPr>
              <w:t>4</w:t>
            </w:r>
          </w:p>
        </w:tc>
        <w:tc>
          <w:tcPr>
            <w:tcW w:w="9089" w:type="dxa"/>
            <w:shd w:val="clear" w:color="auto" w:fill="D9E2F3" w:themeFill="accent1" w:themeFillTint="33"/>
          </w:tcPr>
          <w:p w14:paraId="37E5B8A0" w14:textId="2F3B963E" w:rsidR="009A3FA4" w:rsidRPr="00E04A67" w:rsidRDefault="00AD6551" w:rsidP="009A3FA4">
            <w:pPr>
              <w:rPr>
                <w:rFonts w:ascii="Times New Roman" w:hAnsi="Times New Roman"/>
              </w:rPr>
            </w:pPr>
            <w:r w:rsidRPr="00E04A67">
              <w:rPr>
                <w:rFonts w:ascii="Times New Roman" w:hAnsi="Times New Roman"/>
              </w:rPr>
              <w:t xml:space="preserve">Срок, в течение которого </w:t>
            </w:r>
            <w:r w:rsidR="00B35254" w:rsidRPr="00E04A67">
              <w:rPr>
                <w:rFonts w:ascii="Times New Roman" w:hAnsi="Times New Roman"/>
              </w:rPr>
              <w:t>П</w:t>
            </w:r>
            <w:r w:rsidRPr="00E04A67">
              <w:rPr>
                <w:rFonts w:ascii="Times New Roman" w:hAnsi="Times New Roman"/>
              </w:rPr>
              <w:t>обедитель закупки должен подписать проект договора</w:t>
            </w:r>
            <w:r w:rsidR="009A3FA4" w:rsidRPr="00E04A67">
              <w:rPr>
                <w:rFonts w:ascii="Times New Roman" w:hAnsi="Times New Roman"/>
              </w:rPr>
              <w:t xml:space="preserve"> </w:t>
            </w:r>
          </w:p>
        </w:tc>
      </w:tr>
      <w:tr w:rsidR="009A3FA4" w:rsidRPr="00E04A67" w14:paraId="03C871A2" w14:textId="77777777" w:rsidTr="00EC108B">
        <w:trPr>
          <w:jc w:val="center"/>
        </w:trPr>
        <w:tc>
          <w:tcPr>
            <w:tcW w:w="824" w:type="dxa"/>
            <w:shd w:val="clear" w:color="auto" w:fill="FFFFFF" w:themeFill="background1"/>
          </w:tcPr>
          <w:p w14:paraId="018A85F5" w14:textId="77777777" w:rsidR="009A3FA4" w:rsidRPr="00E04A67" w:rsidRDefault="009A3FA4" w:rsidP="009A3FA4">
            <w:pPr>
              <w:jc w:val="center"/>
              <w:rPr>
                <w:rFonts w:ascii="Times New Roman" w:hAnsi="Times New Roman"/>
              </w:rPr>
            </w:pPr>
          </w:p>
        </w:tc>
        <w:tc>
          <w:tcPr>
            <w:tcW w:w="9089" w:type="dxa"/>
            <w:shd w:val="clear" w:color="auto" w:fill="FFFFFF" w:themeFill="background1"/>
          </w:tcPr>
          <w:p w14:paraId="3A41A7A0" w14:textId="3E7E4389" w:rsidR="009A3FA4" w:rsidRPr="00E04A67" w:rsidRDefault="00B35254" w:rsidP="009A3FA4">
            <w:pPr>
              <w:ind w:firstLine="772"/>
              <w:jc w:val="both"/>
              <w:rPr>
                <w:rFonts w:ascii="Times New Roman" w:hAnsi="Times New Roman"/>
              </w:rPr>
            </w:pPr>
            <w:r w:rsidRPr="00E04A67">
              <w:rPr>
                <w:rFonts w:ascii="Times New Roman" w:hAnsi="Times New Roman"/>
              </w:rPr>
              <w:t>Не позднее</w:t>
            </w:r>
            <w:r w:rsidR="005308C9" w:rsidRPr="00E04A67">
              <w:rPr>
                <w:rFonts w:ascii="Times New Roman" w:hAnsi="Times New Roman"/>
              </w:rPr>
              <w:t xml:space="preserve"> </w:t>
            </w:r>
            <w:r w:rsidRPr="00E04A67">
              <w:rPr>
                <w:rFonts w:ascii="Times New Roman" w:hAnsi="Times New Roman"/>
              </w:rPr>
              <w:t>7</w:t>
            </w:r>
            <w:r w:rsidR="005308C9" w:rsidRPr="00E04A67">
              <w:rPr>
                <w:rFonts w:ascii="Times New Roman" w:hAnsi="Times New Roman"/>
              </w:rPr>
              <w:t xml:space="preserve"> (</w:t>
            </w:r>
            <w:r w:rsidRPr="00E04A67">
              <w:rPr>
                <w:rFonts w:ascii="Times New Roman" w:hAnsi="Times New Roman"/>
              </w:rPr>
              <w:t>семи</w:t>
            </w:r>
            <w:r w:rsidR="005308C9" w:rsidRPr="00E04A67">
              <w:rPr>
                <w:rFonts w:ascii="Times New Roman" w:hAnsi="Times New Roman"/>
              </w:rPr>
              <w:t xml:space="preserve">) </w:t>
            </w:r>
            <w:r w:rsidRPr="00E04A67">
              <w:rPr>
                <w:rFonts w:ascii="Times New Roman" w:hAnsi="Times New Roman"/>
              </w:rPr>
              <w:t>рабочих</w:t>
            </w:r>
            <w:r w:rsidR="005308C9" w:rsidRPr="00E04A67">
              <w:rPr>
                <w:rFonts w:ascii="Times New Roman" w:hAnsi="Times New Roman"/>
              </w:rPr>
              <w:t xml:space="preserve"> дн</w:t>
            </w:r>
            <w:r w:rsidRPr="00E04A67">
              <w:rPr>
                <w:rFonts w:ascii="Times New Roman" w:hAnsi="Times New Roman"/>
              </w:rPr>
              <w:t>ей</w:t>
            </w:r>
            <w:r w:rsidR="005308C9" w:rsidRPr="00E04A67">
              <w:rPr>
                <w:rFonts w:ascii="Times New Roman" w:hAnsi="Times New Roman"/>
              </w:rPr>
              <w:t xml:space="preserve"> с </w:t>
            </w:r>
            <w:r w:rsidRPr="00E04A67">
              <w:rPr>
                <w:rFonts w:ascii="Times New Roman" w:hAnsi="Times New Roman"/>
              </w:rPr>
              <w:t>даты направления Заказчиком</w:t>
            </w:r>
            <w:r w:rsidR="005308C9" w:rsidRPr="00E04A67">
              <w:rPr>
                <w:rFonts w:ascii="Times New Roman" w:hAnsi="Times New Roman"/>
              </w:rPr>
              <w:t xml:space="preserve"> проекта договора</w:t>
            </w:r>
          </w:p>
        </w:tc>
      </w:tr>
      <w:tr w:rsidR="009A3FA4" w:rsidRPr="00E04A67" w14:paraId="72F38D8B" w14:textId="77777777" w:rsidTr="00EC108B">
        <w:trPr>
          <w:jc w:val="center"/>
        </w:trPr>
        <w:tc>
          <w:tcPr>
            <w:tcW w:w="824" w:type="dxa"/>
            <w:shd w:val="clear" w:color="auto" w:fill="D9E2F3" w:themeFill="accent1" w:themeFillTint="33"/>
            <w:vAlign w:val="center"/>
          </w:tcPr>
          <w:p w14:paraId="6DB71EAD" w14:textId="2CAA2D38" w:rsidR="009A3FA4" w:rsidRPr="00E04A67" w:rsidRDefault="009A3FA4" w:rsidP="009A3FA4">
            <w:pPr>
              <w:jc w:val="center"/>
              <w:rPr>
                <w:rFonts w:ascii="Times New Roman" w:hAnsi="Times New Roman"/>
              </w:rPr>
            </w:pPr>
            <w:r w:rsidRPr="00E04A67">
              <w:rPr>
                <w:rFonts w:ascii="Times New Roman" w:hAnsi="Times New Roman"/>
              </w:rPr>
              <w:t>2.13</w:t>
            </w:r>
          </w:p>
        </w:tc>
        <w:tc>
          <w:tcPr>
            <w:tcW w:w="9089" w:type="dxa"/>
            <w:shd w:val="clear" w:color="auto" w:fill="D9E2F3" w:themeFill="accent1" w:themeFillTint="33"/>
          </w:tcPr>
          <w:p w14:paraId="2520B604" w14:textId="587F3DF0" w:rsidR="009A3FA4" w:rsidRPr="00E04A67" w:rsidRDefault="009A3FA4" w:rsidP="005308C9">
            <w:pPr>
              <w:jc w:val="both"/>
              <w:rPr>
                <w:rFonts w:ascii="Times New Roman" w:hAnsi="Times New Roman"/>
              </w:rPr>
            </w:pPr>
            <w:r w:rsidRPr="00E04A67">
              <w:rPr>
                <w:rFonts w:ascii="Times New Roman" w:hAnsi="Times New Roman"/>
              </w:rPr>
              <w:t>Критерии и порядок оценки Заявок, перечень документов, предоставляемых Участниками Закупки для оценки по неценовым критериям оценки Заявок</w:t>
            </w:r>
          </w:p>
        </w:tc>
      </w:tr>
      <w:tr w:rsidR="009A3FA4" w:rsidRPr="00E04A67" w14:paraId="617A812A" w14:textId="77777777" w:rsidTr="004F017E">
        <w:trPr>
          <w:jc w:val="center"/>
        </w:trPr>
        <w:tc>
          <w:tcPr>
            <w:tcW w:w="824" w:type="dxa"/>
            <w:tcBorders>
              <w:bottom w:val="single" w:sz="4" w:space="0" w:color="auto"/>
            </w:tcBorders>
            <w:vAlign w:val="center"/>
          </w:tcPr>
          <w:p w14:paraId="048A0263" w14:textId="77777777" w:rsidR="009A3FA4" w:rsidRPr="00E04A67" w:rsidRDefault="009A3FA4" w:rsidP="009A3FA4">
            <w:pPr>
              <w:jc w:val="center"/>
              <w:rPr>
                <w:rFonts w:ascii="Times New Roman" w:hAnsi="Times New Roman"/>
              </w:rPr>
            </w:pPr>
          </w:p>
        </w:tc>
        <w:tc>
          <w:tcPr>
            <w:tcW w:w="9089" w:type="dxa"/>
          </w:tcPr>
          <w:p w14:paraId="1B0D1F67" w14:textId="59037BDC" w:rsidR="009A3FA4" w:rsidRPr="00E04A67" w:rsidRDefault="00E964FF" w:rsidP="009A3FA4">
            <w:pPr>
              <w:ind w:firstLine="798"/>
              <w:jc w:val="both"/>
              <w:rPr>
                <w:rFonts w:ascii="Times New Roman" w:eastAsia="MS Mincho" w:hAnsi="Times New Roman"/>
                <w:color w:val="000000"/>
              </w:rPr>
            </w:pPr>
            <w:r w:rsidRPr="00E04A67">
              <w:rPr>
                <w:rFonts w:ascii="Times New Roman" w:eastAsia="MS Mincho" w:hAnsi="Times New Roman"/>
                <w:color w:val="000000"/>
              </w:rPr>
              <w:t>Установлены разделом 6 извещения о проведении закупки</w:t>
            </w:r>
          </w:p>
        </w:tc>
      </w:tr>
      <w:tr w:rsidR="009A3FA4" w:rsidRPr="00E04A67" w14:paraId="290F708B" w14:textId="77777777" w:rsidTr="004F017E">
        <w:trPr>
          <w:jc w:val="center"/>
        </w:trPr>
        <w:tc>
          <w:tcPr>
            <w:tcW w:w="824" w:type="dxa"/>
            <w:shd w:val="clear" w:color="auto" w:fill="D9E2F3" w:themeFill="accent1" w:themeFillTint="33"/>
            <w:vAlign w:val="center"/>
          </w:tcPr>
          <w:p w14:paraId="34231CB6" w14:textId="75231F9A" w:rsidR="009A3FA4" w:rsidRPr="00E04A67" w:rsidRDefault="004F017E" w:rsidP="009A3FA4">
            <w:pPr>
              <w:jc w:val="center"/>
              <w:rPr>
                <w:rFonts w:ascii="Times New Roman" w:hAnsi="Times New Roman"/>
              </w:rPr>
            </w:pPr>
            <w:r w:rsidRPr="00E04A67">
              <w:rPr>
                <w:rFonts w:ascii="Times New Roman" w:hAnsi="Times New Roman"/>
              </w:rPr>
              <w:t>2.14</w:t>
            </w:r>
          </w:p>
        </w:tc>
        <w:tc>
          <w:tcPr>
            <w:tcW w:w="9089" w:type="dxa"/>
            <w:shd w:val="clear" w:color="auto" w:fill="D9E2F3" w:themeFill="accent1" w:themeFillTint="33"/>
          </w:tcPr>
          <w:p w14:paraId="42113447" w14:textId="25A128F1" w:rsidR="009A3FA4" w:rsidRPr="00E04A67" w:rsidRDefault="009A3FA4" w:rsidP="009A3FA4">
            <w:pPr>
              <w:ind w:firstLine="709"/>
              <w:jc w:val="both"/>
              <w:rPr>
                <w:rFonts w:ascii="Times New Roman" w:hAnsi="Times New Roman"/>
              </w:rPr>
            </w:pPr>
            <w:r w:rsidRPr="00E04A67">
              <w:rPr>
                <w:rFonts w:ascii="Times New Roman" w:hAnsi="Times New Roman"/>
              </w:rPr>
              <w:t>Требования к предоставлению национального режима в соответствии с законодательством Российской Федерации</w:t>
            </w:r>
          </w:p>
        </w:tc>
      </w:tr>
      <w:tr w:rsidR="009A3FA4" w:rsidRPr="00E04A67" w14:paraId="71E6525C" w14:textId="77777777" w:rsidTr="00EC108B">
        <w:trPr>
          <w:jc w:val="center"/>
        </w:trPr>
        <w:tc>
          <w:tcPr>
            <w:tcW w:w="824" w:type="dxa"/>
            <w:vAlign w:val="center"/>
          </w:tcPr>
          <w:p w14:paraId="48990C1D" w14:textId="77777777" w:rsidR="009A3FA4" w:rsidRPr="00E04A67" w:rsidRDefault="009A3FA4" w:rsidP="009A3FA4">
            <w:pPr>
              <w:jc w:val="center"/>
              <w:rPr>
                <w:rFonts w:ascii="Times New Roman" w:hAnsi="Times New Roman"/>
              </w:rPr>
            </w:pPr>
          </w:p>
        </w:tc>
        <w:tc>
          <w:tcPr>
            <w:tcW w:w="9089" w:type="dxa"/>
          </w:tcPr>
          <w:p w14:paraId="32729C63" w14:textId="5BC7E494" w:rsidR="009A3FA4" w:rsidRPr="00E04A67" w:rsidRDefault="009A3FA4" w:rsidP="009A3FA4">
            <w:pPr>
              <w:ind w:firstLine="709"/>
              <w:jc w:val="both"/>
              <w:rPr>
                <w:rFonts w:ascii="Times New Roman" w:hAnsi="Times New Roman"/>
              </w:rPr>
            </w:pPr>
            <w:r w:rsidRPr="00E04A67">
              <w:rPr>
                <w:rFonts w:ascii="Times New Roman" w:hAnsi="Times New Roman"/>
              </w:rPr>
              <w:t xml:space="preserve">При осуществлении закупок предоставляется национальный режим в соответствии с законодательством Российской Федерации, обеспечивающий происходящему из иностранного государства или группы иностранных государств (далее – иностранное государство) товару, выполняемой (оказываемой) иностранным </w:t>
            </w:r>
            <w:r w:rsidRPr="00E04A67">
              <w:rPr>
                <w:rFonts w:ascii="Times New Roman" w:hAnsi="Times New Roman"/>
              </w:rPr>
              <w:lastRenderedPageBreak/>
              <w:t>гражданином или иностранным юридическим лицом (далее – иностранное лицо) работе (услуге) равных условий с товаром российского происхождения, выполняемой (оказываемой) гражданином Российской Федерации или российским юридическим лицом работой (услугой).</w:t>
            </w:r>
          </w:p>
        </w:tc>
      </w:tr>
      <w:tr w:rsidR="009A3FA4" w:rsidRPr="00E04A67" w14:paraId="364DAD8E" w14:textId="77777777" w:rsidTr="000331EA">
        <w:trPr>
          <w:jc w:val="center"/>
        </w:trPr>
        <w:tc>
          <w:tcPr>
            <w:tcW w:w="824" w:type="dxa"/>
            <w:shd w:val="clear" w:color="auto" w:fill="D9E2F3" w:themeFill="accent1" w:themeFillTint="33"/>
            <w:vAlign w:val="center"/>
          </w:tcPr>
          <w:p w14:paraId="4C453674" w14:textId="5B480BF0" w:rsidR="009A3FA4" w:rsidRPr="00E04A67" w:rsidRDefault="000331EA" w:rsidP="009A3FA4">
            <w:pPr>
              <w:jc w:val="center"/>
              <w:rPr>
                <w:rFonts w:ascii="Times New Roman" w:hAnsi="Times New Roman"/>
              </w:rPr>
            </w:pPr>
            <w:r w:rsidRPr="00E04A67">
              <w:rPr>
                <w:rFonts w:ascii="Times New Roman" w:hAnsi="Times New Roman"/>
              </w:rPr>
              <w:lastRenderedPageBreak/>
              <w:t>2.15</w:t>
            </w:r>
          </w:p>
        </w:tc>
        <w:tc>
          <w:tcPr>
            <w:tcW w:w="9089" w:type="dxa"/>
            <w:shd w:val="clear" w:color="auto" w:fill="D9E2F3" w:themeFill="accent1" w:themeFillTint="33"/>
          </w:tcPr>
          <w:p w14:paraId="1646D45D" w14:textId="05EFF57E" w:rsidR="009A3FA4" w:rsidRPr="00E04A67" w:rsidRDefault="009A3FA4" w:rsidP="009A3FA4">
            <w:pPr>
              <w:ind w:firstLine="709"/>
              <w:jc w:val="both"/>
              <w:rPr>
                <w:rFonts w:ascii="Times New Roman" w:hAnsi="Times New Roman"/>
              </w:rPr>
            </w:pPr>
            <w:r w:rsidRPr="00E04A67">
              <w:rPr>
                <w:rFonts w:ascii="Times New Roman" w:hAnsi="Times New Roman"/>
              </w:rPr>
              <w:t>Порядок применения официального курса иностранной валюты рублю Российской Федерации, установленного Центральным банком Российской Федерации и используемого при оплате договора.</w:t>
            </w:r>
          </w:p>
        </w:tc>
      </w:tr>
      <w:tr w:rsidR="009A3FA4" w:rsidRPr="00E04A67" w14:paraId="7A9BA50C" w14:textId="77777777" w:rsidTr="000331EA">
        <w:trPr>
          <w:jc w:val="center"/>
        </w:trPr>
        <w:tc>
          <w:tcPr>
            <w:tcW w:w="824" w:type="dxa"/>
            <w:tcBorders>
              <w:bottom w:val="single" w:sz="4" w:space="0" w:color="auto"/>
            </w:tcBorders>
            <w:vAlign w:val="center"/>
          </w:tcPr>
          <w:p w14:paraId="6867980C" w14:textId="77777777" w:rsidR="009A3FA4" w:rsidRPr="00E04A67" w:rsidRDefault="009A3FA4" w:rsidP="009A3FA4">
            <w:pPr>
              <w:jc w:val="center"/>
              <w:rPr>
                <w:rFonts w:ascii="Times New Roman" w:hAnsi="Times New Roman"/>
              </w:rPr>
            </w:pPr>
          </w:p>
        </w:tc>
        <w:tc>
          <w:tcPr>
            <w:tcW w:w="9089" w:type="dxa"/>
            <w:shd w:val="clear" w:color="auto" w:fill="FFFFFF" w:themeFill="background1"/>
          </w:tcPr>
          <w:p w14:paraId="6940EB9C" w14:textId="41F5F1B7" w:rsidR="009A3FA4" w:rsidRPr="00E04A67" w:rsidRDefault="00B35254" w:rsidP="009A3FA4">
            <w:pPr>
              <w:ind w:firstLine="709"/>
              <w:jc w:val="both"/>
              <w:rPr>
                <w:rFonts w:ascii="Times New Roman" w:hAnsi="Times New Roman"/>
              </w:rPr>
            </w:pPr>
            <w:r w:rsidRPr="00E04A67">
              <w:rPr>
                <w:rFonts w:ascii="Times New Roman" w:hAnsi="Times New Roman"/>
              </w:rPr>
              <w:t>Не применяется</w:t>
            </w:r>
          </w:p>
        </w:tc>
      </w:tr>
      <w:tr w:rsidR="009A3FA4" w:rsidRPr="00E04A67" w14:paraId="64DCC410" w14:textId="77777777" w:rsidTr="000331EA">
        <w:trPr>
          <w:jc w:val="center"/>
        </w:trPr>
        <w:tc>
          <w:tcPr>
            <w:tcW w:w="824" w:type="dxa"/>
            <w:shd w:val="clear" w:color="auto" w:fill="D9E2F3" w:themeFill="accent1" w:themeFillTint="33"/>
            <w:vAlign w:val="center"/>
          </w:tcPr>
          <w:p w14:paraId="013E686C" w14:textId="42175635" w:rsidR="009A3FA4" w:rsidRPr="00E04A67" w:rsidRDefault="000331EA" w:rsidP="009A3FA4">
            <w:pPr>
              <w:jc w:val="center"/>
              <w:rPr>
                <w:rFonts w:ascii="Times New Roman" w:hAnsi="Times New Roman"/>
              </w:rPr>
            </w:pPr>
            <w:r w:rsidRPr="00E04A67">
              <w:rPr>
                <w:rFonts w:ascii="Times New Roman" w:hAnsi="Times New Roman"/>
              </w:rPr>
              <w:t>2.16</w:t>
            </w:r>
          </w:p>
        </w:tc>
        <w:tc>
          <w:tcPr>
            <w:tcW w:w="9089" w:type="dxa"/>
            <w:shd w:val="clear" w:color="auto" w:fill="D9E2F3" w:themeFill="accent1" w:themeFillTint="33"/>
          </w:tcPr>
          <w:p w14:paraId="5238B74C" w14:textId="4DE774AC" w:rsidR="009A3FA4" w:rsidRPr="00E04A67" w:rsidRDefault="009A3FA4" w:rsidP="009A3FA4">
            <w:pPr>
              <w:ind w:firstLine="709"/>
              <w:jc w:val="both"/>
              <w:rPr>
                <w:rFonts w:ascii="Times New Roman" w:hAnsi="Times New Roman"/>
              </w:rPr>
            </w:pPr>
            <w:r w:rsidRPr="00E04A67">
              <w:rPr>
                <w:rFonts w:ascii="Times New Roman" w:hAnsi="Times New Roman"/>
              </w:rPr>
              <w:t>Размер обеспечения исполнения договора, порядок и срок его предоставления</w:t>
            </w:r>
          </w:p>
        </w:tc>
      </w:tr>
      <w:tr w:rsidR="009A3FA4" w:rsidRPr="00E04A67" w14:paraId="21FC33B2" w14:textId="77777777" w:rsidTr="000331EA">
        <w:trPr>
          <w:jc w:val="center"/>
        </w:trPr>
        <w:tc>
          <w:tcPr>
            <w:tcW w:w="824" w:type="dxa"/>
            <w:tcBorders>
              <w:bottom w:val="single" w:sz="4" w:space="0" w:color="auto"/>
            </w:tcBorders>
            <w:vAlign w:val="center"/>
          </w:tcPr>
          <w:p w14:paraId="421448A6" w14:textId="77777777" w:rsidR="009A3FA4" w:rsidRPr="00E04A67" w:rsidRDefault="009A3FA4" w:rsidP="009A3FA4">
            <w:pPr>
              <w:jc w:val="center"/>
              <w:rPr>
                <w:rFonts w:ascii="Times New Roman" w:hAnsi="Times New Roman"/>
              </w:rPr>
            </w:pPr>
          </w:p>
        </w:tc>
        <w:tc>
          <w:tcPr>
            <w:tcW w:w="9089" w:type="dxa"/>
            <w:shd w:val="clear" w:color="auto" w:fill="FFFFFF" w:themeFill="background1"/>
          </w:tcPr>
          <w:p w14:paraId="1F33D196" w14:textId="71CCDDFE" w:rsidR="009A3FA4" w:rsidRPr="00E04A67" w:rsidRDefault="00B35254" w:rsidP="009A3FA4">
            <w:pPr>
              <w:ind w:firstLine="709"/>
              <w:jc w:val="both"/>
              <w:rPr>
                <w:rFonts w:ascii="Times New Roman" w:hAnsi="Times New Roman"/>
              </w:rPr>
            </w:pPr>
            <w:r w:rsidRPr="00E04A67">
              <w:rPr>
                <w:rFonts w:ascii="Times New Roman" w:hAnsi="Times New Roman"/>
              </w:rPr>
              <w:t>Не установлено</w:t>
            </w:r>
          </w:p>
        </w:tc>
      </w:tr>
      <w:tr w:rsidR="009A3FA4" w:rsidRPr="00E04A67" w14:paraId="325C656D" w14:textId="77777777" w:rsidTr="000331EA">
        <w:trPr>
          <w:jc w:val="center"/>
        </w:trPr>
        <w:tc>
          <w:tcPr>
            <w:tcW w:w="824" w:type="dxa"/>
            <w:shd w:val="clear" w:color="auto" w:fill="D9E2F3" w:themeFill="accent1" w:themeFillTint="33"/>
            <w:vAlign w:val="center"/>
          </w:tcPr>
          <w:p w14:paraId="10A9868D" w14:textId="7E51856A" w:rsidR="009A3FA4" w:rsidRPr="00E04A67" w:rsidRDefault="000331EA" w:rsidP="009A3FA4">
            <w:pPr>
              <w:jc w:val="center"/>
              <w:rPr>
                <w:rFonts w:ascii="Times New Roman" w:hAnsi="Times New Roman"/>
              </w:rPr>
            </w:pPr>
            <w:r w:rsidRPr="00E04A67">
              <w:rPr>
                <w:rFonts w:ascii="Times New Roman" w:hAnsi="Times New Roman"/>
              </w:rPr>
              <w:t>2.17</w:t>
            </w:r>
          </w:p>
        </w:tc>
        <w:tc>
          <w:tcPr>
            <w:tcW w:w="9089" w:type="dxa"/>
            <w:shd w:val="clear" w:color="auto" w:fill="D9E2F3" w:themeFill="accent1" w:themeFillTint="33"/>
          </w:tcPr>
          <w:p w14:paraId="529B7ECD" w14:textId="3580C953" w:rsidR="009A3FA4" w:rsidRPr="00E04A67" w:rsidRDefault="009A3FA4" w:rsidP="009A3FA4">
            <w:pPr>
              <w:ind w:firstLine="709"/>
              <w:jc w:val="both"/>
              <w:rPr>
                <w:rFonts w:ascii="Times New Roman" w:hAnsi="Times New Roman"/>
              </w:rPr>
            </w:pPr>
            <w:r w:rsidRPr="00E04A67">
              <w:rPr>
                <w:rFonts w:ascii="Times New Roman" w:hAnsi="Times New Roman"/>
                <w:spacing w:val="-6"/>
              </w:rPr>
              <w:t>Условия предоставления обеспечения исполнения гарантийных обязательств, предусмотренных договором, включая размер обеспечения гарантийных обязательств и минимальный срок гарантийных обязательств</w:t>
            </w:r>
          </w:p>
        </w:tc>
      </w:tr>
      <w:tr w:rsidR="009A3FA4" w:rsidRPr="00E04A67" w14:paraId="41CD5244" w14:textId="77777777" w:rsidTr="000331EA">
        <w:trPr>
          <w:jc w:val="center"/>
        </w:trPr>
        <w:tc>
          <w:tcPr>
            <w:tcW w:w="824" w:type="dxa"/>
            <w:tcBorders>
              <w:bottom w:val="single" w:sz="4" w:space="0" w:color="auto"/>
            </w:tcBorders>
            <w:vAlign w:val="center"/>
          </w:tcPr>
          <w:p w14:paraId="776F11F2" w14:textId="77777777" w:rsidR="009A3FA4" w:rsidRPr="00E04A67" w:rsidRDefault="009A3FA4" w:rsidP="009A3FA4">
            <w:pPr>
              <w:jc w:val="center"/>
              <w:rPr>
                <w:rFonts w:ascii="Times New Roman" w:hAnsi="Times New Roman"/>
              </w:rPr>
            </w:pPr>
          </w:p>
        </w:tc>
        <w:tc>
          <w:tcPr>
            <w:tcW w:w="9089" w:type="dxa"/>
            <w:shd w:val="clear" w:color="auto" w:fill="FFFFFF" w:themeFill="background1"/>
          </w:tcPr>
          <w:p w14:paraId="0EFC7A7C" w14:textId="77777777" w:rsidR="00B35254" w:rsidRPr="00E04A67" w:rsidRDefault="00B35254" w:rsidP="00B35254">
            <w:pPr>
              <w:pStyle w:val="a"/>
              <w:numPr>
                <w:ilvl w:val="0"/>
                <w:numId w:val="0"/>
              </w:numPr>
              <w:spacing w:before="0"/>
              <w:ind w:left="-88" w:firstLine="709"/>
              <w:rPr>
                <w:rFonts w:ascii="Times New Roman" w:hAnsi="Times New Roman"/>
                <w:sz w:val="24"/>
                <w:szCs w:val="24"/>
              </w:rPr>
            </w:pPr>
            <w:r w:rsidRPr="00E04A67">
              <w:rPr>
                <w:rFonts w:ascii="Times New Roman" w:hAnsi="Times New Roman"/>
                <w:sz w:val="24"/>
                <w:szCs w:val="24"/>
              </w:rPr>
              <w:t xml:space="preserve">2.17.1. </w:t>
            </w:r>
            <w:r w:rsidR="009A3FA4" w:rsidRPr="00E04A67">
              <w:rPr>
                <w:rFonts w:ascii="Times New Roman" w:hAnsi="Times New Roman"/>
                <w:sz w:val="24"/>
                <w:szCs w:val="24"/>
              </w:rPr>
              <w:t xml:space="preserve">Договор заключается только после предоставления участником закупки, победителем которой он признан, обеспечения исполнения договора в случае, </w:t>
            </w:r>
            <w:r w:rsidR="009A3FA4" w:rsidRPr="00E04A67">
              <w:rPr>
                <w:rFonts w:ascii="Times New Roman" w:hAnsi="Times New Roman"/>
                <w:b/>
                <w:bCs/>
                <w:sz w:val="24"/>
                <w:szCs w:val="24"/>
              </w:rPr>
              <w:t>если требование о предоставлении обеспечения исполнения договора предусмотрено извещением и (или) документацией о закупке</w:t>
            </w:r>
            <w:r w:rsidR="009A3FA4" w:rsidRPr="00E04A67">
              <w:rPr>
                <w:rFonts w:ascii="Times New Roman" w:hAnsi="Times New Roman"/>
                <w:sz w:val="24"/>
                <w:szCs w:val="24"/>
              </w:rPr>
              <w:t>. Договор заключается в срок не позднее 20 календарных дней со дня размещения Итогового протокола на Сайте заказчика.</w:t>
            </w:r>
          </w:p>
          <w:p w14:paraId="6AF038EB" w14:textId="5313CF8E" w:rsidR="009A3FA4" w:rsidRPr="00E04A67" w:rsidRDefault="00B35254" w:rsidP="00B35254">
            <w:pPr>
              <w:pStyle w:val="a"/>
              <w:numPr>
                <w:ilvl w:val="0"/>
                <w:numId w:val="0"/>
              </w:numPr>
              <w:spacing w:before="0"/>
              <w:ind w:left="-88" w:firstLine="709"/>
              <w:rPr>
                <w:rFonts w:ascii="Times New Roman" w:hAnsi="Times New Roman"/>
                <w:sz w:val="24"/>
                <w:szCs w:val="24"/>
              </w:rPr>
            </w:pPr>
            <w:r w:rsidRPr="00E04A67">
              <w:rPr>
                <w:rFonts w:ascii="Times New Roman" w:hAnsi="Times New Roman"/>
                <w:sz w:val="24"/>
                <w:szCs w:val="24"/>
              </w:rPr>
              <w:t xml:space="preserve">2.17.2. </w:t>
            </w:r>
            <w:r w:rsidR="009A3FA4" w:rsidRPr="00E04A67">
              <w:rPr>
                <w:rFonts w:ascii="Times New Roman" w:hAnsi="Times New Roman"/>
                <w:sz w:val="24"/>
                <w:szCs w:val="24"/>
              </w:rPr>
              <w:t xml:space="preserve">Победитель закупки, участник закупки, с которым заключается договор, в срок не позднее 7 рабочих дней с даты направления Заказчиком проекта договора предоставляет Заказчику подписанный проект договора в двух экземплярах на бумажном носителе, или подписывает усиленной квалифицированной электронной подписью и направляет Заказчику указанный договор, а также документ, подтверждающий предоставление обеспечения исполнения договора, если данное требование установлено в извещении и (или) документации о закупке. </w:t>
            </w:r>
          </w:p>
          <w:p w14:paraId="1CC47C2B" w14:textId="526F4F3A" w:rsidR="009A3FA4" w:rsidRPr="00E04A67" w:rsidRDefault="00B35254" w:rsidP="00B35254">
            <w:pPr>
              <w:pStyle w:val="a"/>
              <w:numPr>
                <w:ilvl w:val="0"/>
                <w:numId w:val="0"/>
              </w:numPr>
              <w:spacing w:before="0"/>
              <w:ind w:left="-88" w:firstLine="709"/>
              <w:rPr>
                <w:rFonts w:ascii="Times New Roman" w:hAnsi="Times New Roman"/>
                <w:sz w:val="24"/>
                <w:szCs w:val="24"/>
              </w:rPr>
            </w:pPr>
            <w:r w:rsidRPr="00E04A67">
              <w:rPr>
                <w:rFonts w:ascii="Times New Roman" w:hAnsi="Times New Roman"/>
                <w:sz w:val="24"/>
                <w:szCs w:val="24"/>
              </w:rPr>
              <w:t xml:space="preserve">2.17.3. </w:t>
            </w:r>
            <w:r w:rsidR="009A3FA4" w:rsidRPr="00E04A67">
              <w:rPr>
                <w:rFonts w:ascii="Times New Roman" w:hAnsi="Times New Roman"/>
                <w:sz w:val="24"/>
                <w:szCs w:val="24"/>
              </w:rPr>
              <w:t xml:space="preserve">В случае наличия разногласий по проекту договора, размещенного Заказчиком, победитель закупки, участник закупки, с которым заключается договор, составляет протокол разногласий с указанием замечаний к положениям проекта договора, не соответствующим извещению и (или) документации о закупке и (или) заявке на участие в закупке, с указанием соответствующих положений данных документов. Протокол разногласий направляется победителем закупки, участником закупки, с которым заключается договор, подписывается усиленной квалифицированной электронной подписью и направляется Заказчику или подписывается и передается Заказчику на бумажном носителе. </w:t>
            </w:r>
          </w:p>
          <w:p w14:paraId="38DC4D92" w14:textId="0F71F923" w:rsidR="009A3FA4" w:rsidRPr="00E04A67" w:rsidRDefault="00B35254" w:rsidP="00B35254">
            <w:pPr>
              <w:pStyle w:val="a"/>
              <w:numPr>
                <w:ilvl w:val="0"/>
                <w:numId w:val="0"/>
              </w:numPr>
              <w:spacing w:before="0"/>
              <w:ind w:left="-88" w:firstLine="709"/>
              <w:rPr>
                <w:rFonts w:ascii="Times New Roman" w:hAnsi="Times New Roman"/>
                <w:sz w:val="24"/>
                <w:szCs w:val="24"/>
              </w:rPr>
            </w:pPr>
            <w:r w:rsidRPr="00E04A67">
              <w:rPr>
                <w:rFonts w:ascii="Times New Roman" w:hAnsi="Times New Roman"/>
                <w:sz w:val="24"/>
                <w:szCs w:val="24"/>
              </w:rPr>
              <w:t xml:space="preserve">2.17.4. </w:t>
            </w:r>
            <w:r w:rsidR="009A3FA4" w:rsidRPr="00E04A67">
              <w:rPr>
                <w:rFonts w:ascii="Times New Roman" w:hAnsi="Times New Roman"/>
                <w:sz w:val="24"/>
                <w:szCs w:val="24"/>
              </w:rPr>
              <w:t xml:space="preserve">Заказчик в срок не позднее двух рабочих дней со дня поступления протокола разногласий рассматривает указанный протокол и направляет победителю закупки, участнику закупки, с которым заключается договор,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 </w:t>
            </w:r>
          </w:p>
          <w:p w14:paraId="7698AC9B" w14:textId="196EEEFF" w:rsidR="009A3FA4" w:rsidRPr="00E04A67" w:rsidRDefault="00B35254" w:rsidP="00B35254">
            <w:pPr>
              <w:pStyle w:val="a"/>
              <w:numPr>
                <w:ilvl w:val="0"/>
                <w:numId w:val="0"/>
              </w:numPr>
              <w:spacing w:before="0"/>
              <w:ind w:left="-88" w:firstLine="709"/>
              <w:rPr>
                <w:rFonts w:ascii="Times New Roman" w:hAnsi="Times New Roman"/>
                <w:sz w:val="24"/>
                <w:szCs w:val="24"/>
              </w:rPr>
            </w:pPr>
            <w:r w:rsidRPr="00E04A67">
              <w:rPr>
                <w:rFonts w:ascii="Times New Roman" w:hAnsi="Times New Roman"/>
                <w:sz w:val="24"/>
                <w:szCs w:val="24"/>
              </w:rPr>
              <w:t xml:space="preserve">2.17.5. </w:t>
            </w:r>
            <w:r w:rsidR="009A3FA4" w:rsidRPr="00E04A67">
              <w:rPr>
                <w:rFonts w:ascii="Times New Roman" w:hAnsi="Times New Roman"/>
                <w:sz w:val="24"/>
                <w:szCs w:val="24"/>
              </w:rPr>
              <w:t xml:space="preserve">Победитель закупки, участник закупки, с которым заключается договор, в срок не позднее одного рабочего дня, следующего за днем получения от Заказчика документов, предусмотренных пунктом 4, подписывает усиленной квалифицированной электронной подписью и направляет Заказчику договор, или подписывает договор на бумажном носителе и передает Заказчику два экземпляра подписанного договора и документ, подтверждающий предоставление обеспечения исполнения договора, если данное требование установлено в извещении и (или) документации о закупке. </w:t>
            </w:r>
          </w:p>
          <w:p w14:paraId="7B1077B5" w14:textId="074F8DDA" w:rsidR="009A3FA4" w:rsidRPr="00E04A67" w:rsidRDefault="00B35254" w:rsidP="00B35254">
            <w:pPr>
              <w:ind w:left="-88" w:firstLine="709"/>
              <w:jc w:val="both"/>
              <w:rPr>
                <w:rFonts w:ascii="Times New Roman" w:hAnsi="Times New Roman"/>
              </w:rPr>
            </w:pPr>
            <w:r w:rsidRPr="00E04A67">
              <w:rPr>
                <w:rFonts w:ascii="Times New Roman" w:hAnsi="Times New Roman"/>
              </w:rPr>
              <w:t xml:space="preserve">2.17.6. </w:t>
            </w:r>
            <w:r w:rsidR="009A3FA4" w:rsidRPr="00E04A67">
              <w:rPr>
                <w:rFonts w:ascii="Times New Roman" w:hAnsi="Times New Roman"/>
              </w:rPr>
              <w:t xml:space="preserve">Заказчик в срок не позднее двух рабочих дней с даты направления победителем закупки, участником закупки, с которым заключается договор в адрес Заказчика договора, подписанного усиленной квалифицированной электронной подписью, или предоставления такими победителем, участником на бумажном </w:t>
            </w:r>
            <w:r w:rsidR="009A3FA4" w:rsidRPr="00E04A67">
              <w:rPr>
                <w:rFonts w:ascii="Times New Roman" w:hAnsi="Times New Roman"/>
              </w:rPr>
              <w:lastRenderedPageBreak/>
              <w:t>носителе подписанного договора и документа, подтверждающего предоставление обеспечения исполнения договора, если данное требование установлено в извещении и (или) документации о закупке, подписывает два экземпляра договора на бумажном носителе, или подписывает усиленной квалифицированной электронной подписью и направляет победителю закупки, участнику закупки, с которым заключается договор. Договор считается заключенным с момента подписания договора усиленной квалифицированной электронной подписью лица, имеющего право действовать от имени Заказчика, или подписания указанным лицом договора на бумажном носителе.</w:t>
            </w:r>
          </w:p>
        </w:tc>
      </w:tr>
      <w:tr w:rsidR="009A3FA4" w:rsidRPr="00E04A67" w14:paraId="5B96A026" w14:textId="77777777" w:rsidTr="000331EA">
        <w:trPr>
          <w:jc w:val="center"/>
        </w:trPr>
        <w:tc>
          <w:tcPr>
            <w:tcW w:w="824" w:type="dxa"/>
            <w:shd w:val="clear" w:color="auto" w:fill="D9E2F3" w:themeFill="accent1" w:themeFillTint="33"/>
            <w:vAlign w:val="center"/>
          </w:tcPr>
          <w:p w14:paraId="79FEBBE5" w14:textId="2DFE33A3" w:rsidR="009A3FA4" w:rsidRPr="00E04A67" w:rsidRDefault="000331EA" w:rsidP="009A3FA4">
            <w:pPr>
              <w:jc w:val="center"/>
              <w:rPr>
                <w:rFonts w:ascii="Times New Roman" w:hAnsi="Times New Roman"/>
              </w:rPr>
            </w:pPr>
            <w:r w:rsidRPr="00E04A67">
              <w:rPr>
                <w:rFonts w:ascii="Times New Roman" w:hAnsi="Times New Roman"/>
              </w:rPr>
              <w:lastRenderedPageBreak/>
              <w:t>2.18</w:t>
            </w:r>
          </w:p>
        </w:tc>
        <w:tc>
          <w:tcPr>
            <w:tcW w:w="9089" w:type="dxa"/>
            <w:shd w:val="clear" w:color="auto" w:fill="D9E2F3" w:themeFill="accent1" w:themeFillTint="33"/>
          </w:tcPr>
          <w:p w14:paraId="3C7B2712" w14:textId="31CB8AF9" w:rsidR="009A3FA4" w:rsidRPr="00E04A67" w:rsidRDefault="009A3FA4" w:rsidP="009A3FA4">
            <w:pPr>
              <w:pStyle w:val="a"/>
              <w:numPr>
                <w:ilvl w:val="0"/>
                <w:numId w:val="0"/>
              </w:numPr>
              <w:spacing w:before="0"/>
              <w:ind w:left="1134" w:hanging="1134"/>
              <w:rPr>
                <w:rFonts w:ascii="Times New Roman" w:hAnsi="Times New Roman"/>
                <w:sz w:val="24"/>
                <w:szCs w:val="24"/>
              </w:rPr>
            </w:pPr>
            <w:r w:rsidRPr="00E04A67">
              <w:rPr>
                <w:rFonts w:ascii="Times New Roman" w:hAnsi="Times New Roman"/>
                <w:spacing w:val="-6"/>
                <w:sz w:val="24"/>
                <w:szCs w:val="24"/>
              </w:rPr>
              <w:t>Срок и порядок отказа от проведения закупки</w:t>
            </w:r>
          </w:p>
        </w:tc>
      </w:tr>
      <w:tr w:rsidR="009A3FA4" w:rsidRPr="00E04A67" w14:paraId="6FA7F0CE" w14:textId="77777777" w:rsidTr="00EC6CF2">
        <w:trPr>
          <w:jc w:val="center"/>
        </w:trPr>
        <w:tc>
          <w:tcPr>
            <w:tcW w:w="824" w:type="dxa"/>
            <w:vAlign w:val="center"/>
          </w:tcPr>
          <w:p w14:paraId="11EC79A4" w14:textId="77777777" w:rsidR="009A3FA4" w:rsidRPr="00E04A67" w:rsidRDefault="009A3FA4" w:rsidP="009A3FA4">
            <w:pPr>
              <w:jc w:val="center"/>
              <w:rPr>
                <w:rFonts w:ascii="Times New Roman" w:hAnsi="Times New Roman"/>
              </w:rPr>
            </w:pPr>
          </w:p>
        </w:tc>
        <w:tc>
          <w:tcPr>
            <w:tcW w:w="9089" w:type="dxa"/>
            <w:shd w:val="clear" w:color="auto" w:fill="FFFFFF" w:themeFill="background1"/>
          </w:tcPr>
          <w:p w14:paraId="6891E1C8" w14:textId="7FDFC859" w:rsidR="009A3FA4" w:rsidRPr="00E04A67" w:rsidRDefault="009A3FA4" w:rsidP="00B35254">
            <w:pPr>
              <w:pStyle w:val="a"/>
              <w:numPr>
                <w:ilvl w:val="0"/>
                <w:numId w:val="0"/>
              </w:numPr>
              <w:spacing w:before="0"/>
              <w:ind w:firstLine="621"/>
              <w:rPr>
                <w:rFonts w:ascii="Times New Roman" w:hAnsi="Times New Roman"/>
                <w:bCs/>
                <w:spacing w:val="-6"/>
                <w:sz w:val="24"/>
                <w:szCs w:val="24"/>
              </w:rPr>
            </w:pPr>
            <w:r w:rsidRPr="00E04A67">
              <w:rPr>
                <w:rFonts w:ascii="Times New Roman" w:hAnsi="Times New Roman"/>
                <w:bCs/>
                <w:spacing w:val="-6"/>
                <w:sz w:val="24"/>
                <w:szCs w:val="24"/>
              </w:rPr>
              <w:t xml:space="preserve">Заказчик, разместивший на Сайте </w:t>
            </w:r>
            <w:r w:rsidR="00B35254" w:rsidRPr="00E04A67">
              <w:rPr>
                <w:rFonts w:ascii="Times New Roman" w:hAnsi="Times New Roman"/>
                <w:bCs/>
                <w:spacing w:val="-6"/>
                <w:sz w:val="24"/>
                <w:szCs w:val="24"/>
              </w:rPr>
              <w:t>З</w:t>
            </w:r>
            <w:r w:rsidRPr="00E04A67">
              <w:rPr>
                <w:rFonts w:ascii="Times New Roman" w:hAnsi="Times New Roman"/>
                <w:bCs/>
                <w:spacing w:val="-6"/>
                <w:sz w:val="24"/>
                <w:szCs w:val="24"/>
              </w:rPr>
              <w:t xml:space="preserve">аказчика извещение об осуществлении запроса предложений, вправе отменить запрос предложений до наступления даты и времени окончания срока подачи заявок на участие в запросе предложений. По истечении даты и времени окончания срока подачи заявок на участие в запросе предложений и до заключения договора Заказчик вправе отменить запрос предложений только в случае возникновения обстоятельств непреодолимой силы в соответствии с законодательством Российской Федерации. </w:t>
            </w:r>
          </w:p>
          <w:p w14:paraId="38033F80" w14:textId="3F8FADC4" w:rsidR="009A3FA4" w:rsidRPr="00E04A67" w:rsidRDefault="009A3FA4" w:rsidP="00B35254">
            <w:pPr>
              <w:pStyle w:val="a"/>
              <w:numPr>
                <w:ilvl w:val="0"/>
                <w:numId w:val="0"/>
              </w:numPr>
              <w:spacing w:before="0"/>
              <w:ind w:firstLine="621"/>
              <w:rPr>
                <w:rFonts w:ascii="Times New Roman" w:hAnsi="Times New Roman"/>
                <w:sz w:val="24"/>
                <w:szCs w:val="24"/>
              </w:rPr>
            </w:pPr>
            <w:r w:rsidRPr="00E04A67">
              <w:rPr>
                <w:rFonts w:ascii="Times New Roman" w:hAnsi="Times New Roman"/>
                <w:bCs/>
                <w:spacing w:val="-6"/>
                <w:sz w:val="24"/>
                <w:szCs w:val="24"/>
              </w:rPr>
              <w:t>Решение об отмене проведения запроса предложений размещается на Сайте заказчика в день принятия этого решения.</w:t>
            </w:r>
          </w:p>
        </w:tc>
      </w:tr>
    </w:tbl>
    <w:p w14:paraId="414CEDB2" w14:textId="77777777" w:rsidR="00282023" w:rsidRPr="00E04A67" w:rsidRDefault="00282023" w:rsidP="00165845">
      <w:pPr>
        <w:widowControl w:val="0"/>
        <w:spacing w:after="0" w:line="240" w:lineRule="auto"/>
        <w:rPr>
          <w:rFonts w:ascii="Times New Roman" w:eastAsia="Calibri" w:hAnsi="Times New Roman" w:cs="Times New Roman"/>
          <w:kern w:val="2"/>
          <w:sz w:val="24"/>
          <w:szCs w:val="24"/>
          <w14:ligatures w14:val="standardContextual"/>
        </w:rPr>
      </w:pPr>
    </w:p>
    <w:p w14:paraId="33BA24CA" w14:textId="4BB386F3" w:rsidR="00EC6CF2" w:rsidRPr="00E04A67" w:rsidRDefault="00EC6CF2" w:rsidP="00165845">
      <w:pPr>
        <w:widowControl w:val="0"/>
        <w:spacing w:after="0" w:line="240" w:lineRule="auto"/>
        <w:rPr>
          <w:rFonts w:ascii="Times New Roman" w:eastAsia="Calibri" w:hAnsi="Times New Roman" w:cs="Times New Roman"/>
          <w:kern w:val="2"/>
          <w:sz w:val="24"/>
          <w:szCs w:val="24"/>
          <w14:ligatures w14:val="standardContextual"/>
        </w:rPr>
        <w:sectPr w:rsidR="00EC6CF2" w:rsidRPr="00E04A67" w:rsidSect="00B1789E">
          <w:headerReference w:type="default" r:id="rId11"/>
          <w:footerReference w:type="even" r:id="rId12"/>
          <w:footerReference w:type="default" r:id="rId13"/>
          <w:pgSz w:w="11906" w:h="16838"/>
          <w:pgMar w:top="1134" w:right="707" w:bottom="1134" w:left="1276" w:header="720" w:footer="444" w:gutter="0"/>
          <w:cols w:space="720"/>
          <w:titlePg/>
          <w:docGrid w:linePitch="326"/>
        </w:sectPr>
      </w:pPr>
    </w:p>
    <w:p w14:paraId="07222EE1" w14:textId="4BB6302C" w:rsidR="00282023" w:rsidRDefault="00282023" w:rsidP="00B06E29">
      <w:pPr>
        <w:pStyle w:val="af0"/>
        <w:numPr>
          <w:ilvl w:val="0"/>
          <w:numId w:val="1"/>
        </w:numPr>
        <w:spacing w:after="0" w:line="240" w:lineRule="auto"/>
        <w:jc w:val="center"/>
        <w:rPr>
          <w:rFonts w:ascii="Times New Roman" w:hAnsi="Times New Roman" w:cs="Times New Roman"/>
          <w:b/>
          <w:bCs/>
          <w:kern w:val="2"/>
          <w:sz w:val="24"/>
          <w:szCs w:val="24"/>
          <w14:ligatures w14:val="standardContextual"/>
        </w:rPr>
      </w:pPr>
      <w:bookmarkStart w:id="20" w:name="_Toc167381556"/>
      <w:r w:rsidRPr="00E04A67">
        <w:rPr>
          <w:rFonts w:ascii="Times New Roman" w:hAnsi="Times New Roman" w:cs="Times New Roman"/>
          <w:b/>
          <w:bCs/>
          <w:kern w:val="2"/>
          <w:sz w:val="24"/>
          <w:szCs w:val="24"/>
          <w14:ligatures w14:val="standardContextual"/>
        </w:rPr>
        <w:lastRenderedPageBreak/>
        <w:t>ПРОЕКТ ДОГОВОРА</w:t>
      </w:r>
      <w:bookmarkEnd w:id="20"/>
    </w:p>
    <w:p w14:paraId="42AA7020" w14:textId="77777777" w:rsidR="00FA47FB" w:rsidRDefault="00FA47FB" w:rsidP="00FA47FB">
      <w:pPr>
        <w:pStyle w:val="af0"/>
        <w:spacing w:after="0" w:line="240" w:lineRule="auto"/>
        <w:ind w:left="1080"/>
        <w:rPr>
          <w:rFonts w:ascii="Times New Roman" w:hAnsi="Times New Roman" w:cs="Times New Roman"/>
          <w:b/>
          <w:bCs/>
          <w:kern w:val="2"/>
          <w:sz w:val="24"/>
          <w:szCs w:val="24"/>
          <w14:ligatures w14:val="standardContextual"/>
        </w:rPr>
      </w:pPr>
    </w:p>
    <w:p w14:paraId="6B2014CC" w14:textId="77777777" w:rsidR="0098435F" w:rsidRDefault="0098435F" w:rsidP="00E04A67">
      <w:pPr>
        <w:pStyle w:val="af0"/>
        <w:tabs>
          <w:tab w:val="left" w:pos="1134"/>
        </w:tabs>
        <w:ind w:left="0" w:firstLine="567"/>
        <w:jc w:val="center"/>
        <w:rPr>
          <w:rFonts w:ascii="Times New Roman" w:hAnsi="Times New Roman" w:cs="Times New Roman"/>
          <w:b/>
        </w:rPr>
      </w:pPr>
    </w:p>
    <w:p w14:paraId="5D7BA2A5" w14:textId="77777777" w:rsidR="003507C6" w:rsidRPr="003507C6" w:rsidRDefault="003507C6" w:rsidP="003507C6">
      <w:pPr>
        <w:pStyle w:val="affff5"/>
        <w:spacing w:after="0"/>
        <w:jc w:val="center"/>
        <w:rPr>
          <w:rFonts w:ascii="Times New Roman" w:hAnsi="Times New Roman" w:cs="Times New Roman"/>
          <w:color w:val="000000" w:themeColor="text1"/>
          <w:sz w:val="24"/>
          <w:szCs w:val="24"/>
          <w:lang w:val="ru-RU"/>
        </w:rPr>
      </w:pPr>
      <w:bookmarkStart w:id="21" w:name="OLE_LINK1"/>
      <w:bookmarkStart w:id="22" w:name="OLE_LINK2"/>
      <w:r w:rsidRPr="003507C6">
        <w:rPr>
          <w:rFonts w:ascii="Times New Roman" w:hAnsi="Times New Roman" w:cs="Times New Roman"/>
          <w:color w:val="000000" w:themeColor="text1"/>
          <w:sz w:val="24"/>
          <w:szCs w:val="24"/>
          <w:lang w:val="ru-RU"/>
        </w:rPr>
        <w:t>Договор № ______________</w:t>
      </w:r>
    </w:p>
    <w:p w14:paraId="6B1B818F" w14:textId="77777777" w:rsidR="003507C6" w:rsidRPr="003507C6" w:rsidRDefault="003507C6" w:rsidP="003507C6">
      <w:pPr>
        <w:pStyle w:val="aff2"/>
        <w:spacing w:line="240" w:lineRule="auto"/>
        <w:jc w:val="center"/>
        <w:rPr>
          <w:sz w:val="24"/>
          <w:szCs w:val="24"/>
        </w:rPr>
      </w:pPr>
      <w:bookmarkStart w:id="23" w:name="_Hlk209706010"/>
      <w:r w:rsidRPr="003507C6">
        <w:rPr>
          <w:sz w:val="24"/>
          <w:szCs w:val="24"/>
        </w:rPr>
        <w:t>На поставку тюбинговой горки, сопутствующего оборудования и инвентаря, а также выполнение работ по монтажу</w:t>
      </w:r>
    </w:p>
    <w:bookmarkEnd w:id="23"/>
    <w:p w14:paraId="19464130" w14:textId="77777777" w:rsidR="003507C6" w:rsidRPr="003507C6" w:rsidRDefault="003507C6" w:rsidP="003507C6">
      <w:pPr>
        <w:pStyle w:val="afffb"/>
        <w:spacing w:after="0" w:line="240" w:lineRule="auto"/>
        <w:rPr>
          <w:rFonts w:ascii="Times New Roman" w:hAnsi="Times New Roman" w:cs="Times New Roman"/>
          <w:sz w:val="24"/>
          <w:szCs w:val="24"/>
        </w:rPr>
      </w:pPr>
    </w:p>
    <w:p w14:paraId="373F9A31" w14:textId="77777777" w:rsidR="003507C6" w:rsidRPr="003507C6" w:rsidRDefault="003507C6" w:rsidP="003507C6">
      <w:pPr>
        <w:pStyle w:val="afffb"/>
        <w:spacing w:after="0" w:line="240" w:lineRule="auto"/>
        <w:jc w:val="both"/>
        <w:rPr>
          <w:rFonts w:ascii="Times New Roman" w:hAnsi="Times New Roman" w:cs="Times New Roman"/>
          <w:i/>
          <w:color w:val="000000" w:themeColor="text1"/>
          <w:sz w:val="24"/>
          <w:szCs w:val="24"/>
        </w:rPr>
      </w:pPr>
      <w:r w:rsidRPr="003507C6">
        <w:rPr>
          <w:rFonts w:ascii="Times New Roman" w:hAnsi="Times New Roman" w:cs="Times New Roman"/>
          <w:color w:val="000000" w:themeColor="text1"/>
          <w:sz w:val="24"/>
          <w:szCs w:val="24"/>
        </w:rPr>
        <w:t>г. Москва</w:t>
      </w:r>
      <w:r w:rsidRPr="003507C6">
        <w:rPr>
          <w:rFonts w:ascii="Times New Roman" w:hAnsi="Times New Roman" w:cs="Times New Roman"/>
          <w:color w:val="000000" w:themeColor="text1"/>
          <w:sz w:val="24"/>
          <w:szCs w:val="24"/>
        </w:rPr>
        <w:tab/>
        <w:t xml:space="preserve">                                                                                           </w:t>
      </w:r>
      <w:proofErr w:type="gramStart"/>
      <w:r w:rsidRPr="003507C6">
        <w:rPr>
          <w:rFonts w:ascii="Times New Roman" w:hAnsi="Times New Roman" w:cs="Times New Roman"/>
          <w:color w:val="000000" w:themeColor="text1"/>
          <w:sz w:val="24"/>
          <w:szCs w:val="24"/>
        </w:rPr>
        <w:t xml:space="preserve">   «</w:t>
      </w:r>
      <w:proofErr w:type="gramEnd"/>
      <w:r w:rsidRPr="003507C6">
        <w:rPr>
          <w:rFonts w:ascii="Times New Roman" w:hAnsi="Times New Roman" w:cs="Times New Roman"/>
          <w:color w:val="000000" w:themeColor="text1"/>
          <w:sz w:val="24"/>
          <w:szCs w:val="24"/>
        </w:rPr>
        <w:t>___»___________2025г.</w:t>
      </w:r>
    </w:p>
    <w:p w14:paraId="1E0B15C8" w14:textId="77777777" w:rsidR="003507C6" w:rsidRPr="003507C6" w:rsidRDefault="003507C6" w:rsidP="003507C6">
      <w:pPr>
        <w:pStyle w:val="aff2"/>
        <w:spacing w:line="240" w:lineRule="auto"/>
        <w:rPr>
          <w:color w:val="000000" w:themeColor="text1"/>
          <w:sz w:val="24"/>
          <w:szCs w:val="24"/>
        </w:rPr>
      </w:pPr>
    </w:p>
    <w:p w14:paraId="2A4F542D"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b/>
          <w:color w:val="000000" w:themeColor="text1"/>
          <w:sz w:val="24"/>
          <w:szCs w:val="24"/>
        </w:rPr>
        <w:t>Автономная некоммерческая организация «Кинопарк» (АНО «Кинопарк»)</w:t>
      </w:r>
      <w:r w:rsidRPr="003507C6">
        <w:rPr>
          <w:rFonts w:ascii="Times New Roman" w:hAnsi="Times New Roman" w:cs="Times New Roman"/>
          <w:bCs/>
          <w:color w:val="000000" w:themeColor="text1"/>
          <w:sz w:val="24"/>
          <w:szCs w:val="24"/>
        </w:rPr>
        <w:t xml:space="preserve">, именуемая в дальнейшем </w:t>
      </w:r>
      <w:r w:rsidRPr="003507C6">
        <w:rPr>
          <w:rFonts w:ascii="Times New Roman" w:hAnsi="Times New Roman" w:cs="Times New Roman"/>
          <w:b/>
          <w:color w:val="000000" w:themeColor="text1"/>
          <w:sz w:val="24"/>
          <w:szCs w:val="24"/>
        </w:rPr>
        <w:t>«Заказчик»</w:t>
      </w:r>
      <w:r w:rsidRPr="003507C6">
        <w:rPr>
          <w:rFonts w:ascii="Times New Roman" w:hAnsi="Times New Roman" w:cs="Times New Roman"/>
          <w:bCs/>
          <w:color w:val="000000" w:themeColor="text1"/>
          <w:sz w:val="24"/>
          <w:szCs w:val="24"/>
        </w:rPr>
        <w:t>, в лице Генерального директора Яворского Андрея Викторович,</w:t>
      </w:r>
      <w:r w:rsidRPr="003507C6">
        <w:rPr>
          <w:rFonts w:ascii="Times New Roman" w:hAnsi="Times New Roman" w:cs="Times New Roman"/>
          <w:color w:val="000000" w:themeColor="text1"/>
          <w:sz w:val="24"/>
          <w:szCs w:val="24"/>
        </w:rPr>
        <w:t xml:space="preserve"> действующего на основании Устава, с одной стороны, и </w:t>
      </w:r>
      <w:r w:rsidRPr="003507C6">
        <w:rPr>
          <w:rFonts w:ascii="Times New Roman" w:hAnsi="Times New Roman" w:cs="Times New Roman"/>
          <w:b/>
          <w:color w:val="000000" w:themeColor="text1"/>
          <w:sz w:val="24"/>
          <w:szCs w:val="24"/>
        </w:rPr>
        <w:t>____________</w:t>
      </w:r>
      <w:r w:rsidRPr="003507C6">
        <w:rPr>
          <w:rFonts w:ascii="Times New Roman" w:hAnsi="Times New Roman" w:cs="Times New Roman"/>
          <w:color w:val="000000" w:themeColor="text1"/>
          <w:sz w:val="24"/>
          <w:szCs w:val="24"/>
        </w:rPr>
        <w:t>, именуемое в дальнейшем</w:t>
      </w:r>
      <w:r w:rsidRPr="003507C6">
        <w:rPr>
          <w:rFonts w:ascii="Times New Roman" w:hAnsi="Times New Roman" w:cs="Times New Roman"/>
          <w:b/>
          <w:color w:val="000000" w:themeColor="text1"/>
          <w:sz w:val="24"/>
          <w:szCs w:val="24"/>
        </w:rPr>
        <w:t xml:space="preserve"> Поставщик</w:t>
      </w:r>
      <w:r w:rsidRPr="003507C6">
        <w:rPr>
          <w:rFonts w:ascii="Times New Roman" w:hAnsi="Times New Roman" w:cs="Times New Roman"/>
          <w:color w:val="000000" w:themeColor="text1"/>
          <w:sz w:val="24"/>
          <w:szCs w:val="24"/>
        </w:rPr>
        <w:t>,</w:t>
      </w:r>
      <w:r w:rsidRPr="003507C6">
        <w:rPr>
          <w:rFonts w:ascii="Times New Roman" w:hAnsi="Times New Roman" w:cs="Times New Roman"/>
          <w:b/>
          <w:color w:val="000000" w:themeColor="text1"/>
          <w:sz w:val="24"/>
          <w:szCs w:val="24"/>
        </w:rPr>
        <w:t xml:space="preserve"> </w:t>
      </w:r>
      <w:r w:rsidRPr="003507C6">
        <w:rPr>
          <w:rFonts w:ascii="Times New Roman" w:hAnsi="Times New Roman" w:cs="Times New Roman"/>
          <w:color w:val="000000" w:themeColor="text1"/>
          <w:sz w:val="24"/>
          <w:szCs w:val="24"/>
        </w:rPr>
        <w:t>в лице __________________, действующего на основании Устава, с другой стороны, вместе именуемые «Стороны», и каждый в отдельности «Сторона», в соответствии с Положением о закупках товаров, работ, услуг для нужд АНО «Кинопарк», утвержденного Протоколом № 2 заседания Наблюдательного совета от 16.06.2025 г., на основании результатов определения Поставщика способом закупки запрос предложений, протокол от _________№ _________, заключили настоящий Договор (далее - Договор) о нижеследующем:</w:t>
      </w:r>
    </w:p>
    <w:p w14:paraId="405D16DE" w14:textId="77777777" w:rsidR="003507C6" w:rsidRPr="003507C6" w:rsidRDefault="003507C6" w:rsidP="003507C6">
      <w:pPr>
        <w:spacing w:after="0" w:line="240" w:lineRule="auto"/>
        <w:rPr>
          <w:rFonts w:ascii="Times New Roman" w:hAnsi="Times New Roman" w:cs="Times New Roman"/>
          <w:b/>
          <w:bCs/>
          <w:color w:val="000000" w:themeColor="text1"/>
          <w:sz w:val="24"/>
          <w:szCs w:val="24"/>
        </w:rPr>
      </w:pPr>
    </w:p>
    <w:p w14:paraId="4E43184A" w14:textId="77777777" w:rsidR="003507C6" w:rsidRPr="003507C6" w:rsidRDefault="003507C6" w:rsidP="003507C6">
      <w:pPr>
        <w:spacing w:after="0" w:line="240" w:lineRule="auto"/>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1. ПРЕДМЕТ ДОГОВОРА</w:t>
      </w:r>
    </w:p>
    <w:p w14:paraId="7F07C052"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1.1. Поставщик обязуется по заданию Заказчика </w:t>
      </w:r>
      <w:r w:rsidRPr="003507C6">
        <w:rPr>
          <w:rFonts w:ascii="Times New Roman" w:hAnsi="Times New Roman" w:cs="Times New Roman"/>
          <w:sz w:val="24"/>
          <w:szCs w:val="24"/>
        </w:rPr>
        <w:t xml:space="preserve">поставить тюбинговую горку, сопутствующее оборудование и инвентарь </w:t>
      </w:r>
      <w:r w:rsidRPr="003507C6">
        <w:rPr>
          <w:rFonts w:ascii="Times New Roman" w:hAnsi="Times New Roman" w:cs="Times New Roman"/>
          <w:color w:val="000000" w:themeColor="text1"/>
          <w:sz w:val="24"/>
          <w:szCs w:val="24"/>
        </w:rPr>
        <w:t>(далее – Товар)</w:t>
      </w:r>
      <w:r w:rsidRPr="003507C6">
        <w:rPr>
          <w:rFonts w:ascii="Times New Roman" w:hAnsi="Times New Roman" w:cs="Times New Roman"/>
          <w:sz w:val="24"/>
          <w:szCs w:val="24"/>
        </w:rPr>
        <w:t>, а также выполнить работы по монтажу Товара (далее - монтаж)</w:t>
      </w:r>
      <w:r w:rsidRPr="003507C6">
        <w:rPr>
          <w:rFonts w:ascii="Times New Roman" w:hAnsi="Times New Roman" w:cs="Times New Roman"/>
          <w:color w:val="000000" w:themeColor="text1"/>
          <w:sz w:val="24"/>
          <w:szCs w:val="24"/>
        </w:rPr>
        <w:t>, по адресу:</w:t>
      </w:r>
      <w:r w:rsidRPr="003507C6">
        <w:rPr>
          <w:rFonts w:ascii="Times New Roman" w:hAnsi="Times New Roman" w:cs="Times New Roman"/>
          <w:sz w:val="24"/>
          <w:szCs w:val="24"/>
        </w:rPr>
        <w:t xml:space="preserve"> Российская Федерация, </w:t>
      </w:r>
      <w:r w:rsidRPr="003507C6">
        <w:rPr>
          <w:rFonts w:ascii="Times New Roman" w:hAnsi="Times New Roman" w:cs="Times New Roman"/>
          <w:sz w:val="24"/>
          <w:szCs w:val="24"/>
          <w:lang w:eastAsia="ru-RU"/>
        </w:rPr>
        <w:t xml:space="preserve">г. Москва, Троицкий административный округ, </w:t>
      </w:r>
      <w:proofErr w:type="spellStart"/>
      <w:r w:rsidRPr="003507C6">
        <w:rPr>
          <w:rFonts w:ascii="Times New Roman" w:hAnsi="Times New Roman" w:cs="Times New Roman"/>
          <w:sz w:val="24"/>
          <w:szCs w:val="24"/>
          <w:lang w:eastAsia="ru-RU"/>
        </w:rPr>
        <w:t>Краснопахорский</w:t>
      </w:r>
      <w:proofErr w:type="spellEnd"/>
      <w:r w:rsidRPr="003507C6">
        <w:rPr>
          <w:rFonts w:ascii="Times New Roman" w:hAnsi="Times New Roman" w:cs="Times New Roman"/>
          <w:sz w:val="24"/>
          <w:szCs w:val="24"/>
          <w:lang w:eastAsia="ru-RU"/>
        </w:rPr>
        <w:t xml:space="preserve"> район, улица </w:t>
      </w:r>
      <w:proofErr w:type="spellStart"/>
      <w:r w:rsidRPr="003507C6">
        <w:rPr>
          <w:rFonts w:ascii="Times New Roman" w:hAnsi="Times New Roman" w:cs="Times New Roman"/>
          <w:sz w:val="24"/>
          <w:szCs w:val="24"/>
          <w:lang w:eastAsia="ru-RU"/>
        </w:rPr>
        <w:t>Лиозновой</w:t>
      </w:r>
      <w:proofErr w:type="spellEnd"/>
      <w:r w:rsidRPr="003507C6">
        <w:rPr>
          <w:rFonts w:ascii="Times New Roman" w:hAnsi="Times New Roman" w:cs="Times New Roman"/>
          <w:sz w:val="24"/>
          <w:szCs w:val="24"/>
          <w:lang w:eastAsia="ru-RU"/>
        </w:rPr>
        <w:t>, «Кинопарк»</w:t>
      </w:r>
      <w:r w:rsidRPr="003507C6">
        <w:rPr>
          <w:rFonts w:ascii="Times New Roman" w:hAnsi="Times New Roman" w:cs="Times New Roman"/>
          <w:color w:val="000000"/>
          <w:sz w:val="24"/>
          <w:szCs w:val="24"/>
        </w:rPr>
        <w:t>,</w:t>
      </w:r>
      <w:r w:rsidRPr="003507C6">
        <w:rPr>
          <w:rFonts w:ascii="Times New Roman" w:hAnsi="Times New Roman" w:cs="Times New Roman"/>
          <w:sz w:val="24"/>
          <w:szCs w:val="24"/>
        </w:rPr>
        <w:t xml:space="preserve"> </w:t>
      </w:r>
      <w:r w:rsidRPr="003507C6">
        <w:rPr>
          <w:rFonts w:ascii="Times New Roman" w:hAnsi="Times New Roman" w:cs="Times New Roman"/>
          <w:color w:val="000000" w:themeColor="text1"/>
          <w:sz w:val="24"/>
          <w:szCs w:val="24"/>
        </w:rPr>
        <w:t xml:space="preserve">в объеме и количестве, установленном в Техническом задании (Приложение № 1 к Договору, являющимся его неотъемлемой частью), а Заказчик обязуется принять и оплатить Товар и </w:t>
      </w:r>
      <w:r w:rsidRPr="003507C6">
        <w:rPr>
          <w:rFonts w:ascii="Times New Roman" w:hAnsi="Times New Roman" w:cs="Times New Roman"/>
          <w:sz w:val="24"/>
          <w:szCs w:val="24"/>
        </w:rPr>
        <w:t>работы по монтажу Товара</w:t>
      </w:r>
      <w:r w:rsidRPr="003507C6">
        <w:rPr>
          <w:rFonts w:ascii="Times New Roman" w:hAnsi="Times New Roman" w:cs="Times New Roman"/>
          <w:color w:val="000000" w:themeColor="text1"/>
          <w:sz w:val="24"/>
          <w:szCs w:val="24"/>
        </w:rPr>
        <w:t>, на условиях, предусмотренных Договором.</w:t>
      </w:r>
    </w:p>
    <w:p w14:paraId="676A0A24" w14:textId="77777777" w:rsidR="003507C6" w:rsidRPr="003507C6" w:rsidRDefault="003507C6" w:rsidP="003507C6">
      <w:pPr>
        <w:spacing w:after="0" w:line="240" w:lineRule="auto"/>
        <w:jc w:val="both"/>
        <w:rPr>
          <w:rFonts w:ascii="Times New Roman" w:hAnsi="Times New Roman" w:cs="Times New Roman"/>
          <w:vanish/>
          <w:color w:val="000000" w:themeColor="text1"/>
          <w:sz w:val="24"/>
          <w:szCs w:val="24"/>
        </w:rPr>
      </w:pPr>
    </w:p>
    <w:p w14:paraId="6A13E6C2" w14:textId="77777777" w:rsidR="003507C6" w:rsidRPr="003507C6" w:rsidRDefault="003507C6" w:rsidP="003507C6">
      <w:pPr>
        <w:spacing w:after="0" w:line="240" w:lineRule="auto"/>
        <w:ind w:firstLine="709"/>
        <w:jc w:val="both"/>
        <w:rPr>
          <w:rFonts w:ascii="Times New Roman" w:hAnsi="Times New Roman" w:cs="Times New Roman"/>
          <w:b/>
          <w:bCs/>
          <w:color w:val="000000" w:themeColor="text1"/>
          <w:sz w:val="24"/>
          <w:szCs w:val="24"/>
        </w:rPr>
      </w:pPr>
    </w:p>
    <w:p w14:paraId="18889EF5" w14:textId="77777777" w:rsidR="003507C6" w:rsidRPr="003507C6" w:rsidRDefault="003507C6" w:rsidP="003507C6">
      <w:pPr>
        <w:spacing w:after="0" w:line="240" w:lineRule="auto"/>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 xml:space="preserve">                                2. ЦЕНА ДОГОВОРА И ПОРЯДОК РАСЧЕТОВ</w:t>
      </w:r>
    </w:p>
    <w:p w14:paraId="4C46E7D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2.1. Цена Договора составляет: _____________ в том числе НДС ___% в размере _______ / без НДС (далее – Цена Договора).</w:t>
      </w:r>
    </w:p>
    <w:p w14:paraId="5739A801"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2.2. В цену Договора включена стоимость Товара, стоимость услуг по доставке и погрузочно-разгрузочных услуг, стоимость работ монтажу Товара, а также прочие расходы и налоги, которые в соответствии с условиями Договора и действующим законодательством Российской Федерации должен уплачивать Поставщик при исполнении Договора.</w:t>
      </w:r>
    </w:p>
    <w:p w14:paraId="59EF1A55" w14:textId="77777777" w:rsidR="003507C6" w:rsidRPr="003507C6" w:rsidRDefault="003507C6" w:rsidP="003507C6">
      <w:pPr>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2.3. Стороны договорились, что Цена Договора считается приблизительной (п. 4 ст. 709 ГК РФ). Твердая Цена Договора определяется следующим образом:</w:t>
      </w:r>
    </w:p>
    <w:p w14:paraId="44D22544" w14:textId="77777777" w:rsidR="003507C6" w:rsidRPr="003507C6" w:rsidRDefault="003507C6" w:rsidP="003507C6">
      <w:pPr>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2.3.1. После получения Заказчиком заключения экспертизы о достоверности стоимости Стороны обязаны подписать дополнительное соглашение к Договору об изменении Цены Договора. Заказчик не позднее 10 (Десяти) рабочих дней после получения заключения независимой экспертной организации обязан направить заказным письмом с уведомлением, либо передать нарочным способом Поставщику под роспись подписанные Заказчиком 2 (два) экземпляра дополнительного соглашения об окончательной цене Договора, рекомендуемой независимой экспертной организацией без изменения предусмотренных Договором объема поставки, работ и иных условий настоящего Договора.</w:t>
      </w:r>
    </w:p>
    <w:p w14:paraId="4CEC7B3E" w14:textId="77777777" w:rsidR="003507C6" w:rsidRPr="003507C6" w:rsidRDefault="003507C6" w:rsidP="003507C6">
      <w:pPr>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2.3.2. В случае, если в соответствии с заключением экспертизы стоимость не будет снижена, а также в случае, если стоимость не будет являться предметом экспертизы, то твердой Ценой Договора признается сумма, указанная в п. 2.1. Договора.</w:t>
      </w:r>
    </w:p>
    <w:p w14:paraId="2740D5B0"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2.4. Оплата по настоящему Договору производится из средств гранта в форме субсидии, предоставленной АНО «Кинопарк» Департаментом культуры города Москвы (далее – Уполномоченный орган) по договору от 10.02.2025 № 13/ГП о предоставлении гранта в форме субсидии из бюджета города Москвы юридическим лицам, индивидуальным предпринимателям, физическим лицам. Подписанием настоящего Договора Поставщик дает </w:t>
      </w:r>
      <w:r w:rsidRPr="003507C6">
        <w:rPr>
          <w:rFonts w:ascii="Times New Roman" w:hAnsi="Times New Roman" w:cs="Times New Roman"/>
          <w:color w:val="000000" w:themeColor="text1"/>
          <w:sz w:val="24"/>
          <w:szCs w:val="24"/>
        </w:rPr>
        <w:lastRenderedPageBreak/>
        <w:t>свое согласие на осуществление Уполномоченным органом и органами государственного финансового контроля проверок соблюдения Сторонами условий настоящего Договора, а также условий, целей и порядка предоставления гранта в форме субсидии из бюджета города Москвы, предоставленного АНО «Кинопарк» по договору от 10.02.2025 № 13/ГП Поставщик обязуется по запросу Заказчика, Уполномоченного органа или органа государственного финансового контроля представлять необходимую информацию и документы, запрашиваемые при осуществлении Уполномоченным органом и/или органом финансового контроля контрольных мероприятий по проверке соблюдения Заказчиком условий Договора, а также условий, целей и порядка предоставления Субсидии.</w:t>
      </w:r>
    </w:p>
    <w:p w14:paraId="7D528472"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2.5. Оплата по настоящему Договору производится Заказчиком </w:t>
      </w:r>
      <w:r w:rsidRPr="003507C6">
        <w:rPr>
          <w:rFonts w:ascii="Times New Roman" w:hAnsi="Times New Roman" w:cs="Times New Roman"/>
          <w:iCs/>
          <w:color w:val="000000" w:themeColor="text1"/>
          <w:sz w:val="24"/>
          <w:szCs w:val="24"/>
          <w:lang w:eastAsia="ru-RU"/>
        </w:rPr>
        <w:t>поэтапно</w:t>
      </w:r>
      <w:r w:rsidRPr="003507C6">
        <w:rPr>
          <w:rFonts w:ascii="Times New Roman" w:hAnsi="Times New Roman" w:cs="Times New Roman"/>
          <w:color w:val="000000" w:themeColor="text1"/>
          <w:sz w:val="24"/>
          <w:szCs w:val="24"/>
        </w:rPr>
        <w:t xml:space="preserve"> путем перечисления денежных средств на расчетный счет Поставщика, в следующем порядке:</w:t>
      </w:r>
    </w:p>
    <w:p w14:paraId="61AFFC81" w14:textId="77777777" w:rsidR="003507C6" w:rsidRPr="003507C6" w:rsidRDefault="003507C6" w:rsidP="003507C6">
      <w:pPr>
        <w:widowControl w:val="0"/>
        <w:spacing w:after="0" w:line="240" w:lineRule="auto"/>
        <w:ind w:firstLine="709"/>
        <w:jc w:val="both"/>
        <w:rPr>
          <w:rFonts w:ascii="Times New Roman" w:hAnsi="Times New Roman" w:cs="Times New Roman"/>
          <w:color w:val="000000" w:themeColor="text1"/>
          <w:sz w:val="24"/>
          <w:szCs w:val="24"/>
        </w:rPr>
      </w:pPr>
      <w:bookmarkStart w:id="24" w:name="_Hlk209706232"/>
      <w:r w:rsidRPr="003507C6">
        <w:rPr>
          <w:rFonts w:ascii="Times New Roman" w:hAnsi="Times New Roman" w:cs="Times New Roman"/>
          <w:color w:val="000000" w:themeColor="text1"/>
          <w:sz w:val="24"/>
          <w:szCs w:val="24"/>
        </w:rPr>
        <w:t>2.5.1.</w:t>
      </w:r>
      <w:r w:rsidRPr="003507C6">
        <w:rPr>
          <w:rFonts w:ascii="Times New Roman" w:hAnsi="Times New Roman" w:cs="Times New Roman"/>
          <w:color w:val="000000" w:themeColor="text1"/>
          <w:sz w:val="24"/>
          <w:szCs w:val="24"/>
        </w:rPr>
        <w:tab/>
        <w:t>Авансовый платеж в размере 60% от Цены Договора, что составляет __________, в том числе НДС ___ % в размере ________ / Без НДС (далее – Аванс) Заказчик перечисляет на расчетный счет Поставщика в течение 7 (Семи) рабочих дней с даты предоставления Поставщиком оригинала счета. При отсутствии выставленного Поставщиком оригинала счета на перечисление Аванса, последний несет все риски неполучения Аванса, но при этом не освобождается от обязательств в рамках Договора.</w:t>
      </w:r>
    </w:p>
    <w:p w14:paraId="3776BAB4" w14:textId="77777777" w:rsidR="003507C6" w:rsidRPr="003507C6" w:rsidRDefault="003507C6" w:rsidP="003507C6">
      <w:pPr>
        <w:widowControl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2.5.2. Авансовый платеж в размере 20% от Цены Договора, что составляет __________, в том числе НДС ___ % в размере ________ / Без НДС (далее – Аванс) Заказчик перечисляет на расчетный счет Поставщика в течение 7 (Семи) рабочих дней с даты подписания Сторонами акта готовности Товара к монтажу (с фотофиксацией) и предоставления Поставщиком оригинала счета. При отсутствии выставленного Поставщиком оригинала счета на перечисление Аванса, последний несет все риски неполучения Аванса, но при этом не освобождается от обязательств по поставке Товара в рамках Договора.</w:t>
      </w:r>
    </w:p>
    <w:p w14:paraId="60E55D10" w14:textId="77777777" w:rsidR="003507C6" w:rsidRPr="003507C6" w:rsidRDefault="003507C6" w:rsidP="003507C6">
      <w:pPr>
        <w:widowControl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2.5.3. Окончательный расчет по Договору производится не ранее получения Заказчиком заключения </w:t>
      </w:r>
      <w:r w:rsidRPr="003507C6">
        <w:rPr>
          <w:rFonts w:ascii="Times New Roman" w:hAnsi="Times New Roman" w:cs="Times New Roman"/>
          <w:sz w:val="24"/>
          <w:szCs w:val="24"/>
          <w:shd w:val="clear" w:color="auto" w:fill="FFFFFF"/>
        </w:rPr>
        <w:t>достоверности стоимости</w:t>
      </w:r>
      <w:r w:rsidRPr="003507C6">
        <w:rPr>
          <w:rFonts w:ascii="Times New Roman" w:hAnsi="Times New Roman" w:cs="Times New Roman"/>
          <w:color w:val="000000" w:themeColor="text1"/>
          <w:sz w:val="24"/>
          <w:szCs w:val="24"/>
        </w:rPr>
        <w:t xml:space="preserve"> независимой экспертной организации, при условии подписания Сторонами документов, указанных в пункте 2.5.3 Договора.</w:t>
      </w:r>
    </w:p>
    <w:p w14:paraId="5A300833" w14:textId="77777777" w:rsidR="003507C6" w:rsidRPr="003507C6" w:rsidRDefault="003507C6" w:rsidP="003507C6">
      <w:pPr>
        <w:widowControl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2.5.4. Окончательный расчет по Договору в размере __________, в том числе НДС ____% в размере ________ / Без НДС, Заказчик обязуется произвести в течение 7 (семи) рабочих дней с момента подписания Сторонами универсального передаточного документа (далее - УПД) или Товарной накладной по форме ТОРГ-12, а также акта выполнения работ по монтажу (Приложение № 2),  акта поставки Товара и сдачи-приемки выполненных монтажных работ (Приложение № 3), на основании предоставленного Поставщиком счета, счета-фактуры и отчета (далее – Отчет), составленного в соответствии с Регламентом составления отчета (Приложение № 4 к Договору).</w:t>
      </w:r>
    </w:p>
    <w:bookmarkEnd w:id="24"/>
    <w:p w14:paraId="7FB7811D" w14:textId="77777777" w:rsidR="003507C6" w:rsidRPr="003507C6" w:rsidRDefault="003507C6" w:rsidP="003507C6">
      <w:pPr>
        <w:widowControl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2.6. Не позднее 10 (Десяти) рабочих дней со дня получения дополнительного соглашения, предусмотренного пунктом 2.3.1 настоящего Договора, Поставщик предоставляет Заказчику с сопроводительным письмом подписанные Поставщиком на бумажном носителе: УПД или Товарную накладную по форме ТОРГ-12, а также акт выполнения работ по монтажу, акт поставки Товара и сдачи-приемки выполненных монтажных работ, счет на окончательную оплату, счет-фактуру и Отчет.</w:t>
      </w:r>
    </w:p>
    <w:p w14:paraId="3DE127A7" w14:textId="77777777" w:rsidR="003507C6" w:rsidRPr="003507C6" w:rsidRDefault="003507C6" w:rsidP="003507C6">
      <w:pPr>
        <w:widowControl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2.7. Датой оплаты Товара считается дата списания денежных средств с расчетного счета Заказчика, указанного в статье «РЕКВИЗИТЫ СТОРОН» Договора.</w:t>
      </w:r>
    </w:p>
    <w:p w14:paraId="01BAFDB9" w14:textId="77777777" w:rsidR="003507C6" w:rsidRPr="003507C6" w:rsidRDefault="003507C6" w:rsidP="003507C6">
      <w:pPr>
        <w:widowControl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color w:val="000000" w:themeColor="text1"/>
          <w:sz w:val="24"/>
          <w:szCs w:val="24"/>
        </w:rPr>
        <w:t xml:space="preserve">2.8. </w:t>
      </w:r>
      <w:r w:rsidRPr="003507C6">
        <w:rPr>
          <w:rFonts w:ascii="Times New Roman" w:hAnsi="Times New Roman" w:cs="Times New Roman"/>
          <w:sz w:val="24"/>
          <w:szCs w:val="24"/>
        </w:rPr>
        <w:t>Стороны обязуются по первому требованию одной из Сторон, налоговых органов или иных проверяющих и контролирующих органов, предоставить надлежащим образом заверенные копии документов, относящихся к исполнению обязательств по Договору и подтверждающие гарантии и заверения (если применимо), указанные в Договоре, в срок не превышающий 3 (Три) рабочих дня с даты получения соответствующего запроса другой Стороны.</w:t>
      </w:r>
    </w:p>
    <w:p w14:paraId="7DA463B1" w14:textId="77777777" w:rsidR="003507C6" w:rsidRPr="003507C6" w:rsidRDefault="003507C6" w:rsidP="003507C6">
      <w:pPr>
        <w:widowControl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shd w:val="clear" w:color="auto" w:fill="FFFFFF"/>
        </w:rPr>
        <w:t>2.9. При уменьшении ранее утвержденных размеров целевого финансирования Заказчика, как получателя Гранта, Заказчик в ходе исполнения Договора обеспечивает согласования новых условий Договора, в том числе цены Договора, сроков исполнения Договоров и (или) объема выполняемых работ, предусмотренных Договором.</w:t>
      </w:r>
    </w:p>
    <w:p w14:paraId="26917411" w14:textId="77777777" w:rsidR="003507C6" w:rsidRPr="003507C6" w:rsidRDefault="003507C6" w:rsidP="003507C6">
      <w:pPr>
        <w:widowControl w:val="0"/>
        <w:spacing w:after="0" w:line="240" w:lineRule="auto"/>
        <w:ind w:firstLine="709"/>
        <w:jc w:val="both"/>
        <w:rPr>
          <w:rFonts w:ascii="Times New Roman" w:hAnsi="Times New Roman" w:cs="Times New Roman"/>
          <w:color w:val="000000" w:themeColor="text1"/>
          <w:sz w:val="24"/>
          <w:szCs w:val="24"/>
        </w:rPr>
      </w:pPr>
    </w:p>
    <w:p w14:paraId="351E76D6"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r w:rsidRPr="003507C6">
        <w:rPr>
          <w:rFonts w:ascii="Times New Roman" w:hAnsi="Times New Roman" w:cs="Times New Roman"/>
          <w:b/>
          <w:color w:val="000000" w:themeColor="text1"/>
          <w:sz w:val="24"/>
          <w:szCs w:val="24"/>
        </w:rPr>
        <w:lastRenderedPageBreak/>
        <w:t>3. УСЛОВИЯ ПОСТАВКИ И ПРИЕМКИ ТОВАРА И МОНТАЖНЫХ РАБОТ</w:t>
      </w:r>
    </w:p>
    <w:p w14:paraId="6CC1AE3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3.1. Поставщик гарантирует, что передаваемый Товар является новым товаром, не бывшим в употреблении и эксплуатации. На момент передачи Заказчику Товара, последний находится в собственности Поставщика, не является предметом исков третьих лиц, не находится под арестом, не обременен залогом или иными правами. </w:t>
      </w:r>
    </w:p>
    <w:p w14:paraId="5D45FA01"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3.2. Поставщик поставляет Товар Заказчику смонтированном виде, собственным транспортом или с привлечением транспорта третьих лиц за свой счет. Все виды погрузочно-разгрузочных услуг, а также монтаж Товара осуществляется Поставщиком собственными техническими средствами, включая работы с применением грузоподъемных средств, или за свой счет.</w:t>
      </w:r>
    </w:p>
    <w:p w14:paraId="6094D9D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3.3. По факту поставки Товара и выполнения работ по монтажу Поставщик предоставляет Заказчику следующие документы: </w:t>
      </w:r>
    </w:p>
    <w:p w14:paraId="4976195F"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счет на окончательную оплату;</w:t>
      </w:r>
    </w:p>
    <w:p w14:paraId="52B82C8C"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УПД или Товарная накладная по форме ТОРГ-12 (далее - Товарно-сопроводительные документы);</w:t>
      </w:r>
    </w:p>
    <w:p w14:paraId="7E91EB4B" w14:textId="77777777" w:rsidR="003507C6" w:rsidRPr="003507C6" w:rsidRDefault="003507C6" w:rsidP="003507C6">
      <w:pPr>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color w:val="000000" w:themeColor="text1"/>
          <w:sz w:val="24"/>
          <w:szCs w:val="24"/>
        </w:rPr>
        <w:t xml:space="preserve">- акт </w:t>
      </w:r>
      <w:r w:rsidRPr="003507C6">
        <w:rPr>
          <w:rFonts w:ascii="Times New Roman" w:hAnsi="Times New Roman" w:cs="Times New Roman"/>
          <w:sz w:val="24"/>
          <w:szCs w:val="24"/>
        </w:rPr>
        <w:t>выполнения работ по монтажу;</w:t>
      </w:r>
    </w:p>
    <w:p w14:paraId="3EFCA6CA"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акт поставки Товара и сдачи-приемки выполненных монтажных работ;</w:t>
      </w:r>
    </w:p>
    <w:p w14:paraId="7D9767AC"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акт комплектации с указанием каждой товарной позиции;</w:t>
      </w:r>
    </w:p>
    <w:p w14:paraId="34713EF3" w14:textId="77777777" w:rsidR="003507C6" w:rsidRPr="003507C6" w:rsidRDefault="003507C6" w:rsidP="003507C6">
      <w:pPr>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color w:val="000000" w:themeColor="text1"/>
          <w:sz w:val="24"/>
          <w:szCs w:val="24"/>
        </w:rPr>
        <w:t>- вся необходимая документация на данный вид Товара, в том числе, но не ограничиваясь: паспорта на используемые материалы, копии сертификатов соответствия, качества</w:t>
      </w:r>
      <w:r w:rsidRPr="003507C6">
        <w:rPr>
          <w:rFonts w:ascii="Times New Roman" w:hAnsi="Times New Roman" w:cs="Times New Roman"/>
          <w:sz w:val="24"/>
          <w:szCs w:val="24"/>
        </w:rPr>
        <w:t xml:space="preserve">, декларацию изготовителя, акт технического освидетельствования (на имя Эксплуатанта), </w:t>
      </w:r>
      <w:r w:rsidRPr="003507C6">
        <w:rPr>
          <w:rFonts w:ascii="Times New Roman" w:hAnsi="Times New Roman" w:cs="Times New Roman"/>
          <w:color w:val="000000" w:themeColor="text1"/>
          <w:sz w:val="24"/>
          <w:szCs w:val="24"/>
        </w:rPr>
        <w:t>инструкцию по эксплуатации Товара и иные документы на данный вид Товара;</w:t>
      </w:r>
    </w:p>
    <w:p w14:paraId="7788C7B7"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 в случае поставки Товара, подлежащего прослеживаемости, Поставщик оформляет счета-фактуры в электронном виде (п. 1.1 ст. 169 НК РФ), которые направляются Заказчику в соответствии с требованиями действующего законодательства РФ. При этом, Поставщик обязан предоставить информацию, предусмотренную действующим законодательством о прослеживаемости товаров, в том числе, но не ограничиваясь: регистрационный номер прослеживаемых товаров (РНПТ), код ТН ВЭД, код ОКПД2. При непредставлении информации, указанной в настоящем пункте, Поставщик обязан возместить Заказчику </w:t>
      </w:r>
      <w:proofErr w:type="gramStart"/>
      <w:r w:rsidRPr="003507C6">
        <w:rPr>
          <w:rFonts w:ascii="Times New Roman" w:hAnsi="Times New Roman" w:cs="Times New Roman"/>
          <w:color w:val="000000" w:themeColor="text1"/>
          <w:sz w:val="24"/>
          <w:szCs w:val="24"/>
        </w:rPr>
        <w:t>понесенные</w:t>
      </w:r>
      <w:proofErr w:type="gramEnd"/>
      <w:r w:rsidRPr="003507C6">
        <w:rPr>
          <w:rFonts w:ascii="Times New Roman" w:hAnsi="Times New Roman" w:cs="Times New Roman"/>
          <w:color w:val="000000" w:themeColor="text1"/>
          <w:sz w:val="24"/>
          <w:szCs w:val="24"/>
        </w:rPr>
        <w:t xml:space="preserve"> в связи с этим убытки.</w:t>
      </w:r>
    </w:p>
    <w:p w14:paraId="5562B6B5"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Порядок выставления, направления и обмена документами через систему электронного документооборота должен быть регламентирован Сторонами путем заключения соответствующего соглашения об обмене электронными документами со сторонними организациями между Заказчиком и Поставщиком.</w:t>
      </w:r>
    </w:p>
    <w:p w14:paraId="47082814"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3.4. Передача Товара осуществляется в присутствии представителя Поставщика, ответственного за передачу Товара, и представителя Заказчика.</w:t>
      </w:r>
    </w:p>
    <w:p w14:paraId="1EF65771"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3.5. Предусматривается возможность досрочной поставки Товара. В случае досрочной поставки Товара Заказчик вправе досрочно принять и оплатить его.</w:t>
      </w:r>
    </w:p>
    <w:p w14:paraId="6B854B29"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3.6. К Товару должна прилагаться вся необходимая документация на данный вид Товара, которая передается Заказчику одновременно с передачей Товара. В отсутствие указанной документации, Товар не считается переданным Заказчику в полном объеме. </w:t>
      </w:r>
    </w:p>
    <w:p w14:paraId="73A15E2D"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3.7. Если в процессе приемки Товара была обнаружена его порча вследствие некачественной или ненадежной упаковки, тары и транспортировки, а также недостача (некомплектность) указанного в УПД Товара, препятствующая его приемке в целом, Сторонами незамедлительно оформляется акт, с указанием повреждения, характер выявленных дефектов и точное количество недостающих или некомплектных изделий и устанавливающий сроки их устранения, при устранении недостатков Сторонами оформляется акт устранения недостатков.</w:t>
      </w:r>
    </w:p>
    <w:p w14:paraId="10A6CEF9"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3.8. В случае поставки Товара ненадлежащего качества или отсутствия части Товара, Поставщик в течение 10 (десяти) календарных дней должен заменить его на Товар надлежащего качества или </w:t>
      </w:r>
      <w:proofErr w:type="spellStart"/>
      <w:r w:rsidRPr="003507C6">
        <w:rPr>
          <w:rFonts w:ascii="Times New Roman" w:hAnsi="Times New Roman" w:cs="Times New Roman"/>
          <w:color w:val="000000" w:themeColor="text1"/>
          <w:sz w:val="24"/>
          <w:szCs w:val="24"/>
        </w:rPr>
        <w:t>допоставить</w:t>
      </w:r>
      <w:proofErr w:type="spellEnd"/>
      <w:r w:rsidRPr="003507C6">
        <w:rPr>
          <w:rFonts w:ascii="Times New Roman" w:hAnsi="Times New Roman" w:cs="Times New Roman"/>
          <w:color w:val="000000" w:themeColor="text1"/>
          <w:sz w:val="24"/>
          <w:szCs w:val="24"/>
        </w:rPr>
        <w:t xml:space="preserve"> Товар.</w:t>
      </w:r>
    </w:p>
    <w:p w14:paraId="6A5EEC37"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3.9. При приемке работ после монтажа Заказчик детально производит осмотр предъявленного к сдаче Товара на предмет соответствия выполненных работ условиям качества, а также на предмет сохранения внешнего вида и целостности Товара, его количества, </w:t>
      </w:r>
      <w:r w:rsidRPr="003507C6">
        <w:rPr>
          <w:rFonts w:ascii="Times New Roman" w:hAnsi="Times New Roman" w:cs="Times New Roman"/>
          <w:color w:val="000000" w:themeColor="text1"/>
          <w:sz w:val="24"/>
          <w:szCs w:val="24"/>
        </w:rPr>
        <w:lastRenderedPageBreak/>
        <w:t>работоспособности и технической исправности, после чего подписывает акт выполнения работ по монтажу.</w:t>
      </w:r>
    </w:p>
    <w:p w14:paraId="5698D7F1"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3.10. При выявлении несоответствий или недостатков Товара и/или выполненных работ, препятствующих их приемке в целом, Сторонами незамедлительно оформляется акт, перечисляющий недостатки и устанавливающий сроки их устранения. Акт выполнения работ по монтажу</w:t>
      </w:r>
      <w:r w:rsidRPr="003507C6" w:rsidDel="003B3847">
        <w:rPr>
          <w:rFonts w:ascii="Times New Roman" w:hAnsi="Times New Roman" w:cs="Times New Roman"/>
          <w:color w:val="000000" w:themeColor="text1"/>
          <w:sz w:val="24"/>
          <w:szCs w:val="24"/>
        </w:rPr>
        <w:t xml:space="preserve"> </w:t>
      </w:r>
      <w:r w:rsidRPr="003507C6">
        <w:rPr>
          <w:rFonts w:ascii="Times New Roman" w:hAnsi="Times New Roman" w:cs="Times New Roman"/>
          <w:color w:val="000000" w:themeColor="text1"/>
          <w:sz w:val="24"/>
          <w:szCs w:val="24"/>
        </w:rPr>
        <w:t>в этом случае подписываются после устранения Поставщиком несоответствий или недостатков.</w:t>
      </w:r>
    </w:p>
    <w:p w14:paraId="40A109D9" w14:textId="77777777" w:rsidR="003507C6" w:rsidRPr="003507C6" w:rsidRDefault="003507C6" w:rsidP="003507C6">
      <w:pPr>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 xml:space="preserve">3.11. Общий срок поставки и монтажа Товара до 30.11.2025 (включительно). </w:t>
      </w:r>
    </w:p>
    <w:p w14:paraId="7D03A6BD"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3.12. Адрес поставки и монтажа Товара: </w:t>
      </w:r>
      <w:r w:rsidRPr="003507C6">
        <w:rPr>
          <w:rFonts w:ascii="Times New Roman" w:hAnsi="Times New Roman" w:cs="Times New Roman"/>
          <w:sz w:val="24"/>
          <w:szCs w:val="24"/>
        </w:rPr>
        <w:t xml:space="preserve">Российская Федерация, </w:t>
      </w:r>
      <w:r w:rsidRPr="003507C6">
        <w:rPr>
          <w:rFonts w:ascii="Times New Roman" w:hAnsi="Times New Roman" w:cs="Times New Roman"/>
          <w:sz w:val="24"/>
          <w:szCs w:val="24"/>
          <w:lang w:eastAsia="ru-RU"/>
        </w:rPr>
        <w:t xml:space="preserve">г. Москва, Троицкий административный округ, </w:t>
      </w:r>
      <w:proofErr w:type="spellStart"/>
      <w:r w:rsidRPr="003507C6">
        <w:rPr>
          <w:rFonts w:ascii="Times New Roman" w:hAnsi="Times New Roman" w:cs="Times New Roman"/>
          <w:sz w:val="24"/>
          <w:szCs w:val="24"/>
          <w:lang w:eastAsia="ru-RU"/>
        </w:rPr>
        <w:t>Краснопахорский</w:t>
      </w:r>
      <w:proofErr w:type="spellEnd"/>
      <w:r w:rsidRPr="003507C6">
        <w:rPr>
          <w:rFonts w:ascii="Times New Roman" w:hAnsi="Times New Roman" w:cs="Times New Roman"/>
          <w:sz w:val="24"/>
          <w:szCs w:val="24"/>
          <w:lang w:eastAsia="ru-RU"/>
        </w:rPr>
        <w:t xml:space="preserve"> район, улица </w:t>
      </w:r>
      <w:proofErr w:type="spellStart"/>
      <w:r w:rsidRPr="003507C6">
        <w:rPr>
          <w:rFonts w:ascii="Times New Roman" w:hAnsi="Times New Roman" w:cs="Times New Roman"/>
          <w:sz w:val="24"/>
          <w:szCs w:val="24"/>
          <w:lang w:eastAsia="ru-RU"/>
        </w:rPr>
        <w:t>Лиозновой</w:t>
      </w:r>
      <w:proofErr w:type="spellEnd"/>
      <w:r w:rsidRPr="003507C6">
        <w:rPr>
          <w:rFonts w:ascii="Times New Roman" w:hAnsi="Times New Roman" w:cs="Times New Roman"/>
          <w:sz w:val="24"/>
          <w:szCs w:val="24"/>
          <w:lang w:eastAsia="ru-RU"/>
        </w:rPr>
        <w:t>, «Кинопарк»</w:t>
      </w:r>
      <w:r w:rsidRPr="003507C6">
        <w:rPr>
          <w:rFonts w:ascii="Times New Roman" w:hAnsi="Times New Roman" w:cs="Times New Roman"/>
          <w:color w:val="000000" w:themeColor="text1"/>
          <w:sz w:val="24"/>
          <w:szCs w:val="24"/>
        </w:rPr>
        <w:t>. Т</w:t>
      </w:r>
      <w:r w:rsidRPr="003507C6">
        <w:rPr>
          <w:rFonts w:ascii="Times New Roman" w:hAnsi="Times New Roman" w:cs="Times New Roman"/>
          <w:sz w:val="24"/>
          <w:szCs w:val="24"/>
        </w:rPr>
        <w:t>очное место монтажа в рамках адреса поставки устанавливается Заказчиком в Техническом Задании к настоящему Договору.</w:t>
      </w:r>
    </w:p>
    <w:p w14:paraId="1020A9D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p>
    <w:p w14:paraId="50210083" w14:textId="77777777" w:rsidR="003507C6" w:rsidRPr="003507C6" w:rsidRDefault="003507C6" w:rsidP="003507C6">
      <w:pPr>
        <w:spacing w:after="0" w:line="240" w:lineRule="auto"/>
        <w:ind w:firstLine="709"/>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4. КАЧЕСТВО ТОВАРА И ВЫПОЛНЕННЫХ РАБОТ</w:t>
      </w:r>
    </w:p>
    <w:p w14:paraId="1D1D8625"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4.1. Товар должен быть упакован в тару (упаковку), обеспечивающую сохранность Товара при перевозке и хранении и соответствующую ГОСТам и ТУ, а также иным обязательным требованиям.</w:t>
      </w:r>
    </w:p>
    <w:p w14:paraId="10B00A24"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4.2. Качество Товара должно соответствовать действующим ГОСТам и ТУ, а также иным обязательным для данного вида Товара требованиям (сертификатам, паспортам и т.д.).</w:t>
      </w:r>
    </w:p>
    <w:p w14:paraId="4C81D29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4.3. Товар передается Заказчику на основании соответствующих товарно-сопроводительных документов.</w:t>
      </w:r>
    </w:p>
    <w:p w14:paraId="2B7961BF"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4.4. Товар поставляется в укомплектованном, работоспособном состоянии, сопровождается инструкцией по пользованию и другой необходимой документацией на русском языке.</w:t>
      </w:r>
    </w:p>
    <w:p w14:paraId="6AA7A344" w14:textId="77777777" w:rsidR="003507C6" w:rsidRPr="003507C6" w:rsidRDefault="003507C6" w:rsidP="003507C6">
      <w:pPr>
        <w:spacing w:after="0" w:line="240" w:lineRule="auto"/>
        <w:ind w:firstLine="709"/>
        <w:jc w:val="both"/>
        <w:rPr>
          <w:rFonts w:ascii="Times New Roman" w:hAnsi="Times New Roman" w:cs="Times New Roman"/>
          <w:b/>
          <w:color w:val="000000" w:themeColor="text1"/>
          <w:sz w:val="24"/>
          <w:szCs w:val="24"/>
        </w:rPr>
      </w:pPr>
      <w:r w:rsidRPr="003507C6">
        <w:rPr>
          <w:rFonts w:ascii="Times New Roman" w:hAnsi="Times New Roman" w:cs="Times New Roman"/>
          <w:color w:val="000000" w:themeColor="text1"/>
          <w:sz w:val="24"/>
          <w:szCs w:val="24"/>
        </w:rPr>
        <w:t>4.5. Поставщик предоставляет Заказчику копии сертификатов соответствия на Товары, подлежащие обязательной сертификации и копии санитарно-эпидемиологических заключений на Товары, подлежащие обязательной санитарно-эпидемиологической экспертизе.</w:t>
      </w:r>
    </w:p>
    <w:p w14:paraId="3C2F6176" w14:textId="77777777" w:rsidR="003507C6" w:rsidRPr="003507C6" w:rsidRDefault="003507C6" w:rsidP="003507C6">
      <w:pPr>
        <w:spacing w:after="0" w:line="240" w:lineRule="auto"/>
        <w:ind w:firstLine="709"/>
        <w:jc w:val="both"/>
        <w:rPr>
          <w:rFonts w:ascii="Times New Roman" w:hAnsi="Times New Roman" w:cs="Times New Roman"/>
          <w:b/>
          <w:color w:val="000000" w:themeColor="text1"/>
          <w:sz w:val="24"/>
          <w:szCs w:val="24"/>
        </w:rPr>
      </w:pPr>
      <w:r w:rsidRPr="003507C6">
        <w:rPr>
          <w:rFonts w:ascii="Times New Roman" w:hAnsi="Times New Roman" w:cs="Times New Roman"/>
          <w:color w:val="000000" w:themeColor="text1"/>
          <w:sz w:val="24"/>
          <w:szCs w:val="24"/>
        </w:rPr>
        <w:t>4.6. Поврежденный Товар подлежит замене Поставщиком.</w:t>
      </w:r>
    </w:p>
    <w:p w14:paraId="00BACC14"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4.7. Гарантийный срок на Товар, за исключением </w:t>
      </w:r>
      <w:r w:rsidRPr="003507C6">
        <w:rPr>
          <w:rFonts w:ascii="Times New Roman" w:hAnsi="Times New Roman" w:cs="Times New Roman"/>
          <w:sz w:val="24"/>
          <w:szCs w:val="24"/>
          <w:shd w:val="clear" w:color="auto" w:fill="FFFFFF"/>
        </w:rPr>
        <w:t>обшивочной доски,</w:t>
      </w:r>
      <w:r w:rsidRPr="003507C6">
        <w:rPr>
          <w:rFonts w:ascii="Times New Roman" w:hAnsi="Times New Roman" w:cs="Times New Roman"/>
          <w:color w:val="000000" w:themeColor="text1"/>
          <w:sz w:val="24"/>
          <w:szCs w:val="24"/>
        </w:rPr>
        <w:t xml:space="preserve"> и на работы по монтажу составляет 36 (тридцать шесть) месяцев с даты подписания Сторонами акта выполнения работ по монтажу. Гарантийный срок на обшивочную доску составляет 12 (двенадцать) месяцев.</w:t>
      </w:r>
    </w:p>
    <w:p w14:paraId="1933D770"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4.8. Гарантийный ремонт Товара, устранение недостатков осуществляется по заявке Заказчика, поданной Поставщику письменно по электронной почте, указанной в разделе «РЕКВИЗИТЫ СТОРОН» настоящего Договора, на территории Заказчика. Иные условия гарантийного обслуживания Товара могут быть предусмотрены в Приложении № 1 к настоящему Договору.</w:t>
      </w:r>
    </w:p>
    <w:p w14:paraId="74DC91B1"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4.9. В случае выявления Заказчиком в течение гарантийного срока, указанного в п. 4.7 Договора, недостатков Товара, результатов работ, возникших по вине Поставщика или производителя, Заказчик незамедлительно уведомляет об этом Поставщика по средствам электронной почты _____________ и приглашает для подписания акта о выявленных недостатках Товара и сроках устранения выявленных недостатков. Срок устранения Поставщиком обнаруженных недостатков не может превышать 14 (четырнадцать) рабочих дней с даты подписания Сторонами акта о выявленных недостатках, если иной срок не указан в таком акте.  </w:t>
      </w:r>
    </w:p>
    <w:p w14:paraId="4CCE2CDF"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4.10. Если Поставщик не явится для подписания акта о выявленных недостатках в течение 10 (десяти) рабочих дней со дня получения уведомления Заказчика, Заказчик имеет право составить акт о выявленных недостатках в одностороннем порядке и направить его Поставщику, с требованием устранить недостатки. Если иные требования Заказчика не установлены в акте о выявленных недостатках, Поставщик обязан в срок, указанный в таком акте, произвести замену Товара на Товар надлежащего качества и/или устранить выявленные недостатки в работах. Все расходы, связанные с заменой Товара и/или</w:t>
      </w:r>
      <w:r w:rsidRPr="003507C6">
        <w:rPr>
          <w:rFonts w:ascii="Times New Roman" w:hAnsi="Times New Roman" w:cs="Times New Roman"/>
          <w:color w:val="000000" w:themeColor="text1"/>
          <w:sz w:val="24"/>
          <w:szCs w:val="24"/>
          <w:lang w:val="en-US"/>
        </w:rPr>
        <w:t> </w:t>
      </w:r>
      <w:proofErr w:type="gramStart"/>
      <w:r w:rsidRPr="003507C6">
        <w:rPr>
          <w:rFonts w:ascii="Times New Roman" w:hAnsi="Times New Roman" w:cs="Times New Roman"/>
          <w:color w:val="000000" w:themeColor="text1"/>
          <w:sz w:val="24"/>
          <w:szCs w:val="24"/>
        </w:rPr>
        <w:t>устранением выявленных недостатков</w:t>
      </w:r>
      <w:proofErr w:type="gramEnd"/>
      <w:r w:rsidRPr="003507C6">
        <w:rPr>
          <w:rFonts w:ascii="Times New Roman" w:hAnsi="Times New Roman" w:cs="Times New Roman"/>
          <w:color w:val="000000" w:themeColor="text1"/>
          <w:sz w:val="24"/>
          <w:szCs w:val="24"/>
        </w:rPr>
        <w:t xml:space="preserve"> должны быть прописаны в акте.</w:t>
      </w:r>
    </w:p>
    <w:p w14:paraId="1C9C491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lastRenderedPageBreak/>
        <w:t xml:space="preserve">4.11. Если Заказчик в течение гарантийного срока лишен возможности использовать Товар по обстоятельствам, зависящим от Поставщика, гарантийный срок не течет до устранения соответствующих обстоятельств Поставщиком. </w:t>
      </w:r>
    </w:p>
    <w:p w14:paraId="32ACEEA4"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4.12. Поставщик не отвечает за недостатки Товара, если не докажет, что такие недостатки возникли после его передачи Заказчику вследствие нарушения Заказчиком правил пользования Товаром или его хранения, либо действия третьих лиц, либо в результате действия непреодолимой силы.</w:t>
      </w:r>
    </w:p>
    <w:p w14:paraId="2F4BEA03" w14:textId="77777777" w:rsidR="003507C6" w:rsidRPr="003507C6" w:rsidRDefault="003507C6" w:rsidP="003507C6">
      <w:pPr>
        <w:spacing w:after="0" w:line="240" w:lineRule="auto"/>
        <w:ind w:firstLine="709"/>
        <w:jc w:val="both"/>
        <w:rPr>
          <w:rFonts w:ascii="Times New Roman" w:hAnsi="Times New Roman" w:cs="Times New Roman"/>
          <w:b/>
          <w:color w:val="000000" w:themeColor="text1"/>
          <w:sz w:val="24"/>
          <w:szCs w:val="24"/>
        </w:rPr>
      </w:pPr>
    </w:p>
    <w:p w14:paraId="0E5D462A" w14:textId="77777777" w:rsidR="003507C6" w:rsidRPr="003507C6" w:rsidRDefault="003507C6" w:rsidP="003507C6">
      <w:pPr>
        <w:pStyle w:val="310"/>
        <w:jc w:val="center"/>
        <w:rPr>
          <w:b/>
          <w:color w:val="000000" w:themeColor="text1"/>
          <w:sz w:val="24"/>
        </w:rPr>
      </w:pPr>
      <w:r w:rsidRPr="003507C6">
        <w:rPr>
          <w:b/>
          <w:color w:val="000000" w:themeColor="text1"/>
          <w:sz w:val="24"/>
        </w:rPr>
        <w:t>5. РИСК ГИБЕЛИ ТОВАРА</w:t>
      </w:r>
    </w:p>
    <w:p w14:paraId="2B598144"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5.1. Все риски случайной гибели и повреждения Товара и переход права собственности на Товар возникают у Заказчика с момента подписания Сторонами Товарно-сопроводительных документов, акта выполнения работ по монтажу и акта поставки Товара и сдачи-приемки выполненных монтажных работ.</w:t>
      </w:r>
    </w:p>
    <w:p w14:paraId="23C0D689"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p>
    <w:p w14:paraId="37F30E87" w14:textId="77777777" w:rsidR="003507C6" w:rsidRPr="003507C6" w:rsidRDefault="003507C6" w:rsidP="003507C6">
      <w:pPr>
        <w:spacing w:after="0" w:line="240" w:lineRule="auto"/>
        <w:jc w:val="center"/>
        <w:rPr>
          <w:rFonts w:ascii="Times New Roman" w:hAnsi="Times New Roman" w:cs="Times New Roman"/>
          <w:b/>
          <w:color w:val="000000" w:themeColor="text1"/>
          <w:sz w:val="24"/>
          <w:szCs w:val="24"/>
        </w:rPr>
      </w:pPr>
      <w:r w:rsidRPr="003507C6">
        <w:rPr>
          <w:rFonts w:ascii="Times New Roman" w:hAnsi="Times New Roman" w:cs="Times New Roman"/>
          <w:b/>
          <w:color w:val="000000" w:themeColor="text1"/>
          <w:sz w:val="24"/>
          <w:szCs w:val="24"/>
        </w:rPr>
        <w:t>6. АНТИКОРРУПЦИОННАЯ ОГОВОРКА</w:t>
      </w:r>
    </w:p>
    <w:p w14:paraId="028112D6"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6.1. 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для достижения иных неправомерных целей.</w:t>
      </w:r>
    </w:p>
    <w:p w14:paraId="2CBC3B4A"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6.2. При исполнении своих обязательств по настоящему Договору Стороны, их аффилированные лица, работники или посредники не осуществляют действия, квалифицируемые действующим законодательством как дача/получение взятки, коммерческий подкуп, а также иные действия, нарушающие требования применимого законодательства и международных актов о противодействии коррупции.</w:t>
      </w:r>
    </w:p>
    <w:p w14:paraId="4C3B4B6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6.3. В случае возникновения у Стороны подозрений, что произошло или может произойти нарушение каких-либо положений настоящего пункта, соответствующая Сторона обязуется уведомить об этом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пункта другой стороной, ее аффилированными лицами, работниками или посредниками. </w:t>
      </w:r>
    </w:p>
    <w:p w14:paraId="19C927EF"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6.4. В случае нарушения одной Стороной положений пунктов 6.1-6.3, другая Сторона имеет право расторгнуть Договор в одностороннем внесудебном порядке путем направления мотивированного письменного уведомления об отказе от Договора.</w:t>
      </w:r>
    </w:p>
    <w:p w14:paraId="550DAA0E"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p>
    <w:p w14:paraId="0841B7B3" w14:textId="77777777" w:rsidR="003507C6" w:rsidRPr="003507C6" w:rsidRDefault="003507C6" w:rsidP="003507C6">
      <w:pPr>
        <w:spacing w:after="0" w:line="240" w:lineRule="auto"/>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7. ОТВЕТСТВЕННОСТЬ СТОРОН</w:t>
      </w:r>
    </w:p>
    <w:p w14:paraId="5C3114FC"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7.1.  За неисполнение или ненадлежащее исполнение своих обязательств, установленных настоящим Договором, Заказчик и Поставщик несут ответственность в соответствии законодательством Российской Федерации.</w:t>
      </w:r>
    </w:p>
    <w:p w14:paraId="61FEE1E9"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7.2 Размер штрафа устанавливается настоящим Договором в порядке, установленном настоящей статьей, в том числе рассчитывается как процент Цены Договора, или в случае, если Договором предусмотрены этапы исполнения Договора, как процент этапа исполнения Договора (далее - Цена Договора (Этапа)).</w:t>
      </w:r>
    </w:p>
    <w:p w14:paraId="0A2D83BC"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7.3 За каждый факт неисполнения или ненадлежащего исполнения Поставщиком обязательств, предусмотренных Договором, за исключением просрочки исполнения обязательств (в том числе гарантийного обязательства), предусмотренных Договором, размер штрафа устанавливается в следующем порядке:</w:t>
      </w:r>
    </w:p>
    <w:p w14:paraId="0F237FD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10 процентов Цены Договора (Этапа) в случае, если Цена Договора (Этапа) не превышает 3 млн. рублей;</w:t>
      </w:r>
    </w:p>
    <w:p w14:paraId="5FEC2BF4"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5 процентов Цены Договора (Этапа) в случае, если Цена Договора (Этапа) составляет от 3 млн. рублей до 50 млн. рублей (включительно);</w:t>
      </w:r>
    </w:p>
    <w:p w14:paraId="025F091C"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1 процент Цены Договора (Этапа) в случае, если Цена Договора (Этапа) составляет от 50 млн. рублей до 100 млн. рублей (включительно);</w:t>
      </w:r>
    </w:p>
    <w:p w14:paraId="12ED2601"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lastRenderedPageBreak/>
        <w:t>0,5 процента Цены Договора (Этапа) в случае, если Цена Договора (Этапа) составляет от 100 млн. рублей до 500 млн. рублей (включительно);</w:t>
      </w:r>
    </w:p>
    <w:p w14:paraId="2ED7BC00"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7.4 За каждый факт неисполнения или ненадлежащего исполнения Поставщиком обязательств, предусмотренных Договором, заключенным с победителем закупки (или с иным участником закупки в случаях, установленных Положением о закупке товаров, работ, услуг), предложившим наиболее высокую цену за право заключения Договора, размер штрафа рассчитывается в порядке, установленном настоящим пунктом, за исключением просрочки исполнения обязательств (в том числе гарантийного обязательства), предусмотренных Договором, и устанавливается в следующем порядке:</w:t>
      </w:r>
    </w:p>
    <w:p w14:paraId="255408FE"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7.4.1 в случае, если цена Договора не превышает начальную (максимальную) цену Договора:</w:t>
      </w:r>
    </w:p>
    <w:p w14:paraId="23E9CC92"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10 процентов начальной (максимальной) цены Договора, если цена Договора не превышает 3 млн. рублей;</w:t>
      </w:r>
    </w:p>
    <w:p w14:paraId="5B59BDC7"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5 процентов начальной (максимальной) цены Договора, если цена Договора составляет от 3 млн. рублей до 50 млн. рублей (включительно);</w:t>
      </w:r>
    </w:p>
    <w:p w14:paraId="1CD252BD"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1 процент начальной (максимальной) цены Договора, если цена Договора составляет от 50 млн. рублей до 100 млн. рублей (включительно);</w:t>
      </w:r>
    </w:p>
    <w:p w14:paraId="4BBCCF29"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7.4.2 в случае, если цена Договора превышает начальную (максимальную) цену Договора:</w:t>
      </w:r>
    </w:p>
    <w:p w14:paraId="25644212"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10 процентов цены Договора, если цена Договора не превышает 3 млн. рублей;</w:t>
      </w:r>
    </w:p>
    <w:p w14:paraId="12476EC7"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5 процентов цены Договора, если цена Договора составляет от 3 млн. рублей до 50 млн. рублей (включительно);</w:t>
      </w:r>
    </w:p>
    <w:p w14:paraId="597191A6"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1 процент цены Договора, если цена Договора составляет от 50 млн. рублей до 100 млн. рублей (включительно).</w:t>
      </w:r>
    </w:p>
    <w:p w14:paraId="74ED6079"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7.5 За каждый факт неисполнения или ненадлежащего исполнения Поставщиком обязательства, предусмотренного Договором, которое не имеет стоимостного выражения, размер штрафа устанавливается (при наличии в Договоре таких обязательств) в следующем порядке:</w:t>
      </w:r>
    </w:p>
    <w:p w14:paraId="519AF39F"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7.5.1 1000 рублей, если цена Договора не превышает 3 млн. рублей;</w:t>
      </w:r>
    </w:p>
    <w:p w14:paraId="408109B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7.5.2 5000 рублей, если цена Договора составляет от 3 млн. рублей до 50 млн. рублей (включительно);</w:t>
      </w:r>
    </w:p>
    <w:p w14:paraId="315F2526"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7.5.3 10000 рублей, если цена Договора составляет от 50 млн. рублей до 100 млн. рублей (включительно);</w:t>
      </w:r>
    </w:p>
    <w:p w14:paraId="2A20F0F5"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7.5.4 100000 рублей, если цена Договора превышает 100 млн. рублей.</w:t>
      </w:r>
    </w:p>
    <w:p w14:paraId="4CC8ABCA"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7.6 За каждый факт неисполнения Заказчиком обязательств, предусмотренных Договором, за исключением просрочки исполнения обязательств, предусмотренных Договором, размер штрафа устанавливается в следующем порядке:</w:t>
      </w:r>
    </w:p>
    <w:p w14:paraId="4973347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7.6.1 1000 рублей, если Цена Договора не превышает 3 млн. рублей (включительно);</w:t>
      </w:r>
    </w:p>
    <w:p w14:paraId="63B13330"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7.6.2 5000 рублей, если Цена Договора составляет от 3 млн. рублей до 50 млн. рублей (включительно);</w:t>
      </w:r>
    </w:p>
    <w:p w14:paraId="2005B6D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7.6.3 10000 рублей, если Цена Договора составляет от 50 млн. рублей до 100 млн. рублей (включительно);</w:t>
      </w:r>
    </w:p>
    <w:p w14:paraId="1644405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7.6.4 100000 рублей, если Цена Договора превышает 100 млн. рублей.</w:t>
      </w:r>
    </w:p>
    <w:p w14:paraId="5365AC43"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7.7 Пеня начисляется за каждый день просрочки исполнения Поставщиком обязательства, предусмотренного Договором, в размере одной трехсотой действующей на дату уплаты пени ключевой ставки Центрального банка Российской Федерации от цены Договора, этапов исполнения Договора, уменьшенной на сумму, пропорциональную объему обязательств, предусмотренных Договором и фактически исполненных Поставщиком.</w:t>
      </w:r>
    </w:p>
    <w:p w14:paraId="7E8E71EF"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7.8 Пеня начисляется за каждый день просрочки исполнения обязательства Заказчиком, предусмотренного Договором, начиная со дня, следующего после дня истечения установленного Договором срока исполнения обязательства в размере одной трехсотой действующей на дату уплаты пеней ключевой ставки Центрального банка Российской Федерации от не уплаченной в срок суммы.</w:t>
      </w:r>
    </w:p>
    <w:p w14:paraId="39B5D7BC"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lastRenderedPageBreak/>
        <w:t>7.9 Общая сумма начисленных штрафов за неисполнение или ненадлежащее исполнение Поставщиком обязательств, предусмотренных Договором, не может превышать Цену Договора.</w:t>
      </w:r>
    </w:p>
    <w:p w14:paraId="10220F2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7.10 Общая сумма начисленных штрафов за ненадлежащее исполнение Заказчиком обязательств, предусмотренных Договором, не может превышать Цену Договора.</w:t>
      </w:r>
    </w:p>
    <w:p w14:paraId="05AC2C6E"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7.11 Стороны настоящего Договора освобождаются от уплаты неустойки (штрафа, пеней), если докажут, что просрочка исполнения соответствующего обязательства произошла вследствие непреодолимой силы или по вине другой Стороны.</w:t>
      </w:r>
    </w:p>
    <w:p w14:paraId="39312299"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7.12 В случае установления уполномоченными контрольными органами фактов выполнения работ не в полном объеме и/или завышения их стоимости Поставщик осуществляет возврат Заказчику излишне уплаченных денежных средств.</w:t>
      </w:r>
    </w:p>
    <w:p w14:paraId="2D09089F"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7.13 Уплата Поставщиком неустойки или применение иной формы ответственности не освобождает его от исполнения обязательств по настоящему Договору.</w:t>
      </w:r>
    </w:p>
    <w:p w14:paraId="4E9C88B6"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7.14 В качестве подтверждения фактов неисполнения и (или) ненадлежащего исполнения обязательств, Заказчик может предъявлять фото-и видеоматериалы, являющиеся основанием для взыскания неустойки или применения иной формы ответственности в соответствии с действующим законодательством.</w:t>
      </w:r>
    </w:p>
    <w:p w14:paraId="66359CDC"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7.15. Заказчик вправе, уведомив Поставщика, отказаться от принятия Товара, поставка которого просрочена на 30 (Тридцать) календарных дней.</w:t>
      </w:r>
    </w:p>
    <w:p w14:paraId="31CF8F9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p>
    <w:p w14:paraId="02C494BC" w14:textId="77777777" w:rsidR="003507C6" w:rsidRPr="003507C6" w:rsidRDefault="003507C6" w:rsidP="003507C6">
      <w:pPr>
        <w:spacing w:after="0" w:line="240" w:lineRule="auto"/>
        <w:jc w:val="center"/>
        <w:rPr>
          <w:rFonts w:ascii="Times New Roman" w:hAnsi="Times New Roman" w:cs="Times New Roman"/>
          <w:b/>
          <w:color w:val="000000" w:themeColor="text1"/>
          <w:sz w:val="24"/>
          <w:szCs w:val="24"/>
          <w:lang w:eastAsia="ru-RU"/>
        </w:rPr>
      </w:pPr>
      <w:r w:rsidRPr="003507C6">
        <w:rPr>
          <w:rFonts w:ascii="Times New Roman" w:hAnsi="Times New Roman" w:cs="Times New Roman"/>
          <w:b/>
          <w:color w:val="000000" w:themeColor="text1"/>
          <w:sz w:val="24"/>
          <w:szCs w:val="24"/>
          <w:lang w:eastAsia="ru-RU"/>
        </w:rPr>
        <w:t>8. ПРАВА И ОБЯЗАННОСТИ СТОРОН</w:t>
      </w:r>
    </w:p>
    <w:p w14:paraId="4A8AB3F5" w14:textId="77777777" w:rsidR="003507C6" w:rsidRPr="003507C6" w:rsidRDefault="003507C6" w:rsidP="003507C6">
      <w:pPr>
        <w:spacing w:after="0" w:line="240" w:lineRule="auto"/>
        <w:ind w:firstLine="709"/>
        <w:jc w:val="both"/>
        <w:rPr>
          <w:rFonts w:ascii="Times New Roman" w:hAnsi="Times New Roman" w:cs="Times New Roman"/>
          <w:b/>
          <w:color w:val="000000" w:themeColor="text1"/>
          <w:sz w:val="24"/>
          <w:szCs w:val="24"/>
          <w:lang w:eastAsia="ru-RU"/>
        </w:rPr>
      </w:pPr>
      <w:r w:rsidRPr="003507C6">
        <w:rPr>
          <w:rFonts w:ascii="Times New Roman" w:hAnsi="Times New Roman" w:cs="Times New Roman"/>
          <w:b/>
          <w:color w:val="000000" w:themeColor="text1"/>
          <w:sz w:val="24"/>
          <w:szCs w:val="24"/>
          <w:lang w:eastAsia="ru-RU"/>
        </w:rPr>
        <w:t>8.1. Поставщик обязан:</w:t>
      </w:r>
    </w:p>
    <w:p w14:paraId="462698A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8.1.1. Поставить Товар Заказчику и выполнить работы в соответствии с условиями Договора.</w:t>
      </w:r>
    </w:p>
    <w:p w14:paraId="51BBC0B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 xml:space="preserve">8.1.2. Одновременно с передачей Товара передать Заказчику его принадлежности и относящиеся к нему документы (технический паспорт на Товар и документы, </w:t>
      </w:r>
      <w:r w:rsidRPr="003507C6">
        <w:rPr>
          <w:rFonts w:ascii="Times New Roman" w:hAnsi="Times New Roman" w:cs="Times New Roman"/>
          <w:color w:val="000000" w:themeColor="text1"/>
          <w:sz w:val="24"/>
          <w:szCs w:val="24"/>
        </w:rPr>
        <w:t xml:space="preserve">сертификаты соответствия, </w:t>
      </w:r>
      <w:r w:rsidRPr="003507C6">
        <w:rPr>
          <w:rFonts w:ascii="Times New Roman" w:hAnsi="Times New Roman" w:cs="Times New Roman"/>
          <w:color w:val="000000" w:themeColor="text1"/>
          <w:sz w:val="24"/>
          <w:szCs w:val="24"/>
          <w:lang w:eastAsia="ru-RU"/>
        </w:rPr>
        <w:t>инструкцию по эксплуатации Товара, гарантийный талон (паспорт)).</w:t>
      </w:r>
    </w:p>
    <w:p w14:paraId="2ADD4290"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8.1.3. Обеспечить условия гарантийного обслуживания Товара.</w:t>
      </w:r>
    </w:p>
    <w:p w14:paraId="054F617D"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8.1.4. После поставки Товара и выполнения работ провести проверку работоспособности всех составляющих Товара.</w:t>
      </w:r>
    </w:p>
    <w:p w14:paraId="515B9D59"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 xml:space="preserve">8.1.5. Подписывать УПД или </w:t>
      </w:r>
      <w:r w:rsidRPr="003507C6">
        <w:rPr>
          <w:rFonts w:ascii="Times New Roman" w:hAnsi="Times New Roman" w:cs="Times New Roman"/>
          <w:color w:val="000000" w:themeColor="text1"/>
          <w:sz w:val="24"/>
          <w:szCs w:val="24"/>
        </w:rPr>
        <w:t xml:space="preserve">Товарную накладную по форме ТОРГ-12 </w:t>
      </w:r>
      <w:r w:rsidRPr="003507C6">
        <w:rPr>
          <w:rFonts w:ascii="Times New Roman" w:hAnsi="Times New Roman" w:cs="Times New Roman"/>
          <w:color w:val="000000" w:themeColor="text1"/>
          <w:sz w:val="24"/>
          <w:szCs w:val="24"/>
          <w:lang w:eastAsia="ru-RU"/>
        </w:rPr>
        <w:t>и акт выполнения работ по монтажу</w:t>
      </w:r>
      <w:r w:rsidRPr="003507C6" w:rsidDel="00DC733E">
        <w:rPr>
          <w:rFonts w:ascii="Times New Roman" w:hAnsi="Times New Roman" w:cs="Times New Roman"/>
          <w:color w:val="000000" w:themeColor="text1"/>
          <w:sz w:val="24"/>
          <w:szCs w:val="24"/>
          <w:lang w:eastAsia="ru-RU"/>
        </w:rPr>
        <w:t xml:space="preserve"> </w:t>
      </w:r>
      <w:r w:rsidRPr="003507C6">
        <w:rPr>
          <w:rFonts w:ascii="Times New Roman" w:hAnsi="Times New Roman" w:cs="Times New Roman"/>
          <w:color w:val="000000" w:themeColor="text1"/>
          <w:sz w:val="24"/>
          <w:szCs w:val="24"/>
          <w:lang w:eastAsia="ru-RU"/>
        </w:rPr>
        <w:t>в порядке и в сроки, установленные Договором.</w:t>
      </w:r>
    </w:p>
    <w:p w14:paraId="42B04E3A"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8.1.6. По требованию Заказчика предоставлять график выполнения поставки и информацию о ходе исполнения Договора.</w:t>
      </w:r>
    </w:p>
    <w:p w14:paraId="00B5DA52" w14:textId="77777777" w:rsidR="003507C6" w:rsidRPr="003507C6" w:rsidRDefault="003507C6" w:rsidP="003507C6">
      <w:pPr>
        <w:spacing w:after="0" w:line="240" w:lineRule="auto"/>
        <w:ind w:firstLine="709"/>
        <w:jc w:val="both"/>
        <w:rPr>
          <w:rFonts w:ascii="Times New Roman" w:hAnsi="Times New Roman" w:cs="Times New Roman"/>
          <w:b/>
          <w:color w:val="000000" w:themeColor="text1"/>
          <w:sz w:val="24"/>
          <w:szCs w:val="24"/>
          <w:lang w:eastAsia="ru-RU"/>
        </w:rPr>
      </w:pPr>
      <w:r w:rsidRPr="003507C6">
        <w:rPr>
          <w:rFonts w:ascii="Times New Roman" w:hAnsi="Times New Roman" w:cs="Times New Roman"/>
          <w:b/>
          <w:color w:val="000000" w:themeColor="text1"/>
          <w:sz w:val="24"/>
          <w:szCs w:val="24"/>
          <w:lang w:eastAsia="ru-RU"/>
        </w:rPr>
        <w:t>8.2. Заказчик обязан:</w:t>
      </w:r>
    </w:p>
    <w:p w14:paraId="5B8527B2"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8.2.1. Своевременно принять поставленный Товар и выполненные работы.</w:t>
      </w:r>
    </w:p>
    <w:p w14:paraId="1E50C271"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8.2.2. Оплатить исполненные обязательства Поставщика на условиях, предусмотренных Договором.</w:t>
      </w:r>
    </w:p>
    <w:p w14:paraId="1B4021C6" w14:textId="77777777" w:rsidR="003507C6" w:rsidRPr="003507C6" w:rsidRDefault="003507C6" w:rsidP="003507C6">
      <w:pPr>
        <w:spacing w:after="0" w:line="240" w:lineRule="auto"/>
        <w:ind w:firstLine="709"/>
        <w:jc w:val="both"/>
        <w:rPr>
          <w:rFonts w:ascii="Times New Roman" w:hAnsi="Times New Roman" w:cs="Times New Roman"/>
          <w:b/>
          <w:color w:val="000000" w:themeColor="text1"/>
          <w:sz w:val="24"/>
          <w:szCs w:val="24"/>
          <w:lang w:eastAsia="ru-RU"/>
        </w:rPr>
      </w:pPr>
      <w:r w:rsidRPr="003507C6">
        <w:rPr>
          <w:rFonts w:ascii="Times New Roman" w:hAnsi="Times New Roman" w:cs="Times New Roman"/>
          <w:b/>
          <w:color w:val="000000" w:themeColor="text1"/>
          <w:sz w:val="24"/>
          <w:szCs w:val="24"/>
          <w:lang w:eastAsia="ru-RU"/>
        </w:rPr>
        <w:t>8.3. Заказчик вправе</w:t>
      </w:r>
      <w:r w:rsidRPr="003507C6">
        <w:rPr>
          <w:rFonts w:ascii="Times New Roman" w:hAnsi="Times New Roman" w:cs="Times New Roman"/>
          <w:color w:val="000000" w:themeColor="text1"/>
          <w:sz w:val="24"/>
          <w:szCs w:val="24"/>
          <w:lang w:eastAsia="ru-RU"/>
        </w:rPr>
        <w:t>,</w:t>
      </w:r>
      <w:r w:rsidRPr="003507C6">
        <w:rPr>
          <w:rFonts w:ascii="Times New Roman" w:hAnsi="Times New Roman" w:cs="Times New Roman"/>
          <w:b/>
          <w:color w:val="000000" w:themeColor="text1"/>
          <w:sz w:val="24"/>
          <w:szCs w:val="24"/>
          <w:lang w:eastAsia="ru-RU"/>
        </w:rPr>
        <w:t xml:space="preserve"> </w:t>
      </w:r>
      <w:r w:rsidRPr="003507C6">
        <w:rPr>
          <w:rFonts w:ascii="Times New Roman" w:hAnsi="Times New Roman" w:cs="Times New Roman"/>
          <w:color w:val="000000" w:themeColor="text1"/>
          <w:sz w:val="24"/>
          <w:szCs w:val="24"/>
          <w:lang w:eastAsia="ru-RU"/>
        </w:rPr>
        <w:t>наряду с другими правами, предоставленными ему Гражданским кодексом Российской Федерации как кредитору по обязательствам, вытекающим из поставки Товара и выполнения работ, осуществлять следующие права:</w:t>
      </w:r>
    </w:p>
    <w:p w14:paraId="065C6FAA"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8.3.1. Приобрести непоставленный Поставщиком Товар у других лиц с отнесением на Поставщика всех необходимых и разумных расходов на их приобретение, если Поставщик не поставил предусмотренное Договором количество Товара либо не выполнил требования Заказчика о замене некачественного Товара или о доукомплектовании Товара в установленный срок.</w:t>
      </w:r>
    </w:p>
    <w:p w14:paraId="2334923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8.3.2. Отказаться от оплаты Товара ненадлежащего качества и некомплектного Товара, а также некачественно выполненных работ, а в случае их оплаты, потребовать возврата уплаченных сумм вплоть до устранения недостатков, доукомплектования Товара либо его замены.</w:t>
      </w:r>
    </w:p>
    <w:p w14:paraId="32DA306E"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 xml:space="preserve">8.3.3. Устранить недостатки, допущенные Поставщиком при выполнении работ, своими силами или с привлечением третьих лиц, за счет Поставщика либо за свой счет с последующим возложением на Поставщика всех понесенных Заказчиком расходов, в случае, если Поставщик не устранил допущенные им при выполнении работ недостатки в сроки, </w:t>
      </w:r>
      <w:r w:rsidRPr="003507C6">
        <w:rPr>
          <w:rFonts w:ascii="Times New Roman" w:hAnsi="Times New Roman" w:cs="Times New Roman"/>
          <w:color w:val="000000" w:themeColor="text1"/>
          <w:sz w:val="24"/>
          <w:szCs w:val="24"/>
          <w:lang w:eastAsia="ru-RU"/>
        </w:rPr>
        <w:lastRenderedPageBreak/>
        <w:t xml:space="preserve">установленные Заказчиком, а также потребовать от Поставщика возмещения других понесенных в связи с этим убытков. </w:t>
      </w:r>
    </w:p>
    <w:p w14:paraId="7780CDBD"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8.3.4. Привлекать, за свой счёт, независимых экспертов для проверки соответствия качества поставленного и собранного Поставщиком Товара требованиям, установленным Договором.</w:t>
      </w:r>
    </w:p>
    <w:p w14:paraId="2361CD70"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8.3.5. Назначить комиссию для приемки Товара и работ по настоящему Договору.</w:t>
      </w:r>
    </w:p>
    <w:p w14:paraId="7A130C3D" w14:textId="77777777" w:rsidR="003507C6" w:rsidRPr="003507C6" w:rsidRDefault="003507C6" w:rsidP="003507C6">
      <w:pPr>
        <w:spacing w:after="0" w:line="240" w:lineRule="auto"/>
        <w:ind w:firstLine="709"/>
        <w:jc w:val="both"/>
        <w:rPr>
          <w:rFonts w:ascii="Times New Roman" w:hAnsi="Times New Roman" w:cs="Times New Roman"/>
          <w:b/>
          <w:color w:val="000000" w:themeColor="text1"/>
          <w:sz w:val="24"/>
          <w:szCs w:val="24"/>
          <w:lang w:eastAsia="ru-RU"/>
        </w:rPr>
      </w:pPr>
      <w:r w:rsidRPr="003507C6">
        <w:rPr>
          <w:rFonts w:ascii="Times New Roman" w:hAnsi="Times New Roman" w:cs="Times New Roman"/>
          <w:b/>
          <w:color w:val="000000" w:themeColor="text1"/>
          <w:sz w:val="24"/>
          <w:szCs w:val="24"/>
          <w:lang w:eastAsia="ru-RU"/>
        </w:rPr>
        <w:t>8.4. Поставщик вправе:</w:t>
      </w:r>
    </w:p>
    <w:p w14:paraId="47C97619"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8.4.1. Требовать от Заказчика оплаты своевременно поставленных Товаров надлежащего качества, а также выполненных и принятых его уполномоченным представителем работ по настоящему Договору.</w:t>
      </w:r>
    </w:p>
    <w:p w14:paraId="16C47354"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8.4.2.  Привлечь к исполнению своих обязательств по настоящему Договору других лиц - субподрядчиков, обладающих специальными знаниями, навыками, специальным оборудованием и т.п., по видам (содержанию) работ, предусмотренных Договором и Техническим заданием. При этом Поставщик несет ответственность перед Заказчиком за неисполнение или ненадлежащее исполнение обязательств субподрядчиками.</w:t>
      </w:r>
    </w:p>
    <w:p w14:paraId="0989139E"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t>8.4.3. Привлечение субподрядчиков не влечет изменение Цены Договора и/или объемов работ по Договору.</w:t>
      </w:r>
    </w:p>
    <w:p w14:paraId="6AC24D6B" w14:textId="77777777" w:rsidR="003507C6" w:rsidRPr="003507C6" w:rsidRDefault="003507C6" w:rsidP="003507C6">
      <w:pPr>
        <w:spacing w:after="0" w:line="240" w:lineRule="auto"/>
        <w:jc w:val="both"/>
        <w:rPr>
          <w:rFonts w:ascii="Times New Roman" w:hAnsi="Times New Roman" w:cs="Times New Roman"/>
          <w:b/>
          <w:color w:val="000000" w:themeColor="text1"/>
          <w:sz w:val="24"/>
          <w:szCs w:val="24"/>
        </w:rPr>
      </w:pPr>
    </w:p>
    <w:p w14:paraId="3B20E47A" w14:textId="77777777" w:rsidR="003507C6" w:rsidRPr="003507C6" w:rsidRDefault="003507C6" w:rsidP="003507C6">
      <w:pPr>
        <w:spacing w:after="0" w:line="240" w:lineRule="auto"/>
        <w:jc w:val="center"/>
        <w:rPr>
          <w:rFonts w:ascii="Times New Roman" w:hAnsi="Times New Roman" w:cs="Times New Roman"/>
          <w:b/>
          <w:color w:val="000000" w:themeColor="text1"/>
          <w:sz w:val="24"/>
          <w:szCs w:val="24"/>
        </w:rPr>
      </w:pPr>
      <w:r w:rsidRPr="003507C6">
        <w:rPr>
          <w:rFonts w:ascii="Times New Roman" w:hAnsi="Times New Roman" w:cs="Times New Roman"/>
          <w:b/>
          <w:color w:val="000000" w:themeColor="text1"/>
          <w:sz w:val="24"/>
          <w:szCs w:val="24"/>
        </w:rPr>
        <w:t>9. ФОРС-МАЖОР</w:t>
      </w:r>
    </w:p>
    <w:p w14:paraId="77E9F7A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9.1. Ни одна из Сторон не несет ответственности перед другой Стороной за неисполнение обязательств по настоящему Договору, обусловленное действием обстоятельств непреодолимой силы, т.е. чрезвычайных и непредотвратимых, а также издание актов государственных органов.</w:t>
      </w:r>
    </w:p>
    <w:p w14:paraId="65CED1FA"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9.2. Сторона, которая не исполняет своего обязательства вследствие действия непреодолимой силы, должна в течение 10 (десяти) календарных дней известить в письменном виде другую Сторону о таких обстоятельствах и их влиянии на исполнение обязательств по Договору.</w:t>
      </w:r>
    </w:p>
    <w:p w14:paraId="4A5A5E07" w14:textId="77777777" w:rsidR="003507C6" w:rsidRPr="003507C6" w:rsidRDefault="003507C6" w:rsidP="003507C6">
      <w:pPr>
        <w:spacing w:after="0" w:line="240" w:lineRule="auto"/>
        <w:ind w:firstLine="709"/>
        <w:jc w:val="both"/>
        <w:rPr>
          <w:rFonts w:ascii="Times New Roman" w:hAnsi="Times New Roman" w:cs="Times New Roman"/>
          <w:b/>
          <w:bCs/>
          <w:color w:val="000000" w:themeColor="text1"/>
          <w:sz w:val="24"/>
          <w:szCs w:val="24"/>
        </w:rPr>
      </w:pPr>
      <w:r w:rsidRPr="003507C6">
        <w:rPr>
          <w:rFonts w:ascii="Times New Roman" w:hAnsi="Times New Roman" w:cs="Times New Roman"/>
          <w:color w:val="000000" w:themeColor="text1"/>
          <w:sz w:val="24"/>
          <w:szCs w:val="24"/>
        </w:rPr>
        <w:t xml:space="preserve">9.3. Если обстоятельства непреодолимой силы действуют на протяжении 3 (трех) последовательных месяцев, настоящий Договор, может быть, расторгнут любой из Сторон путем направления письменного уведомления другой Стороне, предварительно осуществив расчеты по настоящему Договору в рамках выполненных обязательств. </w:t>
      </w:r>
    </w:p>
    <w:p w14:paraId="07D61634"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p>
    <w:p w14:paraId="3B1E6C55" w14:textId="77777777" w:rsidR="003507C6" w:rsidRPr="003507C6" w:rsidRDefault="003507C6" w:rsidP="003507C6">
      <w:pPr>
        <w:spacing w:after="0" w:line="240" w:lineRule="auto"/>
        <w:jc w:val="center"/>
        <w:rPr>
          <w:rFonts w:ascii="Times New Roman" w:hAnsi="Times New Roman" w:cs="Times New Roman"/>
          <w:b/>
          <w:color w:val="000000" w:themeColor="text1"/>
          <w:sz w:val="24"/>
          <w:szCs w:val="24"/>
        </w:rPr>
      </w:pPr>
      <w:r w:rsidRPr="003507C6">
        <w:rPr>
          <w:rFonts w:ascii="Times New Roman" w:hAnsi="Times New Roman" w:cs="Times New Roman"/>
          <w:b/>
          <w:color w:val="000000" w:themeColor="text1"/>
          <w:sz w:val="24"/>
          <w:szCs w:val="24"/>
        </w:rPr>
        <w:t>10. ЗАЯВЛЕНИЕ ОБ ОБСТОЯТЕЛЬСТВАХ И ВОЗМЕЩЕНИИ ПОТЕРЬ</w:t>
      </w:r>
    </w:p>
    <w:p w14:paraId="192ECF80"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10.1. Поставщик гарантирует, что он:</w:t>
      </w:r>
    </w:p>
    <w:p w14:paraId="33DB1414"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зарегистрирован в ЕГРЮЛ надлежащим образом;</w:t>
      </w:r>
    </w:p>
    <w:p w14:paraId="769E0E0B"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располагает персоналом, имуществом и материальными ресурсами, необходимыми для выполнения своих обязательств по Договору, принимает все меры должной осмотрительности;</w:t>
      </w:r>
    </w:p>
    <w:p w14:paraId="288DA07A"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своевременно и в полном объеме уплачивает налоги, сборы и страховые взносы;</w:t>
      </w:r>
    </w:p>
    <w:p w14:paraId="5C523220"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отражает в налоговой отчетности по НДС все суммы НДС, предъявленные Заказчику.</w:t>
      </w:r>
    </w:p>
    <w:p w14:paraId="5859CC3E"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10.2. Поставщик обязуется возместить Заказчику имущественные потери, возникшие у него вследствие:</w:t>
      </w:r>
    </w:p>
    <w:p w14:paraId="07FD3F78"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нарушения Поставщиком указанных в пункте 10.1 гарантий;</w:t>
      </w:r>
    </w:p>
    <w:p w14:paraId="19788303"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ошибок и ненадлежащего (несвоевременного) оформления Поставщиком счетов-фактур и иных первичных учетных документов при исполнении настоящего Договора, либо их несвоевременная передача в адрес Заказчика;</w:t>
      </w:r>
    </w:p>
    <w:p w14:paraId="3F46C835"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w:t>
      </w:r>
      <w:proofErr w:type="spellStart"/>
      <w:r w:rsidRPr="003507C6">
        <w:rPr>
          <w:rFonts w:ascii="Times New Roman" w:hAnsi="Times New Roman" w:cs="Times New Roman"/>
          <w:color w:val="000000" w:themeColor="text1"/>
          <w:sz w:val="24"/>
          <w:szCs w:val="24"/>
        </w:rPr>
        <w:t>неотражения</w:t>
      </w:r>
      <w:proofErr w:type="spellEnd"/>
      <w:r w:rsidRPr="003507C6">
        <w:rPr>
          <w:rFonts w:ascii="Times New Roman" w:hAnsi="Times New Roman" w:cs="Times New Roman"/>
          <w:color w:val="000000" w:themeColor="text1"/>
          <w:sz w:val="24"/>
          <w:szCs w:val="24"/>
        </w:rPr>
        <w:t xml:space="preserve"> или несвоевременного отражения Поставщиком счетов-фактур, выставленных в адрес Заказчика, в декларации по НДС;</w:t>
      </w:r>
    </w:p>
    <w:p w14:paraId="197B62FC"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w:t>
      </w:r>
      <w:proofErr w:type="spellStart"/>
      <w:r w:rsidRPr="003507C6">
        <w:rPr>
          <w:rFonts w:ascii="Times New Roman" w:hAnsi="Times New Roman" w:cs="Times New Roman"/>
          <w:color w:val="000000" w:themeColor="text1"/>
          <w:sz w:val="24"/>
          <w:szCs w:val="24"/>
        </w:rPr>
        <w:t>неустранения</w:t>
      </w:r>
      <w:proofErr w:type="spellEnd"/>
      <w:r w:rsidRPr="003507C6">
        <w:rPr>
          <w:rFonts w:ascii="Times New Roman" w:hAnsi="Times New Roman" w:cs="Times New Roman"/>
          <w:color w:val="000000" w:themeColor="text1"/>
          <w:sz w:val="24"/>
          <w:szCs w:val="24"/>
        </w:rPr>
        <w:t xml:space="preserve"> признаков несформированного по цепочке хозяйственных операций с участием Поставщика источника для принятия Заказчиком к вычету сумм НДС.</w:t>
      </w:r>
    </w:p>
    <w:p w14:paraId="2D912D32"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10.3. Поставщик возмещает Заказчику имущественные потери в полном объеме в размере сумм, уплаченных на основании решения налогового органа/вступившего в законную силу решения суда, подтверждающего правомерность решения налогового органа, в течение </w:t>
      </w:r>
      <w:r w:rsidRPr="003507C6">
        <w:rPr>
          <w:rFonts w:ascii="Times New Roman" w:hAnsi="Times New Roman" w:cs="Times New Roman"/>
          <w:color w:val="000000" w:themeColor="text1"/>
          <w:sz w:val="24"/>
          <w:szCs w:val="24"/>
        </w:rPr>
        <w:lastRenderedPageBreak/>
        <w:t xml:space="preserve">10 (десяти) календарных дней с момента получения от Заказчика мотивированного требования. </w:t>
      </w:r>
    </w:p>
    <w:p w14:paraId="357FB43A"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10.4. Факт обжалования или </w:t>
      </w:r>
      <w:proofErr w:type="spellStart"/>
      <w:r w:rsidRPr="003507C6">
        <w:rPr>
          <w:rFonts w:ascii="Times New Roman" w:hAnsi="Times New Roman" w:cs="Times New Roman"/>
          <w:color w:val="000000" w:themeColor="text1"/>
          <w:sz w:val="24"/>
          <w:szCs w:val="24"/>
        </w:rPr>
        <w:t>необжалования</w:t>
      </w:r>
      <w:proofErr w:type="spellEnd"/>
      <w:r w:rsidRPr="003507C6">
        <w:rPr>
          <w:rFonts w:ascii="Times New Roman" w:hAnsi="Times New Roman" w:cs="Times New Roman"/>
          <w:color w:val="000000" w:themeColor="text1"/>
          <w:sz w:val="24"/>
          <w:szCs w:val="24"/>
        </w:rPr>
        <w:t xml:space="preserve"> указанных в пункте 10.2 налоговых доначислений в налоговом органе/суде не влияет на обязанность Поставщика возместить имущественные потери. </w:t>
      </w:r>
    </w:p>
    <w:p w14:paraId="7F31DF78" w14:textId="77777777" w:rsidR="003507C6" w:rsidRPr="003507C6" w:rsidRDefault="003507C6" w:rsidP="003507C6">
      <w:pPr>
        <w:spacing w:after="0" w:line="240" w:lineRule="auto"/>
        <w:jc w:val="center"/>
        <w:rPr>
          <w:rFonts w:ascii="Times New Roman" w:hAnsi="Times New Roman" w:cs="Times New Roman"/>
          <w:b/>
          <w:bCs/>
          <w:color w:val="000000" w:themeColor="text1"/>
          <w:sz w:val="24"/>
          <w:szCs w:val="24"/>
        </w:rPr>
      </w:pPr>
    </w:p>
    <w:p w14:paraId="37570CF5" w14:textId="77777777" w:rsidR="003507C6" w:rsidRPr="003507C6" w:rsidRDefault="003507C6" w:rsidP="003507C6">
      <w:pPr>
        <w:spacing w:after="0" w:line="240" w:lineRule="auto"/>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11. РАЗРЕШЕНИЕ СПОРОВ</w:t>
      </w:r>
    </w:p>
    <w:p w14:paraId="2198F157"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11.1. Все споры и разногласия, которые могут возникнуть между сторонами по вопросам, не нашедшим своего разрешения в тексте настоящего Договора, будут разрешаться сторонами путем переговоров.</w:t>
      </w:r>
    </w:p>
    <w:p w14:paraId="036F6463" w14:textId="77777777" w:rsidR="003507C6" w:rsidRPr="003507C6" w:rsidRDefault="003507C6" w:rsidP="003507C6">
      <w:pPr>
        <w:spacing w:after="0" w:line="240" w:lineRule="auto"/>
        <w:ind w:firstLine="709"/>
        <w:jc w:val="both"/>
        <w:rPr>
          <w:rFonts w:ascii="Times New Roman" w:hAnsi="Times New Roman" w:cs="Times New Roman"/>
          <w:b/>
          <w:bCs/>
          <w:color w:val="000000" w:themeColor="text1"/>
          <w:sz w:val="24"/>
          <w:szCs w:val="24"/>
        </w:rPr>
      </w:pPr>
      <w:r w:rsidRPr="003507C6">
        <w:rPr>
          <w:rFonts w:ascii="Times New Roman" w:hAnsi="Times New Roman" w:cs="Times New Roman"/>
          <w:color w:val="000000" w:themeColor="text1"/>
          <w:sz w:val="24"/>
          <w:szCs w:val="24"/>
        </w:rPr>
        <w:t>11.2. При невозможности урегулирования споров путем переговоров споры разрешаются в Арбитражном суде города Москвы.</w:t>
      </w:r>
    </w:p>
    <w:p w14:paraId="636ACBE8" w14:textId="77777777" w:rsidR="003507C6" w:rsidRPr="003507C6" w:rsidRDefault="003507C6" w:rsidP="003507C6">
      <w:pPr>
        <w:spacing w:after="0" w:line="240" w:lineRule="auto"/>
        <w:ind w:firstLine="709"/>
        <w:jc w:val="both"/>
        <w:rPr>
          <w:rFonts w:ascii="Times New Roman" w:hAnsi="Times New Roman" w:cs="Times New Roman"/>
          <w:b/>
          <w:bCs/>
          <w:color w:val="000000" w:themeColor="text1"/>
          <w:sz w:val="24"/>
          <w:szCs w:val="24"/>
        </w:rPr>
      </w:pPr>
    </w:p>
    <w:p w14:paraId="131D67FD" w14:textId="77777777" w:rsidR="003507C6" w:rsidRPr="003507C6" w:rsidRDefault="003507C6" w:rsidP="003507C6">
      <w:pPr>
        <w:spacing w:after="0" w:line="240" w:lineRule="auto"/>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12. СРОК ДЕЙСТВИЯ ДОГОВОРА, РАСТОРЖЕНИЕ ДОГОВОРА</w:t>
      </w:r>
    </w:p>
    <w:p w14:paraId="6A2B0D2E"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12.1. Настоящий Договор вступает в силу с момента подписания его Сторонами и действует по «28» февраля 2026 года.</w:t>
      </w:r>
    </w:p>
    <w:p w14:paraId="10A5875D"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12.2. </w:t>
      </w:r>
      <w:r w:rsidRPr="003507C6">
        <w:rPr>
          <w:rFonts w:ascii="Times New Roman" w:hAnsi="Times New Roman" w:cs="Times New Roman"/>
          <w:color w:val="000000" w:themeColor="text1"/>
          <w:spacing w:val="-2"/>
          <w:sz w:val="24"/>
          <w:szCs w:val="24"/>
        </w:rPr>
        <w:t xml:space="preserve">При прекращении действия настоящего договора </w:t>
      </w:r>
      <w:r w:rsidRPr="003507C6">
        <w:rPr>
          <w:rFonts w:ascii="Times New Roman" w:hAnsi="Times New Roman" w:cs="Times New Roman"/>
          <w:color w:val="000000" w:themeColor="text1"/>
          <w:spacing w:val="-2"/>
          <w:sz w:val="24"/>
          <w:szCs w:val="24"/>
          <w:lang w:eastAsia="ru-RU"/>
        </w:rPr>
        <w:t>Заказчик</w:t>
      </w:r>
      <w:r w:rsidRPr="003507C6">
        <w:rPr>
          <w:rFonts w:ascii="Times New Roman" w:hAnsi="Times New Roman" w:cs="Times New Roman"/>
          <w:color w:val="000000" w:themeColor="text1"/>
          <w:spacing w:val="-2"/>
          <w:sz w:val="24"/>
          <w:szCs w:val="24"/>
        </w:rPr>
        <w:t xml:space="preserve"> не освобождается от своих обязательств </w:t>
      </w:r>
      <w:proofErr w:type="gramStart"/>
      <w:r w:rsidRPr="003507C6">
        <w:rPr>
          <w:rFonts w:ascii="Times New Roman" w:hAnsi="Times New Roman" w:cs="Times New Roman"/>
          <w:color w:val="000000" w:themeColor="text1"/>
          <w:spacing w:val="-2"/>
          <w:sz w:val="24"/>
          <w:szCs w:val="24"/>
        </w:rPr>
        <w:t>по оплате</w:t>
      </w:r>
      <w:proofErr w:type="gramEnd"/>
      <w:r w:rsidRPr="003507C6">
        <w:rPr>
          <w:rFonts w:ascii="Times New Roman" w:hAnsi="Times New Roman" w:cs="Times New Roman"/>
          <w:color w:val="000000" w:themeColor="text1"/>
          <w:spacing w:val="-2"/>
          <w:sz w:val="24"/>
          <w:szCs w:val="24"/>
        </w:rPr>
        <w:t xml:space="preserve"> поставленных ему Поставщиком Товаров надлежащего качества.</w:t>
      </w:r>
    </w:p>
    <w:p w14:paraId="3946B29C" w14:textId="77777777" w:rsidR="003507C6" w:rsidRPr="003507C6" w:rsidRDefault="003507C6" w:rsidP="003507C6">
      <w:pPr>
        <w:overflowPunct w:val="0"/>
        <w:autoSpaceDE w:val="0"/>
        <w:autoSpaceDN w:val="0"/>
        <w:adjustRightInd w:val="0"/>
        <w:spacing w:after="0" w:line="240" w:lineRule="auto"/>
        <w:ind w:firstLine="709"/>
        <w:jc w:val="both"/>
        <w:textAlignment w:val="baseline"/>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12.3. Настоящий Договор может быть расторгнут:</w:t>
      </w:r>
    </w:p>
    <w:p w14:paraId="683ECA82" w14:textId="77777777" w:rsidR="003507C6" w:rsidRPr="003507C6" w:rsidRDefault="003507C6" w:rsidP="003507C6">
      <w:pPr>
        <w:overflowPunct w:val="0"/>
        <w:autoSpaceDE w:val="0"/>
        <w:autoSpaceDN w:val="0"/>
        <w:adjustRightInd w:val="0"/>
        <w:spacing w:after="0" w:line="240" w:lineRule="auto"/>
        <w:ind w:firstLine="709"/>
        <w:jc w:val="both"/>
        <w:textAlignment w:val="baseline"/>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по соглашению Сторон;</w:t>
      </w:r>
    </w:p>
    <w:p w14:paraId="4BEBD423" w14:textId="77777777" w:rsidR="003507C6" w:rsidRPr="003507C6" w:rsidRDefault="003507C6" w:rsidP="003507C6">
      <w:pPr>
        <w:overflowPunct w:val="0"/>
        <w:autoSpaceDE w:val="0"/>
        <w:autoSpaceDN w:val="0"/>
        <w:adjustRightInd w:val="0"/>
        <w:spacing w:after="0" w:line="240" w:lineRule="auto"/>
        <w:ind w:firstLine="709"/>
        <w:jc w:val="both"/>
        <w:textAlignment w:val="baseline"/>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в судебном порядке;</w:t>
      </w:r>
    </w:p>
    <w:p w14:paraId="313626AC" w14:textId="77777777" w:rsidR="003507C6" w:rsidRPr="003507C6" w:rsidRDefault="003507C6" w:rsidP="003507C6">
      <w:pPr>
        <w:overflowPunct w:val="0"/>
        <w:autoSpaceDE w:val="0"/>
        <w:autoSpaceDN w:val="0"/>
        <w:adjustRightInd w:val="0"/>
        <w:spacing w:after="0" w:line="240" w:lineRule="auto"/>
        <w:ind w:firstLine="709"/>
        <w:jc w:val="both"/>
        <w:textAlignment w:val="baseline"/>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одностороннее расторжение в следующих случаях:</w:t>
      </w:r>
    </w:p>
    <w:p w14:paraId="057653CD" w14:textId="77777777" w:rsidR="003507C6" w:rsidRPr="003507C6" w:rsidRDefault="003507C6" w:rsidP="009F4FF3">
      <w:pPr>
        <w:pStyle w:val="af0"/>
        <w:widowControl w:val="0"/>
        <w:numPr>
          <w:ilvl w:val="0"/>
          <w:numId w:val="14"/>
        </w:numPr>
        <w:autoSpaceDE w:val="0"/>
        <w:autoSpaceDN w:val="0"/>
        <w:spacing w:after="0" w:line="240" w:lineRule="auto"/>
        <w:contextualSpacing w:val="0"/>
        <w:jc w:val="both"/>
        <w:rPr>
          <w:rFonts w:ascii="Times New Roman" w:eastAsia="Times New Roman" w:hAnsi="Times New Roman" w:cs="Times New Roman"/>
          <w:vanish/>
          <w:sz w:val="24"/>
          <w:szCs w:val="24"/>
        </w:rPr>
      </w:pPr>
    </w:p>
    <w:p w14:paraId="2779A59B" w14:textId="77777777" w:rsidR="003507C6" w:rsidRPr="003507C6" w:rsidRDefault="003507C6" w:rsidP="009F4FF3">
      <w:pPr>
        <w:pStyle w:val="af0"/>
        <w:widowControl w:val="0"/>
        <w:numPr>
          <w:ilvl w:val="0"/>
          <w:numId w:val="14"/>
        </w:numPr>
        <w:autoSpaceDE w:val="0"/>
        <w:autoSpaceDN w:val="0"/>
        <w:spacing w:after="0" w:line="240" w:lineRule="auto"/>
        <w:contextualSpacing w:val="0"/>
        <w:jc w:val="both"/>
        <w:rPr>
          <w:rFonts w:ascii="Times New Roman" w:eastAsia="Times New Roman" w:hAnsi="Times New Roman" w:cs="Times New Roman"/>
          <w:vanish/>
          <w:sz w:val="24"/>
          <w:szCs w:val="24"/>
        </w:rPr>
      </w:pPr>
    </w:p>
    <w:p w14:paraId="00D305C0" w14:textId="77777777" w:rsidR="003507C6" w:rsidRPr="003507C6" w:rsidRDefault="003507C6" w:rsidP="009F4FF3">
      <w:pPr>
        <w:pStyle w:val="af0"/>
        <w:widowControl w:val="0"/>
        <w:numPr>
          <w:ilvl w:val="0"/>
          <w:numId w:val="14"/>
        </w:numPr>
        <w:autoSpaceDE w:val="0"/>
        <w:autoSpaceDN w:val="0"/>
        <w:spacing w:after="0" w:line="240" w:lineRule="auto"/>
        <w:contextualSpacing w:val="0"/>
        <w:jc w:val="both"/>
        <w:rPr>
          <w:rFonts w:ascii="Times New Roman" w:eastAsia="Times New Roman" w:hAnsi="Times New Roman" w:cs="Times New Roman"/>
          <w:vanish/>
          <w:sz w:val="24"/>
          <w:szCs w:val="24"/>
        </w:rPr>
      </w:pPr>
    </w:p>
    <w:p w14:paraId="3A905371" w14:textId="77777777" w:rsidR="003507C6" w:rsidRPr="003507C6" w:rsidRDefault="003507C6" w:rsidP="009F4FF3">
      <w:pPr>
        <w:pStyle w:val="af0"/>
        <w:widowControl w:val="0"/>
        <w:numPr>
          <w:ilvl w:val="0"/>
          <w:numId w:val="14"/>
        </w:numPr>
        <w:autoSpaceDE w:val="0"/>
        <w:autoSpaceDN w:val="0"/>
        <w:spacing w:after="0" w:line="240" w:lineRule="auto"/>
        <w:contextualSpacing w:val="0"/>
        <w:jc w:val="both"/>
        <w:rPr>
          <w:rFonts w:ascii="Times New Roman" w:eastAsia="Times New Roman" w:hAnsi="Times New Roman" w:cs="Times New Roman"/>
          <w:vanish/>
          <w:sz w:val="24"/>
          <w:szCs w:val="24"/>
        </w:rPr>
      </w:pPr>
    </w:p>
    <w:p w14:paraId="4DDDF4D6" w14:textId="77777777" w:rsidR="003507C6" w:rsidRPr="003507C6" w:rsidRDefault="003507C6" w:rsidP="009F4FF3">
      <w:pPr>
        <w:pStyle w:val="af0"/>
        <w:widowControl w:val="0"/>
        <w:numPr>
          <w:ilvl w:val="0"/>
          <w:numId w:val="14"/>
        </w:numPr>
        <w:autoSpaceDE w:val="0"/>
        <w:autoSpaceDN w:val="0"/>
        <w:spacing w:after="0" w:line="240" w:lineRule="auto"/>
        <w:contextualSpacing w:val="0"/>
        <w:jc w:val="both"/>
        <w:rPr>
          <w:rFonts w:ascii="Times New Roman" w:eastAsia="Times New Roman" w:hAnsi="Times New Roman" w:cs="Times New Roman"/>
          <w:vanish/>
          <w:sz w:val="24"/>
          <w:szCs w:val="24"/>
        </w:rPr>
      </w:pPr>
    </w:p>
    <w:p w14:paraId="5706926D" w14:textId="77777777" w:rsidR="003507C6" w:rsidRPr="003507C6" w:rsidRDefault="003507C6" w:rsidP="009F4FF3">
      <w:pPr>
        <w:pStyle w:val="af0"/>
        <w:widowControl w:val="0"/>
        <w:numPr>
          <w:ilvl w:val="1"/>
          <w:numId w:val="14"/>
        </w:numPr>
        <w:autoSpaceDE w:val="0"/>
        <w:autoSpaceDN w:val="0"/>
        <w:spacing w:after="0" w:line="240" w:lineRule="auto"/>
        <w:contextualSpacing w:val="0"/>
        <w:jc w:val="both"/>
        <w:rPr>
          <w:rFonts w:ascii="Times New Roman" w:eastAsia="Times New Roman" w:hAnsi="Times New Roman" w:cs="Times New Roman"/>
          <w:vanish/>
          <w:sz w:val="24"/>
          <w:szCs w:val="24"/>
        </w:rPr>
      </w:pPr>
    </w:p>
    <w:p w14:paraId="322C53E3" w14:textId="77777777" w:rsidR="003507C6" w:rsidRPr="003507C6" w:rsidRDefault="003507C6" w:rsidP="009F4FF3">
      <w:pPr>
        <w:pStyle w:val="af0"/>
        <w:widowControl w:val="0"/>
        <w:numPr>
          <w:ilvl w:val="1"/>
          <w:numId w:val="14"/>
        </w:numPr>
        <w:autoSpaceDE w:val="0"/>
        <w:autoSpaceDN w:val="0"/>
        <w:spacing w:after="0" w:line="240" w:lineRule="auto"/>
        <w:contextualSpacing w:val="0"/>
        <w:jc w:val="both"/>
        <w:rPr>
          <w:rFonts w:ascii="Times New Roman" w:eastAsia="Times New Roman" w:hAnsi="Times New Roman" w:cs="Times New Roman"/>
          <w:vanish/>
          <w:sz w:val="24"/>
          <w:szCs w:val="24"/>
        </w:rPr>
      </w:pPr>
    </w:p>
    <w:p w14:paraId="699B01B5" w14:textId="77777777" w:rsidR="003507C6" w:rsidRPr="003507C6" w:rsidRDefault="003507C6" w:rsidP="009F4FF3">
      <w:pPr>
        <w:pStyle w:val="af0"/>
        <w:widowControl w:val="0"/>
        <w:numPr>
          <w:ilvl w:val="1"/>
          <w:numId w:val="14"/>
        </w:numPr>
        <w:autoSpaceDE w:val="0"/>
        <w:autoSpaceDN w:val="0"/>
        <w:spacing w:after="0" w:line="240" w:lineRule="auto"/>
        <w:contextualSpacing w:val="0"/>
        <w:jc w:val="both"/>
        <w:rPr>
          <w:rFonts w:ascii="Times New Roman" w:eastAsia="Times New Roman" w:hAnsi="Times New Roman" w:cs="Times New Roman"/>
          <w:vanish/>
          <w:sz w:val="24"/>
          <w:szCs w:val="24"/>
        </w:rPr>
      </w:pPr>
    </w:p>
    <w:p w14:paraId="7A9D5936" w14:textId="77777777" w:rsidR="003507C6" w:rsidRPr="003507C6" w:rsidRDefault="003507C6" w:rsidP="009F4FF3">
      <w:pPr>
        <w:widowControl w:val="0"/>
        <w:numPr>
          <w:ilvl w:val="2"/>
          <w:numId w:val="14"/>
        </w:numPr>
        <w:autoSpaceDE w:val="0"/>
        <w:autoSpaceDN w:val="0"/>
        <w:spacing w:after="0" w:line="240" w:lineRule="auto"/>
        <w:ind w:left="709"/>
        <w:jc w:val="both"/>
        <w:rPr>
          <w:rFonts w:ascii="Times New Roman" w:hAnsi="Times New Roman" w:cs="Times New Roman"/>
          <w:sz w:val="24"/>
          <w:szCs w:val="24"/>
        </w:rPr>
      </w:pPr>
      <w:r w:rsidRPr="003507C6">
        <w:rPr>
          <w:rFonts w:ascii="Times New Roman" w:hAnsi="Times New Roman" w:cs="Times New Roman"/>
          <w:sz w:val="24"/>
          <w:szCs w:val="24"/>
        </w:rPr>
        <w:t>Основания расторжения Договора в связи с односторонним отказом от исполнения Договора по инициативе Заказчика:</w:t>
      </w:r>
    </w:p>
    <w:p w14:paraId="0174725E" w14:textId="77777777" w:rsidR="003507C6" w:rsidRPr="003507C6" w:rsidRDefault="003507C6" w:rsidP="009F4FF3">
      <w:pPr>
        <w:widowControl w:val="0"/>
        <w:numPr>
          <w:ilvl w:val="3"/>
          <w:numId w:val="14"/>
        </w:numPr>
        <w:autoSpaceDE w:val="0"/>
        <w:autoSpaceDN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Существенное на срок более 30 (тридцати) календарных дней нарушения Поставщиком срока поставки Товара, предусмотренного Договором.</w:t>
      </w:r>
    </w:p>
    <w:p w14:paraId="6B543C77" w14:textId="77777777" w:rsidR="003507C6" w:rsidRPr="003507C6" w:rsidRDefault="003507C6" w:rsidP="009F4FF3">
      <w:pPr>
        <w:widowControl w:val="0"/>
        <w:numPr>
          <w:ilvl w:val="3"/>
          <w:numId w:val="14"/>
        </w:numPr>
        <w:autoSpaceDE w:val="0"/>
        <w:autoSpaceDN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 xml:space="preserve">Введения в отношении Поставщика одной из процедур </w:t>
      </w:r>
      <w:proofErr w:type="gramStart"/>
      <w:r w:rsidRPr="003507C6">
        <w:rPr>
          <w:rFonts w:ascii="Times New Roman" w:hAnsi="Times New Roman" w:cs="Times New Roman"/>
          <w:sz w:val="24"/>
          <w:szCs w:val="24"/>
        </w:rPr>
        <w:t>банкротства</w:t>
      </w:r>
      <w:proofErr w:type="gramEnd"/>
      <w:r w:rsidRPr="003507C6">
        <w:rPr>
          <w:rFonts w:ascii="Times New Roman" w:hAnsi="Times New Roman" w:cs="Times New Roman"/>
          <w:sz w:val="24"/>
          <w:szCs w:val="24"/>
        </w:rPr>
        <w:t xml:space="preserve"> определенных законодательством, либо подачи Поставщиком заявления о признании себя несостоятельным (банкротом).    </w:t>
      </w:r>
    </w:p>
    <w:p w14:paraId="19A0838A" w14:textId="77777777" w:rsidR="003507C6" w:rsidRPr="003507C6" w:rsidRDefault="003507C6" w:rsidP="009F4FF3">
      <w:pPr>
        <w:widowControl w:val="0"/>
        <w:numPr>
          <w:ilvl w:val="3"/>
          <w:numId w:val="14"/>
        </w:numPr>
        <w:autoSpaceDE w:val="0"/>
        <w:autoSpaceDN w:val="0"/>
        <w:spacing w:after="0" w:line="240" w:lineRule="auto"/>
        <w:ind w:firstLine="709"/>
        <w:jc w:val="both"/>
        <w:rPr>
          <w:rFonts w:ascii="Times New Roman" w:hAnsi="Times New Roman" w:cs="Times New Roman"/>
          <w:spacing w:val="-2"/>
          <w:sz w:val="24"/>
          <w:szCs w:val="24"/>
        </w:rPr>
      </w:pPr>
      <w:r w:rsidRPr="003507C6">
        <w:rPr>
          <w:rFonts w:ascii="Times New Roman" w:hAnsi="Times New Roman" w:cs="Times New Roman"/>
          <w:spacing w:val="-2"/>
          <w:sz w:val="24"/>
          <w:szCs w:val="24"/>
        </w:rPr>
        <w:t>Если в ходе исполнения Договора установлено, что Поставщик не соответствует установленным документацией о закупке требованиям к участникам данной закупки, или предоставил недостоверную информацию о своем соответствии таким требованиям, что позволило ему стать победителем по результатам проведения данной закупки.</w:t>
      </w:r>
    </w:p>
    <w:p w14:paraId="3DE31023" w14:textId="77777777" w:rsidR="003507C6" w:rsidRPr="003507C6" w:rsidRDefault="003507C6" w:rsidP="009F4FF3">
      <w:pPr>
        <w:widowControl w:val="0"/>
        <w:numPr>
          <w:ilvl w:val="3"/>
          <w:numId w:val="14"/>
        </w:numPr>
        <w:autoSpaceDE w:val="0"/>
        <w:autoSpaceDN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В случае если Поставщик отказывается от согласования новых условий Договора при наступлении обстоятельств, указанных в статье 2 Договора.</w:t>
      </w:r>
    </w:p>
    <w:p w14:paraId="4AEEE1BC" w14:textId="77777777" w:rsidR="003507C6" w:rsidRPr="003507C6" w:rsidRDefault="003507C6" w:rsidP="009F4FF3">
      <w:pPr>
        <w:widowControl w:val="0"/>
        <w:numPr>
          <w:ilvl w:val="2"/>
          <w:numId w:val="14"/>
        </w:numPr>
        <w:autoSpaceDE w:val="0"/>
        <w:autoSpaceDN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Основания расторжения Договора в связи с односторонним отказом от исполнения Договора по инициативе Поставщика:</w:t>
      </w:r>
    </w:p>
    <w:p w14:paraId="4956CD07" w14:textId="77777777" w:rsidR="003507C6" w:rsidRPr="003507C6" w:rsidRDefault="003507C6" w:rsidP="009F4FF3">
      <w:pPr>
        <w:widowControl w:val="0"/>
        <w:numPr>
          <w:ilvl w:val="3"/>
          <w:numId w:val="14"/>
        </w:numPr>
        <w:autoSpaceDE w:val="0"/>
        <w:autoSpaceDN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Неоднократные (от двух и более раз) нарушения Заказчиком сроков оплаты Товара.</w:t>
      </w:r>
    </w:p>
    <w:p w14:paraId="22045651" w14:textId="77777777" w:rsidR="003507C6" w:rsidRPr="003507C6" w:rsidRDefault="003507C6" w:rsidP="009F4FF3">
      <w:pPr>
        <w:widowControl w:val="0"/>
        <w:numPr>
          <w:ilvl w:val="3"/>
          <w:numId w:val="14"/>
        </w:numPr>
        <w:autoSpaceDE w:val="0"/>
        <w:autoSpaceDN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 xml:space="preserve">Неоднократный (от двух и более раз) необоснованный отказ Заказчика от приемки поставленного Товара. При этом необоснованным отказом считается отказ Заказчика от подписания </w:t>
      </w:r>
      <w:r w:rsidRPr="003507C6">
        <w:rPr>
          <w:rFonts w:ascii="Times New Roman" w:hAnsi="Times New Roman" w:cs="Times New Roman"/>
          <w:color w:val="000000" w:themeColor="text1"/>
          <w:sz w:val="24"/>
          <w:szCs w:val="24"/>
        </w:rPr>
        <w:t xml:space="preserve">акта </w:t>
      </w:r>
      <w:r w:rsidRPr="003507C6">
        <w:rPr>
          <w:rFonts w:ascii="Times New Roman" w:hAnsi="Times New Roman" w:cs="Times New Roman"/>
          <w:sz w:val="24"/>
          <w:szCs w:val="24"/>
        </w:rPr>
        <w:t>выполнения работ по монтажу.</w:t>
      </w:r>
    </w:p>
    <w:p w14:paraId="1B7033ED" w14:textId="77777777" w:rsidR="003507C6" w:rsidRPr="003507C6" w:rsidRDefault="003507C6" w:rsidP="003507C6">
      <w:pPr>
        <w:widowControl w:val="0"/>
        <w:autoSpaceDE w:val="0"/>
        <w:autoSpaceDN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12.4. Заказчик вправе потребовать от Поставщика вернуть перечисленный Аванс до момента поставки Товара в случае досрочного расторжения Договора.</w:t>
      </w:r>
    </w:p>
    <w:p w14:paraId="3A84BE0D" w14:textId="77777777" w:rsidR="003507C6" w:rsidRPr="003507C6" w:rsidRDefault="003507C6" w:rsidP="003507C6">
      <w:pPr>
        <w:widowControl w:val="0"/>
        <w:autoSpaceDE w:val="0"/>
        <w:autoSpaceDN w:val="0"/>
        <w:spacing w:after="0" w:line="240" w:lineRule="auto"/>
        <w:ind w:firstLine="709"/>
        <w:jc w:val="both"/>
        <w:rPr>
          <w:rFonts w:ascii="Times New Roman" w:hAnsi="Times New Roman" w:cs="Times New Roman"/>
          <w:sz w:val="24"/>
          <w:szCs w:val="24"/>
        </w:rPr>
      </w:pPr>
      <w:r w:rsidRPr="003507C6">
        <w:rPr>
          <w:rFonts w:ascii="Times New Roman" w:hAnsi="Times New Roman" w:cs="Times New Roman"/>
          <w:sz w:val="24"/>
          <w:szCs w:val="24"/>
        </w:rPr>
        <w:t>Поставщик обязан возвратить Заказчику на его расчетный счет, указанный в разделе «Адреса, реквизиты и подписи Сторон» Договора, Аванс, уплаченный Заказчиком Поставщику в соответствии с Договором, в течение 7 (Семи) рабочих дней с даты расторжения Договора.</w:t>
      </w:r>
    </w:p>
    <w:p w14:paraId="117BBFFC" w14:textId="77777777" w:rsidR="003507C6" w:rsidRPr="003507C6" w:rsidRDefault="003507C6" w:rsidP="003507C6">
      <w:pPr>
        <w:spacing w:after="0" w:line="240" w:lineRule="auto"/>
        <w:ind w:firstLine="709"/>
        <w:jc w:val="both"/>
        <w:rPr>
          <w:rFonts w:ascii="Times New Roman" w:hAnsi="Times New Roman" w:cs="Times New Roman"/>
          <w:b/>
          <w:bCs/>
          <w:color w:val="000000" w:themeColor="text1"/>
          <w:sz w:val="24"/>
          <w:szCs w:val="24"/>
        </w:rPr>
      </w:pPr>
    </w:p>
    <w:p w14:paraId="5380D00E" w14:textId="77777777" w:rsidR="003507C6" w:rsidRPr="003507C6" w:rsidRDefault="003507C6" w:rsidP="003507C6">
      <w:pPr>
        <w:spacing w:after="0" w:line="240" w:lineRule="auto"/>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13. ЗАКЛЮЧИТЕЛЬНЫЕ ПОЛОЖЕНИЯ</w:t>
      </w:r>
    </w:p>
    <w:p w14:paraId="0FBA9B0E"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13.1. Любые изменения и дополнения к настоящему Договору считаются действительными только в том случае, если они совершены в письменной форме, оформлены в виде приложений или дополнительных соглашений к настоящему Договору и подписаны уполномоченными на то представителями Сторон. Дополнительное соглашение с </w:t>
      </w:r>
      <w:r w:rsidRPr="003507C6">
        <w:rPr>
          <w:rFonts w:ascii="Times New Roman" w:hAnsi="Times New Roman" w:cs="Times New Roman"/>
          <w:color w:val="000000" w:themeColor="text1"/>
          <w:sz w:val="24"/>
          <w:szCs w:val="24"/>
        </w:rPr>
        <w:lastRenderedPageBreak/>
        <w:t xml:space="preserve">изменениями и дополнениями составляется в двух оригиналах-экземплярах по одному для каждой из Сторон и является неотъемлемой частью настоящего Договора. </w:t>
      </w:r>
    </w:p>
    <w:p w14:paraId="04DB2621"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13.2. В случае изменения какой-либо из Сторон юридического адреса, названия, банковских реквизитов и прочего, она обязана в течение 10 (десяти) календарных дней, письменно известить об этом другую Сторону, причем в письме необходимо указать, что оно является неотъемлемой, частью настоящего Договора.</w:t>
      </w:r>
    </w:p>
    <w:p w14:paraId="665282BF" w14:textId="77777777" w:rsidR="003507C6" w:rsidRPr="003507C6" w:rsidRDefault="003507C6" w:rsidP="003507C6">
      <w:pPr>
        <w:spacing w:after="0" w:line="240" w:lineRule="auto"/>
        <w:ind w:firstLine="709"/>
        <w:jc w:val="both"/>
        <w:rPr>
          <w:rFonts w:ascii="Times New Roman" w:eastAsia="Calibri" w:hAnsi="Times New Roman" w:cs="Times New Roman"/>
          <w:color w:val="000000" w:themeColor="text1"/>
          <w:sz w:val="24"/>
          <w:szCs w:val="24"/>
        </w:rPr>
      </w:pPr>
      <w:r w:rsidRPr="003507C6">
        <w:rPr>
          <w:rFonts w:ascii="Times New Roman" w:hAnsi="Times New Roman" w:cs="Times New Roman"/>
          <w:color w:val="000000" w:themeColor="text1"/>
          <w:sz w:val="24"/>
          <w:szCs w:val="24"/>
        </w:rPr>
        <w:t>13.3. Ни одна из Сторон не имеет права передавать свои права и обязанности по-настоящему Договора третьим лицам без предварительного письменного на то согласия другой Стороны.</w:t>
      </w:r>
    </w:p>
    <w:p w14:paraId="066ED386" w14:textId="77777777" w:rsidR="003507C6" w:rsidRPr="003507C6" w:rsidRDefault="003507C6" w:rsidP="003507C6">
      <w:pPr>
        <w:spacing w:after="0" w:line="240" w:lineRule="auto"/>
        <w:ind w:firstLine="709"/>
        <w:jc w:val="both"/>
        <w:rPr>
          <w:rFonts w:ascii="Times New Roman" w:hAnsi="Times New Roman" w:cs="Times New Roman"/>
          <w:bCs/>
          <w:color w:val="000000" w:themeColor="text1"/>
          <w:sz w:val="24"/>
          <w:szCs w:val="24"/>
        </w:rPr>
      </w:pPr>
      <w:r w:rsidRPr="003507C6">
        <w:rPr>
          <w:rFonts w:ascii="Times New Roman" w:hAnsi="Times New Roman" w:cs="Times New Roman"/>
          <w:color w:val="000000" w:themeColor="text1"/>
          <w:sz w:val="24"/>
          <w:szCs w:val="24"/>
        </w:rPr>
        <w:t xml:space="preserve">13.4. Настоящий Договор составлен в двух экземплярах, имеющих одинаковую юридическую силу, по одному экземпляру для каждой из сторон. </w:t>
      </w:r>
    </w:p>
    <w:p w14:paraId="64B57200" w14:textId="77777777" w:rsidR="003507C6" w:rsidRPr="003507C6" w:rsidRDefault="003507C6" w:rsidP="003507C6">
      <w:pPr>
        <w:spacing w:after="0" w:line="240" w:lineRule="auto"/>
        <w:ind w:firstLine="709"/>
        <w:jc w:val="both"/>
        <w:rPr>
          <w:rFonts w:ascii="Times New Roman" w:hAnsi="Times New Roman" w:cs="Times New Roman"/>
          <w:b/>
          <w:bCs/>
          <w:color w:val="000000" w:themeColor="text1"/>
          <w:sz w:val="24"/>
          <w:szCs w:val="24"/>
        </w:rPr>
      </w:pPr>
    </w:p>
    <w:p w14:paraId="1FE35E4A" w14:textId="77777777" w:rsidR="003507C6" w:rsidRPr="003507C6" w:rsidRDefault="003507C6" w:rsidP="003507C6">
      <w:pPr>
        <w:spacing w:after="0" w:line="240" w:lineRule="auto"/>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14. ПРИЛОЖЕНИЯ К ДОГОВОРУ.</w:t>
      </w:r>
    </w:p>
    <w:p w14:paraId="70A5131F"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14.1. Приложение № 1 </w:t>
      </w:r>
      <w:r w:rsidRPr="003507C6">
        <w:rPr>
          <w:rFonts w:ascii="Times New Roman" w:hAnsi="Times New Roman" w:cs="Times New Roman"/>
          <w:sz w:val="24"/>
          <w:szCs w:val="24"/>
        </w:rPr>
        <w:t>–</w:t>
      </w:r>
      <w:r w:rsidRPr="003507C6">
        <w:rPr>
          <w:rFonts w:ascii="Times New Roman" w:hAnsi="Times New Roman" w:cs="Times New Roman"/>
          <w:color w:val="000000" w:themeColor="text1"/>
          <w:sz w:val="24"/>
          <w:szCs w:val="24"/>
        </w:rPr>
        <w:t xml:space="preserve"> Техническое задание.</w:t>
      </w:r>
    </w:p>
    <w:p w14:paraId="07DB8F17"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14.2. Приложение № 2 </w:t>
      </w:r>
      <w:r w:rsidRPr="003507C6">
        <w:rPr>
          <w:rFonts w:ascii="Times New Roman" w:hAnsi="Times New Roman" w:cs="Times New Roman"/>
          <w:sz w:val="24"/>
          <w:szCs w:val="24"/>
        </w:rPr>
        <w:t xml:space="preserve">– </w:t>
      </w:r>
      <w:r w:rsidRPr="003507C6">
        <w:rPr>
          <w:rFonts w:ascii="Times New Roman" w:hAnsi="Times New Roman" w:cs="Times New Roman"/>
          <w:color w:val="000000" w:themeColor="text1"/>
          <w:sz w:val="24"/>
          <w:szCs w:val="24"/>
        </w:rPr>
        <w:t xml:space="preserve">Акт </w:t>
      </w:r>
      <w:r w:rsidRPr="003507C6">
        <w:rPr>
          <w:rFonts w:ascii="Times New Roman" w:hAnsi="Times New Roman" w:cs="Times New Roman"/>
          <w:sz w:val="24"/>
          <w:szCs w:val="24"/>
        </w:rPr>
        <w:t>выполнения работ по монтажу</w:t>
      </w:r>
      <w:r w:rsidRPr="003507C6" w:rsidDel="00F60FF7">
        <w:rPr>
          <w:rFonts w:ascii="Times New Roman" w:hAnsi="Times New Roman" w:cs="Times New Roman"/>
          <w:color w:val="000000" w:themeColor="text1"/>
          <w:sz w:val="24"/>
          <w:szCs w:val="24"/>
        </w:rPr>
        <w:t xml:space="preserve"> </w:t>
      </w:r>
      <w:r w:rsidRPr="003507C6">
        <w:rPr>
          <w:rFonts w:ascii="Times New Roman" w:hAnsi="Times New Roman" w:cs="Times New Roman"/>
          <w:color w:val="000000" w:themeColor="text1"/>
          <w:sz w:val="24"/>
          <w:szCs w:val="24"/>
        </w:rPr>
        <w:t>(форма).</w:t>
      </w:r>
    </w:p>
    <w:p w14:paraId="0D0D1E87" w14:textId="77777777" w:rsidR="003507C6" w:rsidRPr="003507C6" w:rsidRDefault="003507C6" w:rsidP="003507C6">
      <w:pPr>
        <w:pStyle w:val="aff2"/>
        <w:spacing w:line="240" w:lineRule="auto"/>
        <w:ind w:firstLine="709"/>
        <w:rPr>
          <w:sz w:val="24"/>
          <w:szCs w:val="24"/>
        </w:rPr>
      </w:pPr>
      <w:r w:rsidRPr="003507C6">
        <w:rPr>
          <w:color w:val="000000" w:themeColor="text1"/>
          <w:sz w:val="24"/>
          <w:szCs w:val="24"/>
        </w:rPr>
        <w:t>14.3. </w:t>
      </w:r>
      <w:r w:rsidRPr="003507C6">
        <w:rPr>
          <w:sz w:val="24"/>
          <w:szCs w:val="24"/>
        </w:rPr>
        <w:t>Приложение № 3 – Акт поставки Товара и сдачи-приемки выполненных монтажных работ.</w:t>
      </w:r>
    </w:p>
    <w:p w14:paraId="4B58EB39" w14:textId="77777777" w:rsidR="003507C6" w:rsidRPr="003507C6" w:rsidRDefault="003507C6" w:rsidP="003507C6">
      <w:pPr>
        <w:pStyle w:val="aff2"/>
        <w:spacing w:line="240" w:lineRule="auto"/>
        <w:ind w:firstLine="709"/>
        <w:rPr>
          <w:sz w:val="24"/>
          <w:szCs w:val="24"/>
        </w:rPr>
      </w:pPr>
      <w:r w:rsidRPr="003507C6">
        <w:rPr>
          <w:color w:val="000000" w:themeColor="text1"/>
          <w:sz w:val="24"/>
          <w:szCs w:val="24"/>
        </w:rPr>
        <w:t>14.4. </w:t>
      </w:r>
      <w:r w:rsidRPr="003507C6">
        <w:rPr>
          <w:sz w:val="24"/>
          <w:szCs w:val="24"/>
        </w:rPr>
        <w:t>Приложение № 4 – Регламент составления.</w:t>
      </w:r>
    </w:p>
    <w:p w14:paraId="2D44BCCE" w14:textId="77777777" w:rsidR="003507C6" w:rsidRPr="003507C6" w:rsidRDefault="003507C6" w:rsidP="003507C6">
      <w:pPr>
        <w:spacing w:after="0" w:line="240" w:lineRule="auto"/>
        <w:ind w:firstLine="709"/>
        <w:jc w:val="both"/>
        <w:rPr>
          <w:rFonts w:ascii="Times New Roman" w:hAnsi="Times New Roman" w:cs="Times New Roman"/>
          <w:color w:val="000000" w:themeColor="text1"/>
          <w:sz w:val="24"/>
          <w:szCs w:val="24"/>
        </w:rPr>
      </w:pPr>
    </w:p>
    <w:p w14:paraId="410BEF2C"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r w:rsidRPr="003507C6">
        <w:rPr>
          <w:rFonts w:ascii="Times New Roman" w:hAnsi="Times New Roman" w:cs="Times New Roman"/>
          <w:b/>
          <w:bCs/>
          <w:color w:val="000000" w:themeColor="text1"/>
          <w:sz w:val="24"/>
          <w:szCs w:val="24"/>
        </w:rPr>
        <w:t>15. РЕКВИЗИТЫ СТОРОН</w:t>
      </w:r>
    </w:p>
    <w:tbl>
      <w:tblPr>
        <w:tblpPr w:leftFromText="180" w:rightFromText="180" w:vertAnchor="text" w:horzAnchor="margin" w:tblpY="271"/>
        <w:tblW w:w="5000" w:type="pct"/>
        <w:tblLook w:val="0000" w:firstRow="0" w:lastRow="0" w:firstColumn="0" w:lastColumn="0" w:noHBand="0" w:noVBand="0"/>
      </w:tblPr>
      <w:tblGrid>
        <w:gridCol w:w="4612"/>
        <w:gridCol w:w="5025"/>
      </w:tblGrid>
      <w:tr w:rsidR="003507C6" w:rsidRPr="003507C6" w14:paraId="065F0386" w14:textId="77777777" w:rsidTr="003507C6">
        <w:trPr>
          <w:cantSplit/>
          <w:trHeight w:val="3098"/>
        </w:trPr>
        <w:tc>
          <w:tcPr>
            <w:tcW w:w="2393" w:type="pct"/>
          </w:tcPr>
          <w:p w14:paraId="01E337A4" w14:textId="77777777" w:rsidR="003507C6" w:rsidRPr="003507C6" w:rsidRDefault="003507C6" w:rsidP="003507C6">
            <w:pPr>
              <w:spacing w:after="0" w:line="240" w:lineRule="auto"/>
              <w:rPr>
                <w:rFonts w:ascii="Times New Roman" w:hAnsi="Times New Roman" w:cs="Times New Roman"/>
                <w:color w:val="000000" w:themeColor="text1"/>
                <w:sz w:val="24"/>
                <w:szCs w:val="24"/>
                <w:u w:val="single"/>
                <w:lang w:eastAsia="ru-RU"/>
              </w:rPr>
            </w:pPr>
            <w:r w:rsidRPr="003507C6">
              <w:rPr>
                <w:rFonts w:ascii="Times New Roman" w:hAnsi="Times New Roman" w:cs="Times New Roman"/>
                <w:color w:val="000000" w:themeColor="text1"/>
                <w:sz w:val="24"/>
                <w:szCs w:val="24"/>
                <w:u w:val="single"/>
                <w:lang w:eastAsia="ru-RU"/>
              </w:rPr>
              <w:t>ПОСТАВЩИК:</w:t>
            </w:r>
          </w:p>
          <w:p w14:paraId="04DA3B17"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431990CA"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46D45F07"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5C4E6F4D"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4810BC0E"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450B522E"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5E5C9A88"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21A13BDC"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41822257"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386C3F05"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2BBA6D5F"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2A02A516"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42841316"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5FDD0184" w14:textId="77777777" w:rsidR="003507C6" w:rsidRPr="003507C6" w:rsidRDefault="003507C6" w:rsidP="003507C6">
            <w:pPr>
              <w:autoSpaceDE w:val="0"/>
              <w:autoSpaceDN w:val="0"/>
              <w:spacing w:after="0" w:line="240" w:lineRule="auto"/>
              <w:rPr>
                <w:rFonts w:ascii="Times New Roman" w:hAnsi="Times New Roman" w:cs="Times New Roman"/>
                <w:sz w:val="24"/>
                <w:szCs w:val="24"/>
              </w:rPr>
            </w:pPr>
            <w:r w:rsidRPr="003507C6">
              <w:rPr>
                <w:rFonts w:ascii="Times New Roman" w:hAnsi="Times New Roman" w:cs="Times New Roman"/>
                <w:noProof/>
                <w:sz w:val="24"/>
                <w:szCs w:val="24"/>
              </w:rPr>
              <w:t>___________________________</w:t>
            </w:r>
          </w:p>
          <w:p w14:paraId="3C900C94" w14:textId="77777777" w:rsidR="003507C6" w:rsidRPr="003507C6" w:rsidRDefault="003507C6" w:rsidP="003507C6">
            <w:pPr>
              <w:spacing w:after="0" w:line="240" w:lineRule="auto"/>
              <w:rPr>
                <w:rFonts w:ascii="Times New Roman" w:hAnsi="Times New Roman" w:cs="Times New Roman"/>
                <w:sz w:val="24"/>
                <w:szCs w:val="24"/>
              </w:rPr>
            </w:pPr>
          </w:p>
          <w:p w14:paraId="7D3F6B9E" w14:textId="77777777" w:rsidR="003507C6" w:rsidRPr="003507C6" w:rsidRDefault="003507C6" w:rsidP="003507C6">
            <w:pPr>
              <w:spacing w:after="0" w:line="240" w:lineRule="auto"/>
              <w:rPr>
                <w:rFonts w:ascii="Times New Roman" w:hAnsi="Times New Roman" w:cs="Times New Roman"/>
                <w:sz w:val="24"/>
                <w:szCs w:val="24"/>
              </w:rPr>
            </w:pPr>
            <w:r w:rsidRPr="003507C6">
              <w:rPr>
                <w:rFonts w:ascii="Times New Roman" w:hAnsi="Times New Roman" w:cs="Times New Roman"/>
                <w:sz w:val="24"/>
                <w:szCs w:val="24"/>
              </w:rPr>
              <w:t>__________________/ ______________ /</w:t>
            </w:r>
          </w:p>
          <w:p w14:paraId="05109526"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roofErr w:type="spellStart"/>
            <w:r w:rsidRPr="003507C6">
              <w:rPr>
                <w:rFonts w:ascii="Times New Roman" w:hAnsi="Times New Roman" w:cs="Times New Roman"/>
                <w:bCs/>
                <w:sz w:val="24"/>
                <w:szCs w:val="24"/>
              </w:rPr>
              <w:t>м.п</w:t>
            </w:r>
            <w:proofErr w:type="spellEnd"/>
            <w:r w:rsidRPr="003507C6">
              <w:rPr>
                <w:rFonts w:ascii="Times New Roman" w:hAnsi="Times New Roman" w:cs="Times New Roman"/>
                <w:bCs/>
                <w:sz w:val="24"/>
                <w:szCs w:val="24"/>
              </w:rPr>
              <w:t xml:space="preserve">.               </w:t>
            </w:r>
          </w:p>
        </w:tc>
        <w:tc>
          <w:tcPr>
            <w:tcW w:w="2607" w:type="pct"/>
          </w:tcPr>
          <w:p w14:paraId="683672F2" w14:textId="77777777" w:rsidR="003507C6" w:rsidRPr="003507C6" w:rsidRDefault="003507C6" w:rsidP="003507C6">
            <w:pPr>
              <w:spacing w:after="0" w:line="240" w:lineRule="auto"/>
              <w:rPr>
                <w:rFonts w:ascii="Times New Roman" w:hAnsi="Times New Roman" w:cs="Times New Roman"/>
                <w:color w:val="000000" w:themeColor="text1"/>
                <w:sz w:val="24"/>
                <w:szCs w:val="24"/>
                <w:u w:val="single"/>
              </w:rPr>
            </w:pPr>
            <w:r w:rsidRPr="003507C6">
              <w:rPr>
                <w:rFonts w:ascii="Times New Roman" w:hAnsi="Times New Roman" w:cs="Times New Roman"/>
                <w:color w:val="000000" w:themeColor="text1"/>
                <w:sz w:val="24"/>
                <w:szCs w:val="24"/>
                <w:u w:val="single"/>
              </w:rPr>
              <w:t>ЗАКАЗЧИК:</w:t>
            </w:r>
          </w:p>
          <w:p w14:paraId="0BE4AB33" w14:textId="77777777" w:rsidR="003507C6" w:rsidRPr="003507C6" w:rsidRDefault="003507C6" w:rsidP="003507C6">
            <w:pPr>
              <w:shd w:val="clear" w:color="auto" w:fill="FFFFFF"/>
              <w:spacing w:after="0" w:line="240" w:lineRule="auto"/>
              <w:jc w:val="both"/>
              <w:rPr>
                <w:rFonts w:ascii="Times New Roman" w:hAnsi="Times New Roman" w:cs="Times New Roman"/>
                <w:b/>
                <w:sz w:val="24"/>
                <w:szCs w:val="24"/>
              </w:rPr>
            </w:pPr>
            <w:r w:rsidRPr="003507C6">
              <w:rPr>
                <w:rFonts w:ascii="Times New Roman" w:hAnsi="Times New Roman" w:cs="Times New Roman"/>
                <w:b/>
                <w:sz w:val="24"/>
                <w:szCs w:val="24"/>
              </w:rPr>
              <w:t>АНО «Кинопарк»</w:t>
            </w:r>
          </w:p>
          <w:p w14:paraId="5E886B9D"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Юридический адрес: 107031, Город Москва, </w:t>
            </w:r>
            <w:proofErr w:type="spellStart"/>
            <w:proofErr w:type="gramStart"/>
            <w:r w:rsidRPr="003507C6">
              <w:rPr>
                <w:rFonts w:ascii="Times New Roman" w:hAnsi="Times New Roman" w:cs="Times New Roman"/>
                <w:sz w:val="24"/>
                <w:szCs w:val="24"/>
              </w:rPr>
              <w:t>вн.тер</w:t>
            </w:r>
            <w:proofErr w:type="spellEnd"/>
            <w:proofErr w:type="gramEnd"/>
            <w:r w:rsidRPr="003507C6">
              <w:rPr>
                <w:rFonts w:ascii="Times New Roman" w:hAnsi="Times New Roman" w:cs="Times New Roman"/>
                <w:sz w:val="24"/>
                <w:szCs w:val="24"/>
              </w:rPr>
              <w:t xml:space="preserve">. г. Муниципальный Округ Мещанский, </w:t>
            </w:r>
            <w:proofErr w:type="spellStart"/>
            <w:r w:rsidRPr="003507C6">
              <w:rPr>
                <w:rFonts w:ascii="Times New Roman" w:hAnsi="Times New Roman" w:cs="Times New Roman"/>
                <w:sz w:val="24"/>
                <w:szCs w:val="24"/>
              </w:rPr>
              <w:t>ул</w:t>
            </w:r>
            <w:proofErr w:type="spellEnd"/>
            <w:r w:rsidRPr="003507C6">
              <w:rPr>
                <w:rFonts w:ascii="Times New Roman" w:hAnsi="Times New Roman" w:cs="Times New Roman"/>
                <w:sz w:val="24"/>
                <w:szCs w:val="24"/>
              </w:rPr>
              <w:t xml:space="preserve"> Неглинная, дом 8/10, помещение 2А/1, комната 45</w:t>
            </w:r>
          </w:p>
          <w:p w14:paraId="329546B2"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ИНН: 9702067203 </w:t>
            </w:r>
          </w:p>
          <w:p w14:paraId="23C5DA48"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КПП: 770201001 </w:t>
            </w:r>
          </w:p>
          <w:p w14:paraId="7853B7CC"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ОГРН: 1247700351194 </w:t>
            </w:r>
          </w:p>
          <w:p w14:paraId="3EBEFD6D"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Расчетный счет: 40703810300389000002 </w:t>
            </w:r>
          </w:p>
          <w:p w14:paraId="400D233A"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Банк: Филиал «Центральный» Банка ВТБ (ПАО) БИК: 044525411 </w:t>
            </w:r>
          </w:p>
          <w:p w14:paraId="530D3FBC"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Корр. счет: 30101810145250000411 </w:t>
            </w:r>
          </w:p>
          <w:p w14:paraId="3E52FD11"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
          <w:p w14:paraId="10C352FD" w14:textId="77777777" w:rsidR="003507C6" w:rsidRPr="003507C6" w:rsidRDefault="003507C6" w:rsidP="003507C6">
            <w:pPr>
              <w:spacing w:after="0" w:line="240" w:lineRule="auto"/>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Генеральный директор</w:t>
            </w:r>
          </w:p>
          <w:p w14:paraId="30537746"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
          <w:p w14:paraId="0D137739" w14:textId="77777777" w:rsidR="003507C6" w:rsidRPr="003507C6" w:rsidRDefault="003507C6" w:rsidP="003507C6">
            <w:pPr>
              <w:spacing w:after="0" w:line="240" w:lineRule="auto"/>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__________________/</w:t>
            </w:r>
            <w:r w:rsidRPr="003507C6">
              <w:rPr>
                <w:rFonts w:ascii="Times New Roman" w:hAnsi="Times New Roman" w:cs="Times New Roman"/>
                <w:sz w:val="24"/>
                <w:szCs w:val="24"/>
              </w:rPr>
              <w:t>А.В. Яворский</w:t>
            </w:r>
            <w:r w:rsidRPr="003507C6">
              <w:rPr>
                <w:rFonts w:ascii="Times New Roman" w:hAnsi="Times New Roman" w:cs="Times New Roman"/>
                <w:color w:val="000000" w:themeColor="text1"/>
                <w:sz w:val="24"/>
                <w:szCs w:val="24"/>
              </w:rPr>
              <w:t>/</w:t>
            </w:r>
          </w:p>
          <w:p w14:paraId="3ED1816D"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roofErr w:type="spellStart"/>
            <w:r w:rsidRPr="003507C6">
              <w:rPr>
                <w:rFonts w:ascii="Times New Roman" w:hAnsi="Times New Roman" w:cs="Times New Roman"/>
                <w:color w:val="000000" w:themeColor="text1"/>
                <w:sz w:val="24"/>
                <w:szCs w:val="24"/>
              </w:rPr>
              <w:t>м.п</w:t>
            </w:r>
            <w:proofErr w:type="spellEnd"/>
            <w:r w:rsidRPr="003507C6">
              <w:rPr>
                <w:rFonts w:ascii="Times New Roman" w:hAnsi="Times New Roman" w:cs="Times New Roman"/>
                <w:color w:val="000000" w:themeColor="text1"/>
                <w:sz w:val="24"/>
                <w:szCs w:val="24"/>
              </w:rPr>
              <w:t>.</w:t>
            </w:r>
          </w:p>
        </w:tc>
      </w:tr>
      <w:bookmarkEnd w:id="21"/>
      <w:bookmarkEnd w:id="22"/>
    </w:tbl>
    <w:p w14:paraId="0616E5C1" w14:textId="77777777" w:rsidR="003507C6" w:rsidRPr="003507C6" w:rsidRDefault="003507C6" w:rsidP="003507C6">
      <w:pPr>
        <w:pStyle w:val="ConsPlusNonformat"/>
        <w:widowControl/>
        <w:rPr>
          <w:rFonts w:ascii="Times New Roman" w:hAnsi="Times New Roman" w:cs="Times New Roman"/>
          <w:color w:val="000000" w:themeColor="text1"/>
          <w:sz w:val="24"/>
          <w:szCs w:val="24"/>
        </w:rPr>
        <w:sectPr w:rsidR="003507C6" w:rsidRPr="003507C6" w:rsidSect="003507C6">
          <w:footerReference w:type="default" r:id="rId14"/>
          <w:pgSz w:w="11906" w:h="16838"/>
          <w:pgMar w:top="851" w:right="851" w:bottom="709" w:left="1418" w:header="720" w:footer="272" w:gutter="0"/>
          <w:cols w:space="720"/>
          <w:titlePg/>
          <w:docGrid w:linePitch="360"/>
        </w:sectPr>
      </w:pPr>
    </w:p>
    <w:p w14:paraId="3778C7D3"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lastRenderedPageBreak/>
        <w:t>Приложение № 1</w:t>
      </w:r>
    </w:p>
    <w:p w14:paraId="2F96B1A9"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к Договору № _________ от ___________</w:t>
      </w:r>
    </w:p>
    <w:p w14:paraId="432A693A"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bookmarkStart w:id="25" w:name="_Hlk209706122"/>
    </w:p>
    <w:p w14:paraId="4D139ED3" w14:textId="77777777" w:rsidR="003507C6" w:rsidRPr="003507C6" w:rsidRDefault="003507C6" w:rsidP="003507C6">
      <w:pPr>
        <w:spacing w:after="0" w:line="240" w:lineRule="auto"/>
        <w:jc w:val="center"/>
        <w:rPr>
          <w:rFonts w:ascii="Times New Roman" w:eastAsia="Calibri" w:hAnsi="Times New Roman" w:cs="Times New Roman"/>
          <w:b/>
          <w:bCs/>
          <w:sz w:val="24"/>
          <w:szCs w:val="24"/>
        </w:rPr>
      </w:pPr>
      <w:r w:rsidRPr="003507C6">
        <w:rPr>
          <w:rFonts w:ascii="Times New Roman" w:eastAsia="Calibri" w:hAnsi="Times New Roman" w:cs="Times New Roman"/>
          <w:b/>
          <w:bCs/>
          <w:sz w:val="24"/>
          <w:szCs w:val="24"/>
        </w:rPr>
        <w:t>Техническое задание</w:t>
      </w:r>
    </w:p>
    <w:p w14:paraId="04C0ECCE" w14:textId="77777777" w:rsidR="003507C6" w:rsidRPr="003507C6" w:rsidRDefault="003507C6" w:rsidP="003507C6">
      <w:pPr>
        <w:spacing w:after="0" w:line="240" w:lineRule="auto"/>
        <w:jc w:val="center"/>
        <w:rPr>
          <w:rFonts w:ascii="Times New Roman" w:hAnsi="Times New Roman" w:cs="Times New Roman"/>
          <w:color w:val="000000"/>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8"/>
        <w:gridCol w:w="3003"/>
        <w:gridCol w:w="6230"/>
      </w:tblGrid>
      <w:tr w:rsidR="003507C6" w:rsidRPr="003507C6" w14:paraId="2B608021" w14:textId="77777777" w:rsidTr="003507C6">
        <w:tc>
          <w:tcPr>
            <w:tcW w:w="342" w:type="pct"/>
            <w:tcBorders>
              <w:top w:val="single" w:sz="4" w:space="0" w:color="000000"/>
              <w:left w:val="single" w:sz="4" w:space="0" w:color="000000"/>
              <w:bottom w:val="single" w:sz="4" w:space="0" w:color="000000"/>
              <w:right w:val="single" w:sz="4" w:space="0" w:color="000000"/>
            </w:tcBorders>
            <w:vAlign w:val="center"/>
            <w:hideMark/>
          </w:tcPr>
          <w:p w14:paraId="784960BE"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w:t>
            </w:r>
          </w:p>
          <w:p w14:paraId="321144EC"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п/п</w:t>
            </w:r>
          </w:p>
        </w:tc>
        <w:tc>
          <w:tcPr>
            <w:tcW w:w="1515" w:type="pct"/>
            <w:tcBorders>
              <w:top w:val="single" w:sz="4" w:space="0" w:color="000000"/>
              <w:left w:val="single" w:sz="4" w:space="0" w:color="000000"/>
              <w:bottom w:val="single" w:sz="4" w:space="0" w:color="000000"/>
              <w:right w:val="single" w:sz="4" w:space="0" w:color="000000"/>
            </w:tcBorders>
            <w:vAlign w:val="center"/>
            <w:hideMark/>
          </w:tcPr>
          <w:p w14:paraId="5B8DDACA"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Наименование</w:t>
            </w:r>
          </w:p>
          <w:p w14:paraId="6C0F550A"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показателей</w:t>
            </w:r>
          </w:p>
        </w:tc>
        <w:tc>
          <w:tcPr>
            <w:tcW w:w="3143" w:type="pct"/>
            <w:tcBorders>
              <w:top w:val="single" w:sz="4" w:space="0" w:color="000000"/>
              <w:left w:val="single" w:sz="4" w:space="0" w:color="000000"/>
              <w:bottom w:val="single" w:sz="4" w:space="0" w:color="000000"/>
              <w:right w:val="single" w:sz="4" w:space="0" w:color="000000"/>
            </w:tcBorders>
            <w:vAlign w:val="center"/>
            <w:hideMark/>
          </w:tcPr>
          <w:p w14:paraId="233E62C9"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Требуемые значения</w:t>
            </w:r>
          </w:p>
        </w:tc>
      </w:tr>
      <w:tr w:rsidR="003507C6" w:rsidRPr="003507C6" w14:paraId="55B0660F" w14:textId="77777777" w:rsidTr="003507C6">
        <w:tc>
          <w:tcPr>
            <w:tcW w:w="342" w:type="pct"/>
            <w:tcBorders>
              <w:top w:val="single" w:sz="4" w:space="0" w:color="000000"/>
              <w:left w:val="single" w:sz="4" w:space="0" w:color="000000"/>
              <w:bottom w:val="single" w:sz="4" w:space="0" w:color="000000"/>
              <w:right w:val="single" w:sz="4" w:space="0" w:color="000000"/>
            </w:tcBorders>
            <w:vAlign w:val="center"/>
            <w:hideMark/>
          </w:tcPr>
          <w:p w14:paraId="302033ED"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1.</w:t>
            </w:r>
          </w:p>
        </w:tc>
        <w:tc>
          <w:tcPr>
            <w:tcW w:w="1515" w:type="pct"/>
            <w:tcBorders>
              <w:top w:val="single" w:sz="4" w:space="0" w:color="000000"/>
              <w:left w:val="single" w:sz="4" w:space="0" w:color="000000"/>
              <w:bottom w:val="single" w:sz="4" w:space="0" w:color="000000"/>
              <w:right w:val="single" w:sz="4" w:space="0" w:color="000000"/>
            </w:tcBorders>
            <w:vAlign w:val="center"/>
            <w:hideMark/>
          </w:tcPr>
          <w:p w14:paraId="5E74DEF1"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Объект закупки</w:t>
            </w:r>
          </w:p>
        </w:tc>
        <w:tc>
          <w:tcPr>
            <w:tcW w:w="3143" w:type="pct"/>
            <w:tcBorders>
              <w:top w:val="single" w:sz="4" w:space="0" w:color="000000"/>
              <w:left w:val="single" w:sz="4" w:space="0" w:color="000000"/>
              <w:bottom w:val="single" w:sz="4" w:space="0" w:color="000000"/>
              <w:right w:val="single" w:sz="4" w:space="0" w:color="000000"/>
            </w:tcBorders>
            <w:vAlign w:val="center"/>
            <w:hideMark/>
          </w:tcPr>
          <w:p w14:paraId="4499A735"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Поставка тюбинговой горки, сопутствующего оборудования и инвентаря, а также выполнение работ по монтажу.</w:t>
            </w:r>
          </w:p>
        </w:tc>
      </w:tr>
      <w:tr w:rsidR="003507C6" w:rsidRPr="003507C6" w14:paraId="19773733" w14:textId="77777777" w:rsidTr="003507C6">
        <w:tc>
          <w:tcPr>
            <w:tcW w:w="342" w:type="pct"/>
            <w:tcBorders>
              <w:top w:val="single" w:sz="4" w:space="0" w:color="000000"/>
              <w:left w:val="single" w:sz="4" w:space="0" w:color="000000"/>
              <w:bottom w:val="single" w:sz="4" w:space="0" w:color="000000"/>
              <w:right w:val="single" w:sz="4" w:space="0" w:color="000000"/>
            </w:tcBorders>
            <w:vAlign w:val="center"/>
            <w:hideMark/>
          </w:tcPr>
          <w:p w14:paraId="6B482410"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2.</w:t>
            </w:r>
          </w:p>
        </w:tc>
        <w:tc>
          <w:tcPr>
            <w:tcW w:w="1515" w:type="pct"/>
            <w:tcBorders>
              <w:top w:val="single" w:sz="4" w:space="0" w:color="000000"/>
              <w:left w:val="single" w:sz="4" w:space="0" w:color="000000"/>
              <w:bottom w:val="single" w:sz="4" w:space="0" w:color="000000"/>
              <w:right w:val="single" w:sz="4" w:space="0" w:color="000000"/>
            </w:tcBorders>
            <w:vAlign w:val="center"/>
            <w:hideMark/>
          </w:tcPr>
          <w:p w14:paraId="499C791E"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Код и наименование позиции КПГЗ</w:t>
            </w:r>
          </w:p>
        </w:tc>
        <w:tc>
          <w:tcPr>
            <w:tcW w:w="3143" w:type="pct"/>
            <w:tcBorders>
              <w:top w:val="single" w:sz="4" w:space="0" w:color="000000"/>
              <w:left w:val="single" w:sz="4" w:space="0" w:color="000000"/>
              <w:bottom w:val="single" w:sz="4" w:space="0" w:color="000000"/>
              <w:right w:val="single" w:sz="4" w:space="0" w:color="000000"/>
            </w:tcBorders>
            <w:vAlign w:val="center"/>
          </w:tcPr>
          <w:p w14:paraId="12DF3EC1"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01.07.09 ОБОРУДОВАНИЕ ДЛЯ ПАРКОВ И МЕСТ ОТДЫХА</w:t>
            </w:r>
          </w:p>
        </w:tc>
      </w:tr>
      <w:tr w:rsidR="003507C6" w:rsidRPr="003507C6" w14:paraId="16BF73B1" w14:textId="77777777" w:rsidTr="003507C6">
        <w:tc>
          <w:tcPr>
            <w:tcW w:w="342" w:type="pct"/>
            <w:tcBorders>
              <w:top w:val="single" w:sz="4" w:space="0" w:color="000000"/>
              <w:left w:val="single" w:sz="4" w:space="0" w:color="000000"/>
              <w:bottom w:val="single" w:sz="4" w:space="0" w:color="000000"/>
              <w:right w:val="single" w:sz="4" w:space="0" w:color="000000"/>
            </w:tcBorders>
            <w:vAlign w:val="center"/>
            <w:hideMark/>
          </w:tcPr>
          <w:p w14:paraId="0D8D6524"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3.</w:t>
            </w:r>
          </w:p>
        </w:tc>
        <w:tc>
          <w:tcPr>
            <w:tcW w:w="1515" w:type="pct"/>
            <w:tcBorders>
              <w:top w:val="single" w:sz="4" w:space="0" w:color="000000"/>
              <w:left w:val="single" w:sz="4" w:space="0" w:color="000000"/>
              <w:bottom w:val="single" w:sz="4" w:space="0" w:color="000000"/>
              <w:right w:val="single" w:sz="4" w:space="0" w:color="000000"/>
            </w:tcBorders>
            <w:vAlign w:val="center"/>
            <w:hideMark/>
          </w:tcPr>
          <w:p w14:paraId="046DBFBE"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Наименование позиции СПГЗ</w:t>
            </w:r>
          </w:p>
        </w:tc>
        <w:tc>
          <w:tcPr>
            <w:tcW w:w="3143" w:type="pct"/>
            <w:tcBorders>
              <w:top w:val="single" w:sz="4" w:space="0" w:color="000000"/>
              <w:left w:val="single" w:sz="4" w:space="0" w:color="000000"/>
              <w:bottom w:val="single" w:sz="4" w:space="0" w:color="000000"/>
              <w:right w:val="single" w:sz="4" w:space="0" w:color="000000"/>
            </w:tcBorders>
            <w:vAlign w:val="center"/>
          </w:tcPr>
          <w:p w14:paraId="01618F34" w14:textId="77777777" w:rsidR="003507C6" w:rsidRPr="003507C6" w:rsidRDefault="003507C6" w:rsidP="003507C6">
            <w:pPr>
              <w:spacing w:after="0" w:line="240" w:lineRule="auto"/>
              <w:jc w:val="both"/>
              <w:rPr>
                <w:rFonts w:ascii="Times New Roman" w:hAnsi="Times New Roman" w:cs="Times New Roman"/>
                <w:sz w:val="24"/>
                <w:szCs w:val="24"/>
              </w:rPr>
            </w:pPr>
            <w:proofErr w:type="gramStart"/>
            <w:r w:rsidRPr="003507C6">
              <w:rPr>
                <w:rFonts w:ascii="Times New Roman" w:hAnsi="Times New Roman" w:cs="Times New Roman"/>
                <w:sz w:val="24"/>
                <w:szCs w:val="24"/>
              </w:rPr>
              <w:t>Аттракцион</w:t>
            </w:r>
            <w:proofErr w:type="gramEnd"/>
            <w:r w:rsidRPr="003507C6">
              <w:rPr>
                <w:rFonts w:ascii="Times New Roman" w:hAnsi="Times New Roman" w:cs="Times New Roman"/>
                <w:sz w:val="24"/>
                <w:szCs w:val="24"/>
              </w:rPr>
              <w:t xml:space="preserve"> механизированный поступательного движения</w:t>
            </w:r>
          </w:p>
        </w:tc>
      </w:tr>
      <w:tr w:rsidR="003507C6" w:rsidRPr="003507C6" w14:paraId="50ADD129" w14:textId="77777777" w:rsidTr="003507C6">
        <w:tc>
          <w:tcPr>
            <w:tcW w:w="342" w:type="pct"/>
            <w:tcBorders>
              <w:top w:val="single" w:sz="4" w:space="0" w:color="000000"/>
              <w:left w:val="single" w:sz="4" w:space="0" w:color="000000"/>
              <w:bottom w:val="single" w:sz="4" w:space="0" w:color="000000"/>
              <w:right w:val="single" w:sz="4" w:space="0" w:color="000000"/>
            </w:tcBorders>
            <w:vAlign w:val="center"/>
            <w:hideMark/>
          </w:tcPr>
          <w:p w14:paraId="49C610D0"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4.</w:t>
            </w:r>
          </w:p>
        </w:tc>
        <w:tc>
          <w:tcPr>
            <w:tcW w:w="1515" w:type="pct"/>
            <w:tcBorders>
              <w:top w:val="single" w:sz="4" w:space="0" w:color="000000"/>
              <w:left w:val="single" w:sz="4" w:space="0" w:color="000000"/>
              <w:bottom w:val="single" w:sz="4" w:space="0" w:color="000000"/>
              <w:right w:val="single" w:sz="4" w:space="0" w:color="000000"/>
            </w:tcBorders>
            <w:vAlign w:val="center"/>
            <w:hideMark/>
          </w:tcPr>
          <w:p w14:paraId="4E7FD3CA"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Место поставки товара</w:t>
            </w:r>
          </w:p>
        </w:tc>
        <w:tc>
          <w:tcPr>
            <w:tcW w:w="3143" w:type="pct"/>
            <w:tcBorders>
              <w:top w:val="single" w:sz="4" w:space="0" w:color="000000"/>
              <w:left w:val="single" w:sz="4" w:space="0" w:color="000000"/>
              <w:bottom w:val="single" w:sz="4" w:space="0" w:color="000000"/>
              <w:right w:val="single" w:sz="4" w:space="0" w:color="000000"/>
            </w:tcBorders>
            <w:vAlign w:val="center"/>
          </w:tcPr>
          <w:p w14:paraId="18ECD4D6"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Российская Федерация, </w:t>
            </w:r>
            <w:r w:rsidRPr="003507C6">
              <w:rPr>
                <w:rFonts w:ascii="Times New Roman" w:hAnsi="Times New Roman" w:cs="Times New Roman"/>
                <w:sz w:val="24"/>
                <w:szCs w:val="24"/>
                <w:lang w:eastAsia="ru-RU"/>
              </w:rPr>
              <w:t xml:space="preserve">г. Москва, Троицкий административный округ, </w:t>
            </w:r>
            <w:proofErr w:type="spellStart"/>
            <w:r w:rsidRPr="003507C6">
              <w:rPr>
                <w:rFonts w:ascii="Times New Roman" w:hAnsi="Times New Roman" w:cs="Times New Roman"/>
                <w:sz w:val="24"/>
                <w:szCs w:val="24"/>
                <w:lang w:eastAsia="ru-RU"/>
              </w:rPr>
              <w:t>Краснопахорский</w:t>
            </w:r>
            <w:proofErr w:type="spellEnd"/>
            <w:r w:rsidRPr="003507C6">
              <w:rPr>
                <w:rFonts w:ascii="Times New Roman" w:hAnsi="Times New Roman" w:cs="Times New Roman"/>
                <w:sz w:val="24"/>
                <w:szCs w:val="24"/>
                <w:lang w:eastAsia="ru-RU"/>
              </w:rPr>
              <w:t xml:space="preserve"> район, улица </w:t>
            </w:r>
            <w:proofErr w:type="spellStart"/>
            <w:r w:rsidRPr="003507C6">
              <w:rPr>
                <w:rFonts w:ascii="Times New Roman" w:hAnsi="Times New Roman" w:cs="Times New Roman"/>
                <w:sz w:val="24"/>
                <w:szCs w:val="24"/>
                <w:lang w:eastAsia="ru-RU"/>
              </w:rPr>
              <w:t>Лиозновой</w:t>
            </w:r>
            <w:proofErr w:type="spellEnd"/>
            <w:r w:rsidRPr="003507C6">
              <w:rPr>
                <w:rFonts w:ascii="Times New Roman" w:hAnsi="Times New Roman" w:cs="Times New Roman"/>
                <w:sz w:val="24"/>
                <w:szCs w:val="24"/>
                <w:lang w:eastAsia="ru-RU"/>
              </w:rPr>
              <w:t>, «Кинопарк».</w:t>
            </w:r>
          </w:p>
        </w:tc>
      </w:tr>
      <w:tr w:rsidR="003507C6" w:rsidRPr="003507C6" w14:paraId="2BC44A88" w14:textId="77777777" w:rsidTr="003507C6">
        <w:trPr>
          <w:trHeight w:val="617"/>
        </w:trPr>
        <w:tc>
          <w:tcPr>
            <w:tcW w:w="342" w:type="pct"/>
            <w:tcBorders>
              <w:top w:val="single" w:sz="4" w:space="0" w:color="000000"/>
              <w:left w:val="single" w:sz="4" w:space="0" w:color="000000"/>
              <w:bottom w:val="single" w:sz="4" w:space="0" w:color="000000"/>
              <w:right w:val="single" w:sz="4" w:space="0" w:color="000000"/>
            </w:tcBorders>
            <w:vAlign w:val="center"/>
            <w:hideMark/>
          </w:tcPr>
          <w:p w14:paraId="373DED4F"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5.</w:t>
            </w:r>
          </w:p>
        </w:tc>
        <w:tc>
          <w:tcPr>
            <w:tcW w:w="1515" w:type="pct"/>
            <w:tcBorders>
              <w:top w:val="single" w:sz="4" w:space="0" w:color="000000"/>
              <w:left w:val="single" w:sz="4" w:space="0" w:color="000000"/>
              <w:bottom w:val="single" w:sz="4" w:space="0" w:color="000000"/>
              <w:right w:val="single" w:sz="4" w:space="0" w:color="000000"/>
            </w:tcBorders>
            <w:vAlign w:val="center"/>
            <w:hideMark/>
          </w:tcPr>
          <w:p w14:paraId="5DC5BA40"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Количество товара</w:t>
            </w:r>
          </w:p>
        </w:tc>
        <w:tc>
          <w:tcPr>
            <w:tcW w:w="3143" w:type="pct"/>
            <w:tcBorders>
              <w:top w:val="single" w:sz="4" w:space="0" w:color="000000"/>
              <w:left w:val="single" w:sz="4" w:space="0" w:color="000000"/>
              <w:bottom w:val="single" w:sz="4" w:space="0" w:color="000000"/>
              <w:right w:val="single" w:sz="4" w:space="0" w:color="000000"/>
            </w:tcBorders>
            <w:vAlign w:val="center"/>
          </w:tcPr>
          <w:p w14:paraId="05871F31"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Спецификация поставляемых Товаров отражается в Приложении № 1 к настоящему Техническому заданию.</w:t>
            </w:r>
          </w:p>
        </w:tc>
      </w:tr>
      <w:tr w:rsidR="003507C6" w:rsidRPr="003507C6" w14:paraId="266DD575" w14:textId="77777777" w:rsidTr="003507C6">
        <w:tc>
          <w:tcPr>
            <w:tcW w:w="342" w:type="pct"/>
            <w:tcBorders>
              <w:top w:val="single" w:sz="4" w:space="0" w:color="000000"/>
              <w:left w:val="single" w:sz="4" w:space="0" w:color="000000"/>
              <w:bottom w:val="single" w:sz="4" w:space="0" w:color="000000"/>
              <w:right w:val="single" w:sz="4" w:space="0" w:color="000000"/>
            </w:tcBorders>
            <w:vAlign w:val="center"/>
            <w:hideMark/>
          </w:tcPr>
          <w:p w14:paraId="246C11EF"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6.</w:t>
            </w:r>
          </w:p>
        </w:tc>
        <w:tc>
          <w:tcPr>
            <w:tcW w:w="1515" w:type="pct"/>
            <w:tcBorders>
              <w:top w:val="single" w:sz="4" w:space="0" w:color="000000"/>
              <w:left w:val="single" w:sz="4" w:space="0" w:color="000000"/>
              <w:bottom w:val="single" w:sz="4" w:space="0" w:color="000000"/>
              <w:right w:val="single" w:sz="4" w:space="0" w:color="000000"/>
            </w:tcBorders>
            <w:vAlign w:val="center"/>
            <w:hideMark/>
          </w:tcPr>
          <w:p w14:paraId="60F8BF16"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Срок поставки товара</w:t>
            </w:r>
          </w:p>
        </w:tc>
        <w:tc>
          <w:tcPr>
            <w:tcW w:w="3143" w:type="pct"/>
            <w:tcBorders>
              <w:top w:val="single" w:sz="4" w:space="0" w:color="000000"/>
              <w:left w:val="single" w:sz="4" w:space="0" w:color="000000"/>
              <w:bottom w:val="single" w:sz="4" w:space="0" w:color="000000"/>
              <w:right w:val="single" w:sz="4" w:space="0" w:color="000000"/>
            </w:tcBorders>
            <w:vAlign w:val="center"/>
          </w:tcPr>
          <w:p w14:paraId="41C790D9"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6.1. Начало поставки: с даты подписания Договора.</w:t>
            </w:r>
          </w:p>
          <w:p w14:paraId="200CB737"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6.2. Окончание поставки: 30.11.2025 (включительно).</w:t>
            </w:r>
          </w:p>
          <w:p w14:paraId="22DD7F6A"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Срок поставки включает выполнение работ по монтажу. </w:t>
            </w:r>
            <w:r w:rsidRPr="003507C6">
              <w:rPr>
                <w:rFonts w:ascii="Times New Roman" w:hAnsi="Times New Roman" w:cs="Times New Roman"/>
                <w:color w:val="000000" w:themeColor="text1"/>
                <w:sz w:val="24"/>
                <w:szCs w:val="24"/>
              </w:rPr>
              <w:t>Т</w:t>
            </w:r>
            <w:r w:rsidRPr="003507C6">
              <w:rPr>
                <w:rFonts w:ascii="Times New Roman" w:hAnsi="Times New Roman" w:cs="Times New Roman"/>
                <w:sz w:val="24"/>
                <w:szCs w:val="24"/>
              </w:rPr>
              <w:t xml:space="preserve">очное место монтажа в рамках адреса поставки устанавливается в Приложении № 3 к Техническому Заданию - Схематичное размещение </w:t>
            </w:r>
            <w:proofErr w:type="gramStart"/>
            <w:r w:rsidRPr="003507C6">
              <w:rPr>
                <w:rFonts w:ascii="Times New Roman" w:hAnsi="Times New Roman" w:cs="Times New Roman"/>
                <w:sz w:val="24"/>
                <w:szCs w:val="24"/>
              </w:rPr>
              <w:t>Товара .</w:t>
            </w:r>
            <w:proofErr w:type="gramEnd"/>
          </w:p>
        </w:tc>
      </w:tr>
      <w:tr w:rsidR="003507C6" w:rsidRPr="003507C6" w14:paraId="5178973B" w14:textId="77777777" w:rsidTr="003507C6">
        <w:tc>
          <w:tcPr>
            <w:tcW w:w="342" w:type="pct"/>
            <w:tcBorders>
              <w:top w:val="single" w:sz="4" w:space="0" w:color="000000"/>
              <w:left w:val="single" w:sz="4" w:space="0" w:color="000000"/>
              <w:bottom w:val="single" w:sz="4" w:space="0" w:color="000000"/>
              <w:right w:val="single" w:sz="4" w:space="0" w:color="000000"/>
            </w:tcBorders>
            <w:vAlign w:val="center"/>
            <w:hideMark/>
          </w:tcPr>
          <w:p w14:paraId="5EA2BC13"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7.</w:t>
            </w:r>
          </w:p>
        </w:tc>
        <w:tc>
          <w:tcPr>
            <w:tcW w:w="1515" w:type="pct"/>
            <w:tcBorders>
              <w:top w:val="single" w:sz="4" w:space="0" w:color="000000"/>
              <w:left w:val="single" w:sz="4" w:space="0" w:color="000000"/>
              <w:bottom w:val="single" w:sz="4" w:space="0" w:color="000000"/>
              <w:right w:val="single" w:sz="4" w:space="0" w:color="000000"/>
            </w:tcBorders>
            <w:vAlign w:val="center"/>
            <w:hideMark/>
          </w:tcPr>
          <w:p w14:paraId="24160530"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Стандарт товаров</w:t>
            </w:r>
          </w:p>
        </w:tc>
        <w:tc>
          <w:tcPr>
            <w:tcW w:w="3143" w:type="pct"/>
            <w:tcBorders>
              <w:top w:val="single" w:sz="4" w:space="0" w:color="000000"/>
              <w:left w:val="single" w:sz="4" w:space="0" w:color="000000"/>
              <w:bottom w:val="single" w:sz="4" w:space="0" w:color="000000"/>
              <w:right w:val="single" w:sz="4" w:space="0" w:color="000000"/>
            </w:tcBorders>
            <w:vAlign w:val="center"/>
          </w:tcPr>
          <w:p w14:paraId="7BD1C592"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7.1. Поставщик обязан осуществить изготовление, поставку и монтаж тюбинговой горки (далее - Товар), в порядке и на условиях, предусмотренных Договором и настоящим Техническим заданием, а также в соответствии с требованиями актов, указанных в разделе 12 настоящего Технического задания.</w:t>
            </w:r>
          </w:p>
          <w:p w14:paraId="399568A7"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7.2. Для взаимодействия с Заказчиком Поставщик обязан в течение 1 (одного) рабочего дня с даты заключения Договора назначить ответственное контактное лицо, выделить номер телефона, а также адрес электронной почты для приема данных (писем, запросов, заявок) в электронной форме и уведомить об этом Заказчика. Об изменении контактной информации ответственного лица Поставщик обязан уведомить Заказчика в течение 1 (одного) рабочего дня со дня возникновения таких изменений.</w:t>
            </w:r>
          </w:p>
          <w:p w14:paraId="33DC96D3"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7.3. Заказчик по запросу Поставщика предоставляет проект на тюбинговую горку для ознакомления.</w:t>
            </w:r>
          </w:p>
          <w:p w14:paraId="3092F36C"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В случае необходимости Поставщик самостоятельно обеспечивает сбор и уточнение необходимых дополнительных исходных данных. </w:t>
            </w:r>
          </w:p>
          <w:p w14:paraId="109136C0" w14:textId="77777777" w:rsidR="003507C6" w:rsidRPr="003507C6" w:rsidRDefault="003507C6" w:rsidP="003507C6">
            <w:pPr>
              <w:spacing w:after="0" w:line="240" w:lineRule="auto"/>
              <w:jc w:val="both"/>
              <w:rPr>
                <w:rFonts w:ascii="Times New Roman" w:hAnsi="Times New Roman" w:cs="Times New Roman"/>
                <w:sz w:val="24"/>
                <w:szCs w:val="24"/>
                <w:lang w:eastAsia="ru-RU"/>
              </w:rPr>
            </w:pPr>
            <w:r w:rsidRPr="003507C6">
              <w:rPr>
                <w:rFonts w:ascii="Times New Roman" w:hAnsi="Times New Roman" w:cs="Times New Roman"/>
                <w:sz w:val="24"/>
                <w:szCs w:val="24"/>
              </w:rPr>
              <w:t xml:space="preserve">Затраты на сбор и уточнение исходных данных учтены </w:t>
            </w:r>
            <w:r w:rsidRPr="003507C6">
              <w:rPr>
                <w:rFonts w:ascii="Times New Roman" w:hAnsi="Times New Roman" w:cs="Times New Roman"/>
                <w:sz w:val="24"/>
                <w:szCs w:val="24"/>
              </w:rPr>
              <w:br/>
              <w:t>в стоимости договора, сроки входят в сроки выполнения работ.</w:t>
            </w:r>
          </w:p>
          <w:p w14:paraId="2DEE264A"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7.4. Поставщик самостоятельно или с привлечением третьих лиц за свой счет обязан обеспечить выполнение работ по монтажу товара. По итогам монтажа товара </w:t>
            </w:r>
            <w:r w:rsidRPr="003507C6">
              <w:rPr>
                <w:rFonts w:ascii="Times New Roman" w:hAnsi="Times New Roman" w:cs="Times New Roman"/>
                <w:sz w:val="24"/>
                <w:szCs w:val="24"/>
              </w:rPr>
              <w:lastRenderedPageBreak/>
              <w:t>Поставщик с Заказчиком подписывают акт выполненных работ по монтажу Товара.</w:t>
            </w:r>
          </w:p>
          <w:p w14:paraId="243FA3C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7.5. Перед началом выполнения работ по монтажу Товара Поставщик ограждает зону производства работ строительной лентой, выставляет предупреждающие знаки и информационные щиты.</w:t>
            </w:r>
          </w:p>
          <w:p w14:paraId="3879BF7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7.6. После окончания монтажа Поставщик обеспечивает выполнение уборки места производства работ, а также восстановление благоустройства территорий, нарушенного в ходе выполнения работ.</w:t>
            </w:r>
          </w:p>
          <w:p w14:paraId="31B1F87D"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7.7. Поставщик несет ответственность за порчу и (или) потерю товарного вида товара до его приемки Заказчиком вследствие некачественной упаковки, транспортировки или несоблюдения требований инструкции по хранению и монтажу.</w:t>
            </w:r>
          </w:p>
          <w:p w14:paraId="1396B438"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7.8. Поставщик выполняет погрузочно-разгрузочные и монтажные работы, включая работы с применением грузоподъемных средств, своими силами и (или) за свой счет.</w:t>
            </w:r>
          </w:p>
          <w:p w14:paraId="178C95E6"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7.9. В соответствии с требованиями Договора Поставщик предоставляет Заказчику отчетную документацию. Комплект отчетной документации должен включать:</w:t>
            </w:r>
          </w:p>
          <w:p w14:paraId="075F4BF6"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Формуляр (паспорт);</w:t>
            </w:r>
          </w:p>
          <w:p w14:paraId="6DF1C0B4"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Руководство по эксплуатации;</w:t>
            </w:r>
          </w:p>
          <w:p w14:paraId="6E7ABD43"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Руководство по техническому обслуживанию и ремонту</w:t>
            </w:r>
          </w:p>
          <w:p w14:paraId="75BBA78D"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Журнал администратора;</w:t>
            </w:r>
          </w:p>
          <w:p w14:paraId="3B17C1F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Журнал учета допусков аттракциона к эксплуатации;</w:t>
            </w:r>
          </w:p>
          <w:p w14:paraId="1977D574"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Декларация изготовителя;</w:t>
            </w:r>
          </w:p>
          <w:p w14:paraId="25447EA3"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Акт технического освидетельствования (на имя Эксплуатанта);</w:t>
            </w:r>
          </w:p>
          <w:p w14:paraId="4FBAEF3B"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иные документы, подтверждающие качество товара.</w:t>
            </w:r>
          </w:p>
        </w:tc>
      </w:tr>
      <w:tr w:rsidR="003507C6" w:rsidRPr="003507C6" w14:paraId="69A54E33" w14:textId="77777777" w:rsidTr="003507C6">
        <w:trPr>
          <w:trHeight w:val="701"/>
        </w:trPr>
        <w:tc>
          <w:tcPr>
            <w:tcW w:w="342" w:type="pct"/>
            <w:tcBorders>
              <w:top w:val="single" w:sz="4" w:space="0" w:color="000000"/>
              <w:left w:val="single" w:sz="4" w:space="0" w:color="000000"/>
              <w:bottom w:val="single" w:sz="4" w:space="0" w:color="000000"/>
              <w:right w:val="single" w:sz="4" w:space="0" w:color="000000"/>
            </w:tcBorders>
            <w:vAlign w:val="center"/>
            <w:hideMark/>
          </w:tcPr>
          <w:p w14:paraId="1A4E8262"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lastRenderedPageBreak/>
              <w:t>8.</w:t>
            </w:r>
          </w:p>
        </w:tc>
        <w:tc>
          <w:tcPr>
            <w:tcW w:w="1515" w:type="pct"/>
            <w:tcBorders>
              <w:top w:val="single" w:sz="4" w:space="0" w:color="000000"/>
              <w:left w:val="single" w:sz="4" w:space="0" w:color="000000"/>
              <w:bottom w:val="single" w:sz="4" w:space="0" w:color="000000"/>
              <w:right w:val="single" w:sz="4" w:space="0" w:color="000000"/>
            </w:tcBorders>
            <w:vAlign w:val="center"/>
            <w:hideMark/>
          </w:tcPr>
          <w:p w14:paraId="50ECBC2C"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Порядок сдачи-приемки</w:t>
            </w:r>
          </w:p>
        </w:tc>
        <w:tc>
          <w:tcPr>
            <w:tcW w:w="3143" w:type="pct"/>
            <w:tcBorders>
              <w:top w:val="single" w:sz="4" w:space="0" w:color="000000"/>
              <w:left w:val="single" w:sz="4" w:space="0" w:color="000000"/>
              <w:bottom w:val="single" w:sz="4" w:space="0" w:color="000000"/>
              <w:right w:val="single" w:sz="4" w:space="0" w:color="000000"/>
            </w:tcBorders>
            <w:vAlign w:val="center"/>
          </w:tcPr>
          <w:p w14:paraId="24FBC445" w14:textId="77777777" w:rsidR="003507C6" w:rsidRPr="003507C6" w:rsidRDefault="003507C6" w:rsidP="003507C6">
            <w:pPr>
              <w:widowControl w:val="0"/>
              <w:kinsoku w:val="0"/>
              <w:overflowPunct w:val="0"/>
              <w:autoSpaceDE w:val="0"/>
              <w:autoSpaceDN w:val="0"/>
              <w:adjustRightInd w:val="0"/>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В соответствии с разделами 3 «Условия поставки и приемки товара».</w:t>
            </w:r>
          </w:p>
        </w:tc>
      </w:tr>
      <w:tr w:rsidR="003507C6" w:rsidRPr="003507C6" w14:paraId="7DEEF419" w14:textId="77777777" w:rsidTr="003507C6">
        <w:trPr>
          <w:trHeight w:val="577"/>
        </w:trPr>
        <w:tc>
          <w:tcPr>
            <w:tcW w:w="342" w:type="pct"/>
            <w:tcBorders>
              <w:top w:val="single" w:sz="4" w:space="0" w:color="000000"/>
              <w:left w:val="single" w:sz="4" w:space="0" w:color="000000"/>
              <w:bottom w:val="single" w:sz="4" w:space="0" w:color="000000"/>
              <w:right w:val="single" w:sz="4" w:space="0" w:color="000000"/>
            </w:tcBorders>
            <w:vAlign w:val="center"/>
            <w:hideMark/>
          </w:tcPr>
          <w:p w14:paraId="05B5F125"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9.</w:t>
            </w:r>
          </w:p>
        </w:tc>
        <w:tc>
          <w:tcPr>
            <w:tcW w:w="1515" w:type="pct"/>
            <w:tcBorders>
              <w:top w:val="single" w:sz="4" w:space="0" w:color="000000"/>
              <w:left w:val="single" w:sz="4" w:space="0" w:color="000000"/>
              <w:bottom w:val="single" w:sz="4" w:space="0" w:color="000000"/>
              <w:right w:val="single" w:sz="4" w:space="0" w:color="000000"/>
            </w:tcBorders>
            <w:vAlign w:val="center"/>
          </w:tcPr>
          <w:p w14:paraId="2FF0BA29"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Объем и сроки гарантий качества</w:t>
            </w:r>
          </w:p>
        </w:tc>
        <w:tc>
          <w:tcPr>
            <w:tcW w:w="3143" w:type="pct"/>
            <w:tcBorders>
              <w:top w:val="single" w:sz="4" w:space="0" w:color="000000"/>
              <w:left w:val="single" w:sz="4" w:space="0" w:color="000000"/>
              <w:bottom w:val="single" w:sz="4" w:space="0" w:color="auto"/>
              <w:right w:val="single" w:sz="4" w:space="0" w:color="000000"/>
            </w:tcBorders>
            <w:vAlign w:val="center"/>
          </w:tcPr>
          <w:p w14:paraId="412286B2" w14:textId="77777777" w:rsidR="003507C6" w:rsidRPr="003507C6" w:rsidRDefault="003507C6" w:rsidP="003507C6">
            <w:pPr>
              <w:spacing w:after="0" w:line="240" w:lineRule="auto"/>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9.1. Гарантийный срок на Товар, за исключением </w:t>
            </w:r>
            <w:r w:rsidRPr="003507C6">
              <w:rPr>
                <w:rFonts w:ascii="Times New Roman" w:hAnsi="Times New Roman" w:cs="Times New Roman"/>
                <w:sz w:val="24"/>
                <w:szCs w:val="24"/>
                <w:shd w:val="clear" w:color="auto" w:fill="FFFFFF"/>
              </w:rPr>
              <w:t>обшивочной доски,</w:t>
            </w:r>
            <w:r w:rsidRPr="003507C6">
              <w:rPr>
                <w:rFonts w:ascii="Times New Roman" w:hAnsi="Times New Roman" w:cs="Times New Roman"/>
                <w:color w:val="000000" w:themeColor="text1"/>
                <w:sz w:val="24"/>
                <w:szCs w:val="24"/>
              </w:rPr>
              <w:t xml:space="preserve"> и на работы по монтажу составляет 36 (тридцать шесть) месяцев с даты подписания Сторонами акта </w:t>
            </w:r>
            <w:r w:rsidRPr="003507C6">
              <w:rPr>
                <w:rFonts w:ascii="Times New Roman" w:hAnsi="Times New Roman" w:cs="Times New Roman"/>
                <w:sz w:val="24"/>
                <w:szCs w:val="24"/>
              </w:rPr>
              <w:t>выполнения работ по монтажу</w:t>
            </w:r>
            <w:r w:rsidRPr="003507C6">
              <w:rPr>
                <w:rFonts w:ascii="Times New Roman" w:hAnsi="Times New Roman" w:cs="Times New Roman"/>
                <w:color w:val="000000" w:themeColor="text1"/>
                <w:sz w:val="24"/>
                <w:szCs w:val="24"/>
              </w:rPr>
              <w:t>. Гарантийный срок на обшивочную доску составляет 12 (двенадцать) месяцев.</w:t>
            </w:r>
          </w:p>
          <w:p w14:paraId="64961F4C" w14:textId="77777777" w:rsidR="003507C6" w:rsidRPr="003507C6" w:rsidRDefault="003507C6" w:rsidP="003507C6">
            <w:pPr>
              <w:spacing w:after="0" w:line="240" w:lineRule="auto"/>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9.2. Гарантийный ремонт Товара, устранение недостатков осуществляется по заявке Заказчика, поданной Поставщику письменно по электронной почте, указанной в разделе «РЕКВИЗИТЫ СТОРОН» Договора, на территории Заказчика.</w:t>
            </w:r>
          </w:p>
          <w:p w14:paraId="6E3B8F22" w14:textId="77777777" w:rsidR="003507C6" w:rsidRPr="003507C6" w:rsidRDefault="003507C6" w:rsidP="003507C6">
            <w:pPr>
              <w:spacing w:after="0" w:line="240" w:lineRule="auto"/>
              <w:jc w:val="both"/>
              <w:rPr>
                <w:rFonts w:ascii="Times New Roman" w:hAnsi="Times New Roman" w:cs="Times New Roman"/>
                <w:i/>
                <w:iCs/>
                <w:sz w:val="24"/>
                <w:szCs w:val="24"/>
              </w:rPr>
            </w:pPr>
            <w:r w:rsidRPr="003507C6">
              <w:rPr>
                <w:rFonts w:ascii="Times New Roman" w:hAnsi="Times New Roman" w:cs="Times New Roman"/>
                <w:sz w:val="24"/>
                <w:szCs w:val="24"/>
              </w:rPr>
              <w:t>9.3. Гарантийные обязательства не распространяются на повреждения, которые были получены в результате действия обстоятельств непреодолимой силы или возникшие вследствие неправильной эксплуатации Товара.</w:t>
            </w:r>
          </w:p>
        </w:tc>
      </w:tr>
      <w:tr w:rsidR="003507C6" w:rsidRPr="003507C6" w14:paraId="44E49265" w14:textId="77777777" w:rsidTr="003507C6">
        <w:trPr>
          <w:trHeight w:val="7787"/>
        </w:trPr>
        <w:tc>
          <w:tcPr>
            <w:tcW w:w="342" w:type="pct"/>
            <w:tcBorders>
              <w:top w:val="single" w:sz="4" w:space="0" w:color="000000"/>
              <w:left w:val="single" w:sz="4" w:space="0" w:color="000000"/>
              <w:bottom w:val="single" w:sz="4" w:space="0" w:color="000000"/>
              <w:right w:val="single" w:sz="4" w:space="0" w:color="000000"/>
            </w:tcBorders>
            <w:vAlign w:val="center"/>
            <w:hideMark/>
          </w:tcPr>
          <w:p w14:paraId="531760E3"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lastRenderedPageBreak/>
              <w:t>10.</w:t>
            </w:r>
          </w:p>
        </w:tc>
        <w:tc>
          <w:tcPr>
            <w:tcW w:w="1515" w:type="pct"/>
            <w:tcBorders>
              <w:top w:val="single" w:sz="4" w:space="0" w:color="000000"/>
              <w:left w:val="single" w:sz="4" w:space="0" w:color="000000"/>
              <w:bottom w:val="single" w:sz="4" w:space="0" w:color="000000"/>
              <w:right w:val="single" w:sz="4" w:space="0" w:color="000000"/>
            </w:tcBorders>
            <w:vAlign w:val="center"/>
          </w:tcPr>
          <w:p w14:paraId="42ECBD68"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Требования к безопасности товара</w:t>
            </w:r>
          </w:p>
        </w:tc>
        <w:tc>
          <w:tcPr>
            <w:tcW w:w="3143" w:type="pct"/>
            <w:tcBorders>
              <w:top w:val="single" w:sz="4" w:space="0" w:color="auto"/>
              <w:left w:val="single" w:sz="4" w:space="0" w:color="000000"/>
              <w:bottom w:val="single" w:sz="4" w:space="0" w:color="auto"/>
              <w:right w:val="single" w:sz="4" w:space="0" w:color="000000"/>
            </w:tcBorders>
            <w:vAlign w:val="center"/>
          </w:tcPr>
          <w:p w14:paraId="0F2B099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10.1. Качество поставляемого Товара должно соответствовать стандартам и требованиям, указанным в нормативной или иной документации, а также стандартам и нормам безопасности, действующим в Российской Федерации на данный вид товара.</w:t>
            </w:r>
          </w:p>
          <w:p w14:paraId="011A976F" w14:textId="77777777" w:rsidR="003507C6" w:rsidRPr="003507C6" w:rsidRDefault="003507C6" w:rsidP="003507C6">
            <w:pPr>
              <w:pStyle w:val="ConsPlusCell"/>
              <w:jc w:val="both"/>
              <w:rPr>
                <w:rFonts w:ascii="Times New Roman" w:hAnsi="Times New Roman" w:cs="Times New Roman"/>
                <w:sz w:val="24"/>
                <w:shd w:val="clear" w:color="auto" w:fill="FFFFFF"/>
              </w:rPr>
            </w:pPr>
            <w:r w:rsidRPr="003507C6">
              <w:rPr>
                <w:rFonts w:ascii="Times New Roman" w:hAnsi="Times New Roman" w:cs="Times New Roman"/>
                <w:sz w:val="24"/>
                <w:shd w:val="clear" w:color="auto" w:fill="FFFFFF"/>
              </w:rPr>
              <w:t xml:space="preserve">10.2. Скат тюбинговой трассы и выкат на всем своем протяжении должны обеспечивать безопасное движение посетителей. </w:t>
            </w:r>
          </w:p>
          <w:p w14:paraId="743020B0" w14:textId="77777777" w:rsidR="003507C6" w:rsidRPr="003507C6" w:rsidRDefault="003507C6" w:rsidP="003507C6">
            <w:p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10.3. Составные элементы покрытия должна сводить к минимуму возможность травмирования катающихся, таких как:</w:t>
            </w:r>
          </w:p>
          <w:p w14:paraId="7562F5F3"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 xml:space="preserve">зажатие катающихся в покрытии между базовыми элементами покрытия; </w:t>
            </w:r>
          </w:p>
          <w:p w14:paraId="708253F3"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опасности застреваний частей тела и одежды катающихся;</w:t>
            </w:r>
          </w:p>
          <w:p w14:paraId="52DB880A"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получение травм конечностей (базовый элемент покрытия должен иметь минимальные по размеру вентиляционные отверстия).</w:t>
            </w:r>
          </w:p>
          <w:p w14:paraId="4AFEBDBA"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10.4. Требования к ограничительной системе:</w:t>
            </w:r>
          </w:p>
          <w:p w14:paraId="29C15719"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обеспечивать эффективную и безопасную остановку посетителей, двигающихся на полной скорости с использованием разрешенного инвентаря для спуска при штатных и не штатных ситуациях;</w:t>
            </w:r>
          </w:p>
          <w:p w14:paraId="79371B57"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исключать покидание выката посетителем при его движении при штатных и не штатных ситуациях;</w:t>
            </w:r>
          </w:p>
          <w:p w14:paraId="5220E0D3"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изолировать опасные участки выката;</w:t>
            </w:r>
          </w:p>
          <w:p w14:paraId="525DE12F"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обеспечивать защиту зрителей.</w:t>
            </w:r>
          </w:p>
          <w:p w14:paraId="76949C71" w14:textId="77777777" w:rsidR="003507C6" w:rsidRPr="003507C6" w:rsidRDefault="003507C6" w:rsidP="003507C6">
            <w:pPr>
              <w:pStyle w:val="ConsPlusCell"/>
              <w:jc w:val="both"/>
              <w:rPr>
                <w:rFonts w:ascii="Times New Roman" w:hAnsi="Times New Roman" w:cs="Times New Roman"/>
                <w:sz w:val="24"/>
                <w:shd w:val="clear" w:color="auto" w:fill="FFFFFF"/>
              </w:rPr>
            </w:pPr>
            <w:r w:rsidRPr="003507C6">
              <w:rPr>
                <w:rFonts w:ascii="Times New Roman" w:hAnsi="Times New Roman" w:cs="Times New Roman"/>
                <w:sz w:val="24"/>
                <w:shd w:val="clear" w:color="auto" w:fill="FFFFFF"/>
              </w:rPr>
              <w:t>Ограничительная система должна быть установлена по периметру выката и огибать все естественные и искусственные препятствия таким образом, чтобы они оставались с внешней стороны выката.</w:t>
            </w:r>
          </w:p>
          <w:p w14:paraId="3E42891F" w14:textId="77777777" w:rsidR="003507C6" w:rsidRPr="003507C6" w:rsidRDefault="003507C6" w:rsidP="003507C6">
            <w:pPr>
              <w:pStyle w:val="ConsPlusCell"/>
              <w:jc w:val="both"/>
              <w:rPr>
                <w:rFonts w:ascii="Times New Roman" w:hAnsi="Times New Roman" w:cs="Times New Roman"/>
                <w:sz w:val="24"/>
                <w:shd w:val="clear" w:color="auto" w:fill="FFFFFF"/>
              </w:rPr>
            </w:pPr>
            <w:r w:rsidRPr="003507C6">
              <w:rPr>
                <w:rFonts w:ascii="Times New Roman" w:hAnsi="Times New Roman" w:cs="Times New Roman"/>
                <w:sz w:val="24"/>
                <w:shd w:val="clear" w:color="auto" w:fill="FFFFFF"/>
              </w:rPr>
              <w:t>Ограничительная система может быть выполнена из материала, выдерживающего нагрузку от максимального количества посетителей, которым разрешен одновременный спуск.</w:t>
            </w:r>
          </w:p>
          <w:p w14:paraId="19933DA9" w14:textId="77777777" w:rsidR="003507C6" w:rsidRPr="003507C6" w:rsidRDefault="003507C6" w:rsidP="003507C6">
            <w:pPr>
              <w:pStyle w:val="ConsPlusCell"/>
              <w:jc w:val="both"/>
              <w:rPr>
                <w:rFonts w:ascii="Times New Roman" w:hAnsi="Times New Roman" w:cs="Times New Roman"/>
                <w:sz w:val="24"/>
                <w:shd w:val="clear" w:color="auto" w:fill="FFFFFF"/>
              </w:rPr>
            </w:pPr>
            <w:r w:rsidRPr="003507C6">
              <w:rPr>
                <w:rFonts w:ascii="Times New Roman" w:hAnsi="Times New Roman" w:cs="Times New Roman"/>
                <w:sz w:val="24"/>
                <w:shd w:val="clear" w:color="auto" w:fill="FFFFFF"/>
              </w:rPr>
              <w:t>Ограничительная система может состоять также из защитных устройств.</w:t>
            </w:r>
          </w:p>
          <w:p w14:paraId="40B1363D"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10.5. При изготовлении и поставки Товара Поставщику необходимо:</w:t>
            </w:r>
          </w:p>
          <w:p w14:paraId="697AA4B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Рассчитать углы поворотов и радиусы виражей, для обеспечения плавного и безопасного спуска без резких перегрузок.</w:t>
            </w:r>
          </w:p>
          <w:p w14:paraId="210CEEAC"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Определить среднюю и максимальную скорость движения на каждом из маршрутов.</w:t>
            </w:r>
          </w:p>
          <w:p w14:paraId="082D0432"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Проверить эффективность финишных участков, исключающих выезд за пределы трассы.</w:t>
            </w:r>
          </w:p>
          <w:p w14:paraId="42069F1F" w14:textId="77777777" w:rsidR="003507C6" w:rsidRPr="003507C6" w:rsidRDefault="003507C6" w:rsidP="003507C6">
            <w:pPr>
              <w:pStyle w:val="ConsPlusCell"/>
              <w:jc w:val="both"/>
              <w:rPr>
                <w:rFonts w:ascii="Times New Roman" w:hAnsi="Times New Roman" w:cs="Times New Roman"/>
                <w:sz w:val="24"/>
              </w:rPr>
            </w:pPr>
            <w:r w:rsidRPr="003507C6">
              <w:rPr>
                <w:rFonts w:ascii="Times New Roman" w:hAnsi="Times New Roman" w:cs="Times New Roman"/>
                <w:sz w:val="24"/>
              </w:rPr>
              <w:t>• Рассчитать силы, действующие на покрытие, каркас и ограждения, для гарантии надёжности эксплуатации.</w:t>
            </w:r>
          </w:p>
          <w:p w14:paraId="13134181"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10.6. Поставщик обязан предусмотреть площадку для зоны торможения (конечный участок зоны выката), специально подготовленная поверхность с укладкой резиновых ковриков должна обеспечивать надежное, безопасное </w:t>
            </w:r>
            <w:r w:rsidRPr="003507C6">
              <w:rPr>
                <w:rFonts w:ascii="Times New Roman" w:hAnsi="Times New Roman" w:cs="Times New Roman"/>
                <w:sz w:val="24"/>
                <w:szCs w:val="24"/>
              </w:rPr>
              <w:lastRenderedPageBreak/>
              <w:t>торможение и остановку посетителей, а также их выход после остановки, длина зоны торможения – 10 м.</w:t>
            </w:r>
          </w:p>
          <w:p w14:paraId="64C4B226" w14:textId="77777777" w:rsidR="003507C6" w:rsidRPr="003507C6" w:rsidRDefault="003507C6" w:rsidP="003507C6">
            <w:pPr>
              <w:autoSpaceDE w:val="0"/>
              <w:autoSpaceDN w:val="0"/>
              <w:adjustRightInd w:val="0"/>
              <w:spacing w:after="0" w:line="240" w:lineRule="auto"/>
              <w:jc w:val="both"/>
              <w:rPr>
                <w:rFonts w:ascii="Times New Roman" w:hAnsi="Times New Roman" w:cs="Times New Roman"/>
                <w:sz w:val="24"/>
                <w:szCs w:val="24"/>
              </w:rPr>
            </w:pPr>
            <w:r w:rsidRPr="003507C6">
              <w:rPr>
                <w:rFonts w:ascii="Times New Roman" w:hAnsi="Times New Roman" w:cs="Times New Roman"/>
                <w:bCs/>
                <w:sz w:val="24"/>
                <w:szCs w:val="24"/>
              </w:rPr>
              <w:t>10.7. </w:t>
            </w:r>
            <w:r w:rsidRPr="003507C6">
              <w:rPr>
                <w:rFonts w:ascii="Times New Roman" w:hAnsi="Times New Roman" w:cs="Times New Roman"/>
                <w:sz w:val="24"/>
                <w:szCs w:val="24"/>
              </w:rPr>
              <w:t xml:space="preserve">Установка стационарных элементов – средств активной безопасности при необходимости: </w:t>
            </w:r>
            <w:proofErr w:type="spellStart"/>
            <w:r w:rsidRPr="003507C6">
              <w:rPr>
                <w:rFonts w:ascii="Times New Roman" w:hAnsi="Times New Roman" w:cs="Times New Roman"/>
                <w:sz w:val="24"/>
                <w:szCs w:val="24"/>
              </w:rPr>
              <w:t>контруклоны</w:t>
            </w:r>
            <w:proofErr w:type="spellEnd"/>
            <w:r w:rsidRPr="003507C6">
              <w:rPr>
                <w:rFonts w:ascii="Times New Roman" w:hAnsi="Times New Roman" w:cs="Times New Roman"/>
                <w:sz w:val="24"/>
                <w:szCs w:val="24"/>
              </w:rPr>
              <w:t>, с целью удержания посетителей в границах зоны высадки и зоны торможения.</w:t>
            </w:r>
          </w:p>
          <w:p w14:paraId="68F35629" w14:textId="77777777" w:rsidR="003507C6" w:rsidRPr="003507C6" w:rsidRDefault="003507C6" w:rsidP="003507C6">
            <w:p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10.8. Требования к форме и профилю горки:</w:t>
            </w:r>
          </w:p>
          <w:p w14:paraId="5A3D547C" w14:textId="77777777" w:rsidR="003507C6" w:rsidRPr="003507C6" w:rsidRDefault="003507C6" w:rsidP="003507C6">
            <w:pPr>
              <w:pStyle w:val="ConsPlusCell"/>
              <w:jc w:val="both"/>
              <w:rPr>
                <w:rFonts w:ascii="Times New Roman" w:hAnsi="Times New Roman" w:cs="Times New Roman"/>
                <w:sz w:val="24"/>
                <w:shd w:val="clear" w:color="auto" w:fill="FFFFFF"/>
              </w:rPr>
            </w:pPr>
            <w:r w:rsidRPr="003507C6">
              <w:rPr>
                <w:rFonts w:ascii="Times New Roman" w:hAnsi="Times New Roman" w:cs="Times New Roman"/>
                <w:sz w:val="24"/>
                <w:shd w:val="clear" w:color="auto" w:fill="FFFFFF"/>
              </w:rPr>
              <w:t xml:space="preserve">Форма и профиль горки должны обеспечивать: </w:t>
            </w:r>
          </w:p>
          <w:p w14:paraId="7DDF00F8"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направленное перемещение посетителей, спускающихся в разрешенной позе с помощью инвентаря (тюбинга) для спуска таким образом, чтобы, покидая один участок горки, они однозначно попадали на другой участок без изменения положения и направления движения.</w:t>
            </w:r>
          </w:p>
          <w:p w14:paraId="6F3527D2"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постоянный контакт посетителя на инвентаре для спуска с поверхностью покрытия на протяжении всего движения, включая участок остановки;</w:t>
            </w:r>
          </w:p>
          <w:p w14:paraId="65459BB2"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плавный переход между различными участками горки;</w:t>
            </w:r>
          </w:p>
          <w:p w14:paraId="3A72F7F9"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сохранение посетителем принятой позы от старта до полной остановки.</w:t>
            </w:r>
          </w:p>
          <w:p w14:paraId="679FCC0B"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10.9. Разработка Поставщиком правил поведения для посетителей (визуальная информация для посетителей, выполненная в виде информационного стенда таблички, установленной перед входом на тюбинговую трассу).</w:t>
            </w:r>
          </w:p>
          <w:p w14:paraId="7863B1DC" w14:textId="77777777" w:rsidR="003507C6" w:rsidRPr="003507C6" w:rsidRDefault="003507C6" w:rsidP="003507C6">
            <w:pPr>
              <w:pStyle w:val="af0"/>
              <w:autoSpaceDE w:val="0"/>
              <w:autoSpaceDN w:val="0"/>
              <w:adjustRightInd w:val="0"/>
              <w:spacing w:after="0" w:line="240" w:lineRule="auto"/>
              <w:ind w:left="0"/>
              <w:contextualSpacing w:val="0"/>
              <w:jc w:val="both"/>
              <w:rPr>
                <w:rFonts w:ascii="Times New Roman" w:hAnsi="Times New Roman" w:cs="Times New Roman"/>
                <w:sz w:val="24"/>
                <w:szCs w:val="24"/>
              </w:rPr>
            </w:pPr>
            <w:r w:rsidRPr="003507C6">
              <w:rPr>
                <w:rFonts w:ascii="Times New Roman" w:hAnsi="Times New Roman" w:cs="Times New Roman"/>
                <w:sz w:val="24"/>
                <w:szCs w:val="24"/>
              </w:rPr>
              <w:t>10.10. Товар допускается к эксплуатации после лабораторных испытаний. При испытании конструкции горки нормативной нагрузкой оцениваются их прочность и устойчивость, надежность настила и ограждений. Конструкция должна находиться под контрольной нагрузкой не менее 2 ч. По итогам проведения испытаний Поставщик выдает декларацию о соответствии и передает акт оценки технического состояния, выданный аккредитованной лабораторией.</w:t>
            </w:r>
          </w:p>
          <w:p w14:paraId="23AB4C65"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10.11. Услуги по доставке, погрузочно-разгрузочные работы и монтажу Товара должны быть выполнены Поставщиком в соответствии с требованиями действующих стандартов, строительных норм и правил, документов об обеспечении охраны труда, технике безопасности и электробезопасности, санитарных норм и правил.</w:t>
            </w:r>
          </w:p>
          <w:p w14:paraId="7D9E81C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10.12. Работы на высоте должны выполняться персоналом, прошедшим медицинское освидетельствование, имеющим соответствующую квалификацию по данному виду работ и соответствующий допуск на выполнение работ.</w:t>
            </w:r>
          </w:p>
        </w:tc>
      </w:tr>
      <w:tr w:rsidR="003507C6" w:rsidRPr="003507C6" w14:paraId="71D66B32" w14:textId="77777777" w:rsidTr="003507C6">
        <w:tc>
          <w:tcPr>
            <w:tcW w:w="342" w:type="pct"/>
            <w:tcBorders>
              <w:top w:val="single" w:sz="4" w:space="0" w:color="000000"/>
              <w:left w:val="single" w:sz="4" w:space="0" w:color="000000"/>
              <w:bottom w:val="single" w:sz="4" w:space="0" w:color="000000"/>
              <w:right w:val="single" w:sz="4" w:space="0" w:color="000000"/>
            </w:tcBorders>
            <w:vAlign w:val="center"/>
          </w:tcPr>
          <w:p w14:paraId="0FD0F90C"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lastRenderedPageBreak/>
              <w:t>11.</w:t>
            </w:r>
          </w:p>
        </w:tc>
        <w:tc>
          <w:tcPr>
            <w:tcW w:w="1515" w:type="pct"/>
            <w:tcBorders>
              <w:top w:val="single" w:sz="4" w:space="0" w:color="000000"/>
              <w:left w:val="single" w:sz="4" w:space="0" w:color="000000"/>
              <w:bottom w:val="single" w:sz="4" w:space="0" w:color="000000"/>
              <w:right w:val="single" w:sz="4" w:space="0" w:color="000000"/>
            </w:tcBorders>
            <w:vAlign w:val="center"/>
          </w:tcPr>
          <w:p w14:paraId="5EEEF85B"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Требования к используемым материалам и оборудованию</w:t>
            </w:r>
          </w:p>
        </w:tc>
        <w:tc>
          <w:tcPr>
            <w:tcW w:w="3143" w:type="pct"/>
            <w:tcBorders>
              <w:top w:val="single" w:sz="4" w:space="0" w:color="auto"/>
              <w:left w:val="single" w:sz="4" w:space="0" w:color="000000"/>
              <w:bottom w:val="single" w:sz="4" w:space="0" w:color="auto"/>
              <w:right w:val="single" w:sz="4" w:space="0" w:color="000000"/>
            </w:tcBorders>
            <w:vAlign w:val="center"/>
          </w:tcPr>
          <w:p w14:paraId="10BAA157"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11.1. Транспортировка, упаковка и маркировка товара должны соответствовать требованиям действующих нормативных актов.</w:t>
            </w:r>
          </w:p>
          <w:p w14:paraId="62CC37C2"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11.2. Поставка товара должна осуществляться в заводской упаковке, обеспечивающей его сохранность при хранении, транспортировке и погрузочно-разгрузочных работах. Упаковка товара должна быть целой, без механических повреждений, посторонних запахов, следов воздействия влаги.</w:t>
            </w:r>
          </w:p>
          <w:p w14:paraId="4F83ED4F" w14:textId="77777777" w:rsidR="003507C6" w:rsidRPr="003507C6" w:rsidRDefault="003507C6" w:rsidP="003507C6">
            <w:p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rPr>
              <w:t xml:space="preserve">11.3. </w:t>
            </w:r>
            <w:r w:rsidRPr="003507C6">
              <w:rPr>
                <w:rFonts w:ascii="Times New Roman" w:hAnsi="Times New Roman" w:cs="Times New Roman"/>
                <w:sz w:val="24"/>
                <w:szCs w:val="24"/>
                <w:shd w:val="clear" w:color="auto" w:fill="FFFFFF"/>
              </w:rPr>
              <w:t>Требования к покрытию и материалам:</w:t>
            </w:r>
          </w:p>
          <w:p w14:paraId="1333D5C1"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lastRenderedPageBreak/>
              <w:t xml:space="preserve">Обеспечение уверенного скольжения; </w:t>
            </w:r>
          </w:p>
          <w:p w14:paraId="469C0FB9"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Цвет основного полотна покрытия, предназначенного для катания, обшивочной доски и металлоконструкции согласовывается в Приложении 2 к Техническому заданию;</w:t>
            </w:r>
          </w:p>
          <w:p w14:paraId="6C141867"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Покрытие должно быть устойчиво к ультрафиолету;</w:t>
            </w:r>
          </w:p>
          <w:p w14:paraId="59F90C58"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 xml:space="preserve">Покрытие должно быть устойчиво к сезонным перепадам температур: при минусовой температуре покрытие должно оставаться эластичным, при плюсовой температуре деформаций и линейных расширения покрытия не должны приводить к образованию бугров на поверхности трассы. Покрытие должно иметь возможность эксплуатироваться как с природным снегом, так и с механически произведенным снегом; </w:t>
            </w:r>
          </w:p>
          <w:p w14:paraId="425B7F95"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Покрытие должно быть устойчивым к чистке водой под высоким давлением;</w:t>
            </w:r>
          </w:p>
          <w:p w14:paraId="4B3A5B62"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Покрытие должно работать всесезонно;</w:t>
            </w:r>
          </w:p>
          <w:p w14:paraId="18D099CB"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 xml:space="preserve">Должны отсутствовать повреждения щеточного полотна; </w:t>
            </w:r>
          </w:p>
          <w:p w14:paraId="15A8B666" w14:textId="77777777" w:rsidR="003507C6" w:rsidRPr="003507C6" w:rsidRDefault="003507C6" w:rsidP="009F4FF3">
            <w:pPr>
              <w:numPr>
                <w:ilvl w:val="0"/>
                <w:numId w:val="15"/>
              </w:numPr>
              <w:autoSpaceDE w:val="0"/>
              <w:autoSpaceDN w:val="0"/>
              <w:adjustRightInd w:val="0"/>
              <w:spacing w:after="0" w:line="240" w:lineRule="auto"/>
              <w:jc w:val="both"/>
              <w:rPr>
                <w:rFonts w:ascii="Times New Roman" w:hAnsi="Times New Roman" w:cs="Times New Roman"/>
                <w:sz w:val="24"/>
                <w:szCs w:val="24"/>
                <w:shd w:val="clear" w:color="auto" w:fill="FFFFFF"/>
              </w:rPr>
            </w:pPr>
            <w:r w:rsidRPr="003507C6">
              <w:rPr>
                <w:rFonts w:ascii="Times New Roman" w:hAnsi="Times New Roman" w:cs="Times New Roman"/>
                <w:sz w:val="24"/>
                <w:szCs w:val="24"/>
                <w:shd w:val="clear" w:color="auto" w:fill="FFFFFF"/>
              </w:rPr>
              <w:t>Покрытие должно обеспечивать идентичные характеристики скольжения на всем протяжении трассы, за исключением участка остановки.</w:t>
            </w:r>
          </w:p>
          <w:p w14:paraId="046A1CA2" w14:textId="77777777" w:rsidR="003507C6" w:rsidRPr="003507C6" w:rsidRDefault="003507C6" w:rsidP="003507C6">
            <w:pPr>
              <w:autoSpaceDE w:val="0"/>
              <w:autoSpaceDN w:val="0"/>
              <w:adjustRightInd w:val="0"/>
              <w:spacing w:after="0" w:line="240" w:lineRule="auto"/>
              <w:jc w:val="both"/>
              <w:rPr>
                <w:rFonts w:ascii="Times New Roman" w:hAnsi="Times New Roman" w:cs="Times New Roman"/>
                <w:sz w:val="24"/>
                <w:szCs w:val="24"/>
                <w:bdr w:val="none" w:sz="0" w:space="0" w:color="auto" w:frame="1"/>
                <w:shd w:val="clear" w:color="auto" w:fill="FFFFFF"/>
              </w:rPr>
            </w:pPr>
            <w:r w:rsidRPr="003507C6">
              <w:rPr>
                <w:rFonts w:ascii="Times New Roman" w:hAnsi="Times New Roman" w:cs="Times New Roman"/>
                <w:sz w:val="24"/>
                <w:szCs w:val="24"/>
                <w:shd w:val="clear" w:color="auto" w:fill="FFFFFF"/>
              </w:rPr>
              <w:t xml:space="preserve">11.4. </w:t>
            </w:r>
            <w:r w:rsidRPr="003507C6">
              <w:rPr>
                <w:rFonts w:ascii="Times New Roman" w:hAnsi="Times New Roman" w:cs="Times New Roman"/>
                <w:sz w:val="24"/>
                <w:szCs w:val="24"/>
                <w:bdr w:val="none" w:sz="0" w:space="0" w:color="auto" w:frame="1"/>
                <w:shd w:val="clear" w:color="auto" w:fill="FFFFFF"/>
              </w:rPr>
              <w:t>Требования к металлической конструкции горки:</w:t>
            </w:r>
          </w:p>
          <w:p w14:paraId="75D92174"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Конструкция горки должна быть выполнена из типовых элементов, позволяющих произвести монтаж и демонтаж горки.</w:t>
            </w:r>
          </w:p>
          <w:p w14:paraId="25E55E98"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Конструкция должна представлять собой пространственную многоярусную и многосекционную конструкцию, состоящую из стальных труб: вертикальных (стоек), горизонтальных продольных (ригелей), поперечных и диагональных связей (раскосов), обусловливающих жесткость пространственной конструкции.</w:t>
            </w:r>
          </w:p>
          <w:p w14:paraId="6B6AC602"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Нормативная поверхностная нагрузка конструкции в свободностоящем состоянии должна быть не более 200 кгс/м2 (МДС 12-25.2006), а высота конструкции не должна превышать 9,5 м.</w:t>
            </w:r>
          </w:p>
          <w:p w14:paraId="7A3B1DEE"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Ширина секции конструкции для увеличения опорной поверхности принимается согласно Методической документации в строительстве МДС 12-25.2006 «Леса строительные. Монтаж, расчет, эксплуатация» не менее 2 м, а общая площадь стартовой конструкции 12х8 метров.</w:t>
            </w:r>
          </w:p>
          <w:p w14:paraId="48F8202F" w14:textId="77777777" w:rsidR="003507C6" w:rsidRPr="003507C6" w:rsidRDefault="003507C6" w:rsidP="003507C6">
            <w:pPr>
              <w:autoSpaceDE w:val="0"/>
              <w:autoSpaceDN w:val="0"/>
              <w:adjustRightInd w:val="0"/>
              <w:spacing w:after="0" w:line="240" w:lineRule="auto"/>
              <w:jc w:val="both"/>
              <w:rPr>
                <w:rFonts w:ascii="Times New Roman" w:hAnsi="Times New Roman" w:cs="Times New Roman"/>
                <w:bCs/>
                <w:sz w:val="24"/>
                <w:szCs w:val="24"/>
              </w:rPr>
            </w:pPr>
            <w:r w:rsidRPr="003507C6">
              <w:rPr>
                <w:rFonts w:ascii="Times New Roman" w:hAnsi="Times New Roman" w:cs="Times New Roman"/>
                <w:bCs/>
                <w:sz w:val="24"/>
                <w:szCs w:val="24"/>
              </w:rPr>
              <w:t>11.5. Установка конструкций горки:</w:t>
            </w:r>
          </w:p>
          <w:p w14:paraId="71F77420"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bCs/>
                <w:sz w:val="24"/>
                <w:szCs w:val="24"/>
              </w:rPr>
              <w:t>Вертикальные элементы конструкции (стойки</w:t>
            </w:r>
            <w:r w:rsidRPr="003507C6">
              <w:rPr>
                <w:rFonts w:ascii="Times New Roman" w:hAnsi="Times New Roman" w:cs="Times New Roman"/>
                <w:sz w:val="24"/>
                <w:szCs w:val="24"/>
              </w:rPr>
              <w:t xml:space="preserve"> и рамы) устанавливать по </w:t>
            </w:r>
            <w:proofErr w:type="spellStart"/>
            <w:r w:rsidRPr="003507C6">
              <w:rPr>
                <w:rFonts w:ascii="Times New Roman" w:hAnsi="Times New Roman" w:cs="Times New Roman"/>
                <w:sz w:val="24"/>
                <w:szCs w:val="24"/>
              </w:rPr>
              <w:t>отвесомеру</w:t>
            </w:r>
            <w:proofErr w:type="spellEnd"/>
            <w:r w:rsidRPr="003507C6">
              <w:rPr>
                <w:rFonts w:ascii="Times New Roman" w:hAnsi="Times New Roman" w:cs="Times New Roman"/>
                <w:sz w:val="24"/>
                <w:szCs w:val="24"/>
              </w:rPr>
              <w:t>, а горизонтальные (связи и настил) - по уровнемеру.</w:t>
            </w:r>
          </w:p>
          <w:p w14:paraId="3D2EF3A6"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При наращивании стоек и рам из труб на патрубках зазор между трубами и патрубками не должен превышать 3 мм.</w:t>
            </w:r>
          </w:p>
          <w:p w14:paraId="4D46033E"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При укладке настила проверить прочность закрепления и отсутствие возможности сдвигов. Поверх настила уложить деревянные щиты. Зазоры между досками настила принимают не более 5 мм. Выступы досок за поверхность щита не должны превышать 3 мм.</w:t>
            </w:r>
          </w:p>
          <w:p w14:paraId="11F7367F"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lastRenderedPageBreak/>
              <w:t>Конструкцию оборудовать ограждением с высотой перил не менее 1,3 м, ограждение должно иметь промежуточную горизонтальную опору или сетку.</w:t>
            </w:r>
          </w:p>
          <w:p w14:paraId="53F258DD"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Лестницы оборудовать ступенями с нескользящими накладками для перемещения катающихся между ярусами.</w:t>
            </w:r>
          </w:p>
          <w:p w14:paraId="1347EF01"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Перила ограждения должны выдерживать сосредоточенную статическую нагрузку 70 кгс, приложенную к ним посередине и перпендикулярно.</w:t>
            </w:r>
          </w:p>
          <w:p w14:paraId="49A8AF3D"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Все несущие горизонтальные связи должны выдерживать сосредоточенную статическую нагрузку 130 кгс, приложенную посередине.</w:t>
            </w:r>
          </w:p>
          <w:p w14:paraId="675781A3" w14:textId="77777777" w:rsidR="003507C6" w:rsidRPr="003507C6" w:rsidRDefault="003507C6" w:rsidP="003507C6">
            <w:pPr>
              <w:autoSpaceDE w:val="0"/>
              <w:autoSpaceDN w:val="0"/>
              <w:adjustRightInd w:val="0"/>
              <w:spacing w:after="0" w:line="240" w:lineRule="auto"/>
              <w:jc w:val="both"/>
              <w:rPr>
                <w:rFonts w:ascii="Times New Roman" w:hAnsi="Times New Roman" w:cs="Times New Roman"/>
                <w:bCs/>
                <w:sz w:val="24"/>
                <w:szCs w:val="24"/>
              </w:rPr>
            </w:pPr>
            <w:r w:rsidRPr="003507C6">
              <w:rPr>
                <w:rFonts w:ascii="Times New Roman" w:hAnsi="Times New Roman" w:cs="Times New Roman"/>
                <w:bCs/>
                <w:sz w:val="24"/>
                <w:szCs w:val="24"/>
              </w:rPr>
              <w:t>11.6. Требования к изготовлению металлических конструкций:</w:t>
            </w:r>
          </w:p>
          <w:p w14:paraId="23153930"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Металлические конструкции изготавливать в соответствии с технической документацией, действующими нормативными материалами и техническими требованиями.</w:t>
            </w:r>
          </w:p>
          <w:p w14:paraId="003F9A4B"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Контроль качества работ по изготовлению и сборке металлоконструкций возлагают на лицо, ответственное за технический контроль от Поставщика.</w:t>
            </w:r>
          </w:p>
          <w:p w14:paraId="230ED709"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Переход к очередной технологической операции допускается только при положительных результатах контроля предыдущей операции.</w:t>
            </w:r>
          </w:p>
          <w:p w14:paraId="0B5C390F"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Материалы, применяемые для изготовления, по механическим характеристикам и геометрическим параметрам должны соответствовать требованиям соответствующих ГОСТов и технических условий.</w:t>
            </w:r>
          </w:p>
          <w:p w14:paraId="6C05AC91"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Все материалы подвергнуть входному контролю в соответствии с требованиями ГОСТ 24297 «Входной контроль продукции». Входному контролю подлежат все материалы, предназначенные для изготовления металлоконструкций.</w:t>
            </w:r>
          </w:p>
          <w:p w14:paraId="30BA38C1"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Все материалы, применяемые для изготовления металлоконструкций, по своим механическим и качественным характеристикам должны отвечать требованиям соответствующих стандартов, технических условий, указанных в рабочих чертежах.</w:t>
            </w:r>
          </w:p>
          <w:p w14:paraId="7320042D"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Соответствие материалов подтверждается сертификатами заводов-поставщиков или данными дополнительных лабораторных испытаний. Применение материалов без проверки их на соответствие требованиям указанных документов путем проведения входного контроля качества не допускается.</w:t>
            </w:r>
          </w:p>
          <w:p w14:paraId="2E4D17CD"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 xml:space="preserve">На поверхности заготовок и пластин не должно быть трещин, </w:t>
            </w:r>
            <w:proofErr w:type="spellStart"/>
            <w:r w:rsidRPr="003507C6">
              <w:rPr>
                <w:rFonts w:ascii="Times New Roman" w:hAnsi="Times New Roman" w:cs="Times New Roman"/>
                <w:sz w:val="24"/>
                <w:szCs w:val="24"/>
              </w:rPr>
              <w:t>заковов</w:t>
            </w:r>
            <w:proofErr w:type="spellEnd"/>
            <w:r w:rsidRPr="003507C6">
              <w:rPr>
                <w:rFonts w:ascii="Times New Roman" w:hAnsi="Times New Roman" w:cs="Times New Roman"/>
                <w:sz w:val="24"/>
                <w:szCs w:val="24"/>
              </w:rPr>
              <w:t>, заусенцев, плен, волосовин.</w:t>
            </w:r>
          </w:p>
          <w:p w14:paraId="5E96EB36"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Конструкция шва, сварочные материалы, технология выполнения сварного соединения и методы контроля качества должны обеспечить прочность соединения не ниже прочности основного металла. Типы и марки электродов и других сварочных материалов должны соответствовать маркам свариваемых сталей.</w:t>
            </w:r>
          </w:p>
          <w:p w14:paraId="5ECA6B5B"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lastRenderedPageBreak/>
              <w:t>Типы и марки электродов, сварочной проволоки, флюсов и защитных газов, применяемых при изготовлении металлоконструкций захватов должны соответствовать требованиям соответствующих ГОСТов и технических условий.</w:t>
            </w:r>
          </w:p>
          <w:p w14:paraId="16855BC0"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Сварку металлоконструкций производить в соответствии с требованиями технологического процесса, утвержденного специализированной организацией.</w:t>
            </w:r>
          </w:p>
          <w:p w14:paraId="151D987D"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К сварке металлоконструкций захвата допускать сварщиков, аттестованных в соответствии с Правилами аттестации сварщиков.</w:t>
            </w:r>
          </w:p>
          <w:p w14:paraId="2B6FAEAE"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Сварочные работы выполнять согласно требованиям техники безопасности, действующих на предприятии, карт технологического процесса и ГОСТ 12.3.003-86.</w:t>
            </w:r>
          </w:p>
          <w:p w14:paraId="768D16AF"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Сварку металлоконструкций производить в помещениях, исключающих влияние неблагоприятных атмосферных условий на качество соединений.</w:t>
            </w:r>
          </w:p>
          <w:p w14:paraId="1DAC30BC" w14:textId="77777777" w:rsidR="003507C6" w:rsidRPr="003507C6" w:rsidRDefault="003507C6" w:rsidP="009F4FF3">
            <w:pPr>
              <w:pStyle w:val="af0"/>
              <w:numPr>
                <w:ilvl w:val="0"/>
                <w:numId w:val="15"/>
              </w:numPr>
              <w:autoSpaceDE w:val="0"/>
              <w:autoSpaceDN w:val="0"/>
              <w:adjustRightInd w:val="0"/>
              <w:spacing w:after="0" w:line="240" w:lineRule="auto"/>
              <w:contextualSpacing w:val="0"/>
              <w:jc w:val="both"/>
              <w:rPr>
                <w:rFonts w:ascii="Times New Roman" w:hAnsi="Times New Roman" w:cs="Times New Roman"/>
                <w:sz w:val="24"/>
                <w:szCs w:val="24"/>
              </w:rPr>
            </w:pPr>
            <w:r w:rsidRPr="003507C6">
              <w:rPr>
                <w:rFonts w:ascii="Times New Roman" w:hAnsi="Times New Roman" w:cs="Times New Roman"/>
                <w:sz w:val="24"/>
                <w:szCs w:val="24"/>
              </w:rPr>
              <w:t>По окончании сварки необходимо очистить швы и прилегающие к ним зоны от шлака, брызг и натеков металла.</w:t>
            </w:r>
          </w:p>
        </w:tc>
      </w:tr>
      <w:tr w:rsidR="003507C6" w:rsidRPr="003507C6" w14:paraId="7C6BB904" w14:textId="77777777" w:rsidTr="003507C6">
        <w:tc>
          <w:tcPr>
            <w:tcW w:w="342" w:type="pct"/>
            <w:tcBorders>
              <w:top w:val="single" w:sz="4" w:space="0" w:color="000000"/>
              <w:left w:val="single" w:sz="4" w:space="0" w:color="000000"/>
              <w:bottom w:val="single" w:sz="4" w:space="0" w:color="000000"/>
              <w:right w:val="single" w:sz="4" w:space="0" w:color="000000"/>
            </w:tcBorders>
            <w:vAlign w:val="center"/>
          </w:tcPr>
          <w:p w14:paraId="49DB4145"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lastRenderedPageBreak/>
              <w:t>12.</w:t>
            </w:r>
          </w:p>
        </w:tc>
        <w:tc>
          <w:tcPr>
            <w:tcW w:w="1515" w:type="pct"/>
            <w:tcBorders>
              <w:top w:val="single" w:sz="4" w:space="0" w:color="000000"/>
              <w:left w:val="single" w:sz="4" w:space="0" w:color="000000"/>
              <w:bottom w:val="single" w:sz="4" w:space="0" w:color="000000"/>
              <w:right w:val="single" w:sz="4" w:space="0" w:color="000000"/>
            </w:tcBorders>
            <w:vAlign w:val="center"/>
          </w:tcPr>
          <w:p w14:paraId="7B63C150" w14:textId="77777777" w:rsidR="003507C6" w:rsidRPr="003507C6" w:rsidRDefault="003507C6" w:rsidP="003507C6">
            <w:pPr>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Перечень нормативных правовых и нормативных технических актов</w:t>
            </w:r>
          </w:p>
        </w:tc>
        <w:tc>
          <w:tcPr>
            <w:tcW w:w="3143" w:type="pct"/>
            <w:tcBorders>
              <w:top w:val="single" w:sz="4" w:space="0" w:color="auto"/>
              <w:left w:val="single" w:sz="4" w:space="0" w:color="000000"/>
              <w:bottom w:val="single" w:sz="4" w:space="0" w:color="auto"/>
              <w:right w:val="single" w:sz="4" w:space="0" w:color="000000"/>
            </w:tcBorders>
            <w:vAlign w:val="center"/>
          </w:tcPr>
          <w:p w14:paraId="3CFC24AE"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 Трудовой Кодекс РФ от 30.12.2001 № 197-ФЗ.</w:t>
            </w:r>
          </w:p>
          <w:p w14:paraId="3018028D"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12.2. Федеральный закон от 27.12.2002 № 184-ФЗ «О техническом регулировании».</w:t>
            </w:r>
          </w:p>
          <w:p w14:paraId="24269ECF"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12.3. Решение Комиссии Таможенного союза от 16.08.2011 № 769 «О принятии технического регламента Таможенного союза «О безопасности упаковки».</w:t>
            </w:r>
          </w:p>
          <w:p w14:paraId="78A73EE4"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12.4. Решение Совета Евразийской экономической комиссии от 18.10.2016 № 114 «О техническом регламенте Евразийского» (вместе с «ТР ЕАЭС 038/2016. Технический регламент Евразийского экономического союза. О безопасности аттракционов»).</w:t>
            </w:r>
          </w:p>
          <w:p w14:paraId="4324ACE9"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12.5. Постановление Правительства РФ от 23.12.2021 № 2425 «Об утверждении единого перечня продукции, подлежащей обязательной сертификации, и единого перечня продукции, подлежащей декларированию соответствия, внесении изменений в постановление Правительства Российской Федерации от 31 декабря 2020 г. № 2467 и признании утратившими силу некоторых актов Правительства Российской Федерации».</w:t>
            </w:r>
          </w:p>
          <w:p w14:paraId="710A38B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12.6. Постановление Правительства РФ от 16.09.2020 № 1479 «Об утверждении Правил противопожарного режима в Российской Федерации».</w:t>
            </w:r>
          </w:p>
          <w:p w14:paraId="302DB42B"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12.7. СП 48.13330.2019 («СНиП 12-01-2004. Организация строительства»).</w:t>
            </w:r>
          </w:p>
          <w:p w14:paraId="6465B5C1"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12.8. «ГОСТ Р 52168-2012. Национальный стандарт Российской Федерации. Оборудование и покрытия детских игровых площадок. Безопасность конструкции и методы испытаний горок. Общие требования» (утв. и введен в действие Приказом Росстандарта от 18.09.2012 № 334-ст).</w:t>
            </w:r>
          </w:p>
          <w:p w14:paraId="2CFA88AD"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12.9. «ГОСТ 9.908-85 (СТ СЭВ 4815-84, СТ СЭВ 6445-88). Государственный стандарт Союза ССР. Единая система защиты от коррозии и старения. Металлы и сплавы. </w:t>
            </w:r>
            <w:r w:rsidRPr="003507C6">
              <w:rPr>
                <w:rFonts w:ascii="Times New Roman" w:hAnsi="Times New Roman" w:cs="Times New Roman"/>
                <w:sz w:val="24"/>
                <w:szCs w:val="24"/>
              </w:rPr>
              <w:lastRenderedPageBreak/>
              <w:t>Методы определения показателей коррозии и коррозионной стойкости».</w:t>
            </w:r>
          </w:p>
          <w:p w14:paraId="225A2D57"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12.10. «ГОСТ 9.402-2004. Единая система защиты от коррозии и старения. Покрытия лакокрасочные. Подготовка металлических поверхностей к окрашиванию».</w:t>
            </w:r>
          </w:p>
          <w:p w14:paraId="788A29EF"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12.11. «ГОСТ Р 9.905-2007 (ИСО 7384:2001, ИСО 11845:1995). Единая система защиты от коррозии и старения. Методы коррозионных испытаний. Общие требования».</w:t>
            </w:r>
          </w:p>
          <w:p w14:paraId="6777B307"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12.12. «СП 20.13330.2016. Свод правил. Нагрузки и воздействия. Актуализированная редакция СНиП 2.01.07-85*».</w:t>
            </w:r>
          </w:p>
          <w:p w14:paraId="761C0176"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12.13. «СП 28.13330.2017. Свод правил. Защита строительных конструкций от коррозии. Актуализированная редакция СНиП 2.03.11-85».</w:t>
            </w:r>
          </w:p>
          <w:p w14:paraId="2B70F79E"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12.14. «ГОСТ 23118-2019. Межгосударственный стандарт. Конструкции стальные строительные. Общие технические условия».</w:t>
            </w:r>
          </w:p>
          <w:p w14:paraId="27D823AB"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12.15. «ГОСТ 12.1.004-91. Межгосударственный стандарт. Система стандартов безопасности труда. Пожарная безопасность. Общие требования».</w:t>
            </w:r>
          </w:p>
          <w:p w14:paraId="29DD2499"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12.16. «ГОСТ 33807-2016 Безопасность аттракционов. Общие требования».</w:t>
            </w:r>
          </w:p>
          <w:p w14:paraId="23D1D461"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12.17. «ГОСТ Р ЕН 361-2008. Национальный стандарт Российской Федерации. Система стандартов безопасности труда. Средства индивидуальной защиты от падения с высоты. Страховочные привязи. Общие технические требования. Методы испытаний».</w:t>
            </w:r>
          </w:p>
          <w:p w14:paraId="43CD5C1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12.18. Приказ Минтруда России № 988н, Минздрава России № 1420н от 31.12.2020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3851AEF3"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12.19. «ГОСТ 12.4.107-2012. Межгосударственный стандарт. Система стандартов безопасности труда. Строительство. Канаты страховочные. Технические условия».</w:t>
            </w:r>
          </w:p>
          <w:p w14:paraId="30B171A7"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12.20. «ГОСТ 32489-2013. Межгосударственный стандарт. Пояса предохранительные строительные. Общие технические условия».</w:t>
            </w:r>
          </w:p>
          <w:p w14:paraId="2261D13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12.21. Приказ Роструда от 01.02.2022 № 20 «Об утверждении форм проверочных листов (списков контрольных вопросов) для осуществления федерального государственного контроля (надзора) за соблюдением трудового законодательства и иных нормативных правовых актов, содержащих нормы трудового права».</w:t>
            </w:r>
          </w:p>
          <w:p w14:paraId="1DA2D6C9"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12.22. Приказ Минтруда России от 16.11.2020 № 782н «Об утверждении Правил по охране труда при работе на высоте».</w:t>
            </w:r>
          </w:p>
          <w:p w14:paraId="0B16A747"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12.23. «ГОСТ Р 59123-2020. Национальный стандарт Российской Федерации. Система стандартов безопасности </w:t>
            </w:r>
            <w:r w:rsidRPr="003507C6">
              <w:rPr>
                <w:rFonts w:ascii="Times New Roman" w:hAnsi="Times New Roman" w:cs="Times New Roman"/>
                <w:sz w:val="24"/>
                <w:szCs w:val="24"/>
              </w:rPr>
              <w:lastRenderedPageBreak/>
              <w:t>труда. Средства индивидуальной защиты. Общие требования и классификация».</w:t>
            </w:r>
          </w:p>
          <w:p w14:paraId="7F1C027D"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12.24. «ГОСТ E№ 358-2021. Межгосударственный стандарт. Система стандартов безопасности труда. Средства индивидуальной защиты от падения с высоты. Привязи и стропы для удержания и позиционирования. Общие технические требования. Методы испытаний».</w:t>
            </w:r>
          </w:p>
          <w:p w14:paraId="70988259"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12.25. «ГОСТ 24297-2013. Верификация закупленной продукции. Организация проведения и методы контроля. Пересмотр ГОСТ (ГОСТ 24297-87)».</w:t>
            </w:r>
          </w:p>
          <w:p w14:paraId="25CD83CC"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12.26. «ГОСТ 9466-75. Электроды покрытые металлические для ручной дуговой сварки сталей и наплавки. Классификация и общие технические условия».</w:t>
            </w:r>
          </w:p>
          <w:p w14:paraId="5845FF80"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12.27.  «ГОСТ 9467-75. Электроды покрытые металлические для ручной дуговой сварки конструкционных и теплоустойчивых сталей. Типы». </w:t>
            </w:r>
          </w:p>
          <w:p w14:paraId="1067BBE7"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12.28.  «ГОСТ 10051-75. Электроды покрытые металлические для ручной дуговой наплавки поверхностных слоев с особыми свойствами. Типы».</w:t>
            </w:r>
          </w:p>
          <w:p w14:paraId="76A03DB1" w14:textId="77777777" w:rsidR="003507C6" w:rsidRPr="003507C6" w:rsidRDefault="003507C6" w:rsidP="003507C6">
            <w:pPr>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12.29. «ГОСТ 12.3.003-86. Система стандартов безопасности труда. Работы электросварочные. Требования безопасности».</w:t>
            </w:r>
          </w:p>
        </w:tc>
      </w:tr>
    </w:tbl>
    <w:p w14:paraId="4BA5C943"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p>
    <w:tbl>
      <w:tblPr>
        <w:tblStyle w:val="1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0"/>
        <w:gridCol w:w="4961"/>
      </w:tblGrid>
      <w:tr w:rsidR="003507C6" w:rsidRPr="003507C6" w14:paraId="16D1D289" w14:textId="77777777" w:rsidTr="003507C6">
        <w:tc>
          <w:tcPr>
            <w:tcW w:w="2500" w:type="pct"/>
          </w:tcPr>
          <w:p w14:paraId="3226DE17" w14:textId="77777777" w:rsidR="003507C6" w:rsidRPr="003507C6" w:rsidRDefault="003507C6" w:rsidP="003507C6">
            <w:pPr>
              <w:jc w:val="both"/>
              <w:rPr>
                <w:rFonts w:ascii="Times New Roman" w:hAnsi="Times New Roman"/>
              </w:rPr>
            </w:pPr>
            <w:r w:rsidRPr="003507C6">
              <w:rPr>
                <w:rFonts w:ascii="Times New Roman" w:hAnsi="Times New Roman"/>
              </w:rPr>
              <w:br w:type="page"/>
              <w:t>Поставщик:</w:t>
            </w:r>
          </w:p>
          <w:p w14:paraId="1822EE87"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w:t>
            </w:r>
          </w:p>
          <w:p w14:paraId="0F25602D"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w:t>
            </w:r>
          </w:p>
          <w:p w14:paraId="27E75B7E" w14:textId="77777777" w:rsidR="003507C6" w:rsidRPr="003507C6" w:rsidRDefault="003507C6" w:rsidP="003507C6">
            <w:pPr>
              <w:jc w:val="both"/>
              <w:rPr>
                <w:rFonts w:ascii="Times New Roman" w:hAnsi="Times New Roman"/>
                <w:lang w:eastAsia="ru-RU"/>
              </w:rPr>
            </w:pPr>
          </w:p>
          <w:p w14:paraId="71ADACA3" w14:textId="77777777" w:rsidR="003507C6" w:rsidRPr="003507C6" w:rsidRDefault="003507C6" w:rsidP="003507C6">
            <w:pPr>
              <w:jc w:val="both"/>
              <w:rPr>
                <w:rFonts w:ascii="Times New Roman" w:hAnsi="Times New Roman"/>
                <w:bCs/>
                <w:lang w:eastAsia="ru-RU"/>
              </w:rPr>
            </w:pPr>
            <w:r w:rsidRPr="003507C6">
              <w:rPr>
                <w:rFonts w:ascii="Times New Roman" w:hAnsi="Times New Roman"/>
                <w:lang w:eastAsia="ru-RU"/>
              </w:rPr>
              <w:t>____________________ /________________/</w:t>
            </w:r>
          </w:p>
        </w:tc>
        <w:tc>
          <w:tcPr>
            <w:tcW w:w="2500" w:type="pct"/>
          </w:tcPr>
          <w:p w14:paraId="2EC4EE70"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Заказчик:</w:t>
            </w:r>
          </w:p>
          <w:p w14:paraId="53FC1707"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Генеральный директор</w:t>
            </w:r>
          </w:p>
          <w:p w14:paraId="090C474E"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АНО «Кинопарк»</w:t>
            </w:r>
          </w:p>
          <w:p w14:paraId="3718340F" w14:textId="77777777" w:rsidR="003507C6" w:rsidRPr="003507C6" w:rsidRDefault="003507C6" w:rsidP="003507C6">
            <w:pPr>
              <w:jc w:val="both"/>
              <w:rPr>
                <w:rFonts w:ascii="Times New Roman" w:hAnsi="Times New Roman"/>
                <w:lang w:eastAsia="ru-RU"/>
              </w:rPr>
            </w:pPr>
          </w:p>
          <w:p w14:paraId="3691EA2F"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__________________/А.В. Яворский/</w:t>
            </w:r>
          </w:p>
        </w:tc>
      </w:tr>
    </w:tbl>
    <w:p w14:paraId="0A8693DC"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p>
    <w:p w14:paraId="67E31A57"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sectPr w:rsidR="003507C6" w:rsidRPr="003507C6" w:rsidSect="003507C6">
          <w:pgSz w:w="11906" w:h="16838"/>
          <w:pgMar w:top="709" w:right="851" w:bottom="709" w:left="1134" w:header="709" w:footer="709" w:gutter="0"/>
          <w:cols w:space="708"/>
          <w:docGrid w:linePitch="360"/>
        </w:sectPr>
      </w:pPr>
    </w:p>
    <w:p w14:paraId="0E765705"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lastRenderedPageBreak/>
        <w:t>Приложение № 1 к Техническому заданию</w:t>
      </w:r>
    </w:p>
    <w:p w14:paraId="6CF5255E"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к Договору № _________ от ___________</w:t>
      </w:r>
    </w:p>
    <w:p w14:paraId="13A77D17" w14:textId="77777777" w:rsidR="003507C6" w:rsidRPr="003507C6" w:rsidRDefault="003507C6" w:rsidP="003507C6">
      <w:pPr>
        <w:spacing w:after="0" w:line="240" w:lineRule="auto"/>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Спецификация</w:t>
      </w:r>
    </w:p>
    <w:tbl>
      <w:tblPr>
        <w:tblW w:w="5000" w:type="pct"/>
        <w:jc w:val="center"/>
        <w:tblLayout w:type="fixed"/>
        <w:tblLook w:val="04A0" w:firstRow="1" w:lastRow="0" w:firstColumn="1" w:lastColumn="0" w:noHBand="0" w:noVBand="1"/>
      </w:tblPr>
      <w:tblGrid>
        <w:gridCol w:w="3681"/>
        <w:gridCol w:w="1187"/>
        <w:gridCol w:w="1681"/>
        <w:gridCol w:w="1681"/>
        <w:gridCol w:w="1681"/>
      </w:tblGrid>
      <w:tr w:rsidR="003507C6" w:rsidRPr="003507C6" w14:paraId="719C10AF" w14:textId="77777777" w:rsidTr="003507C6">
        <w:trPr>
          <w:trHeight w:val="315"/>
          <w:jc w:val="center"/>
        </w:trPr>
        <w:tc>
          <w:tcPr>
            <w:tcW w:w="1857" w:type="pct"/>
            <w:tcBorders>
              <w:top w:val="single" w:sz="4" w:space="0" w:color="000000"/>
              <w:left w:val="single" w:sz="4" w:space="0" w:color="000000"/>
              <w:bottom w:val="single" w:sz="4" w:space="0" w:color="000000"/>
              <w:right w:val="single" w:sz="4" w:space="0" w:color="000000"/>
            </w:tcBorders>
            <w:shd w:val="clear" w:color="D8D8D8" w:fill="D8D8D8"/>
            <w:noWrap/>
            <w:vAlign w:val="center"/>
            <w:hideMark/>
          </w:tcPr>
          <w:p w14:paraId="1B768B3D"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bookmarkStart w:id="26" w:name="_Hlk209706195"/>
            <w:r w:rsidRPr="003507C6">
              <w:rPr>
                <w:rFonts w:ascii="Times New Roman" w:hAnsi="Times New Roman" w:cs="Times New Roman"/>
                <w:b/>
                <w:bCs/>
                <w:sz w:val="24"/>
                <w:szCs w:val="24"/>
                <w:lang w:eastAsia="ru-RU"/>
              </w:rPr>
              <w:t>Название элемента</w:t>
            </w:r>
          </w:p>
        </w:tc>
        <w:tc>
          <w:tcPr>
            <w:tcW w:w="599" w:type="pct"/>
            <w:tcBorders>
              <w:top w:val="single" w:sz="4" w:space="0" w:color="000000"/>
              <w:left w:val="nil"/>
              <w:bottom w:val="single" w:sz="4" w:space="0" w:color="000000"/>
              <w:right w:val="single" w:sz="4" w:space="0" w:color="000000"/>
            </w:tcBorders>
            <w:shd w:val="clear" w:color="D8D8D8" w:fill="D8D8D8"/>
            <w:noWrap/>
            <w:vAlign w:val="center"/>
            <w:hideMark/>
          </w:tcPr>
          <w:p w14:paraId="2DC85943"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Кол-во</w:t>
            </w:r>
          </w:p>
        </w:tc>
        <w:tc>
          <w:tcPr>
            <w:tcW w:w="848" w:type="pct"/>
            <w:tcBorders>
              <w:top w:val="single" w:sz="4" w:space="0" w:color="000000"/>
              <w:left w:val="nil"/>
              <w:bottom w:val="single" w:sz="4" w:space="0" w:color="000000"/>
              <w:right w:val="single" w:sz="4" w:space="0" w:color="000000"/>
            </w:tcBorders>
            <w:shd w:val="clear" w:color="D8D8D8" w:fill="D8D8D8"/>
            <w:vAlign w:val="center"/>
          </w:tcPr>
          <w:p w14:paraId="7A15185B"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Значение</w:t>
            </w:r>
          </w:p>
        </w:tc>
        <w:tc>
          <w:tcPr>
            <w:tcW w:w="848" w:type="pct"/>
            <w:tcBorders>
              <w:top w:val="single" w:sz="4" w:space="0" w:color="000000"/>
              <w:left w:val="nil"/>
              <w:bottom w:val="single" w:sz="4" w:space="0" w:color="000000"/>
              <w:right w:val="single" w:sz="4" w:space="0" w:color="000000"/>
            </w:tcBorders>
            <w:shd w:val="clear" w:color="D8D8D8" w:fill="D8D8D8"/>
          </w:tcPr>
          <w:p w14:paraId="16546408"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Цена за ед., руб. с НДС ___% / БЕЗ НДС</w:t>
            </w:r>
          </w:p>
        </w:tc>
        <w:tc>
          <w:tcPr>
            <w:tcW w:w="848" w:type="pct"/>
            <w:tcBorders>
              <w:top w:val="single" w:sz="4" w:space="0" w:color="000000"/>
              <w:left w:val="nil"/>
              <w:bottom w:val="single" w:sz="4" w:space="0" w:color="000000"/>
              <w:right w:val="single" w:sz="4" w:space="0" w:color="000000"/>
            </w:tcBorders>
            <w:shd w:val="clear" w:color="D8D8D8" w:fill="D8D8D8"/>
          </w:tcPr>
          <w:p w14:paraId="3E8E3BE2"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Сумма, руб., с НДС ___% / БЕЗ НДС</w:t>
            </w:r>
          </w:p>
        </w:tc>
      </w:tr>
      <w:tr w:rsidR="003507C6" w:rsidRPr="003507C6" w14:paraId="207A62EC" w14:textId="77777777" w:rsidTr="003507C6">
        <w:trPr>
          <w:trHeight w:val="315"/>
          <w:jc w:val="center"/>
        </w:trPr>
        <w:tc>
          <w:tcPr>
            <w:tcW w:w="1857" w:type="pct"/>
            <w:tcBorders>
              <w:top w:val="nil"/>
              <w:left w:val="single" w:sz="4" w:space="0" w:color="000000"/>
              <w:bottom w:val="single" w:sz="4" w:space="0" w:color="000000"/>
              <w:right w:val="single" w:sz="4" w:space="0" w:color="000000"/>
            </w:tcBorders>
            <w:noWrap/>
            <w:vAlign w:val="center"/>
          </w:tcPr>
          <w:p w14:paraId="0B3903A3" w14:textId="77777777" w:rsidR="003507C6" w:rsidRPr="003507C6" w:rsidRDefault="003507C6" w:rsidP="003507C6">
            <w:pPr>
              <w:spacing w:after="0" w:line="240" w:lineRule="auto"/>
              <w:rPr>
                <w:rFonts w:ascii="Times New Roman" w:hAnsi="Times New Roman" w:cs="Times New Roman"/>
                <w:sz w:val="24"/>
                <w:szCs w:val="24"/>
                <w:lang w:eastAsia="ru-RU"/>
              </w:rPr>
            </w:pPr>
            <w:r w:rsidRPr="003507C6">
              <w:rPr>
                <w:rFonts w:ascii="Times New Roman" w:hAnsi="Times New Roman" w:cs="Times New Roman"/>
                <w:sz w:val="24"/>
                <w:szCs w:val="24"/>
              </w:rPr>
              <w:t xml:space="preserve">• Тюбинговая горка в </w:t>
            </w:r>
            <w:r w:rsidRPr="003507C6">
              <w:rPr>
                <w:rFonts w:ascii="Times New Roman" w:hAnsi="Times New Roman" w:cs="Times New Roman"/>
                <w:color w:val="000000" w:themeColor="text1"/>
                <w:sz w:val="24"/>
                <w:szCs w:val="24"/>
              </w:rPr>
              <w:t>комплектации</w:t>
            </w:r>
          </w:p>
        </w:tc>
        <w:tc>
          <w:tcPr>
            <w:tcW w:w="599" w:type="pct"/>
            <w:tcBorders>
              <w:top w:val="nil"/>
              <w:left w:val="nil"/>
              <w:bottom w:val="single" w:sz="4" w:space="0" w:color="000000"/>
              <w:right w:val="single" w:sz="4" w:space="0" w:color="000000"/>
            </w:tcBorders>
            <w:noWrap/>
            <w:vAlign w:val="center"/>
            <w:hideMark/>
          </w:tcPr>
          <w:p w14:paraId="254D33A5"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 xml:space="preserve">1 </w:t>
            </w:r>
            <w:proofErr w:type="spellStart"/>
            <w:r w:rsidRPr="003507C6">
              <w:rPr>
                <w:rFonts w:ascii="Times New Roman" w:hAnsi="Times New Roman" w:cs="Times New Roman"/>
                <w:sz w:val="24"/>
                <w:szCs w:val="24"/>
                <w:lang w:eastAsia="ru-RU"/>
              </w:rPr>
              <w:t>усл</w:t>
            </w:r>
            <w:proofErr w:type="spellEnd"/>
            <w:r w:rsidRPr="003507C6">
              <w:rPr>
                <w:rFonts w:ascii="Times New Roman" w:hAnsi="Times New Roman" w:cs="Times New Roman"/>
                <w:sz w:val="24"/>
                <w:szCs w:val="24"/>
                <w:lang w:eastAsia="ru-RU"/>
              </w:rPr>
              <w:t>. ед.</w:t>
            </w:r>
          </w:p>
        </w:tc>
        <w:tc>
          <w:tcPr>
            <w:tcW w:w="848" w:type="pct"/>
            <w:tcBorders>
              <w:top w:val="nil"/>
              <w:left w:val="nil"/>
              <w:bottom w:val="single" w:sz="4" w:space="0" w:color="000000"/>
              <w:right w:val="single" w:sz="4" w:space="0" w:color="000000"/>
            </w:tcBorders>
            <w:vAlign w:val="center"/>
          </w:tcPr>
          <w:p w14:paraId="1DC319F5"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 xml:space="preserve"> Длина 380 м.</w:t>
            </w:r>
          </w:p>
          <w:p w14:paraId="60C79DC0"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Ширина 2 м.</w:t>
            </w:r>
          </w:p>
        </w:tc>
        <w:tc>
          <w:tcPr>
            <w:tcW w:w="848" w:type="pct"/>
            <w:tcBorders>
              <w:top w:val="nil"/>
              <w:left w:val="nil"/>
              <w:bottom w:val="single" w:sz="4" w:space="0" w:color="000000"/>
              <w:right w:val="single" w:sz="4" w:space="0" w:color="000000"/>
            </w:tcBorders>
          </w:tcPr>
          <w:p w14:paraId="64FBAF1B"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c>
          <w:tcPr>
            <w:tcW w:w="848" w:type="pct"/>
            <w:tcBorders>
              <w:top w:val="nil"/>
              <w:left w:val="nil"/>
              <w:bottom w:val="single" w:sz="4" w:space="0" w:color="000000"/>
              <w:right w:val="single" w:sz="4" w:space="0" w:color="000000"/>
            </w:tcBorders>
          </w:tcPr>
          <w:p w14:paraId="26798F47"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r>
      <w:tr w:rsidR="003507C6" w:rsidRPr="003507C6" w14:paraId="73A04BCC" w14:textId="77777777" w:rsidTr="003507C6">
        <w:trPr>
          <w:trHeight w:val="315"/>
          <w:jc w:val="center"/>
        </w:trPr>
        <w:tc>
          <w:tcPr>
            <w:tcW w:w="1857" w:type="pct"/>
            <w:tcBorders>
              <w:top w:val="nil"/>
              <w:left w:val="single" w:sz="4" w:space="0" w:color="000000"/>
              <w:bottom w:val="single" w:sz="4" w:space="0" w:color="000000"/>
              <w:right w:val="single" w:sz="4" w:space="0" w:color="000000"/>
            </w:tcBorders>
            <w:noWrap/>
            <w:vAlign w:val="center"/>
          </w:tcPr>
          <w:p w14:paraId="1231C031" w14:textId="77777777" w:rsidR="003507C6" w:rsidRPr="003507C6" w:rsidRDefault="003507C6" w:rsidP="003507C6">
            <w:pPr>
              <w:spacing w:after="0" w:line="240" w:lineRule="auto"/>
              <w:rPr>
                <w:rFonts w:ascii="Times New Roman" w:hAnsi="Times New Roman" w:cs="Times New Roman"/>
                <w:sz w:val="24"/>
                <w:szCs w:val="24"/>
                <w:lang w:eastAsia="ru-RU"/>
              </w:rPr>
            </w:pPr>
            <w:r w:rsidRPr="003507C6">
              <w:rPr>
                <w:rFonts w:ascii="Times New Roman" w:hAnsi="Times New Roman" w:cs="Times New Roman"/>
                <w:sz w:val="24"/>
                <w:szCs w:val="24"/>
              </w:rPr>
              <w:t xml:space="preserve">• Ограждение </w:t>
            </w:r>
          </w:p>
        </w:tc>
        <w:tc>
          <w:tcPr>
            <w:tcW w:w="599" w:type="pct"/>
            <w:tcBorders>
              <w:top w:val="nil"/>
              <w:left w:val="nil"/>
              <w:bottom w:val="single" w:sz="4" w:space="0" w:color="000000"/>
              <w:right w:val="single" w:sz="4" w:space="0" w:color="000000"/>
            </w:tcBorders>
            <w:noWrap/>
            <w:vAlign w:val="center"/>
            <w:hideMark/>
          </w:tcPr>
          <w:p w14:paraId="19A6E415"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rPr>
              <w:t>133</w:t>
            </w:r>
          </w:p>
        </w:tc>
        <w:tc>
          <w:tcPr>
            <w:tcW w:w="848" w:type="pct"/>
            <w:tcBorders>
              <w:top w:val="nil"/>
              <w:left w:val="nil"/>
              <w:bottom w:val="single" w:sz="4" w:space="0" w:color="000000"/>
              <w:right w:val="single" w:sz="4" w:space="0" w:color="000000"/>
            </w:tcBorders>
            <w:vAlign w:val="center"/>
          </w:tcPr>
          <w:p w14:paraId="3288A9A9"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rPr>
              <w:t>м/п</w:t>
            </w:r>
          </w:p>
        </w:tc>
        <w:tc>
          <w:tcPr>
            <w:tcW w:w="848" w:type="pct"/>
            <w:tcBorders>
              <w:top w:val="nil"/>
              <w:left w:val="nil"/>
              <w:bottom w:val="single" w:sz="4" w:space="0" w:color="000000"/>
              <w:right w:val="single" w:sz="4" w:space="0" w:color="000000"/>
            </w:tcBorders>
          </w:tcPr>
          <w:p w14:paraId="3FE17C6E" w14:textId="77777777" w:rsidR="003507C6" w:rsidRPr="003507C6" w:rsidRDefault="003507C6" w:rsidP="003507C6">
            <w:pPr>
              <w:spacing w:after="0" w:line="240" w:lineRule="auto"/>
              <w:jc w:val="center"/>
              <w:rPr>
                <w:rFonts w:ascii="Times New Roman" w:hAnsi="Times New Roman" w:cs="Times New Roman"/>
                <w:sz w:val="24"/>
                <w:szCs w:val="24"/>
              </w:rPr>
            </w:pPr>
          </w:p>
        </w:tc>
        <w:tc>
          <w:tcPr>
            <w:tcW w:w="848" w:type="pct"/>
            <w:tcBorders>
              <w:top w:val="nil"/>
              <w:left w:val="nil"/>
              <w:bottom w:val="single" w:sz="4" w:space="0" w:color="000000"/>
              <w:right w:val="single" w:sz="4" w:space="0" w:color="000000"/>
            </w:tcBorders>
          </w:tcPr>
          <w:p w14:paraId="486F5F1A" w14:textId="77777777" w:rsidR="003507C6" w:rsidRPr="003507C6" w:rsidRDefault="003507C6" w:rsidP="003507C6">
            <w:pPr>
              <w:spacing w:after="0" w:line="240" w:lineRule="auto"/>
              <w:jc w:val="center"/>
              <w:rPr>
                <w:rFonts w:ascii="Times New Roman" w:hAnsi="Times New Roman" w:cs="Times New Roman"/>
                <w:sz w:val="24"/>
                <w:szCs w:val="24"/>
              </w:rPr>
            </w:pPr>
          </w:p>
        </w:tc>
      </w:tr>
      <w:tr w:rsidR="003507C6" w:rsidRPr="003507C6" w14:paraId="5E30DC4E" w14:textId="77777777" w:rsidTr="003507C6">
        <w:trPr>
          <w:trHeight w:val="315"/>
          <w:jc w:val="center"/>
        </w:trPr>
        <w:tc>
          <w:tcPr>
            <w:tcW w:w="1857" w:type="pct"/>
            <w:tcBorders>
              <w:top w:val="nil"/>
              <w:left w:val="single" w:sz="4" w:space="0" w:color="000000"/>
              <w:bottom w:val="single" w:sz="4" w:space="0" w:color="000000"/>
              <w:right w:val="single" w:sz="4" w:space="0" w:color="000000"/>
            </w:tcBorders>
            <w:noWrap/>
            <w:vAlign w:val="center"/>
          </w:tcPr>
          <w:p w14:paraId="6788CBC4" w14:textId="77777777" w:rsidR="003507C6" w:rsidRPr="003507C6" w:rsidRDefault="003507C6" w:rsidP="003507C6">
            <w:pPr>
              <w:spacing w:after="0" w:line="240" w:lineRule="auto"/>
              <w:rPr>
                <w:rFonts w:ascii="Times New Roman" w:hAnsi="Times New Roman" w:cs="Times New Roman"/>
                <w:sz w:val="24"/>
                <w:szCs w:val="24"/>
                <w:lang w:eastAsia="ru-RU"/>
              </w:rPr>
            </w:pPr>
            <w:bookmarkStart w:id="27" w:name="_Hlk209428021"/>
            <w:r w:rsidRPr="003507C6">
              <w:rPr>
                <w:rFonts w:ascii="Times New Roman" w:hAnsi="Times New Roman" w:cs="Times New Roman"/>
                <w:sz w:val="24"/>
                <w:szCs w:val="24"/>
              </w:rPr>
              <w:t>• Тюбинг (диаметр 110 см)</w:t>
            </w:r>
          </w:p>
        </w:tc>
        <w:tc>
          <w:tcPr>
            <w:tcW w:w="599" w:type="pct"/>
            <w:tcBorders>
              <w:top w:val="nil"/>
              <w:left w:val="nil"/>
              <w:bottom w:val="single" w:sz="4" w:space="0" w:color="000000"/>
              <w:right w:val="single" w:sz="4" w:space="0" w:color="000000"/>
            </w:tcBorders>
            <w:noWrap/>
            <w:vAlign w:val="center"/>
            <w:hideMark/>
          </w:tcPr>
          <w:p w14:paraId="05FE0562"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35</w:t>
            </w:r>
          </w:p>
        </w:tc>
        <w:tc>
          <w:tcPr>
            <w:tcW w:w="848" w:type="pct"/>
            <w:tcBorders>
              <w:top w:val="nil"/>
              <w:left w:val="nil"/>
              <w:bottom w:val="single" w:sz="4" w:space="0" w:color="000000"/>
              <w:right w:val="single" w:sz="4" w:space="0" w:color="000000"/>
            </w:tcBorders>
            <w:vAlign w:val="center"/>
          </w:tcPr>
          <w:p w14:paraId="7D2138A5"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шт.</w:t>
            </w:r>
          </w:p>
        </w:tc>
        <w:tc>
          <w:tcPr>
            <w:tcW w:w="848" w:type="pct"/>
            <w:tcBorders>
              <w:top w:val="nil"/>
              <w:left w:val="nil"/>
              <w:bottom w:val="single" w:sz="4" w:space="0" w:color="000000"/>
              <w:right w:val="single" w:sz="4" w:space="0" w:color="000000"/>
            </w:tcBorders>
          </w:tcPr>
          <w:p w14:paraId="7E870D0C"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c>
          <w:tcPr>
            <w:tcW w:w="848" w:type="pct"/>
            <w:tcBorders>
              <w:top w:val="nil"/>
              <w:left w:val="nil"/>
              <w:bottom w:val="single" w:sz="4" w:space="0" w:color="000000"/>
              <w:right w:val="single" w:sz="4" w:space="0" w:color="000000"/>
            </w:tcBorders>
          </w:tcPr>
          <w:p w14:paraId="1E0C6FFC"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r>
      <w:tr w:rsidR="003507C6" w:rsidRPr="003507C6" w14:paraId="0FA0C886" w14:textId="77777777" w:rsidTr="003507C6">
        <w:trPr>
          <w:trHeight w:val="315"/>
          <w:jc w:val="center"/>
        </w:trPr>
        <w:tc>
          <w:tcPr>
            <w:tcW w:w="1857" w:type="pct"/>
            <w:tcBorders>
              <w:top w:val="nil"/>
              <w:left w:val="single" w:sz="4" w:space="0" w:color="000000"/>
              <w:bottom w:val="single" w:sz="4" w:space="0" w:color="auto"/>
              <w:right w:val="single" w:sz="4" w:space="0" w:color="000000"/>
            </w:tcBorders>
            <w:noWrap/>
            <w:vAlign w:val="center"/>
          </w:tcPr>
          <w:p w14:paraId="13807A4D" w14:textId="77777777" w:rsidR="003507C6" w:rsidRPr="003507C6" w:rsidRDefault="003507C6" w:rsidP="003507C6">
            <w:pPr>
              <w:spacing w:after="0" w:line="240" w:lineRule="auto"/>
              <w:rPr>
                <w:rFonts w:ascii="Times New Roman" w:hAnsi="Times New Roman" w:cs="Times New Roman"/>
                <w:sz w:val="24"/>
                <w:szCs w:val="24"/>
                <w:lang w:eastAsia="ru-RU"/>
              </w:rPr>
            </w:pPr>
            <w:r w:rsidRPr="003507C6">
              <w:rPr>
                <w:rFonts w:ascii="Times New Roman" w:hAnsi="Times New Roman" w:cs="Times New Roman"/>
                <w:sz w:val="24"/>
                <w:szCs w:val="24"/>
              </w:rPr>
              <w:t>• Тюбинг (диаметр 130 см)</w:t>
            </w:r>
          </w:p>
        </w:tc>
        <w:tc>
          <w:tcPr>
            <w:tcW w:w="599" w:type="pct"/>
            <w:tcBorders>
              <w:top w:val="nil"/>
              <w:left w:val="nil"/>
              <w:bottom w:val="single" w:sz="4" w:space="0" w:color="auto"/>
              <w:right w:val="single" w:sz="4" w:space="0" w:color="000000"/>
            </w:tcBorders>
            <w:noWrap/>
            <w:vAlign w:val="center"/>
            <w:hideMark/>
          </w:tcPr>
          <w:p w14:paraId="42E086E8"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25</w:t>
            </w:r>
          </w:p>
        </w:tc>
        <w:tc>
          <w:tcPr>
            <w:tcW w:w="848" w:type="pct"/>
            <w:tcBorders>
              <w:top w:val="nil"/>
              <w:left w:val="nil"/>
              <w:bottom w:val="single" w:sz="4" w:space="0" w:color="auto"/>
              <w:right w:val="single" w:sz="4" w:space="0" w:color="000000"/>
            </w:tcBorders>
            <w:vAlign w:val="center"/>
          </w:tcPr>
          <w:p w14:paraId="3AA44F31"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шт.</w:t>
            </w:r>
          </w:p>
        </w:tc>
        <w:tc>
          <w:tcPr>
            <w:tcW w:w="848" w:type="pct"/>
            <w:tcBorders>
              <w:top w:val="nil"/>
              <w:left w:val="nil"/>
              <w:bottom w:val="single" w:sz="4" w:space="0" w:color="auto"/>
              <w:right w:val="single" w:sz="4" w:space="0" w:color="000000"/>
            </w:tcBorders>
          </w:tcPr>
          <w:p w14:paraId="4C7EEDA1"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c>
          <w:tcPr>
            <w:tcW w:w="848" w:type="pct"/>
            <w:tcBorders>
              <w:top w:val="nil"/>
              <w:left w:val="nil"/>
              <w:bottom w:val="single" w:sz="4" w:space="0" w:color="auto"/>
              <w:right w:val="single" w:sz="4" w:space="0" w:color="000000"/>
            </w:tcBorders>
          </w:tcPr>
          <w:p w14:paraId="3C6F29BB"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r>
      <w:bookmarkEnd w:id="27"/>
      <w:tr w:rsidR="003507C6" w:rsidRPr="003507C6" w14:paraId="5F52A74E" w14:textId="77777777" w:rsidTr="003507C6">
        <w:trPr>
          <w:trHeight w:val="315"/>
          <w:jc w:val="center"/>
        </w:trPr>
        <w:tc>
          <w:tcPr>
            <w:tcW w:w="1857" w:type="pct"/>
            <w:tcBorders>
              <w:top w:val="single" w:sz="4" w:space="0" w:color="auto"/>
              <w:left w:val="single" w:sz="4" w:space="0" w:color="000000"/>
              <w:bottom w:val="single" w:sz="4" w:space="0" w:color="000000"/>
              <w:right w:val="single" w:sz="4" w:space="0" w:color="000000"/>
            </w:tcBorders>
            <w:noWrap/>
            <w:vAlign w:val="center"/>
          </w:tcPr>
          <w:p w14:paraId="26396B23" w14:textId="77777777" w:rsidR="003507C6" w:rsidRPr="003507C6" w:rsidRDefault="003507C6" w:rsidP="003507C6">
            <w:pPr>
              <w:spacing w:after="0" w:line="240" w:lineRule="auto"/>
              <w:rPr>
                <w:rFonts w:ascii="Times New Roman" w:hAnsi="Times New Roman" w:cs="Times New Roman"/>
                <w:sz w:val="24"/>
                <w:szCs w:val="24"/>
              </w:rPr>
            </w:pPr>
            <w:r w:rsidRPr="003507C6">
              <w:rPr>
                <w:rFonts w:ascii="Times New Roman" w:hAnsi="Times New Roman" w:cs="Times New Roman"/>
                <w:sz w:val="24"/>
                <w:szCs w:val="24"/>
              </w:rPr>
              <w:t xml:space="preserve">• </w:t>
            </w:r>
            <w:r w:rsidRPr="003507C6">
              <w:rPr>
                <w:rFonts w:ascii="Times New Roman" w:hAnsi="Times New Roman" w:cs="Times New Roman"/>
                <w:color w:val="000000" w:themeColor="text1"/>
                <w:sz w:val="24"/>
                <w:szCs w:val="24"/>
              </w:rPr>
              <w:t>Сервисная жидкость для щеточного покрытия.</w:t>
            </w:r>
          </w:p>
        </w:tc>
        <w:tc>
          <w:tcPr>
            <w:tcW w:w="599" w:type="pct"/>
            <w:tcBorders>
              <w:top w:val="single" w:sz="4" w:space="0" w:color="auto"/>
              <w:left w:val="nil"/>
              <w:bottom w:val="single" w:sz="4" w:space="0" w:color="000000"/>
              <w:right w:val="single" w:sz="4" w:space="0" w:color="000000"/>
            </w:tcBorders>
            <w:noWrap/>
            <w:vAlign w:val="center"/>
          </w:tcPr>
          <w:p w14:paraId="03CFE8DF"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40 шт.</w:t>
            </w:r>
          </w:p>
        </w:tc>
        <w:tc>
          <w:tcPr>
            <w:tcW w:w="848" w:type="pct"/>
            <w:tcBorders>
              <w:top w:val="single" w:sz="4" w:space="0" w:color="auto"/>
              <w:left w:val="nil"/>
              <w:bottom w:val="single" w:sz="4" w:space="0" w:color="000000"/>
              <w:right w:val="single" w:sz="4" w:space="0" w:color="000000"/>
            </w:tcBorders>
            <w:vAlign w:val="center"/>
          </w:tcPr>
          <w:p w14:paraId="5A256D9B"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Объем 400 мл.</w:t>
            </w:r>
          </w:p>
        </w:tc>
        <w:tc>
          <w:tcPr>
            <w:tcW w:w="848" w:type="pct"/>
            <w:tcBorders>
              <w:top w:val="single" w:sz="4" w:space="0" w:color="auto"/>
              <w:left w:val="nil"/>
              <w:bottom w:val="single" w:sz="4" w:space="0" w:color="000000"/>
              <w:right w:val="single" w:sz="4" w:space="0" w:color="000000"/>
            </w:tcBorders>
          </w:tcPr>
          <w:p w14:paraId="68EAAECB"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c>
          <w:tcPr>
            <w:tcW w:w="848" w:type="pct"/>
            <w:tcBorders>
              <w:top w:val="single" w:sz="4" w:space="0" w:color="auto"/>
              <w:left w:val="nil"/>
              <w:bottom w:val="single" w:sz="4" w:space="0" w:color="000000"/>
              <w:right w:val="single" w:sz="4" w:space="0" w:color="000000"/>
            </w:tcBorders>
          </w:tcPr>
          <w:p w14:paraId="0E4099A2"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r>
      <w:tr w:rsidR="003507C6" w:rsidRPr="003507C6" w14:paraId="6F256706" w14:textId="77777777" w:rsidTr="003507C6">
        <w:trPr>
          <w:trHeight w:val="558"/>
          <w:jc w:val="center"/>
        </w:trPr>
        <w:tc>
          <w:tcPr>
            <w:tcW w:w="1857" w:type="pct"/>
            <w:tcBorders>
              <w:top w:val="single" w:sz="4" w:space="0" w:color="auto"/>
              <w:left w:val="single" w:sz="4" w:space="0" w:color="000000"/>
              <w:bottom w:val="single" w:sz="4" w:space="0" w:color="000000"/>
              <w:right w:val="single" w:sz="4" w:space="0" w:color="000000"/>
            </w:tcBorders>
            <w:noWrap/>
            <w:vAlign w:val="center"/>
          </w:tcPr>
          <w:p w14:paraId="00E931CF" w14:textId="77777777" w:rsidR="003507C6" w:rsidRPr="003507C6" w:rsidRDefault="003507C6" w:rsidP="003507C6">
            <w:pPr>
              <w:spacing w:after="0" w:line="240" w:lineRule="auto"/>
              <w:rPr>
                <w:rFonts w:ascii="Times New Roman" w:hAnsi="Times New Roman" w:cs="Times New Roman"/>
                <w:sz w:val="24"/>
                <w:szCs w:val="24"/>
              </w:rPr>
            </w:pPr>
            <w:r w:rsidRPr="003507C6">
              <w:rPr>
                <w:rFonts w:ascii="Times New Roman" w:hAnsi="Times New Roman" w:cs="Times New Roman"/>
                <w:sz w:val="24"/>
                <w:szCs w:val="24"/>
              </w:rPr>
              <w:t>•Выполнение работ по монтажу тюбинговой горки</w:t>
            </w:r>
          </w:p>
        </w:tc>
        <w:tc>
          <w:tcPr>
            <w:tcW w:w="599" w:type="pct"/>
            <w:tcBorders>
              <w:top w:val="single" w:sz="4" w:space="0" w:color="auto"/>
              <w:left w:val="nil"/>
              <w:bottom w:val="single" w:sz="4" w:space="0" w:color="000000"/>
              <w:right w:val="single" w:sz="4" w:space="0" w:color="000000"/>
            </w:tcBorders>
            <w:noWrap/>
            <w:vAlign w:val="center"/>
          </w:tcPr>
          <w:p w14:paraId="0D2876D8"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 xml:space="preserve">1 </w:t>
            </w:r>
          </w:p>
        </w:tc>
        <w:tc>
          <w:tcPr>
            <w:tcW w:w="848" w:type="pct"/>
            <w:tcBorders>
              <w:top w:val="single" w:sz="4" w:space="0" w:color="auto"/>
              <w:left w:val="nil"/>
              <w:bottom w:val="single" w:sz="4" w:space="0" w:color="000000"/>
              <w:right w:val="single" w:sz="4" w:space="0" w:color="000000"/>
            </w:tcBorders>
            <w:vAlign w:val="center"/>
          </w:tcPr>
          <w:p w14:paraId="6463E920"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roofErr w:type="spellStart"/>
            <w:r w:rsidRPr="003507C6">
              <w:rPr>
                <w:rFonts w:ascii="Times New Roman" w:hAnsi="Times New Roman" w:cs="Times New Roman"/>
                <w:sz w:val="24"/>
                <w:szCs w:val="24"/>
                <w:lang w:eastAsia="ru-RU"/>
              </w:rPr>
              <w:t>Усл</w:t>
            </w:r>
            <w:proofErr w:type="spellEnd"/>
            <w:r w:rsidRPr="003507C6">
              <w:rPr>
                <w:rFonts w:ascii="Times New Roman" w:hAnsi="Times New Roman" w:cs="Times New Roman"/>
                <w:sz w:val="24"/>
                <w:szCs w:val="24"/>
                <w:lang w:eastAsia="ru-RU"/>
              </w:rPr>
              <w:t>. ед.</w:t>
            </w:r>
          </w:p>
        </w:tc>
        <w:tc>
          <w:tcPr>
            <w:tcW w:w="848" w:type="pct"/>
            <w:tcBorders>
              <w:top w:val="single" w:sz="4" w:space="0" w:color="auto"/>
              <w:left w:val="nil"/>
              <w:bottom w:val="single" w:sz="4" w:space="0" w:color="000000"/>
              <w:right w:val="single" w:sz="4" w:space="0" w:color="000000"/>
            </w:tcBorders>
          </w:tcPr>
          <w:p w14:paraId="67F35FDB"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c>
          <w:tcPr>
            <w:tcW w:w="848" w:type="pct"/>
            <w:tcBorders>
              <w:top w:val="single" w:sz="4" w:space="0" w:color="auto"/>
              <w:left w:val="nil"/>
              <w:bottom w:val="single" w:sz="4" w:space="0" w:color="000000"/>
              <w:right w:val="single" w:sz="4" w:space="0" w:color="000000"/>
            </w:tcBorders>
          </w:tcPr>
          <w:p w14:paraId="7EB13404"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r>
      <w:tr w:rsidR="003507C6" w:rsidRPr="003507C6" w14:paraId="41693948" w14:textId="77777777" w:rsidTr="003507C6">
        <w:trPr>
          <w:trHeight w:val="558"/>
          <w:jc w:val="center"/>
        </w:trPr>
        <w:tc>
          <w:tcPr>
            <w:tcW w:w="1857" w:type="pct"/>
            <w:tcBorders>
              <w:top w:val="single" w:sz="4" w:space="0" w:color="auto"/>
              <w:left w:val="single" w:sz="4" w:space="0" w:color="000000"/>
              <w:bottom w:val="single" w:sz="4" w:space="0" w:color="000000"/>
              <w:right w:val="single" w:sz="4" w:space="0" w:color="000000"/>
            </w:tcBorders>
            <w:noWrap/>
            <w:vAlign w:val="center"/>
          </w:tcPr>
          <w:p w14:paraId="08EE4ED7" w14:textId="77777777" w:rsidR="003507C6" w:rsidRPr="003507C6" w:rsidRDefault="003507C6" w:rsidP="003507C6">
            <w:pPr>
              <w:spacing w:after="0" w:line="240" w:lineRule="auto"/>
              <w:rPr>
                <w:rFonts w:ascii="Times New Roman" w:hAnsi="Times New Roman" w:cs="Times New Roman"/>
                <w:sz w:val="24"/>
                <w:szCs w:val="24"/>
              </w:rPr>
            </w:pPr>
            <w:r w:rsidRPr="003507C6">
              <w:rPr>
                <w:rFonts w:ascii="Times New Roman" w:hAnsi="Times New Roman" w:cs="Times New Roman"/>
                <w:sz w:val="24"/>
                <w:szCs w:val="24"/>
              </w:rPr>
              <w:t>•Выполнение работ по монтажу ограждения</w:t>
            </w:r>
          </w:p>
        </w:tc>
        <w:tc>
          <w:tcPr>
            <w:tcW w:w="599" w:type="pct"/>
            <w:tcBorders>
              <w:top w:val="single" w:sz="4" w:space="0" w:color="auto"/>
              <w:left w:val="nil"/>
              <w:bottom w:val="single" w:sz="4" w:space="0" w:color="000000"/>
              <w:right w:val="single" w:sz="4" w:space="0" w:color="000000"/>
            </w:tcBorders>
            <w:noWrap/>
            <w:vAlign w:val="center"/>
          </w:tcPr>
          <w:p w14:paraId="395332BF"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 xml:space="preserve">1 </w:t>
            </w:r>
          </w:p>
        </w:tc>
        <w:tc>
          <w:tcPr>
            <w:tcW w:w="848" w:type="pct"/>
            <w:tcBorders>
              <w:top w:val="single" w:sz="4" w:space="0" w:color="auto"/>
              <w:left w:val="nil"/>
              <w:bottom w:val="single" w:sz="4" w:space="0" w:color="000000"/>
              <w:right w:val="single" w:sz="4" w:space="0" w:color="000000"/>
            </w:tcBorders>
            <w:vAlign w:val="center"/>
          </w:tcPr>
          <w:p w14:paraId="47CE9C68"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roofErr w:type="spellStart"/>
            <w:r w:rsidRPr="003507C6">
              <w:rPr>
                <w:rFonts w:ascii="Times New Roman" w:hAnsi="Times New Roman" w:cs="Times New Roman"/>
                <w:sz w:val="24"/>
                <w:szCs w:val="24"/>
                <w:lang w:eastAsia="ru-RU"/>
              </w:rPr>
              <w:t>Усл</w:t>
            </w:r>
            <w:proofErr w:type="spellEnd"/>
            <w:r w:rsidRPr="003507C6">
              <w:rPr>
                <w:rFonts w:ascii="Times New Roman" w:hAnsi="Times New Roman" w:cs="Times New Roman"/>
                <w:sz w:val="24"/>
                <w:szCs w:val="24"/>
                <w:lang w:eastAsia="ru-RU"/>
              </w:rPr>
              <w:t>. ед.</w:t>
            </w:r>
          </w:p>
        </w:tc>
        <w:tc>
          <w:tcPr>
            <w:tcW w:w="848" w:type="pct"/>
            <w:tcBorders>
              <w:top w:val="single" w:sz="4" w:space="0" w:color="auto"/>
              <w:left w:val="nil"/>
              <w:bottom w:val="single" w:sz="4" w:space="0" w:color="000000"/>
              <w:right w:val="single" w:sz="4" w:space="0" w:color="000000"/>
            </w:tcBorders>
          </w:tcPr>
          <w:p w14:paraId="5C532582"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c>
          <w:tcPr>
            <w:tcW w:w="848" w:type="pct"/>
            <w:tcBorders>
              <w:top w:val="single" w:sz="4" w:space="0" w:color="auto"/>
              <w:left w:val="nil"/>
              <w:bottom w:val="single" w:sz="4" w:space="0" w:color="000000"/>
              <w:right w:val="single" w:sz="4" w:space="0" w:color="000000"/>
            </w:tcBorders>
          </w:tcPr>
          <w:p w14:paraId="7CD2E35C" w14:textId="77777777" w:rsidR="003507C6" w:rsidRPr="003507C6" w:rsidRDefault="003507C6" w:rsidP="003507C6">
            <w:pPr>
              <w:spacing w:after="0" w:line="240" w:lineRule="auto"/>
              <w:jc w:val="center"/>
              <w:rPr>
                <w:rFonts w:ascii="Times New Roman" w:hAnsi="Times New Roman" w:cs="Times New Roman"/>
                <w:sz w:val="24"/>
                <w:szCs w:val="24"/>
                <w:lang w:eastAsia="ru-RU"/>
              </w:rPr>
            </w:pPr>
          </w:p>
        </w:tc>
      </w:tr>
    </w:tbl>
    <w:bookmarkEnd w:id="26"/>
    <w:p w14:paraId="7CC7588B" w14:textId="77777777" w:rsidR="003507C6" w:rsidRPr="003507C6" w:rsidRDefault="003507C6" w:rsidP="003507C6">
      <w:pPr>
        <w:spacing w:after="0" w:line="240" w:lineRule="auto"/>
        <w:ind w:firstLine="709"/>
        <w:jc w:val="both"/>
        <w:rPr>
          <w:rFonts w:ascii="Times New Roman" w:hAnsi="Times New Roman" w:cs="Times New Roman"/>
          <w:color w:val="000000" w:themeColor="text1"/>
          <w:spacing w:val="-4"/>
          <w:sz w:val="24"/>
          <w:szCs w:val="24"/>
        </w:rPr>
      </w:pPr>
      <w:r w:rsidRPr="003507C6">
        <w:rPr>
          <w:rFonts w:ascii="Times New Roman" w:hAnsi="Times New Roman" w:cs="Times New Roman"/>
          <w:sz w:val="24"/>
          <w:szCs w:val="24"/>
        </w:rPr>
        <w:t>Тюбинговая горка (</w:t>
      </w:r>
      <w:r w:rsidRPr="003507C6">
        <w:rPr>
          <w:rFonts w:ascii="Times New Roman" w:hAnsi="Times New Roman" w:cs="Times New Roman"/>
          <w:color w:val="000000" w:themeColor="text1"/>
          <w:spacing w:val="-4"/>
          <w:sz w:val="24"/>
          <w:szCs w:val="24"/>
        </w:rPr>
        <w:t>Товар) представляет собой некапитальную сборную конструкцию с металлическим каркасом, изнутри с настилом из древесины (обшивочной доски) устланным специальным щеточным пластиковым покрытием.</w:t>
      </w:r>
    </w:p>
    <w:p w14:paraId="069CC117" w14:textId="77777777" w:rsidR="003507C6" w:rsidRPr="003507C6" w:rsidRDefault="003507C6" w:rsidP="003507C6">
      <w:pPr>
        <w:spacing w:after="0" w:line="240" w:lineRule="auto"/>
        <w:ind w:firstLine="709"/>
        <w:jc w:val="both"/>
        <w:rPr>
          <w:rFonts w:ascii="Times New Roman" w:hAnsi="Times New Roman" w:cs="Times New Roman"/>
          <w:spacing w:val="-4"/>
          <w:sz w:val="24"/>
          <w:szCs w:val="24"/>
        </w:rPr>
      </w:pPr>
      <w:r w:rsidRPr="003507C6">
        <w:rPr>
          <w:rFonts w:ascii="Times New Roman" w:hAnsi="Times New Roman" w:cs="Times New Roman"/>
          <w:color w:val="000000" w:themeColor="text1"/>
          <w:sz w:val="24"/>
          <w:szCs w:val="24"/>
        </w:rPr>
        <w:t>Комплектация</w:t>
      </w:r>
      <w:r w:rsidRPr="003507C6">
        <w:rPr>
          <w:rFonts w:ascii="Times New Roman" w:hAnsi="Times New Roman" w:cs="Times New Roman"/>
          <w:spacing w:val="-4"/>
          <w:sz w:val="24"/>
          <w:szCs w:val="24"/>
        </w:rPr>
        <w:t xml:space="preserve"> тюбинговой горки и технические параметры: </w:t>
      </w:r>
    </w:p>
    <w:p w14:paraId="46A834BF" w14:textId="77777777" w:rsidR="003507C6" w:rsidRPr="003507C6" w:rsidRDefault="003507C6" w:rsidP="003507C6">
      <w:pPr>
        <w:spacing w:after="0" w:line="240" w:lineRule="auto"/>
        <w:ind w:firstLine="709"/>
        <w:jc w:val="both"/>
        <w:rPr>
          <w:rFonts w:ascii="Times New Roman" w:hAnsi="Times New Roman" w:cs="Times New Roman"/>
          <w:spacing w:val="-4"/>
          <w:sz w:val="24"/>
          <w:szCs w:val="24"/>
        </w:rPr>
      </w:pPr>
      <w:r w:rsidRPr="003507C6">
        <w:rPr>
          <w:rFonts w:ascii="Times New Roman" w:hAnsi="Times New Roman" w:cs="Times New Roman"/>
          <w:spacing w:val="-4"/>
          <w:sz w:val="24"/>
          <w:szCs w:val="24"/>
        </w:rPr>
        <w:t xml:space="preserve">1) Тюбинговая горка, состоит из 4 (четырех) поворотных тюбинговых трасс (горок) с </w:t>
      </w:r>
      <w:r w:rsidRPr="003507C6">
        <w:rPr>
          <w:rFonts w:ascii="Times New Roman" w:hAnsi="Times New Roman" w:cs="Times New Roman"/>
          <w:color w:val="000000" w:themeColor="text1"/>
          <w:spacing w:val="-4"/>
          <w:sz w:val="24"/>
          <w:szCs w:val="24"/>
        </w:rPr>
        <w:t>настилом из древесины (обшивочной доски) устланным специальным щеточным пластиковым покрытием</w:t>
      </w:r>
      <w:r w:rsidRPr="003507C6">
        <w:rPr>
          <w:rFonts w:ascii="Times New Roman" w:hAnsi="Times New Roman" w:cs="Times New Roman"/>
          <w:spacing w:val="-4"/>
          <w:sz w:val="24"/>
          <w:szCs w:val="24"/>
        </w:rPr>
        <w:t>, трассы подъема с использованием траволатора, лестницы, пандуса, площадки старта, площадки торможения, ограждения, информационных стендов с правилами поведения для посетителей.</w:t>
      </w:r>
    </w:p>
    <w:p w14:paraId="3DFC4F5D" w14:textId="77777777" w:rsidR="003507C6" w:rsidRPr="003507C6" w:rsidRDefault="003507C6" w:rsidP="003507C6">
      <w:pPr>
        <w:spacing w:after="0" w:line="240" w:lineRule="auto"/>
        <w:ind w:firstLine="709"/>
        <w:jc w:val="both"/>
        <w:rPr>
          <w:rFonts w:ascii="Times New Roman" w:hAnsi="Times New Roman" w:cs="Times New Roman"/>
          <w:spacing w:val="-4"/>
          <w:sz w:val="24"/>
          <w:szCs w:val="24"/>
        </w:rPr>
      </w:pPr>
      <w:r w:rsidRPr="003507C6">
        <w:rPr>
          <w:rFonts w:ascii="Times New Roman" w:hAnsi="Times New Roman" w:cs="Times New Roman"/>
          <w:spacing w:val="-4"/>
          <w:sz w:val="24"/>
          <w:szCs w:val="24"/>
        </w:rPr>
        <w:t>2) Общая протяженность четырех тюбинговых трас составляет 380 метров, шириной 2 метра.</w:t>
      </w:r>
    </w:p>
    <w:p w14:paraId="137D83AC" w14:textId="77777777" w:rsidR="003507C6" w:rsidRPr="003507C6" w:rsidRDefault="003507C6" w:rsidP="003507C6">
      <w:pPr>
        <w:spacing w:after="0" w:line="240" w:lineRule="auto"/>
        <w:ind w:firstLine="709"/>
        <w:jc w:val="both"/>
        <w:rPr>
          <w:rFonts w:ascii="Times New Roman" w:hAnsi="Times New Roman" w:cs="Times New Roman"/>
          <w:spacing w:val="-4"/>
          <w:sz w:val="24"/>
          <w:szCs w:val="24"/>
        </w:rPr>
      </w:pPr>
      <w:r w:rsidRPr="003507C6">
        <w:rPr>
          <w:rFonts w:ascii="Times New Roman" w:hAnsi="Times New Roman" w:cs="Times New Roman"/>
          <w:spacing w:val="-4"/>
          <w:sz w:val="24"/>
          <w:szCs w:val="24"/>
        </w:rPr>
        <w:t xml:space="preserve">- Первый уровень двух горок (по 75м.) стартуют с отметки 5м. </w:t>
      </w:r>
    </w:p>
    <w:p w14:paraId="51310BA4" w14:textId="77777777" w:rsidR="003507C6" w:rsidRPr="003507C6" w:rsidRDefault="003507C6" w:rsidP="003507C6">
      <w:pPr>
        <w:spacing w:after="0" w:line="240" w:lineRule="auto"/>
        <w:ind w:firstLine="709"/>
        <w:jc w:val="both"/>
        <w:rPr>
          <w:rFonts w:ascii="Times New Roman" w:hAnsi="Times New Roman" w:cs="Times New Roman"/>
          <w:spacing w:val="-4"/>
          <w:sz w:val="24"/>
          <w:szCs w:val="24"/>
        </w:rPr>
      </w:pPr>
      <w:r w:rsidRPr="003507C6">
        <w:rPr>
          <w:rFonts w:ascii="Times New Roman" w:hAnsi="Times New Roman" w:cs="Times New Roman"/>
          <w:spacing w:val="-4"/>
          <w:sz w:val="24"/>
          <w:szCs w:val="24"/>
        </w:rPr>
        <w:t xml:space="preserve">- Второй уровень двух горок (по 115м.) стартует с отметки 8м. </w:t>
      </w:r>
    </w:p>
    <w:p w14:paraId="61986838" w14:textId="77777777" w:rsidR="003507C6" w:rsidRPr="003507C6" w:rsidRDefault="003507C6" w:rsidP="003507C6">
      <w:pPr>
        <w:spacing w:after="0" w:line="240" w:lineRule="auto"/>
        <w:ind w:firstLine="709"/>
        <w:jc w:val="both"/>
        <w:rPr>
          <w:rFonts w:ascii="Times New Roman" w:hAnsi="Times New Roman" w:cs="Times New Roman"/>
          <w:spacing w:val="-4"/>
          <w:sz w:val="24"/>
          <w:szCs w:val="24"/>
        </w:rPr>
      </w:pPr>
      <w:r w:rsidRPr="003507C6">
        <w:rPr>
          <w:rFonts w:ascii="Times New Roman" w:hAnsi="Times New Roman" w:cs="Times New Roman"/>
          <w:spacing w:val="-4"/>
          <w:sz w:val="24"/>
          <w:szCs w:val="24"/>
        </w:rPr>
        <w:t>3) Траволатор (подъемник) с пандусом должен приходить на отметку 5м., после чего для поднятия на верхнюю площадку необходимо предусмотреть проход по лестнице внутри стартовой площадки. Необходимо предусмотреть ограждение лестницы от возможных падений посетителей. Длина пандуса подъема 64м.</w:t>
      </w:r>
    </w:p>
    <w:p w14:paraId="2EE31DC9" w14:textId="77777777" w:rsidR="003507C6" w:rsidRPr="003507C6" w:rsidRDefault="003507C6" w:rsidP="003507C6">
      <w:pPr>
        <w:spacing w:after="0" w:line="240" w:lineRule="auto"/>
        <w:ind w:firstLine="709"/>
        <w:jc w:val="both"/>
        <w:rPr>
          <w:rFonts w:ascii="Times New Roman" w:hAnsi="Times New Roman" w:cs="Times New Roman"/>
          <w:spacing w:val="-4"/>
          <w:sz w:val="24"/>
          <w:szCs w:val="24"/>
        </w:rPr>
      </w:pPr>
      <w:r w:rsidRPr="003507C6">
        <w:rPr>
          <w:rFonts w:ascii="Times New Roman" w:hAnsi="Times New Roman" w:cs="Times New Roman"/>
          <w:spacing w:val="-4"/>
          <w:sz w:val="24"/>
          <w:szCs w:val="24"/>
        </w:rPr>
        <w:t>4) В составе горки необходимо предусмотреть площадку для зоны торможения (конечный участок зоны выката), специально подготовленная поверхность с укладкой резиновых ковриков должна обеспечивать надежное, безопасное торможение и остановку посетителей, а также их выход после остановки, длина зоны торможения – 10 м.</w:t>
      </w:r>
    </w:p>
    <w:p w14:paraId="59FA8202" w14:textId="77777777" w:rsidR="003507C6" w:rsidRPr="003507C6" w:rsidRDefault="003507C6" w:rsidP="003507C6">
      <w:pPr>
        <w:spacing w:after="0" w:line="240" w:lineRule="auto"/>
        <w:ind w:firstLine="709"/>
        <w:jc w:val="both"/>
        <w:rPr>
          <w:rFonts w:ascii="Times New Roman" w:hAnsi="Times New Roman" w:cs="Times New Roman"/>
          <w:spacing w:val="-4"/>
          <w:sz w:val="24"/>
          <w:szCs w:val="24"/>
        </w:rPr>
      </w:pPr>
      <w:r w:rsidRPr="003507C6">
        <w:rPr>
          <w:rFonts w:ascii="Times New Roman" w:hAnsi="Times New Roman" w:cs="Times New Roman"/>
          <w:spacing w:val="-4"/>
          <w:sz w:val="24"/>
          <w:szCs w:val="24"/>
        </w:rPr>
        <w:t>5) Информационные стенды таблички с правилами поведения для посетителей (визуальная информация для посетителей, выполненная в виде информационного стенда таблички, установленной перед входом на каждую тюбинговую трассу).</w:t>
      </w:r>
    </w:p>
    <w:p w14:paraId="7A5A6655" w14:textId="77777777" w:rsidR="003507C6" w:rsidRPr="003507C6" w:rsidRDefault="003507C6" w:rsidP="003507C6">
      <w:pPr>
        <w:spacing w:after="0" w:line="240" w:lineRule="auto"/>
        <w:ind w:firstLine="709"/>
        <w:jc w:val="both"/>
        <w:rPr>
          <w:rFonts w:ascii="Times New Roman" w:hAnsi="Times New Roman" w:cs="Times New Roman"/>
          <w:spacing w:val="-4"/>
          <w:sz w:val="24"/>
          <w:szCs w:val="24"/>
        </w:rPr>
      </w:pPr>
      <w:r w:rsidRPr="003507C6">
        <w:rPr>
          <w:rFonts w:ascii="Times New Roman" w:hAnsi="Times New Roman" w:cs="Times New Roman"/>
          <w:spacing w:val="-4"/>
          <w:sz w:val="24"/>
          <w:szCs w:val="24"/>
        </w:rPr>
        <w:t>6) Стартовая площадка 12х8метров, общей высотой около 9,3м. Необходимо предусмотреть ограждение от возможных падений посетителей.</w:t>
      </w:r>
    </w:p>
    <w:p w14:paraId="7914C263" w14:textId="77777777" w:rsidR="003507C6" w:rsidRPr="003507C6" w:rsidRDefault="003507C6" w:rsidP="003507C6">
      <w:pPr>
        <w:spacing w:after="0" w:line="240" w:lineRule="auto"/>
        <w:ind w:firstLine="709"/>
        <w:jc w:val="both"/>
        <w:rPr>
          <w:rFonts w:ascii="Times New Roman" w:hAnsi="Times New Roman" w:cs="Times New Roman"/>
          <w:color w:val="000000" w:themeColor="text1"/>
          <w:spacing w:val="-4"/>
          <w:sz w:val="24"/>
          <w:szCs w:val="24"/>
        </w:rPr>
      </w:pPr>
      <w:r w:rsidRPr="003507C6">
        <w:rPr>
          <w:rFonts w:ascii="Times New Roman" w:hAnsi="Times New Roman" w:cs="Times New Roman"/>
          <w:color w:val="000000" w:themeColor="text1"/>
          <w:spacing w:val="-4"/>
          <w:sz w:val="24"/>
          <w:szCs w:val="24"/>
        </w:rPr>
        <w:t>7) Покрытие горки - щеточное покрытие. Покрытие должно работать всесезонно. В составе поставки Поставщик предоставляет сервисную жидкость для щеточного покрытия.</w:t>
      </w:r>
    </w:p>
    <w:p w14:paraId="2C724561"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
    <w:tbl>
      <w:tblPr>
        <w:tblStyle w:val="1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9"/>
        <w:gridCol w:w="4962"/>
      </w:tblGrid>
      <w:tr w:rsidR="003507C6" w:rsidRPr="003507C6" w14:paraId="0F21ADEB" w14:textId="77777777" w:rsidTr="003507C6">
        <w:tc>
          <w:tcPr>
            <w:tcW w:w="2499" w:type="pct"/>
          </w:tcPr>
          <w:p w14:paraId="36DC65FE" w14:textId="77777777" w:rsidR="003507C6" w:rsidRPr="003507C6" w:rsidRDefault="003507C6" w:rsidP="003507C6">
            <w:pPr>
              <w:jc w:val="both"/>
              <w:rPr>
                <w:rFonts w:ascii="Times New Roman" w:hAnsi="Times New Roman"/>
              </w:rPr>
            </w:pPr>
            <w:r w:rsidRPr="003507C6">
              <w:rPr>
                <w:rFonts w:ascii="Times New Roman" w:hAnsi="Times New Roman"/>
              </w:rPr>
              <w:br w:type="page"/>
              <w:t>Поставщик:</w:t>
            </w:r>
          </w:p>
          <w:p w14:paraId="40418D40"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w:t>
            </w:r>
          </w:p>
          <w:p w14:paraId="2DD4B122"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w:t>
            </w:r>
          </w:p>
          <w:p w14:paraId="539C39DF" w14:textId="77777777" w:rsidR="003507C6" w:rsidRPr="003507C6" w:rsidRDefault="003507C6" w:rsidP="003507C6">
            <w:pPr>
              <w:jc w:val="both"/>
              <w:rPr>
                <w:rFonts w:ascii="Times New Roman" w:hAnsi="Times New Roman"/>
                <w:lang w:eastAsia="ru-RU"/>
              </w:rPr>
            </w:pPr>
          </w:p>
          <w:p w14:paraId="2B64F5A8" w14:textId="77777777" w:rsidR="003507C6" w:rsidRPr="003507C6" w:rsidRDefault="003507C6" w:rsidP="003507C6">
            <w:pPr>
              <w:jc w:val="both"/>
              <w:rPr>
                <w:rFonts w:ascii="Times New Roman" w:hAnsi="Times New Roman"/>
                <w:bCs/>
                <w:lang w:eastAsia="ru-RU"/>
              </w:rPr>
            </w:pPr>
            <w:r w:rsidRPr="003507C6">
              <w:rPr>
                <w:rFonts w:ascii="Times New Roman" w:hAnsi="Times New Roman"/>
                <w:lang w:eastAsia="ru-RU"/>
              </w:rPr>
              <w:t>____________________ /________________/</w:t>
            </w:r>
          </w:p>
        </w:tc>
        <w:tc>
          <w:tcPr>
            <w:tcW w:w="2501" w:type="pct"/>
          </w:tcPr>
          <w:p w14:paraId="5B30F91C"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Заказчик:</w:t>
            </w:r>
          </w:p>
          <w:p w14:paraId="00D1812A"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Генеральный директор</w:t>
            </w:r>
          </w:p>
          <w:p w14:paraId="0054E182"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АНО «Кинопарк»</w:t>
            </w:r>
          </w:p>
          <w:p w14:paraId="535BE303" w14:textId="77777777" w:rsidR="003507C6" w:rsidRPr="003507C6" w:rsidRDefault="003507C6" w:rsidP="003507C6">
            <w:pPr>
              <w:jc w:val="both"/>
              <w:rPr>
                <w:rFonts w:ascii="Times New Roman" w:hAnsi="Times New Roman"/>
                <w:lang w:eastAsia="ru-RU"/>
              </w:rPr>
            </w:pPr>
          </w:p>
          <w:p w14:paraId="0720C491"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__________________/А.В. Яворский/</w:t>
            </w:r>
          </w:p>
        </w:tc>
      </w:tr>
    </w:tbl>
    <w:p w14:paraId="1A19CF8A"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
    <w:p w14:paraId="68760E32"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Приложение № 2 к Техническому заданию</w:t>
      </w:r>
    </w:p>
    <w:p w14:paraId="140B768C"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lastRenderedPageBreak/>
        <w:t>к Договору № _________ от ___________</w:t>
      </w:r>
    </w:p>
    <w:p w14:paraId="16CF9F4B"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p>
    <w:p w14:paraId="361ED032" w14:textId="77777777" w:rsidR="003507C6" w:rsidRPr="003507C6" w:rsidRDefault="003507C6" w:rsidP="003507C6">
      <w:pPr>
        <w:widowControl w:val="0"/>
        <w:spacing w:after="0" w:line="240" w:lineRule="auto"/>
        <w:ind w:left="567"/>
        <w:jc w:val="center"/>
        <w:rPr>
          <w:rFonts w:ascii="Times New Roman" w:hAnsi="Times New Roman" w:cs="Times New Roman"/>
          <w:b/>
          <w:bCs/>
          <w:sz w:val="24"/>
          <w:szCs w:val="24"/>
        </w:rPr>
      </w:pPr>
      <w:r w:rsidRPr="003507C6">
        <w:rPr>
          <w:rFonts w:ascii="Times New Roman" w:hAnsi="Times New Roman" w:cs="Times New Roman"/>
          <w:b/>
          <w:bCs/>
          <w:sz w:val="24"/>
          <w:szCs w:val="24"/>
        </w:rPr>
        <w:t>Визуализация и цветовые решения</w:t>
      </w:r>
      <w:r w:rsidRPr="003507C6" w:rsidDel="005E3682">
        <w:rPr>
          <w:rFonts w:ascii="Times New Roman" w:hAnsi="Times New Roman" w:cs="Times New Roman"/>
          <w:b/>
          <w:bCs/>
          <w:sz w:val="24"/>
          <w:szCs w:val="24"/>
        </w:rPr>
        <w:t xml:space="preserve"> </w:t>
      </w:r>
    </w:p>
    <w:p w14:paraId="5725E0BC" w14:textId="77777777" w:rsidR="003507C6" w:rsidRPr="003507C6" w:rsidRDefault="003507C6" w:rsidP="003507C6">
      <w:pPr>
        <w:widowControl w:val="0"/>
        <w:spacing w:after="0" w:line="240" w:lineRule="auto"/>
        <w:ind w:left="567"/>
        <w:jc w:val="center"/>
        <w:rPr>
          <w:rFonts w:ascii="Times New Roman" w:hAnsi="Times New Roman" w:cs="Times New Roman"/>
          <w:b/>
          <w:bCs/>
          <w:sz w:val="24"/>
          <w:szCs w:val="24"/>
        </w:rPr>
      </w:pPr>
    </w:p>
    <w:p w14:paraId="632B6C94" w14:textId="77777777" w:rsidR="003507C6" w:rsidRPr="003507C6" w:rsidRDefault="003507C6" w:rsidP="003507C6">
      <w:pPr>
        <w:widowControl w:val="0"/>
        <w:spacing w:after="0" w:line="240" w:lineRule="auto"/>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Цвет покрытие горки (щеточного покрытия) – белый.</w:t>
      </w:r>
    </w:p>
    <w:p w14:paraId="13F15345" w14:textId="77777777" w:rsidR="003507C6" w:rsidRPr="003507C6" w:rsidRDefault="003507C6" w:rsidP="003507C6">
      <w:pPr>
        <w:widowControl w:val="0"/>
        <w:spacing w:after="0" w:line="240" w:lineRule="auto"/>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Цвет обшивочной доски – белый.</w:t>
      </w:r>
    </w:p>
    <w:p w14:paraId="2C1427F4" w14:textId="77777777" w:rsidR="003507C6" w:rsidRPr="003507C6" w:rsidRDefault="003507C6" w:rsidP="003507C6">
      <w:pPr>
        <w:widowControl w:val="0"/>
        <w:spacing w:after="0" w:line="240" w:lineRule="auto"/>
        <w:jc w:val="both"/>
        <w:rPr>
          <w:rFonts w:ascii="Times New Roman" w:hAnsi="Times New Roman" w:cs="Times New Roman"/>
          <w:color w:val="000000" w:themeColor="text1"/>
          <w:sz w:val="24"/>
          <w:szCs w:val="24"/>
        </w:rPr>
      </w:pPr>
      <w:r w:rsidRPr="003507C6">
        <w:rPr>
          <w:rFonts w:ascii="Times New Roman" w:hAnsi="Times New Roman" w:cs="Times New Roman"/>
          <w:sz w:val="24"/>
          <w:szCs w:val="24"/>
        </w:rPr>
        <w:t>Цвет металлоконструкций и ограждений – белый.</w:t>
      </w:r>
    </w:p>
    <w:p w14:paraId="1C4D83B9" w14:textId="77777777" w:rsidR="003507C6" w:rsidRPr="003507C6" w:rsidRDefault="003507C6" w:rsidP="003507C6">
      <w:pPr>
        <w:widowControl w:val="0"/>
        <w:spacing w:after="0" w:line="240" w:lineRule="auto"/>
        <w:ind w:left="567"/>
        <w:jc w:val="center"/>
        <w:rPr>
          <w:rFonts w:ascii="Times New Roman" w:hAnsi="Times New Roman" w:cs="Times New Roman"/>
          <w:b/>
          <w:bCs/>
          <w:sz w:val="24"/>
          <w:szCs w:val="24"/>
          <w:lang w:eastAsia="ru-RU"/>
        </w:rPr>
      </w:pPr>
    </w:p>
    <w:p w14:paraId="64C32001"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r w:rsidRPr="003507C6">
        <w:rPr>
          <w:rFonts w:ascii="Times New Roman" w:hAnsi="Times New Roman" w:cs="Times New Roman"/>
          <w:noProof/>
          <w:color w:val="000000" w:themeColor="text1"/>
          <w:sz w:val="24"/>
          <w:szCs w:val="24"/>
          <w:lang w:eastAsia="ru-RU"/>
        </w:rPr>
        <w:drawing>
          <wp:inline distT="0" distB="0" distL="0" distR="0" wp14:anchorId="13ED10AE" wp14:editId="08A58D2D">
            <wp:extent cx="6299835" cy="3177540"/>
            <wp:effectExtent l="0" t="0" r="5715" b="381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99835" cy="3177540"/>
                    </a:xfrm>
                    <a:prstGeom prst="rect">
                      <a:avLst/>
                    </a:prstGeom>
                  </pic:spPr>
                </pic:pic>
              </a:graphicData>
            </a:graphic>
          </wp:inline>
        </w:drawing>
      </w:r>
    </w:p>
    <w:p w14:paraId="2CAFB15D"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p>
    <w:p w14:paraId="6B33FEF2"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r w:rsidRPr="003507C6">
        <w:rPr>
          <w:rFonts w:ascii="Times New Roman" w:hAnsi="Times New Roman" w:cs="Times New Roman"/>
          <w:noProof/>
          <w:color w:val="000000" w:themeColor="text1"/>
          <w:sz w:val="24"/>
          <w:szCs w:val="24"/>
          <w:lang w:eastAsia="ru-RU"/>
        </w:rPr>
        <w:drawing>
          <wp:inline distT="0" distB="0" distL="0" distR="0" wp14:anchorId="5225A008" wp14:editId="087944F3">
            <wp:extent cx="6299835" cy="3451225"/>
            <wp:effectExtent l="0" t="0" r="571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299835" cy="3451225"/>
                    </a:xfrm>
                    <a:prstGeom prst="rect">
                      <a:avLst/>
                    </a:prstGeom>
                  </pic:spPr>
                </pic:pic>
              </a:graphicData>
            </a:graphic>
          </wp:inline>
        </w:drawing>
      </w:r>
    </w:p>
    <w:p w14:paraId="44C872AA"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p>
    <w:tbl>
      <w:tblPr>
        <w:tblStyle w:val="1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9"/>
        <w:gridCol w:w="4962"/>
      </w:tblGrid>
      <w:tr w:rsidR="003507C6" w:rsidRPr="003507C6" w14:paraId="0A712966" w14:textId="77777777" w:rsidTr="003507C6">
        <w:tc>
          <w:tcPr>
            <w:tcW w:w="2499" w:type="pct"/>
          </w:tcPr>
          <w:p w14:paraId="58E3BB33" w14:textId="77777777" w:rsidR="003507C6" w:rsidRPr="003507C6" w:rsidRDefault="003507C6" w:rsidP="003507C6">
            <w:pPr>
              <w:jc w:val="both"/>
              <w:rPr>
                <w:rFonts w:ascii="Times New Roman" w:hAnsi="Times New Roman"/>
              </w:rPr>
            </w:pPr>
            <w:r w:rsidRPr="003507C6">
              <w:rPr>
                <w:rFonts w:ascii="Times New Roman" w:hAnsi="Times New Roman"/>
              </w:rPr>
              <w:br w:type="page"/>
              <w:t>Поставщик:</w:t>
            </w:r>
          </w:p>
          <w:p w14:paraId="33916C65"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w:t>
            </w:r>
          </w:p>
          <w:p w14:paraId="6CF82280"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w:t>
            </w:r>
          </w:p>
          <w:p w14:paraId="0650711B" w14:textId="77777777" w:rsidR="003507C6" w:rsidRPr="003507C6" w:rsidRDefault="003507C6" w:rsidP="003507C6">
            <w:pPr>
              <w:jc w:val="both"/>
              <w:rPr>
                <w:rFonts w:ascii="Times New Roman" w:hAnsi="Times New Roman"/>
                <w:lang w:eastAsia="ru-RU"/>
              </w:rPr>
            </w:pPr>
          </w:p>
          <w:p w14:paraId="570FBBCD" w14:textId="77777777" w:rsidR="003507C6" w:rsidRPr="003507C6" w:rsidRDefault="003507C6" w:rsidP="003507C6">
            <w:pPr>
              <w:jc w:val="both"/>
              <w:rPr>
                <w:rFonts w:ascii="Times New Roman" w:hAnsi="Times New Roman"/>
                <w:bCs/>
                <w:lang w:eastAsia="ru-RU"/>
              </w:rPr>
            </w:pPr>
            <w:r w:rsidRPr="003507C6">
              <w:rPr>
                <w:rFonts w:ascii="Times New Roman" w:hAnsi="Times New Roman"/>
                <w:lang w:eastAsia="ru-RU"/>
              </w:rPr>
              <w:t>____________________ /________________/</w:t>
            </w:r>
          </w:p>
        </w:tc>
        <w:tc>
          <w:tcPr>
            <w:tcW w:w="2501" w:type="pct"/>
          </w:tcPr>
          <w:p w14:paraId="11A47AA5"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Заказчик:</w:t>
            </w:r>
          </w:p>
          <w:p w14:paraId="6E01D73E"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Генеральный директор</w:t>
            </w:r>
          </w:p>
          <w:p w14:paraId="57AB546B"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АНО «Кинопарк»</w:t>
            </w:r>
          </w:p>
          <w:p w14:paraId="62D2601D" w14:textId="77777777" w:rsidR="003507C6" w:rsidRPr="003507C6" w:rsidRDefault="003507C6" w:rsidP="003507C6">
            <w:pPr>
              <w:jc w:val="both"/>
              <w:rPr>
                <w:rFonts w:ascii="Times New Roman" w:hAnsi="Times New Roman"/>
                <w:lang w:eastAsia="ru-RU"/>
              </w:rPr>
            </w:pPr>
          </w:p>
          <w:p w14:paraId="3BBE312C"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__________________/А.В. Яворский/</w:t>
            </w:r>
          </w:p>
        </w:tc>
      </w:tr>
    </w:tbl>
    <w:p w14:paraId="6FE35ACF" w14:textId="067C01C6"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br w:type="page"/>
      </w:r>
      <w:r w:rsidRPr="003507C6">
        <w:rPr>
          <w:rFonts w:ascii="Times New Roman" w:hAnsi="Times New Roman" w:cs="Times New Roman"/>
          <w:color w:val="000000" w:themeColor="text1"/>
          <w:sz w:val="24"/>
          <w:szCs w:val="24"/>
        </w:rPr>
        <w:lastRenderedPageBreak/>
        <w:t>Приложение № 3 к Техническому заданию</w:t>
      </w:r>
    </w:p>
    <w:p w14:paraId="001FB3BC"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к Договору № _________ от ___________</w:t>
      </w:r>
    </w:p>
    <w:p w14:paraId="5B3EE293"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
    <w:p w14:paraId="168712D9" w14:textId="77777777" w:rsidR="003507C6" w:rsidRPr="003507C6" w:rsidRDefault="003507C6" w:rsidP="003507C6">
      <w:pPr>
        <w:tabs>
          <w:tab w:val="left" w:pos="9781"/>
          <w:tab w:val="left" w:pos="13892"/>
        </w:tabs>
        <w:spacing w:after="0" w:line="240" w:lineRule="auto"/>
        <w:jc w:val="center"/>
        <w:rPr>
          <w:rFonts w:ascii="Times New Roman" w:hAnsi="Times New Roman" w:cs="Times New Roman"/>
          <w:b/>
          <w:sz w:val="24"/>
          <w:szCs w:val="24"/>
        </w:rPr>
      </w:pPr>
      <w:r w:rsidRPr="003507C6">
        <w:rPr>
          <w:rFonts w:ascii="Times New Roman" w:hAnsi="Times New Roman" w:cs="Times New Roman"/>
          <w:b/>
          <w:sz w:val="24"/>
          <w:szCs w:val="24"/>
        </w:rPr>
        <w:t>Схематичное размещение Товара</w:t>
      </w:r>
    </w:p>
    <w:p w14:paraId="56EAD0D8" w14:textId="77777777" w:rsidR="003507C6" w:rsidRPr="003507C6" w:rsidRDefault="003507C6" w:rsidP="003507C6">
      <w:pPr>
        <w:tabs>
          <w:tab w:val="left" w:pos="9781"/>
          <w:tab w:val="left" w:pos="13892"/>
        </w:tabs>
        <w:spacing w:after="0" w:line="240" w:lineRule="auto"/>
        <w:jc w:val="center"/>
        <w:rPr>
          <w:rFonts w:ascii="Times New Roman" w:hAnsi="Times New Roman" w:cs="Times New Roman"/>
          <w:color w:val="000000" w:themeColor="text1"/>
          <w:sz w:val="24"/>
          <w:szCs w:val="24"/>
        </w:rPr>
      </w:pPr>
    </w:p>
    <w:p w14:paraId="095AC949"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bookmarkStart w:id="28" w:name="_Hlk208831544"/>
      <w:r w:rsidRPr="003507C6">
        <w:rPr>
          <w:rFonts w:ascii="Times New Roman" w:hAnsi="Times New Roman" w:cs="Times New Roman"/>
          <w:noProof/>
          <w:sz w:val="24"/>
          <w:szCs w:val="24"/>
          <w:lang w:eastAsia="ru-RU"/>
        </w:rPr>
        <w:drawing>
          <wp:inline distT="0" distB="0" distL="0" distR="0" wp14:anchorId="2F56E34A" wp14:editId="335A4C86">
            <wp:extent cx="6121400" cy="3460750"/>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1400" cy="3460750"/>
                    </a:xfrm>
                    <a:prstGeom prst="rect">
                      <a:avLst/>
                    </a:prstGeom>
                    <a:noFill/>
                    <a:ln>
                      <a:noFill/>
                    </a:ln>
                  </pic:spPr>
                </pic:pic>
              </a:graphicData>
            </a:graphic>
          </wp:inline>
        </w:drawing>
      </w:r>
      <w:bookmarkEnd w:id="28"/>
    </w:p>
    <w:p w14:paraId="7AE8AEB0"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
    <w:p w14:paraId="4B82867B"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
    <w:p w14:paraId="696DEFED"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r w:rsidRPr="003507C6">
        <w:rPr>
          <w:rFonts w:ascii="Times New Roman" w:hAnsi="Times New Roman" w:cs="Times New Roman"/>
          <w:noProof/>
          <w:color w:val="000000" w:themeColor="text1"/>
          <w:sz w:val="24"/>
          <w:szCs w:val="24"/>
          <w:lang w:eastAsia="ru-RU"/>
        </w:rPr>
        <w:drawing>
          <wp:inline distT="0" distB="0" distL="0" distR="0" wp14:anchorId="2A3684D3" wp14:editId="08926BD2">
            <wp:extent cx="6224766" cy="2772410"/>
            <wp:effectExtent l="0" t="0" r="5080"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227964" cy="2773834"/>
                    </a:xfrm>
                    <a:prstGeom prst="rect">
                      <a:avLst/>
                    </a:prstGeom>
                    <a:noFill/>
                    <a:ln>
                      <a:noFill/>
                    </a:ln>
                  </pic:spPr>
                </pic:pic>
              </a:graphicData>
            </a:graphic>
          </wp:inline>
        </w:drawing>
      </w:r>
    </w:p>
    <w:p w14:paraId="399A4FBC"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p>
    <w:p w14:paraId="6FF1A3B4" w14:textId="77777777" w:rsidR="003507C6" w:rsidRPr="003507C6" w:rsidRDefault="003507C6" w:rsidP="003507C6">
      <w:pPr>
        <w:spacing w:after="0" w:line="240" w:lineRule="auto"/>
        <w:jc w:val="center"/>
        <w:rPr>
          <w:rFonts w:ascii="Times New Roman" w:hAnsi="Times New Roman" w:cs="Times New Roman"/>
          <w:color w:val="000000" w:themeColor="text1"/>
          <w:sz w:val="24"/>
          <w:szCs w:val="24"/>
        </w:rPr>
      </w:pPr>
    </w:p>
    <w:tbl>
      <w:tblPr>
        <w:tblStyle w:val="1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9"/>
        <w:gridCol w:w="4962"/>
      </w:tblGrid>
      <w:tr w:rsidR="003507C6" w:rsidRPr="003507C6" w14:paraId="6A7865D3" w14:textId="77777777" w:rsidTr="003507C6">
        <w:tc>
          <w:tcPr>
            <w:tcW w:w="2499" w:type="pct"/>
          </w:tcPr>
          <w:p w14:paraId="24222A60" w14:textId="77777777" w:rsidR="003507C6" w:rsidRPr="003507C6" w:rsidRDefault="003507C6" w:rsidP="003507C6">
            <w:pPr>
              <w:jc w:val="both"/>
              <w:rPr>
                <w:rFonts w:ascii="Times New Roman" w:hAnsi="Times New Roman"/>
              </w:rPr>
            </w:pPr>
            <w:r w:rsidRPr="003507C6">
              <w:rPr>
                <w:rFonts w:ascii="Times New Roman" w:hAnsi="Times New Roman"/>
              </w:rPr>
              <w:br w:type="page"/>
              <w:t>Поставщик:</w:t>
            </w:r>
          </w:p>
          <w:p w14:paraId="4DC073A0"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w:t>
            </w:r>
          </w:p>
          <w:p w14:paraId="6B20974A"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w:t>
            </w:r>
          </w:p>
          <w:p w14:paraId="5C58EDBD" w14:textId="77777777" w:rsidR="003507C6" w:rsidRPr="003507C6" w:rsidRDefault="003507C6" w:rsidP="003507C6">
            <w:pPr>
              <w:jc w:val="both"/>
              <w:rPr>
                <w:rFonts w:ascii="Times New Roman" w:hAnsi="Times New Roman"/>
                <w:lang w:eastAsia="ru-RU"/>
              </w:rPr>
            </w:pPr>
          </w:p>
          <w:p w14:paraId="5AA54F3D" w14:textId="77777777" w:rsidR="003507C6" w:rsidRPr="003507C6" w:rsidRDefault="003507C6" w:rsidP="003507C6">
            <w:pPr>
              <w:jc w:val="both"/>
              <w:rPr>
                <w:rFonts w:ascii="Times New Roman" w:hAnsi="Times New Roman"/>
                <w:bCs/>
                <w:lang w:eastAsia="ru-RU"/>
              </w:rPr>
            </w:pPr>
            <w:r w:rsidRPr="003507C6">
              <w:rPr>
                <w:rFonts w:ascii="Times New Roman" w:hAnsi="Times New Roman"/>
                <w:lang w:eastAsia="ru-RU"/>
              </w:rPr>
              <w:t>____________________ /________________/</w:t>
            </w:r>
          </w:p>
        </w:tc>
        <w:tc>
          <w:tcPr>
            <w:tcW w:w="2501" w:type="pct"/>
          </w:tcPr>
          <w:p w14:paraId="12DDC05D"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Заказчик:</w:t>
            </w:r>
          </w:p>
          <w:p w14:paraId="60296429"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Генеральный директор</w:t>
            </w:r>
          </w:p>
          <w:p w14:paraId="2EF45176"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АНО «Кинопарк»</w:t>
            </w:r>
          </w:p>
          <w:p w14:paraId="6DE5EA2A" w14:textId="77777777" w:rsidR="003507C6" w:rsidRPr="003507C6" w:rsidRDefault="003507C6" w:rsidP="003507C6">
            <w:pPr>
              <w:jc w:val="both"/>
              <w:rPr>
                <w:rFonts w:ascii="Times New Roman" w:hAnsi="Times New Roman"/>
                <w:lang w:eastAsia="ru-RU"/>
              </w:rPr>
            </w:pPr>
          </w:p>
          <w:p w14:paraId="28554658" w14:textId="77777777" w:rsidR="003507C6" w:rsidRPr="003507C6" w:rsidRDefault="003507C6" w:rsidP="003507C6">
            <w:pPr>
              <w:jc w:val="both"/>
              <w:rPr>
                <w:rFonts w:ascii="Times New Roman" w:hAnsi="Times New Roman"/>
                <w:lang w:eastAsia="ru-RU"/>
              </w:rPr>
            </w:pPr>
            <w:r w:rsidRPr="003507C6">
              <w:rPr>
                <w:rFonts w:ascii="Times New Roman" w:hAnsi="Times New Roman"/>
                <w:lang w:eastAsia="ru-RU"/>
              </w:rPr>
              <w:t>__________________/А.В. Яворский/</w:t>
            </w:r>
          </w:p>
        </w:tc>
      </w:tr>
      <w:bookmarkEnd w:id="25"/>
    </w:tbl>
    <w:p w14:paraId="27E730E9" w14:textId="77777777" w:rsidR="003507C6" w:rsidRPr="003507C6" w:rsidRDefault="003507C6" w:rsidP="003507C6">
      <w:pPr>
        <w:spacing w:after="0" w:line="240" w:lineRule="auto"/>
        <w:rPr>
          <w:rFonts w:ascii="Times New Roman" w:hAnsi="Times New Roman" w:cs="Times New Roman"/>
          <w:color w:val="000000" w:themeColor="text1"/>
          <w:sz w:val="24"/>
          <w:szCs w:val="24"/>
        </w:rPr>
        <w:sectPr w:rsidR="003507C6" w:rsidRPr="003507C6" w:rsidSect="003507C6">
          <w:pgSz w:w="11906" w:h="16838"/>
          <w:pgMar w:top="709" w:right="851" w:bottom="709" w:left="1134" w:header="709" w:footer="709" w:gutter="0"/>
          <w:cols w:space="708"/>
          <w:docGrid w:linePitch="360"/>
        </w:sectPr>
      </w:pPr>
    </w:p>
    <w:p w14:paraId="6B4C2BA4"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lastRenderedPageBreak/>
        <w:t>Приложение № 2</w:t>
      </w:r>
    </w:p>
    <w:p w14:paraId="643319FA"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к Договору № _________ от ___________</w:t>
      </w:r>
    </w:p>
    <w:p w14:paraId="17787F23" w14:textId="77777777" w:rsidR="003507C6" w:rsidRPr="003507C6" w:rsidRDefault="003507C6" w:rsidP="003507C6">
      <w:pPr>
        <w:autoSpaceDE w:val="0"/>
        <w:autoSpaceDN w:val="0"/>
        <w:adjustRightInd w:val="0"/>
        <w:spacing w:after="0" w:line="240" w:lineRule="auto"/>
        <w:rPr>
          <w:rFonts w:ascii="Times New Roman" w:hAnsi="Times New Roman" w:cs="Times New Roman"/>
          <w:b/>
          <w:bCs/>
          <w:color w:val="000000" w:themeColor="text1"/>
          <w:sz w:val="24"/>
          <w:szCs w:val="24"/>
        </w:rPr>
      </w:pPr>
    </w:p>
    <w:tbl>
      <w:tblPr>
        <w:tblStyle w:val="TableStyle0"/>
        <w:tblW w:w="5077" w:type="pct"/>
        <w:jc w:val="center"/>
        <w:tblInd w:w="0" w:type="dxa"/>
        <w:tblLayout w:type="fixed"/>
        <w:tblCellMar>
          <w:left w:w="57" w:type="dxa"/>
          <w:right w:w="57" w:type="dxa"/>
        </w:tblCellMar>
        <w:tblLook w:val="04A0" w:firstRow="1" w:lastRow="0" w:firstColumn="1" w:lastColumn="0" w:noHBand="0" w:noVBand="1"/>
      </w:tblPr>
      <w:tblGrid>
        <w:gridCol w:w="277"/>
        <w:gridCol w:w="293"/>
        <w:gridCol w:w="118"/>
        <w:gridCol w:w="16"/>
        <w:gridCol w:w="461"/>
        <w:gridCol w:w="631"/>
        <w:gridCol w:w="142"/>
        <w:gridCol w:w="277"/>
        <w:gridCol w:w="277"/>
        <w:gridCol w:w="277"/>
        <w:gridCol w:w="277"/>
        <w:gridCol w:w="277"/>
        <w:gridCol w:w="277"/>
        <w:gridCol w:w="277"/>
        <w:gridCol w:w="277"/>
        <w:gridCol w:w="277"/>
        <w:gridCol w:w="277"/>
        <w:gridCol w:w="295"/>
        <w:gridCol w:w="30"/>
        <w:gridCol w:w="104"/>
        <w:gridCol w:w="422"/>
        <w:gridCol w:w="134"/>
        <w:gridCol w:w="230"/>
        <w:gridCol w:w="204"/>
        <w:gridCol w:w="278"/>
        <w:gridCol w:w="134"/>
        <w:gridCol w:w="211"/>
        <w:gridCol w:w="221"/>
        <w:gridCol w:w="134"/>
        <w:gridCol w:w="436"/>
        <w:gridCol w:w="577"/>
        <w:gridCol w:w="278"/>
        <w:gridCol w:w="134"/>
        <w:gridCol w:w="438"/>
        <w:gridCol w:w="278"/>
        <w:gridCol w:w="235"/>
        <w:gridCol w:w="41"/>
        <w:gridCol w:w="264"/>
      </w:tblGrid>
      <w:tr w:rsidR="003507C6" w:rsidRPr="003507C6" w14:paraId="69C45620" w14:textId="77777777" w:rsidTr="003507C6">
        <w:trPr>
          <w:cantSplit/>
          <w:trHeight w:val="420"/>
          <w:jc w:val="center"/>
        </w:trPr>
        <w:tc>
          <w:tcPr>
            <w:tcW w:w="142" w:type="pct"/>
            <w:shd w:val="clear" w:color="auto" w:fill="auto"/>
            <w:vAlign w:val="bottom"/>
          </w:tcPr>
          <w:p w14:paraId="04B22A19" w14:textId="77777777" w:rsidR="003507C6" w:rsidRPr="003507C6" w:rsidRDefault="003507C6" w:rsidP="003507C6">
            <w:pPr>
              <w:rPr>
                <w:rFonts w:ascii="Times New Roman" w:hAnsi="Times New Roman"/>
                <w:sz w:val="24"/>
                <w:szCs w:val="24"/>
              </w:rPr>
            </w:pPr>
          </w:p>
        </w:tc>
        <w:tc>
          <w:tcPr>
            <w:tcW w:w="4702" w:type="pct"/>
            <w:gridSpan w:val="35"/>
            <w:tcBorders>
              <w:bottom w:val="single" w:sz="10" w:space="0" w:color="auto"/>
            </w:tcBorders>
            <w:shd w:val="clear" w:color="auto" w:fill="auto"/>
            <w:vAlign w:val="center"/>
          </w:tcPr>
          <w:p w14:paraId="4205C664" w14:textId="77777777" w:rsidR="003507C6" w:rsidRPr="003507C6" w:rsidRDefault="003507C6" w:rsidP="003507C6">
            <w:pPr>
              <w:rPr>
                <w:rFonts w:ascii="Times New Roman" w:hAnsi="Times New Roman"/>
                <w:b/>
                <w:sz w:val="24"/>
                <w:szCs w:val="24"/>
              </w:rPr>
            </w:pPr>
            <w:r w:rsidRPr="003507C6">
              <w:rPr>
                <w:rFonts w:ascii="Times New Roman" w:hAnsi="Times New Roman"/>
                <w:b/>
                <w:sz w:val="24"/>
                <w:szCs w:val="24"/>
              </w:rPr>
              <w:t>Акт выполнения работ по монтажу № ____от ____202__ г.</w:t>
            </w:r>
          </w:p>
        </w:tc>
        <w:tc>
          <w:tcPr>
            <w:tcW w:w="156" w:type="pct"/>
            <w:gridSpan w:val="2"/>
            <w:shd w:val="clear" w:color="auto" w:fill="auto"/>
            <w:vAlign w:val="bottom"/>
          </w:tcPr>
          <w:p w14:paraId="7298C4D7" w14:textId="77777777" w:rsidR="003507C6" w:rsidRPr="003507C6" w:rsidRDefault="003507C6" w:rsidP="003507C6">
            <w:pPr>
              <w:rPr>
                <w:rFonts w:ascii="Times New Roman" w:hAnsi="Times New Roman"/>
                <w:sz w:val="24"/>
                <w:szCs w:val="24"/>
              </w:rPr>
            </w:pPr>
          </w:p>
        </w:tc>
      </w:tr>
      <w:tr w:rsidR="003507C6" w:rsidRPr="003507C6" w14:paraId="79F99DD5" w14:textId="77777777" w:rsidTr="003507C6">
        <w:trPr>
          <w:cantSplit/>
          <w:trHeight w:val="135"/>
          <w:jc w:val="center"/>
        </w:trPr>
        <w:tc>
          <w:tcPr>
            <w:tcW w:w="142" w:type="pct"/>
            <w:shd w:val="clear" w:color="auto" w:fill="auto"/>
            <w:vAlign w:val="bottom"/>
          </w:tcPr>
          <w:p w14:paraId="2C290ABA" w14:textId="77777777" w:rsidR="003507C6" w:rsidRPr="003507C6" w:rsidRDefault="003507C6" w:rsidP="003507C6">
            <w:pPr>
              <w:rPr>
                <w:rFonts w:ascii="Times New Roman" w:hAnsi="Times New Roman"/>
                <w:sz w:val="24"/>
                <w:szCs w:val="24"/>
              </w:rPr>
            </w:pPr>
          </w:p>
        </w:tc>
        <w:tc>
          <w:tcPr>
            <w:tcW w:w="150" w:type="pct"/>
            <w:shd w:val="clear" w:color="auto" w:fill="auto"/>
            <w:vAlign w:val="bottom"/>
          </w:tcPr>
          <w:p w14:paraId="3D8D5A23"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72C7BF03" w14:textId="77777777" w:rsidR="003507C6" w:rsidRPr="003507C6" w:rsidRDefault="003507C6" w:rsidP="003507C6">
            <w:pPr>
              <w:rPr>
                <w:rFonts w:ascii="Times New Roman" w:hAnsi="Times New Roman"/>
                <w:sz w:val="24"/>
                <w:szCs w:val="24"/>
              </w:rPr>
            </w:pPr>
          </w:p>
        </w:tc>
        <w:tc>
          <w:tcPr>
            <w:tcW w:w="236" w:type="pct"/>
            <w:shd w:val="clear" w:color="auto" w:fill="auto"/>
            <w:vAlign w:val="bottom"/>
          </w:tcPr>
          <w:p w14:paraId="73F7CF2C" w14:textId="77777777" w:rsidR="003507C6" w:rsidRPr="003507C6" w:rsidRDefault="003507C6" w:rsidP="003507C6">
            <w:pPr>
              <w:rPr>
                <w:rFonts w:ascii="Times New Roman" w:hAnsi="Times New Roman"/>
                <w:sz w:val="24"/>
                <w:szCs w:val="24"/>
              </w:rPr>
            </w:pPr>
          </w:p>
        </w:tc>
        <w:tc>
          <w:tcPr>
            <w:tcW w:w="323" w:type="pct"/>
            <w:shd w:val="clear" w:color="auto" w:fill="auto"/>
            <w:vAlign w:val="bottom"/>
          </w:tcPr>
          <w:p w14:paraId="04D3B935" w14:textId="77777777" w:rsidR="003507C6" w:rsidRPr="003507C6" w:rsidRDefault="003507C6" w:rsidP="003507C6">
            <w:pPr>
              <w:rPr>
                <w:rFonts w:ascii="Times New Roman" w:hAnsi="Times New Roman"/>
                <w:sz w:val="24"/>
                <w:szCs w:val="24"/>
              </w:rPr>
            </w:pPr>
          </w:p>
        </w:tc>
        <w:tc>
          <w:tcPr>
            <w:tcW w:w="73" w:type="pct"/>
            <w:shd w:val="clear" w:color="auto" w:fill="auto"/>
            <w:vAlign w:val="bottom"/>
          </w:tcPr>
          <w:p w14:paraId="4974E139"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3F11FAD"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458ECC3"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27FE888"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0086E4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E7AFDC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F664AF3"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2564B22"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38D1EC3"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7E1D64A"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DE6983F" w14:textId="77777777" w:rsidR="003507C6" w:rsidRPr="003507C6" w:rsidRDefault="003507C6" w:rsidP="003507C6">
            <w:pPr>
              <w:rPr>
                <w:rFonts w:ascii="Times New Roman" w:hAnsi="Times New Roman"/>
                <w:sz w:val="24"/>
                <w:szCs w:val="24"/>
              </w:rPr>
            </w:pPr>
          </w:p>
        </w:tc>
        <w:tc>
          <w:tcPr>
            <w:tcW w:w="151" w:type="pct"/>
            <w:shd w:val="clear" w:color="auto" w:fill="auto"/>
            <w:vAlign w:val="bottom"/>
          </w:tcPr>
          <w:p w14:paraId="326B67AE"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5D7539ED"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753C3061"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21190009" w14:textId="77777777" w:rsidR="003507C6" w:rsidRPr="003507C6" w:rsidRDefault="003507C6" w:rsidP="003507C6">
            <w:pPr>
              <w:rPr>
                <w:rFonts w:ascii="Times New Roman" w:hAnsi="Times New Roman"/>
                <w:sz w:val="24"/>
                <w:szCs w:val="24"/>
              </w:rPr>
            </w:pPr>
          </w:p>
        </w:tc>
        <w:tc>
          <w:tcPr>
            <w:tcW w:w="222" w:type="pct"/>
            <w:gridSpan w:val="2"/>
            <w:shd w:val="clear" w:color="auto" w:fill="auto"/>
            <w:vAlign w:val="bottom"/>
          </w:tcPr>
          <w:p w14:paraId="57232A6A"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B1F19D8"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732F5E8A" w14:textId="77777777" w:rsidR="003507C6" w:rsidRPr="003507C6" w:rsidRDefault="003507C6" w:rsidP="003507C6">
            <w:pPr>
              <w:rPr>
                <w:rFonts w:ascii="Times New Roman" w:hAnsi="Times New Roman"/>
                <w:sz w:val="24"/>
                <w:szCs w:val="24"/>
              </w:rPr>
            </w:pPr>
          </w:p>
        </w:tc>
        <w:tc>
          <w:tcPr>
            <w:tcW w:w="221" w:type="pct"/>
            <w:gridSpan w:val="2"/>
            <w:shd w:val="clear" w:color="auto" w:fill="auto"/>
            <w:vAlign w:val="bottom"/>
          </w:tcPr>
          <w:p w14:paraId="7B4AC3B3"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7E4295B2" w14:textId="77777777" w:rsidR="003507C6" w:rsidRPr="003507C6" w:rsidRDefault="003507C6" w:rsidP="003507C6">
            <w:pPr>
              <w:rPr>
                <w:rFonts w:ascii="Times New Roman" w:hAnsi="Times New Roman"/>
                <w:sz w:val="24"/>
                <w:szCs w:val="24"/>
              </w:rPr>
            </w:pPr>
          </w:p>
        </w:tc>
        <w:tc>
          <w:tcPr>
            <w:tcW w:w="223" w:type="pct"/>
            <w:shd w:val="clear" w:color="auto" w:fill="auto"/>
            <w:vAlign w:val="bottom"/>
          </w:tcPr>
          <w:p w14:paraId="5B75CE9D" w14:textId="77777777" w:rsidR="003507C6" w:rsidRPr="003507C6" w:rsidRDefault="003507C6" w:rsidP="003507C6">
            <w:pPr>
              <w:rPr>
                <w:rFonts w:ascii="Times New Roman" w:hAnsi="Times New Roman"/>
                <w:sz w:val="24"/>
                <w:szCs w:val="24"/>
              </w:rPr>
            </w:pPr>
          </w:p>
        </w:tc>
        <w:tc>
          <w:tcPr>
            <w:tcW w:w="295" w:type="pct"/>
            <w:shd w:val="clear" w:color="auto" w:fill="auto"/>
            <w:vAlign w:val="bottom"/>
          </w:tcPr>
          <w:p w14:paraId="51844E1A"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BB518F4"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4D8B3CDB" w14:textId="77777777" w:rsidR="003507C6" w:rsidRPr="003507C6" w:rsidRDefault="003507C6" w:rsidP="003507C6">
            <w:pPr>
              <w:rPr>
                <w:rFonts w:ascii="Times New Roman" w:hAnsi="Times New Roman"/>
                <w:sz w:val="24"/>
                <w:szCs w:val="24"/>
              </w:rPr>
            </w:pPr>
          </w:p>
        </w:tc>
        <w:tc>
          <w:tcPr>
            <w:tcW w:w="224" w:type="pct"/>
            <w:shd w:val="clear" w:color="auto" w:fill="auto"/>
            <w:vAlign w:val="bottom"/>
          </w:tcPr>
          <w:p w14:paraId="71AA6CD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21E07F6" w14:textId="77777777" w:rsidR="003507C6" w:rsidRPr="003507C6" w:rsidRDefault="003507C6" w:rsidP="003507C6">
            <w:pPr>
              <w:rPr>
                <w:rFonts w:ascii="Times New Roman" w:hAnsi="Times New Roman"/>
                <w:sz w:val="24"/>
                <w:szCs w:val="24"/>
              </w:rPr>
            </w:pPr>
          </w:p>
        </w:tc>
        <w:tc>
          <w:tcPr>
            <w:tcW w:w="141" w:type="pct"/>
            <w:gridSpan w:val="2"/>
            <w:shd w:val="clear" w:color="auto" w:fill="auto"/>
            <w:vAlign w:val="bottom"/>
          </w:tcPr>
          <w:p w14:paraId="45244774" w14:textId="77777777" w:rsidR="003507C6" w:rsidRPr="003507C6" w:rsidRDefault="003507C6" w:rsidP="003507C6">
            <w:pPr>
              <w:rPr>
                <w:rFonts w:ascii="Times New Roman" w:hAnsi="Times New Roman"/>
                <w:sz w:val="24"/>
                <w:szCs w:val="24"/>
              </w:rPr>
            </w:pPr>
          </w:p>
        </w:tc>
        <w:tc>
          <w:tcPr>
            <w:tcW w:w="135" w:type="pct"/>
            <w:shd w:val="clear" w:color="auto" w:fill="auto"/>
            <w:vAlign w:val="bottom"/>
          </w:tcPr>
          <w:p w14:paraId="1BD5F3E0" w14:textId="77777777" w:rsidR="003507C6" w:rsidRPr="003507C6" w:rsidRDefault="003507C6" w:rsidP="003507C6">
            <w:pPr>
              <w:rPr>
                <w:rFonts w:ascii="Times New Roman" w:hAnsi="Times New Roman"/>
                <w:sz w:val="24"/>
                <w:szCs w:val="24"/>
              </w:rPr>
            </w:pPr>
          </w:p>
        </w:tc>
      </w:tr>
      <w:tr w:rsidR="003507C6" w:rsidRPr="003507C6" w14:paraId="07EDCDE4" w14:textId="77777777" w:rsidTr="003507C6">
        <w:trPr>
          <w:cantSplit/>
          <w:jc w:val="center"/>
        </w:trPr>
        <w:tc>
          <w:tcPr>
            <w:tcW w:w="142" w:type="pct"/>
            <w:shd w:val="clear" w:color="auto" w:fill="auto"/>
            <w:vAlign w:val="bottom"/>
          </w:tcPr>
          <w:p w14:paraId="7828DCD3" w14:textId="77777777" w:rsidR="003507C6" w:rsidRPr="003507C6" w:rsidRDefault="003507C6" w:rsidP="003507C6">
            <w:pPr>
              <w:rPr>
                <w:rFonts w:ascii="Times New Roman" w:hAnsi="Times New Roman"/>
                <w:sz w:val="24"/>
                <w:szCs w:val="24"/>
              </w:rPr>
            </w:pPr>
          </w:p>
        </w:tc>
        <w:tc>
          <w:tcPr>
            <w:tcW w:w="776" w:type="pct"/>
            <w:gridSpan w:val="5"/>
            <w:shd w:val="clear" w:color="auto" w:fill="auto"/>
            <w:vAlign w:val="center"/>
          </w:tcPr>
          <w:p w14:paraId="52AC92F2" w14:textId="77777777" w:rsidR="003507C6" w:rsidRPr="003507C6" w:rsidRDefault="003507C6" w:rsidP="003507C6">
            <w:pPr>
              <w:rPr>
                <w:rFonts w:ascii="Times New Roman" w:hAnsi="Times New Roman"/>
                <w:sz w:val="24"/>
                <w:szCs w:val="24"/>
              </w:rPr>
            </w:pPr>
            <w:r w:rsidRPr="003507C6">
              <w:rPr>
                <w:rFonts w:ascii="Times New Roman" w:hAnsi="Times New Roman"/>
                <w:sz w:val="24"/>
                <w:szCs w:val="24"/>
              </w:rPr>
              <w:t>Поставщик:</w:t>
            </w:r>
          </w:p>
        </w:tc>
        <w:tc>
          <w:tcPr>
            <w:tcW w:w="4081" w:type="pct"/>
            <w:gridSpan w:val="32"/>
            <w:shd w:val="clear" w:color="auto" w:fill="auto"/>
          </w:tcPr>
          <w:p w14:paraId="418E3757" w14:textId="77777777" w:rsidR="003507C6" w:rsidRPr="003507C6" w:rsidRDefault="003507C6" w:rsidP="003507C6">
            <w:pPr>
              <w:rPr>
                <w:rFonts w:ascii="Times New Roman" w:hAnsi="Times New Roman"/>
                <w:sz w:val="24"/>
                <w:szCs w:val="24"/>
              </w:rPr>
            </w:pPr>
            <w:r w:rsidRPr="003507C6">
              <w:rPr>
                <w:rFonts w:ascii="Times New Roman" w:hAnsi="Times New Roman"/>
                <w:b/>
                <w:sz w:val="24"/>
                <w:szCs w:val="24"/>
              </w:rPr>
              <w:t>__________________________</w:t>
            </w:r>
          </w:p>
        </w:tc>
      </w:tr>
      <w:tr w:rsidR="003507C6" w:rsidRPr="003507C6" w14:paraId="2579A093" w14:textId="77777777" w:rsidTr="003507C6">
        <w:trPr>
          <w:cantSplit/>
          <w:trHeight w:val="105"/>
          <w:jc w:val="center"/>
        </w:trPr>
        <w:tc>
          <w:tcPr>
            <w:tcW w:w="142" w:type="pct"/>
            <w:shd w:val="clear" w:color="auto" w:fill="auto"/>
            <w:vAlign w:val="bottom"/>
          </w:tcPr>
          <w:p w14:paraId="490049AB" w14:textId="77777777" w:rsidR="003507C6" w:rsidRPr="003507C6" w:rsidRDefault="003507C6" w:rsidP="003507C6">
            <w:pPr>
              <w:rPr>
                <w:rFonts w:ascii="Times New Roman" w:hAnsi="Times New Roman"/>
                <w:sz w:val="24"/>
                <w:szCs w:val="24"/>
              </w:rPr>
            </w:pPr>
          </w:p>
        </w:tc>
        <w:tc>
          <w:tcPr>
            <w:tcW w:w="150" w:type="pct"/>
            <w:shd w:val="clear" w:color="auto" w:fill="auto"/>
            <w:vAlign w:val="bottom"/>
          </w:tcPr>
          <w:p w14:paraId="2B16F48C"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2AB06704" w14:textId="77777777" w:rsidR="003507C6" w:rsidRPr="003507C6" w:rsidRDefault="003507C6" w:rsidP="003507C6">
            <w:pPr>
              <w:rPr>
                <w:rFonts w:ascii="Times New Roman" w:hAnsi="Times New Roman"/>
                <w:sz w:val="24"/>
                <w:szCs w:val="24"/>
              </w:rPr>
            </w:pPr>
          </w:p>
        </w:tc>
        <w:tc>
          <w:tcPr>
            <w:tcW w:w="236" w:type="pct"/>
            <w:shd w:val="clear" w:color="auto" w:fill="auto"/>
            <w:vAlign w:val="bottom"/>
          </w:tcPr>
          <w:p w14:paraId="4C6CDB38" w14:textId="77777777" w:rsidR="003507C6" w:rsidRPr="003507C6" w:rsidRDefault="003507C6" w:rsidP="003507C6">
            <w:pPr>
              <w:rPr>
                <w:rFonts w:ascii="Times New Roman" w:hAnsi="Times New Roman"/>
                <w:sz w:val="24"/>
                <w:szCs w:val="24"/>
              </w:rPr>
            </w:pPr>
          </w:p>
        </w:tc>
        <w:tc>
          <w:tcPr>
            <w:tcW w:w="323" w:type="pct"/>
            <w:shd w:val="clear" w:color="auto" w:fill="auto"/>
            <w:vAlign w:val="bottom"/>
          </w:tcPr>
          <w:p w14:paraId="0722DA39" w14:textId="77777777" w:rsidR="003507C6" w:rsidRPr="003507C6" w:rsidRDefault="003507C6" w:rsidP="003507C6">
            <w:pPr>
              <w:rPr>
                <w:rFonts w:ascii="Times New Roman" w:hAnsi="Times New Roman"/>
                <w:sz w:val="24"/>
                <w:szCs w:val="24"/>
              </w:rPr>
            </w:pPr>
          </w:p>
        </w:tc>
        <w:tc>
          <w:tcPr>
            <w:tcW w:w="73" w:type="pct"/>
            <w:shd w:val="clear" w:color="auto" w:fill="auto"/>
            <w:vAlign w:val="bottom"/>
          </w:tcPr>
          <w:p w14:paraId="5F1A7F3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69052C1"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9C378CD"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AFE1D47"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1B5E73D"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A74DCB6"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0440BE1"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D88A7C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E9A6758"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47B8F2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330CD58" w14:textId="77777777" w:rsidR="003507C6" w:rsidRPr="003507C6" w:rsidRDefault="003507C6" w:rsidP="003507C6">
            <w:pPr>
              <w:rPr>
                <w:rFonts w:ascii="Times New Roman" w:hAnsi="Times New Roman"/>
                <w:sz w:val="24"/>
                <w:szCs w:val="24"/>
              </w:rPr>
            </w:pPr>
          </w:p>
        </w:tc>
        <w:tc>
          <w:tcPr>
            <w:tcW w:w="151" w:type="pct"/>
            <w:shd w:val="clear" w:color="auto" w:fill="auto"/>
            <w:vAlign w:val="bottom"/>
          </w:tcPr>
          <w:p w14:paraId="3242AFEA"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43638318"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5BA8F673"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7C038599" w14:textId="77777777" w:rsidR="003507C6" w:rsidRPr="003507C6" w:rsidRDefault="003507C6" w:rsidP="003507C6">
            <w:pPr>
              <w:rPr>
                <w:rFonts w:ascii="Times New Roman" w:hAnsi="Times New Roman"/>
                <w:sz w:val="24"/>
                <w:szCs w:val="24"/>
              </w:rPr>
            </w:pPr>
          </w:p>
        </w:tc>
        <w:tc>
          <w:tcPr>
            <w:tcW w:w="222" w:type="pct"/>
            <w:gridSpan w:val="2"/>
            <w:shd w:val="clear" w:color="auto" w:fill="auto"/>
            <w:vAlign w:val="bottom"/>
          </w:tcPr>
          <w:p w14:paraId="2E292709"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BCB3FD6"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3F5CDE17" w14:textId="77777777" w:rsidR="003507C6" w:rsidRPr="003507C6" w:rsidRDefault="003507C6" w:rsidP="003507C6">
            <w:pPr>
              <w:rPr>
                <w:rFonts w:ascii="Times New Roman" w:hAnsi="Times New Roman"/>
                <w:sz w:val="24"/>
                <w:szCs w:val="24"/>
              </w:rPr>
            </w:pPr>
          </w:p>
        </w:tc>
        <w:tc>
          <w:tcPr>
            <w:tcW w:w="221" w:type="pct"/>
            <w:gridSpan w:val="2"/>
            <w:shd w:val="clear" w:color="auto" w:fill="auto"/>
            <w:vAlign w:val="bottom"/>
          </w:tcPr>
          <w:p w14:paraId="68C1012E"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4F571FF8" w14:textId="77777777" w:rsidR="003507C6" w:rsidRPr="003507C6" w:rsidRDefault="003507C6" w:rsidP="003507C6">
            <w:pPr>
              <w:rPr>
                <w:rFonts w:ascii="Times New Roman" w:hAnsi="Times New Roman"/>
                <w:sz w:val="24"/>
                <w:szCs w:val="24"/>
              </w:rPr>
            </w:pPr>
          </w:p>
        </w:tc>
        <w:tc>
          <w:tcPr>
            <w:tcW w:w="223" w:type="pct"/>
            <w:shd w:val="clear" w:color="auto" w:fill="auto"/>
            <w:vAlign w:val="bottom"/>
          </w:tcPr>
          <w:p w14:paraId="5C725A43" w14:textId="77777777" w:rsidR="003507C6" w:rsidRPr="003507C6" w:rsidRDefault="003507C6" w:rsidP="003507C6">
            <w:pPr>
              <w:rPr>
                <w:rFonts w:ascii="Times New Roman" w:hAnsi="Times New Roman"/>
                <w:sz w:val="24"/>
                <w:szCs w:val="24"/>
              </w:rPr>
            </w:pPr>
          </w:p>
        </w:tc>
        <w:tc>
          <w:tcPr>
            <w:tcW w:w="295" w:type="pct"/>
            <w:shd w:val="clear" w:color="auto" w:fill="auto"/>
            <w:vAlign w:val="bottom"/>
          </w:tcPr>
          <w:p w14:paraId="29FDAF22"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04346952"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69B92A94" w14:textId="77777777" w:rsidR="003507C6" w:rsidRPr="003507C6" w:rsidRDefault="003507C6" w:rsidP="003507C6">
            <w:pPr>
              <w:rPr>
                <w:rFonts w:ascii="Times New Roman" w:hAnsi="Times New Roman"/>
                <w:sz w:val="24"/>
                <w:szCs w:val="24"/>
              </w:rPr>
            </w:pPr>
          </w:p>
        </w:tc>
        <w:tc>
          <w:tcPr>
            <w:tcW w:w="224" w:type="pct"/>
            <w:shd w:val="clear" w:color="auto" w:fill="auto"/>
            <w:vAlign w:val="bottom"/>
          </w:tcPr>
          <w:p w14:paraId="7FA36E0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BC09221" w14:textId="77777777" w:rsidR="003507C6" w:rsidRPr="003507C6" w:rsidRDefault="003507C6" w:rsidP="003507C6">
            <w:pPr>
              <w:rPr>
                <w:rFonts w:ascii="Times New Roman" w:hAnsi="Times New Roman"/>
                <w:sz w:val="24"/>
                <w:szCs w:val="24"/>
              </w:rPr>
            </w:pPr>
          </w:p>
        </w:tc>
        <w:tc>
          <w:tcPr>
            <w:tcW w:w="141" w:type="pct"/>
            <w:gridSpan w:val="2"/>
            <w:shd w:val="clear" w:color="auto" w:fill="auto"/>
            <w:vAlign w:val="bottom"/>
          </w:tcPr>
          <w:p w14:paraId="65B2CD6F" w14:textId="77777777" w:rsidR="003507C6" w:rsidRPr="003507C6" w:rsidRDefault="003507C6" w:rsidP="003507C6">
            <w:pPr>
              <w:rPr>
                <w:rFonts w:ascii="Times New Roman" w:hAnsi="Times New Roman"/>
                <w:sz w:val="24"/>
                <w:szCs w:val="24"/>
              </w:rPr>
            </w:pPr>
          </w:p>
        </w:tc>
        <w:tc>
          <w:tcPr>
            <w:tcW w:w="135" w:type="pct"/>
            <w:shd w:val="clear" w:color="auto" w:fill="auto"/>
            <w:vAlign w:val="bottom"/>
          </w:tcPr>
          <w:p w14:paraId="1780062D" w14:textId="77777777" w:rsidR="003507C6" w:rsidRPr="003507C6" w:rsidRDefault="003507C6" w:rsidP="003507C6">
            <w:pPr>
              <w:rPr>
                <w:rFonts w:ascii="Times New Roman" w:hAnsi="Times New Roman"/>
                <w:sz w:val="24"/>
                <w:szCs w:val="24"/>
              </w:rPr>
            </w:pPr>
          </w:p>
        </w:tc>
      </w:tr>
      <w:tr w:rsidR="003507C6" w:rsidRPr="003507C6" w14:paraId="68BC7C68" w14:textId="77777777" w:rsidTr="003507C6">
        <w:trPr>
          <w:cantSplit/>
          <w:jc w:val="center"/>
        </w:trPr>
        <w:tc>
          <w:tcPr>
            <w:tcW w:w="142" w:type="pct"/>
            <w:shd w:val="clear" w:color="auto" w:fill="auto"/>
            <w:vAlign w:val="bottom"/>
          </w:tcPr>
          <w:p w14:paraId="4611F208" w14:textId="77777777" w:rsidR="003507C6" w:rsidRPr="003507C6" w:rsidRDefault="003507C6" w:rsidP="003507C6">
            <w:pPr>
              <w:rPr>
                <w:rFonts w:ascii="Times New Roman" w:hAnsi="Times New Roman"/>
                <w:sz w:val="24"/>
                <w:szCs w:val="24"/>
              </w:rPr>
            </w:pPr>
          </w:p>
        </w:tc>
        <w:tc>
          <w:tcPr>
            <w:tcW w:w="776" w:type="pct"/>
            <w:gridSpan w:val="5"/>
            <w:shd w:val="clear" w:color="auto" w:fill="auto"/>
            <w:vAlign w:val="center"/>
          </w:tcPr>
          <w:p w14:paraId="397EF373" w14:textId="77777777" w:rsidR="003507C6" w:rsidRPr="003507C6" w:rsidRDefault="003507C6" w:rsidP="003507C6">
            <w:pPr>
              <w:rPr>
                <w:rFonts w:ascii="Times New Roman" w:hAnsi="Times New Roman"/>
                <w:sz w:val="24"/>
                <w:szCs w:val="24"/>
              </w:rPr>
            </w:pPr>
            <w:r w:rsidRPr="003507C6">
              <w:rPr>
                <w:rFonts w:ascii="Times New Roman" w:hAnsi="Times New Roman"/>
                <w:sz w:val="24"/>
                <w:szCs w:val="24"/>
              </w:rPr>
              <w:t>Заказчик:</w:t>
            </w:r>
          </w:p>
        </w:tc>
        <w:tc>
          <w:tcPr>
            <w:tcW w:w="4081" w:type="pct"/>
            <w:gridSpan w:val="32"/>
            <w:shd w:val="clear" w:color="auto" w:fill="auto"/>
          </w:tcPr>
          <w:p w14:paraId="564E54BF" w14:textId="77777777" w:rsidR="003507C6" w:rsidRPr="003507C6" w:rsidRDefault="003507C6" w:rsidP="003507C6">
            <w:pPr>
              <w:rPr>
                <w:rFonts w:ascii="Times New Roman" w:hAnsi="Times New Roman"/>
                <w:b/>
                <w:sz w:val="24"/>
                <w:szCs w:val="24"/>
              </w:rPr>
            </w:pPr>
          </w:p>
          <w:p w14:paraId="161618A7" w14:textId="77777777" w:rsidR="003507C6" w:rsidRPr="003507C6" w:rsidRDefault="003507C6" w:rsidP="003507C6">
            <w:pPr>
              <w:rPr>
                <w:rFonts w:ascii="Times New Roman" w:hAnsi="Times New Roman"/>
                <w:sz w:val="24"/>
                <w:szCs w:val="24"/>
              </w:rPr>
            </w:pPr>
            <w:r w:rsidRPr="003507C6">
              <w:rPr>
                <w:rFonts w:ascii="Times New Roman" w:hAnsi="Times New Roman"/>
                <w:b/>
                <w:sz w:val="24"/>
                <w:szCs w:val="24"/>
              </w:rPr>
              <w:t xml:space="preserve">АНО «КИНОПАРК», ИНН 9702067203, 107031, Город Москва, </w:t>
            </w:r>
            <w:proofErr w:type="spellStart"/>
            <w:proofErr w:type="gramStart"/>
            <w:r w:rsidRPr="003507C6">
              <w:rPr>
                <w:rFonts w:ascii="Times New Roman" w:hAnsi="Times New Roman"/>
                <w:b/>
                <w:sz w:val="24"/>
                <w:szCs w:val="24"/>
              </w:rPr>
              <w:t>вн.тер</w:t>
            </w:r>
            <w:proofErr w:type="spellEnd"/>
            <w:proofErr w:type="gramEnd"/>
            <w:r w:rsidRPr="003507C6">
              <w:rPr>
                <w:rFonts w:ascii="Times New Roman" w:hAnsi="Times New Roman"/>
                <w:b/>
                <w:sz w:val="24"/>
                <w:szCs w:val="24"/>
              </w:rPr>
              <w:t>. г. Муниципальный Округ Мещанский, ул. Неглинная, дом 8/10, помещение 2А/1, комната 45, р/с 40703810300389000002, в банке Филиал «Центральный» Банка ВТБ (ПАО), БИК 044525411, к/с 30101810145250000411</w:t>
            </w:r>
          </w:p>
        </w:tc>
      </w:tr>
      <w:tr w:rsidR="003507C6" w:rsidRPr="003507C6" w14:paraId="62D3EF5B" w14:textId="77777777" w:rsidTr="003507C6">
        <w:trPr>
          <w:cantSplit/>
          <w:trHeight w:val="105"/>
          <w:jc w:val="center"/>
        </w:trPr>
        <w:tc>
          <w:tcPr>
            <w:tcW w:w="142" w:type="pct"/>
            <w:shd w:val="clear" w:color="auto" w:fill="auto"/>
            <w:vAlign w:val="bottom"/>
          </w:tcPr>
          <w:p w14:paraId="21FD9566" w14:textId="77777777" w:rsidR="003507C6" w:rsidRPr="003507C6" w:rsidRDefault="003507C6" w:rsidP="003507C6">
            <w:pPr>
              <w:rPr>
                <w:rFonts w:ascii="Times New Roman" w:hAnsi="Times New Roman"/>
                <w:sz w:val="24"/>
                <w:szCs w:val="24"/>
              </w:rPr>
            </w:pPr>
          </w:p>
        </w:tc>
        <w:tc>
          <w:tcPr>
            <w:tcW w:w="150" w:type="pct"/>
            <w:shd w:val="clear" w:color="auto" w:fill="auto"/>
            <w:vAlign w:val="bottom"/>
          </w:tcPr>
          <w:p w14:paraId="185927F3"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2F5E4A1A" w14:textId="77777777" w:rsidR="003507C6" w:rsidRPr="003507C6" w:rsidRDefault="003507C6" w:rsidP="003507C6">
            <w:pPr>
              <w:rPr>
                <w:rFonts w:ascii="Times New Roman" w:hAnsi="Times New Roman"/>
                <w:sz w:val="24"/>
                <w:szCs w:val="24"/>
              </w:rPr>
            </w:pPr>
          </w:p>
        </w:tc>
        <w:tc>
          <w:tcPr>
            <w:tcW w:w="236" w:type="pct"/>
            <w:shd w:val="clear" w:color="auto" w:fill="auto"/>
            <w:vAlign w:val="bottom"/>
          </w:tcPr>
          <w:p w14:paraId="4F4DA375" w14:textId="77777777" w:rsidR="003507C6" w:rsidRPr="003507C6" w:rsidRDefault="003507C6" w:rsidP="003507C6">
            <w:pPr>
              <w:rPr>
                <w:rFonts w:ascii="Times New Roman" w:hAnsi="Times New Roman"/>
                <w:sz w:val="24"/>
                <w:szCs w:val="24"/>
              </w:rPr>
            </w:pPr>
          </w:p>
        </w:tc>
        <w:tc>
          <w:tcPr>
            <w:tcW w:w="323" w:type="pct"/>
            <w:shd w:val="clear" w:color="auto" w:fill="auto"/>
            <w:vAlign w:val="bottom"/>
          </w:tcPr>
          <w:p w14:paraId="70849B70" w14:textId="77777777" w:rsidR="003507C6" w:rsidRPr="003507C6" w:rsidRDefault="003507C6" w:rsidP="003507C6">
            <w:pPr>
              <w:rPr>
                <w:rFonts w:ascii="Times New Roman" w:hAnsi="Times New Roman"/>
                <w:sz w:val="24"/>
                <w:szCs w:val="24"/>
              </w:rPr>
            </w:pPr>
          </w:p>
        </w:tc>
        <w:tc>
          <w:tcPr>
            <w:tcW w:w="73" w:type="pct"/>
            <w:shd w:val="clear" w:color="auto" w:fill="auto"/>
            <w:vAlign w:val="bottom"/>
          </w:tcPr>
          <w:p w14:paraId="2A4C1305"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382800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00777FB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036C49A9"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C527D42"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39C4066"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0C5F678B"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313F4D8"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FA4E8E5"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4877EA5"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D1257AE" w14:textId="77777777" w:rsidR="003507C6" w:rsidRPr="003507C6" w:rsidRDefault="003507C6" w:rsidP="003507C6">
            <w:pPr>
              <w:rPr>
                <w:rFonts w:ascii="Times New Roman" w:hAnsi="Times New Roman"/>
                <w:sz w:val="24"/>
                <w:szCs w:val="24"/>
              </w:rPr>
            </w:pPr>
          </w:p>
        </w:tc>
        <w:tc>
          <w:tcPr>
            <w:tcW w:w="151" w:type="pct"/>
            <w:shd w:val="clear" w:color="auto" w:fill="auto"/>
            <w:vAlign w:val="bottom"/>
          </w:tcPr>
          <w:p w14:paraId="43BAA2F3"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6A0A1E1D"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21323693"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1E64586E" w14:textId="77777777" w:rsidR="003507C6" w:rsidRPr="003507C6" w:rsidRDefault="003507C6" w:rsidP="003507C6">
            <w:pPr>
              <w:rPr>
                <w:rFonts w:ascii="Times New Roman" w:hAnsi="Times New Roman"/>
                <w:sz w:val="24"/>
                <w:szCs w:val="24"/>
              </w:rPr>
            </w:pPr>
          </w:p>
        </w:tc>
        <w:tc>
          <w:tcPr>
            <w:tcW w:w="222" w:type="pct"/>
            <w:gridSpan w:val="2"/>
            <w:shd w:val="clear" w:color="auto" w:fill="auto"/>
            <w:vAlign w:val="bottom"/>
          </w:tcPr>
          <w:p w14:paraId="0AA14231"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774F730"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0D3BDEC8" w14:textId="77777777" w:rsidR="003507C6" w:rsidRPr="003507C6" w:rsidRDefault="003507C6" w:rsidP="003507C6">
            <w:pPr>
              <w:rPr>
                <w:rFonts w:ascii="Times New Roman" w:hAnsi="Times New Roman"/>
                <w:sz w:val="24"/>
                <w:szCs w:val="24"/>
              </w:rPr>
            </w:pPr>
          </w:p>
        </w:tc>
        <w:tc>
          <w:tcPr>
            <w:tcW w:w="221" w:type="pct"/>
            <w:gridSpan w:val="2"/>
            <w:shd w:val="clear" w:color="auto" w:fill="auto"/>
            <w:vAlign w:val="bottom"/>
          </w:tcPr>
          <w:p w14:paraId="4CDE592D"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090FE7DF" w14:textId="77777777" w:rsidR="003507C6" w:rsidRPr="003507C6" w:rsidRDefault="003507C6" w:rsidP="003507C6">
            <w:pPr>
              <w:rPr>
                <w:rFonts w:ascii="Times New Roman" w:hAnsi="Times New Roman"/>
                <w:sz w:val="24"/>
                <w:szCs w:val="24"/>
              </w:rPr>
            </w:pPr>
          </w:p>
        </w:tc>
        <w:tc>
          <w:tcPr>
            <w:tcW w:w="223" w:type="pct"/>
            <w:shd w:val="clear" w:color="auto" w:fill="auto"/>
            <w:vAlign w:val="bottom"/>
          </w:tcPr>
          <w:p w14:paraId="423F054B" w14:textId="77777777" w:rsidR="003507C6" w:rsidRPr="003507C6" w:rsidRDefault="003507C6" w:rsidP="003507C6">
            <w:pPr>
              <w:rPr>
                <w:rFonts w:ascii="Times New Roman" w:hAnsi="Times New Roman"/>
                <w:sz w:val="24"/>
                <w:szCs w:val="24"/>
              </w:rPr>
            </w:pPr>
          </w:p>
        </w:tc>
        <w:tc>
          <w:tcPr>
            <w:tcW w:w="295" w:type="pct"/>
            <w:shd w:val="clear" w:color="auto" w:fill="auto"/>
            <w:vAlign w:val="bottom"/>
          </w:tcPr>
          <w:p w14:paraId="06BAD95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9301F24"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562787B0" w14:textId="77777777" w:rsidR="003507C6" w:rsidRPr="003507C6" w:rsidRDefault="003507C6" w:rsidP="003507C6">
            <w:pPr>
              <w:rPr>
                <w:rFonts w:ascii="Times New Roman" w:hAnsi="Times New Roman"/>
                <w:sz w:val="24"/>
                <w:szCs w:val="24"/>
              </w:rPr>
            </w:pPr>
          </w:p>
        </w:tc>
        <w:tc>
          <w:tcPr>
            <w:tcW w:w="224" w:type="pct"/>
            <w:shd w:val="clear" w:color="auto" w:fill="auto"/>
            <w:vAlign w:val="bottom"/>
          </w:tcPr>
          <w:p w14:paraId="458D3C16"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646E6F7" w14:textId="77777777" w:rsidR="003507C6" w:rsidRPr="003507C6" w:rsidRDefault="003507C6" w:rsidP="003507C6">
            <w:pPr>
              <w:rPr>
                <w:rFonts w:ascii="Times New Roman" w:hAnsi="Times New Roman"/>
                <w:sz w:val="24"/>
                <w:szCs w:val="24"/>
              </w:rPr>
            </w:pPr>
          </w:p>
        </w:tc>
        <w:tc>
          <w:tcPr>
            <w:tcW w:w="141" w:type="pct"/>
            <w:gridSpan w:val="2"/>
            <w:shd w:val="clear" w:color="auto" w:fill="auto"/>
            <w:vAlign w:val="bottom"/>
          </w:tcPr>
          <w:p w14:paraId="79177CCD" w14:textId="77777777" w:rsidR="003507C6" w:rsidRPr="003507C6" w:rsidRDefault="003507C6" w:rsidP="003507C6">
            <w:pPr>
              <w:rPr>
                <w:rFonts w:ascii="Times New Roman" w:hAnsi="Times New Roman"/>
                <w:sz w:val="24"/>
                <w:szCs w:val="24"/>
              </w:rPr>
            </w:pPr>
          </w:p>
        </w:tc>
        <w:tc>
          <w:tcPr>
            <w:tcW w:w="135" w:type="pct"/>
            <w:shd w:val="clear" w:color="auto" w:fill="auto"/>
            <w:vAlign w:val="bottom"/>
          </w:tcPr>
          <w:p w14:paraId="151BB3F8" w14:textId="77777777" w:rsidR="003507C6" w:rsidRPr="003507C6" w:rsidRDefault="003507C6" w:rsidP="003507C6">
            <w:pPr>
              <w:rPr>
                <w:rFonts w:ascii="Times New Roman" w:hAnsi="Times New Roman"/>
                <w:sz w:val="24"/>
                <w:szCs w:val="24"/>
              </w:rPr>
            </w:pPr>
          </w:p>
        </w:tc>
      </w:tr>
      <w:tr w:rsidR="003507C6" w:rsidRPr="003507C6" w14:paraId="5604ACE6" w14:textId="77777777" w:rsidTr="003507C6">
        <w:trPr>
          <w:cantSplit/>
          <w:jc w:val="center"/>
        </w:trPr>
        <w:tc>
          <w:tcPr>
            <w:tcW w:w="142" w:type="pct"/>
            <w:shd w:val="clear" w:color="auto" w:fill="auto"/>
            <w:vAlign w:val="bottom"/>
          </w:tcPr>
          <w:p w14:paraId="77927416" w14:textId="77777777" w:rsidR="003507C6" w:rsidRPr="003507C6" w:rsidRDefault="003507C6" w:rsidP="003507C6">
            <w:pPr>
              <w:rPr>
                <w:rFonts w:ascii="Times New Roman" w:hAnsi="Times New Roman"/>
                <w:sz w:val="24"/>
                <w:szCs w:val="24"/>
              </w:rPr>
            </w:pPr>
          </w:p>
        </w:tc>
        <w:tc>
          <w:tcPr>
            <w:tcW w:w="776" w:type="pct"/>
            <w:gridSpan w:val="5"/>
            <w:shd w:val="clear" w:color="auto" w:fill="auto"/>
            <w:vAlign w:val="center"/>
          </w:tcPr>
          <w:p w14:paraId="487C5DC3" w14:textId="77777777" w:rsidR="003507C6" w:rsidRPr="003507C6" w:rsidRDefault="003507C6" w:rsidP="003507C6">
            <w:pPr>
              <w:rPr>
                <w:rFonts w:ascii="Times New Roman" w:hAnsi="Times New Roman"/>
                <w:sz w:val="24"/>
                <w:szCs w:val="24"/>
              </w:rPr>
            </w:pPr>
            <w:r w:rsidRPr="003507C6">
              <w:rPr>
                <w:rFonts w:ascii="Times New Roman" w:hAnsi="Times New Roman"/>
                <w:sz w:val="24"/>
                <w:szCs w:val="24"/>
              </w:rPr>
              <w:t>Основание:</w:t>
            </w:r>
          </w:p>
        </w:tc>
        <w:tc>
          <w:tcPr>
            <w:tcW w:w="4081" w:type="pct"/>
            <w:gridSpan w:val="32"/>
            <w:shd w:val="clear" w:color="auto" w:fill="auto"/>
          </w:tcPr>
          <w:p w14:paraId="6625DFB9" w14:textId="77777777" w:rsidR="003507C6" w:rsidRPr="003507C6" w:rsidRDefault="003507C6" w:rsidP="003507C6">
            <w:pPr>
              <w:rPr>
                <w:rFonts w:ascii="Times New Roman" w:hAnsi="Times New Roman"/>
                <w:sz w:val="24"/>
                <w:szCs w:val="24"/>
              </w:rPr>
            </w:pPr>
            <w:r w:rsidRPr="003507C6">
              <w:rPr>
                <w:rFonts w:ascii="Times New Roman" w:hAnsi="Times New Roman"/>
                <w:b/>
                <w:sz w:val="24"/>
                <w:szCs w:val="24"/>
              </w:rPr>
              <w:t>Договор № ________ от______</w:t>
            </w:r>
          </w:p>
        </w:tc>
      </w:tr>
      <w:tr w:rsidR="003507C6" w:rsidRPr="003507C6" w14:paraId="3D9854F6" w14:textId="77777777" w:rsidTr="003507C6">
        <w:trPr>
          <w:cantSplit/>
          <w:trHeight w:val="105"/>
          <w:jc w:val="center"/>
        </w:trPr>
        <w:tc>
          <w:tcPr>
            <w:tcW w:w="142" w:type="pct"/>
            <w:shd w:val="clear" w:color="auto" w:fill="auto"/>
            <w:vAlign w:val="bottom"/>
          </w:tcPr>
          <w:p w14:paraId="0C69D497" w14:textId="77777777" w:rsidR="003507C6" w:rsidRPr="003507C6" w:rsidRDefault="003507C6" w:rsidP="003507C6">
            <w:pPr>
              <w:rPr>
                <w:rFonts w:ascii="Times New Roman" w:hAnsi="Times New Roman"/>
                <w:sz w:val="24"/>
                <w:szCs w:val="24"/>
              </w:rPr>
            </w:pPr>
          </w:p>
        </w:tc>
        <w:tc>
          <w:tcPr>
            <w:tcW w:w="150" w:type="pct"/>
            <w:shd w:val="clear" w:color="auto" w:fill="auto"/>
            <w:vAlign w:val="bottom"/>
          </w:tcPr>
          <w:p w14:paraId="530D60F2"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434D17AE" w14:textId="77777777" w:rsidR="003507C6" w:rsidRPr="003507C6" w:rsidRDefault="003507C6" w:rsidP="003507C6">
            <w:pPr>
              <w:rPr>
                <w:rFonts w:ascii="Times New Roman" w:hAnsi="Times New Roman"/>
                <w:sz w:val="24"/>
                <w:szCs w:val="24"/>
              </w:rPr>
            </w:pPr>
          </w:p>
        </w:tc>
        <w:tc>
          <w:tcPr>
            <w:tcW w:w="236" w:type="pct"/>
            <w:shd w:val="clear" w:color="auto" w:fill="auto"/>
            <w:vAlign w:val="bottom"/>
          </w:tcPr>
          <w:p w14:paraId="7F923A09" w14:textId="77777777" w:rsidR="003507C6" w:rsidRPr="003507C6" w:rsidRDefault="003507C6" w:rsidP="003507C6">
            <w:pPr>
              <w:rPr>
                <w:rFonts w:ascii="Times New Roman" w:hAnsi="Times New Roman"/>
                <w:sz w:val="24"/>
                <w:szCs w:val="24"/>
              </w:rPr>
            </w:pPr>
          </w:p>
        </w:tc>
        <w:tc>
          <w:tcPr>
            <w:tcW w:w="323" w:type="pct"/>
            <w:shd w:val="clear" w:color="auto" w:fill="auto"/>
            <w:vAlign w:val="bottom"/>
          </w:tcPr>
          <w:p w14:paraId="27C96495" w14:textId="77777777" w:rsidR="003507C6" w:rsidRPr="003507C6" w:rsidRDefault="003507C6" w:rsidP="003507C6">
            <w:pPr>
              <w:rPr>
                <w:rFonts w:ascii="Times New Roman" w:hAnsi="Times New Roman"/>
                <w:sz w:val="24"/>
                <w:szCs w:val="24"/>
              </w:rPr>
            </w:pPr>
          </w:p>
        </w:tc>
        <w:tc>
          <w:tcPr>
            <w:tcW w:w="73" w:type="pct"/>
            <w:shd w:val="clear" w:color="auto" w:fill="auto"/>
            <w:vAlign w:val="bottom"/>
          </w:tcPr>
          <w:p w14:paraId="74245E99"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24E15CF"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8A77459"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B27657B"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16CEFEF"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0B3D6BE9"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E61731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0B88B14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6053FD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26FEA08"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A72328F" w14:textId="77777777" w:rsidR="003507C6" w:rsidRPr="003507C6" w:rsidRDefault="003507C6" w:rsidP="003507C6">
            <w:pPr>
              <w:rPr>
                <w:rFonts w:ascii="Times New Roman" w:hAnsi="Times New Roman"/>
                <w:sz w:val="24"/>
                <w:szCs w:val="24"/>
              </w:rPr>
            </w:pPr>
          </w:p>
        </w:tc>
        <w:tc>
          <w:tcPr>
            <w:tcW w:w="151" w:type="pct"/>
            <w:shd w:val="clear" w:color="auto" w:fill="auto"/>
            <w:vAlign w:val="bottom"/>
          </w:tcPr>
          <w:p w14:paraId="0A0A893F"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513FDB93"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19D77E41"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7B135402" w14:textId="77777777" w:rsidR="003507C6" w:rsidRPr="003507C6" w:rsidRDefault="003507C6" w:rsidP="003507C6">
            <w:pPr>
              <w:rPr>
                <w:rFonts w:ascii="Times New Roman" w:hAnsi="Times New Roman"/>
                <w:sz w:val="24"/>
                <w:szCs w:val="24"/>
              </w:rPr>
            </w:pPr>
          </w:p>
        </w:tc>
        <w:tc>
          <w:tcPr>
            <w:tcW w:w="222" w:type="pct"/>
            <w:gridSpan w:val="2"/>
            <w:shd w:val="clear" w:color="auto" w:fill="auto"/>
            <w:vAlign w:val="bottom"/>
          </w:tcPr>
          <w:p w14:paraId="2F8ACD1C"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AEB72BA"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359D3551" w14:textId="77777777" w:rsidR="003507C6" w:rsidRPr="003507C6" w:rsidRDefault="003507C6" w:rsidP="003507C6">
            <w:pPr>
              <w:rPr>
                <w:rFonts w:ascii="Times New Roman" w:hAnsi="Times New Roman"/>
                <w:sz w:val="24"/>
                <w:szCs w:val="24"/>
              </w:rPr>
            </w:pPr>
          </w:p>
        </w:tc>
        <w:tc>
          <w:tcPr>
            <w:tcW w:w="221" w:type="pct"/>
            <w:gridSpan w:val="2"/>
            <w:shd w:val="clear" w:color="auto" w:fill="auto"/>
            <w:vAlign w:val="bottom"/>
          </w:tcPr>
          <w:p w14:paraId="6B13460E"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5D737AEC" w14:textId="77777777" w:rsidR="003507C6" w:rsidRPr="003507C6" w:rsidRDefault="003507C6" w:rsidP="003507C6">
            <w:pPr>
              <w:rPr>
                <w:rFonts w:ascii="Times New Roman" w:hAnsi="Times New Roman"/>
                <w:sz w:val="24"/>
                <w:szCs w:val="24"/>
              </w:rPr>
            </w:pPr>
          </w:p>
        </w:tc>
        <w:tc>
          <w:tcPr>
            <w:tcW w:w="223" w:type="pct"/>
            <w:shd w:val="clear" w:color="auto" w:fill="auto"/>
            <w:vAlign w:val="bottom"/>
          </w:tcPr>
          <w:p w14:paraId="323FA90B" w14:textId="77777777" w:rsidR="003507C6" w:rsidRPr="003507C6" w:rsidRDefault="003507C6" w:rsidP="003507C6">
            <w:pPr>
              <w:rPr>
                <w:rFonts w:ascii="Times New Roman" w:hAnsi="Times New Roman"/>
                <w:sz w:val="24"/>
                <w:szCs w:val="24"/>
              </w:rPr>
            </w:pPr>
          </w:p>
        </w:tc>
        <w:tc>
          <w:tcPr>
            <w:tcW w:w="295" w:type="pct"/>
            <w:shd w:val="clear" w:color="auto" w:fill="auto"/>
            <w:vAlign w:val="bottom"/>
          </w:tcPr>
          <w:p w14:paraId="4F44E7C2"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17BD25F"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264258A3" w14:textId="77777777" w:rsidR="003507C6" w:rsidRPr="003507C6" w:rsidRDefault="003507C6" w:rsidP="003507C6">
            <w:pPr>
              <w:rPr>
                <w:rFonts w:ascii="Times New Roman" w:hAnsi="Times New Roman"/>
                <w:sz w:val="24"/>
                <w:szCs w:val="24"/>
              </w:rPr>
            </w:pPr>
          </w:p>
        </w:tc>
        <w:tc>
          <w:tcPr>
            <w:tcW w:w="224" w:type="pct"/>
            <w:shd w:val="clear" w:color="auto" w:fill="auto"/>
            <w:vAlign w:val="bottom"/>
          </w:tcPr>
          <w:p w14:paraId="5A4F1BB0"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7E60ACD" w14:textId="77777777" w:rsidR="003507C6" w:rsidRPr="003507C6" w:rsidRDefault="003507C6" w:rsidP="003507C6">
            <w:pPr>
              <w:rPr>
                <w:rFonts w:ascii="Times New Roman" w:hAnsi="Times New Roman"/>
                <w:sz w:val="24"/>
                <w:szCs w:val="24"/>
              </w:rPr>
            </w:pPr>
          </w:p>
        </w:tc>
        <w:tc>
          <w:tcPr>
            <w:tcW w:w="141" w:type="pct"/>
            <w:gridSpan w:val="2"/>
            <w:shd w:val="clear" w:color="auto" w:fill="auto"/>
            <w:vAlign w:val="bottom"/>
          </w:tcPr>
          <w:p w14:paraId="3F392879" w14:textId="77777777" w:rsidR="003507C6" w:rsidRPr="003507C6" w:rsidRDefault="003507C6" w:rsidP="003507C6">
            <w:pPr>
              <w:rPr>
                <w:rFonts w:ascii="Times New Roman" w:hAnsi="Times New Roman"/>
                <w:sz w:val="24"/>
                <w:szCs w:val="24"/>
              </w:rPr>
            </w:pPr>
          </w:p>
        </w:tc>
        <w:tc>
          <w:tcPr>
            <w:tcW w:w="135" w:type="pct"/>
            <w:shd w:val="clear" w:color="auto" w:fill="auto"/>
            <w:vAlign w:val="bottom"/>
          </w:tcPr>
          <w:p w14:paraId="0ED2872C" w14:textId="77777777" w:rsidR="003507C6" w:rsidRPr="003507C6" w:rsidRDefault="003507C6" w:rsidP="003507C6">
            <w:pPr>
              <w:rPr>
                <w:rFonts w:ascii="Times New Roman" w:hAnsi="Times New Roman"/>
                <w:sz w:val="24"/>
                <w:szCs w:val="24"/>
              </w:rPr>
            </w:pPr>
          </w:p>
        </w:tc>
      </w:tr>
      <w:tr w:rsidR="003507C6" w:rsidRPr="003507C6" w14:paraId="2590C0AE" w14:textId="77777777" w:rsidTr="003507C6">
        <w:trPr>
          <w:cantSplit/>
          <w:trHeight w:val="135"/>
          <w:jc w:val="center"/>
        </w:trPr>
        <w:tc>
          <w:tcPr>
            <w:tcW w:w="142" w:type="pct"/>
            <w:shd w:val="clear" w:color="auto" w:fill="auto"/>
            <w:vAlign w:val="bottom"/>
          </w:tcPr>
          <w:p w14:paraId="18004121" w14:textId="77777777" w:rsidR="003507C6" w:rsidRPr="003507C6" w:rsidRDefault="003507C6" w:rsidP="003507C6">
            <w:pPr>
              <w:rPr>
                <w:rFonts w:ascii="Times New Roman" w:hAnsi="Times New Roman"/>
                <w:sz w:val="24"/>
                <w:szCs w:val="24"/>
              </w:rPr>
            </w:pPr>
          </w:p>
        </w:tc>
        <w:tc>
          <w:tcPr>
            <w:tcW w:w="209" w:type="pct"/>
            <w:gridSpan w:val="2"/>
            <w:vMerge w:val="restart"/>
            <w:tcBorders>
              <w:top w:val="single" w:sz="10" w:space="0" w:color="auto"/>
              <w:left w:val="single" w:sz="10" w:space="0" w:color="auto"/>
            </w:tcBorders>
            <w:shd w:val="clear" w:color="auto" w:fill="auto"/>
            <w:vAlign w:val="center"/>
          </w:tcPr>
          <w:p w14:paraId="5CCF47B5" w14:textId="77777777" w:rsidR="003507C6" w:rsidRPr="003507C6" w:rsidRDefault="003507C6" w:rsidP="003507C6">
            <w:pPr>
              <w:jc w:val="center"/>
              <w:rPr>
                <w:rFonts w:ascii="Times New Roman" w:hAnsi="Times New Roman"/>
                <w:sz w:val="24"/>
                <w:szCs w:val="24"/>
              </w:rPr>
            </w:pPr>
            <w:r w:rsidRPr="003507C6">
              <w:rPr>
                <w:rFonts w:ascii="Times New Roman" w:hAnsi="Times New Roman"/>
                <w:b/>
                <w:sz w:val="24"/>
                <w:szCs w:val="24"/>
              </w:rPr>
              <w:t>№</w:t>
            </w:r>
          </w:p>
        </w:tc>
        <w:tc>
          <w:tcPr>
            <w:tcW w:w="2226" w:type="pct"/>
            <w:gridSpan w:val="16"/>
            <w:vMerge w:val="restart"/>
            <w:tcBorders>
              <w:top w:val="single" w:sz="10" w:space="0" w:color="auto"/>
              <w:left w:val="single" w:sz="5" w:space="0" w:color="auto"/>
            </w:tcBorders>
            <w:shd w:val="clear" w:color="auto" w:fill="auto"/>
            <w:vAlign w:val="center"/>
          </w:tcPr>
          <w:p w14:paraId="16FED7DA" w14:textId="77777777" w:rsidR="003507C6" w:rsidRPr="003507C6" w:rsidRDefault="003507C6" w:rsidP="003507C6">
            <w:pPr>
              <w:jc w:val="center"/>
              <w:rPr>
                <w:rFonts w:ascii="Times New Roman" w:hAnsi="Times New Roman"/>
                <w:sz w:val="24"/>
                <w:szCs w:val="24"/>
              </w:rPr>
            </w:pPr>
            <w:r w:rsidRPr="003507C6">
              <w:rPr>
                <w:rFonts w:ascii="Times New Roman" w:hAnsi="Times New Roman"/>
                <w:b/>
                <w:sz w:val="24"/>
                <w:szCs w:val="24"/>
              </w:rPr>
              <w:t>Наименование работ</w:t>
            </w:r>
          </w:p>
        </w:tc>
        <w:tc>
          <w:tcPr>
            <w:tcW w:w="453" w:type="pct"/>
            <w:gridSpan w:val="4"/>
            <w:vMerge w:val="restart"/>
            <w:tcBorders>
              <w:top w:val="single" w:sz="10" w:space="0" w:color="auto"/>
              <w:left w:val="single" w:sz="5" w:space="0" w:color="auto"/>
            </w:tcBorders>
            <w:shd w:val="clear" w:color="auto" w:fill="auto"/>
            <w:vAlign w:val="center"/>
          </w:tcPr>
          <w:p w14:paraId="49AB8BA7" w14:textId="77777777" w:rsidR="003507C6" w:rsidRPr="003507C6" w:rsidRDefault="003507C6" w:rsidP="003507C6">
            <w:pPr>
              <w:jc w:val="center"/>
              <w:rPr>
                <w:rFonts w:ascii="Times New Roman" w:hAnsi="Times New Roman"/>
                <w:sz w:val="24"/>
                <w:szCs w:val="24"/>
              </w:rPr>
            </w:pPr>
            <w:r w:rsidRPr="003507C6">
              <w:rPr>
                <w:rFonts w:ascii="Times New Roman" w:hAnsi="Times New Roman"/>
                <w:b/>
                <w:sz w:val="24"/>
                <w:szCs w:val="24"/>
              </w:rPr>
              <w:t>Кол-во</w:t>
            </w:r>
          </w:p>
        </w:tc>
        <w:tc>
          <w:tcPr>
            <w:tcW w:w="421" w:type="pct"/>
            <w:gridSpan w:val="4"/>
            <w:vMerge w:val="restart"/>
            <w:tcBorders>
              <w:top w:val="single" w:sz="10" w:space="0" w:color="auto"/>
              <w:left w:val="single" w:sz="5" w:space="0" w:color="auto"/>
            </w:tcBorders>
            <w:shd w:val="clear" w:color="auto" w:fill="auto"/>
            <w:vAlign w:val="center"/>
          </w:tcPr>
          <w:p w14:paraId="55196E1E" w14:textId="77777777" w:rsidR="003507C6" w:rsidRPr="003507C6" w:rsidRDefault="003507C6" w:rsidP="003507C6">
            <w:pPr>
              <w:jc w:val="center"/>
              <w:rPr>
                <w:rFonts w:ascii="Times New Roman" w:hAnsi="Times New Roman"/>
                <w:sz w:val="24"/>
                <w:szCs w:val="24"/>
              </w:rPr>
            </w:pPr>
            <w:r w:rsidRPr="003507C6">
              <w:rPr>
                <w:rFonts w:ascii="Times New Roman" w:hAnsi="Times New Roman"/>
                <w:b/>
                <w:sz w:val="24"/>
                <w:szCs w:val="24"/>
              </w:rPr>
              <w:t>Ед.</w:t>
            </w:r>
          </w:p>
        </w:tc>
        <w:tc>
          <w:tcPr>
            <w:tcW w:w="697" w:type="pct"/>
            <w:gridSpan w:val="4"/>
            <w:vMerge w:val="restart"/>
            <w:tcBorders>
              <w:top w:val="single" w:sz="10" w:space="0" w:color="auto"/>
              <w:left w:val="single" w:sz="5" w:space="0" w:color="auto"/>
            </w:tcBorders>
            <w:shd w:val="clear" w:color="auto" w:fill="auto"/>
            <w:vAlign w:val="center"/>
          </w:tcPr>
          <w:p w14:paraId="4BA256AE" w14:textId="77777777" w:rsidR="003507C6" w:rsidRPr="003507C6" w:rsidRDefault="003507C6" w:rsidP="003507C6">
            <w:pPr>
              <w:jc w:val="center"/>
              <w:rPr>
                <w:rFonts w:ascii="Times New Roman" w:hAnsi="Times New Roman"/>
                <w:sz w:val="24"/>
                <w:szCs w:val="24"/>
              </w:rPr>
            </w:pPr>
            <w:r w:rsidRPr="003507C6">
              <w:rPr>
                <w:rFonts w:ascii="Times New Roman" w:hAnsi="Times New Roman"/>
                <w:b/>
                <w:sz w:val="24"/>
                <w:szCs w:val="24"/>
              </w:rPr>
              <w:t>Цена</w:t>
            </w:r>
          </w:p>
        </w:tc>
        <w:tc>
          <w:tcPr>
            <w:tcW w:w="851" w:type="pct"/>
            <w:gridSpan w:val="7"/>
            <w:vMerge w:val="restart"/>
            <w:tcBorders>
              <w:top w:val="single" w:sz="10" w:space="0" w:color="auto"/>
              <w:left w:val="single" w:sz="5" w:space="0" w:color="auto"/>
              <w:right w:val="single" w:sz="10" w:space="0" w:color="auto"/>
            </w:tcBorders>
            <w:shd w:val="clear" w:color="auto" w:fill="auto"/>
            <w:vAlign w:val="center"/>
          </w:tcPr>
          <w:p w14:paraId="2DE42CA0" w14:textId="77777777" w:rsidR="003507C6" w:rsidRPr="003507C6" w:rsidRDefault="003507C6" w:rsidP="003507C6">
            <w:pPr>
              <w:jc w:val="center"/>
              <w:rPr>
                <w:rFonts w:ascii="Times New Roman" w:hAnsi="Times New Roman"/>
                <w:sz w:val="24"/>
                <w:szCs w:val="24"/>
              </w:rPr>
            </w:pPr>
            <w:r w:rsidRPr="003507C6">
              <w:rPr>
                <w:rFonts w:ascii="Times New Roman" w:hAnsi="Times New Roman"/>
                <w:b/>
                <w:sz w:val="24"/>
                <w:szCs w:val="24"/>
              </w:rPr>
              <w:t>Сумма</w:t>
            </w:r>
          </w:p>
        </w:tc>
      </w:tr>
      <w:tr w:rsidR="003507C6" w:rsidRPr="003507C6" w14:paraId="096DD803" w14:textId="77777777" w:rsidTr="003507C6">
        <w:trPr>
          <w:cantSplit/>
          <w:jc w:val="center"/>
        </w:trPr>
        <w:tc>
          <w:tcPr>
            <w:tcW w:w="142" w:type="pct"/>
            <w:shd w:val="clear" w:color="auto" w:fill="auto"/>
            <w:vAlign w:val="bottom"/>
          </w:tcPr>
          <w:p w14:paraId="3D3CA2C9" w14:textId="77777777" w:rsidR="003507C6" w:rsidRPr="003507C6" w:rsidRDefault="003507C6" w:rsidP="003507C6">
            <w:pPr>
              <w:rPr>
                <w:rFonts w:ascii="Times New Roman" w:hAnsi="Times New Roman"/>
                <w:sz w:val="24"/>
                <w:szCs w:val="24"/>
              </w:rPr>
            </w:pPr>
          </w:p>
        </w:tc>
        <w:tc>
          <w:tcPr>
            <w:tcW w:w="209" w:type="pct"/>
            <w:gridSpan w:val="2"/>
            <w:vMerge/>
            <w:tcBorders>
              <w:top w:val="single" w:sz="10" w:space="0" w:color="auto"/>
              <w:left w:val="single" w:sz="10" w:space="0" w:color="auto"/>
            </w:tcBorders>
            <w:shd w:val="clear" w:color="auto" w:fill="auto"/>
            <w:vAlign w:val="center"/>
          </w:tcPr>
          <w:p w14:paraId="5A3DCF1C" w14:textId="77777777" w:rsidR="003507C6" w:rsidRPr="003507C6" w:rsidRDefault="003507C6" w:rsidP="003507C6">
            <w:pPr>
              <w:rPr>
                <w:rFonts w:ascii="Times New Roman" w:hAnsi="Times New Roman"/>
                <w:sz w:val="24"/>
                <w:szCs w:val="24"/>
              </w:rPr>
            </w:pPr>
          </w:p>
        </w:tc>
        <w:tc>
          <w:tcPr>
            <w:tcW w:w="2226" w:type="pct"/>
            <w:gridSpan w:val="16"/>
            <w:vMerge/>
            <w:tcBorders>
              <w:top w:val="single" w:sz="10" w:space="0" w:color="auto"/>
              <w:left w:val="single" w:sz="5" w:space="0" w:color="auto"/>
            </w:tcBorders>
            <w:shd w:val="clear" w:color="auto" w:fill="auto"/>
            <w:vAlign w:val="center"/>
          </w:tcPr>
          <w:p w14:paraId="103F5A10" w14:textId="77777777" w:rsidR="003507C6" w:rsidRPr="003507C6" w:rsidRDefault="003507C6" w:rsidP="003507C6">
            <w:pPr>
              <w:rPr>
                <w:rFonts w:ascii="Times New Roman" w:hAnsi="Times New Roman"/>
                <w:sz w:val="24"/>
                <w:szCs w:val="24"/>
              </w:rPr>
            </w:pPr>
          </w:p>
        </w:tc>
        <w:tc>
          <w:tcPr>
            <w:tcW w:w="453" w:type="pct"/>
            <w:gridSpan w:val="4"/>
            <w:vMerge/>
            <w:tcBorders>
              <w:top w:val="single" w:sz="10" w:space="0" w:color="auto"/>
              <w:left w:val="single" w:sz="5" w:space="0" w:color="auto"/>
            </w:tcBorders>
            <w:shd w:val="clear" w:color="auto" w:fill="auto"/>
            <w:vAlign w:val="center"/>
          </w:tcPr>
          <w:p w14:paraId="696ED913" w14:textId="77777777" w:rsidR="003507C6" w:rsidRPr="003507C6" w:rsidRDefault="003507C6" w:rsidP="003507C6">
            <w:pPr>
              <w:rPr>
                <w:rFonts w:ascii="Times New Roman" w:hAnsi="Times New Roman"/>
                <w:sz w:val="24"/>
                <w:szCs w:val="24"/>
              </w:rPr>
            </w:pPr>
          </w:p>
        </w:tc>
        <w:tc>
          <w:tcPr>
            <w:tcW w:w="421" w:type="pct"/>
            <w:gridSpan w:val="4"/>
            <w:vMerge/>
            <w:tcBorders>
              <w:top w:val="single" w:sz="10" w:space="0" w:color="auto"/>
              <w:left w:val="single" w:sz="5" w:space="0" w:color="auto"/>
            </w:tcBorders>
            <w:shd w:val="clear" w:color="auto" w:fill="auto"/>
            <w:vAlign w:val="center"/>
          </w:tcPr>
          <w:p w14:paraId="5C8A8FC2" w14:textId="77777777" w:rsidR="003507C6" w:rsidRPr="003507C6" w:rsidRDefault="003507C6" w:rsidP="003507C6">
            <w:pPr>
              <w:rPr>
                <w:rFonts w:ascii="Times New Roman" w:hAnsi="Times New Roman"/>
                <w:sz w:val="24"/>
                <w:szCs w:val="24"/>
              </w:rPr>
            </w:pPr>
          </w:p>
        </w:tc>
        <w:tc>
          <w:tcPr>
            <w:tcW w:w="697" w:type="pct"/>
            <w:gridSpan w:val="4"/>
            <w:vMerge/>
            <w:tcBorders>
              <w:top w:val="single" w:sz="10" w:space="0" w:color="auto"/>
              <w:left w:val="single" w:sz="5" w:space="0" w:color="auto"/>
            </w:tcBorders>
            <w:shd w:val="clear" w:color="auto" w:fill="auto"/>
            <w:vAlign w:val="center"/>
          </w:tcPr>
          <w:p w14:paraId="4AB9E7DB" w14:textId="77777777" w:rsidR="003507C6" w:rsidRPr="003507C6" w:rsidRDefault="003507C6" w:rsidP="003507C6">
            <w:pPr>
              <w:rPr>
                <w:rFonts w:ascii="Times New Roman" w:hAnsi="Times New Roman"/>
                <w:sz w:val="24"/>
                <w:szCs w:val="24"/>
              </w:rPr>
            </w:pPr>
          </w:p>
        </w:tc>
        <w:tc>
          <w:tcPr>
            <w:tcW w:w="851" w:type="pct"/>
            <w:gridSpan w:val="7"/>
            <w:vMerge/>
            <w:tcBorders>
              <w:top w:val="single" w:sz="10" w:space="0" w:color="auto"/>
              <w:left w:val="single" w:sz="5" w:space="0" w:color="auto"/>
              <w:right w:val="single" w:sz="10" w:space="0" w:color="auto"/>
            </w:tcBorders>
            <w:shd w:val="clear" w:color="auto" w:fill="auto"/>
            <w:vAlign w:val="center"/>
          </w:tcPr>
          <w:p w14:paraId="5900A95A" w14:textId="77777777" w:rsidR="003507C6" w:rsidRPr="003507C6" w:rsidRDefault="003507C6" w:rsidP="003507C6">
            <w:pPr>
              <w:rPr>
                <w:rFonts w:ascii="Times New Roman" w:hAnsi="Times New Roman"/>
                <w:sz w:val="24"/>
                <w:szCs w:val="24"/>
              </w:rPr>
            </w:pPr>
          </w:p>
        </w:tc>
      </w:tr>
      <w:tr w:rsidR="003507C6" w:rsidRPr="003507C6" w14:paraId="65CF68C2" w14:textId="77777777" w:rsidTr="003507C6">
        <w:trPr>
          <w:cantSplit/>
          <w:trHeight w:val="321"/>
          <w:jc w:val="center"/>
        </w:trPr>
        <w:tc>
          <w:tcPr>
            <w:tcW w:w="142" w:type="pct"/>
            <w:shd w:val="clear" w:color="auto" w:fill="auto"/>
            <w:vAlign w:val="bottom"/>
          </w:tcPr>
          <w:p w14:paraId="5604974C" w14:textId="77777777" w:rsidR="003507C6" w:rsidRPr="003507C6" w:rsidRDefault="003507C6" w:rsidP="003507C6">
            <w:pPr>
              <w:rPr>
                <w:rFonts w:ascii="Times New Roman" w:hAnsi="Times New Roman"/>
                <w:sz w:val="24"/>
                <w:szCs w:val="24"/>
              </w:rPr>
            </w:pPr>
          </w:p>
        </w:tc>
        <w:tc>
          <w:tcPr>
            <w:tcW w:w="209" w:type="pct"/>
            <w:gridSpan w:val="2"/>
            <w:tcBorders>
              <w:top w:val="single" w:sz="5" w:space="0" w:color="auto"/>
              <w:left w:val="single" w:sz="10" w:space="0" w:color="auto"/>
            </w:tcBorders>
            <w:shd w:val="clear" w:color="auto" w:fill="auto"/>
            <w:vAlign w:val="center"/>
          </w:tcPr>
          <w:p w14:paraId="092D1EE5" w14:textId="77777777" w:rsidR="003507C6" w:rsidRPr="003507C6" w:rsidRDefault="003507C6" w:rsidP="003507C6">
            <w:pPr>
              <w:jc w:val="center"/>
              <w:rPr>
                <w:rFonts w:ascii="Times New Roman" w:hAnsi="Times New Roman"/>
                <w:sz w:val="24"/>
                <w:szCs w:val="24"/>
              </w:rPr>
            </w:pPr>
            <w:r w:rsidRPr="003507C6">
              <w:rPr>
                <w:rFonts w:ascii="Times New Roman" w:hAnsi="Times New Roman"/>
                <w:sz w:val="24"/>
                <w:szCs w:val="24"/>
              </w:rPr>
              <w:t>1</w:t>
            </w:r>
          </w:p>
        </w:tc>
        <w:tc>
          <w:tcPr>
            <w:tcW w:w="2226" w:type="pct"/>
            <w:gridSpan w:val="16"/>
            <w:tcBorders>
              <w:top w:val="single" w:sz="5" w:space="0" w:color="auto"/>
              <w:left w:val="single" w:sz="5" w:space="0" w:color="auto"/>
            </w:tcBorders>
            <w:shd w:val="clear" w:color="auto" w:fill="auto"/>
            <w:vAlign w:val="center"/>
          </w:tcPr>
          <w:p w14:paraId="2306FA54" w14:textId="77777777" w:rsidR="003507C6" w:rsidRPr="003507C6" w:rsidRDefault="003507C6" w:rsidP="003507C6">
            <w:pPr>
              <w:rPr>
                <w:rFonts w:ascii="Times New Roman" w:hAnsi="Times New Roman"/>
                <w:bCs/>
                <w:sz w:val="24"/>
                <w:szCs w:val="24"/>
              </w:rPr>
            </w:pPr>
            <w:r w:rsidRPr="003507C6">
              <w:rPr>
                <w:rFonts w:ascii="Times New Roman" w:hAnsi="Times New Roman"/>
                <w:sz w:val="24"/>
                <w:szCs w:val="24"/>
              </w:rPr>
              <w:t xml:space="preserve">Выполнение работ по монтажу тюбинговой горки </w:t>
            </w:r>
            <w:r w:rsidRPr="003507C6">
              <w:rPr>
                <w:rFonts w:ascii="Times New Roman" w:hAnsi="Times New Roman"/>
                <w:bCs/>
                <w:sz w:val="24"/>
                <w:szCs w:val="24"/>
              </w:rPr>
              <w:t>в рамках Договора № ___ от ___</w:t>
            </w:r>
          </w:p>
        </w:tc>
        <w:tc>
          <w:tcPr>
            <w:tcW w:w="453" w:type="pct"/>
            <w:gridSpan w:val="4"/>
            <w:tcBorders>
              <w:top w:val="single" w:sz="5" w:space="0" w:color="auto"/>
              <w:left w:val="single" w:sz="5" w:space="0" w:color="auto"/>
            </w:tcBorders>
            <w:shd w:val="clear" w:color="auto" w:fill="auto"/>
            <w:vAlign w:val="center"/>
          </w:tcPr>
          <w:p w14:paraId="5DBE38C3" w14:textId="77777777" w:rsidR="003507C6" w:rsidRPr="003507C6" w:rsidRDefault="003507C6" w:rsidP="003507C6">
            <w:pPr>
              <w:rPr>
                <w:rFonts w:ascii="Times New Roman" w:hAnsi="Times New Roman"/>
                <w:sz w:val="24"/>
                <w:szCs w:val="24"/>
              </w:rPr>
            </w:pPr>
          </w:p>
        </w:tc>
        <w:tc>
          <w:tcPr>
            <w:tcW w:w="421" w:type="pct"/>
            <w:gridSpan w:val="4"/>
            <w:tcBorders>
              <w:top w:val="single" w:sz="5" w:space="0" w:color="auto"/>
              <w:left w:val="single" w:sz="5" w:space="0" w:color="auto"/>
            </w:tcBorders>
            <w:shd w:val="clear" w:color="auto" w:fill="auto"/>
            <w:vAlign w:val="center"/>
          </w:tcPr>
          <w:p w14:paraId="65947F48" w14:textId="77777777" w:rsidR="003507C6" w:rsidRPr="003507C6" w:rsidRDefault="003507C6" w:rsidP="003507C6">
            <w:pPr>
              <w:rPr>
                <w:rFonts w:ascii="Times New Roman" w:hAnsi="Times New Roman"/>
                <w:sz w:val="24"/>
                <w:szCs w:val="24"/>
              </w:rPr>
            </w:pPr>
          </w:p>
        </w:tc>
        <w:tc>
          <w:tcPr>
            <w:tcW w:w="697" w:type="pct"/>
            <w:gridSpan w:val="4"/>
            <w:tcBorders>
              <w:top w:val="single" w:sz="5" w:space="0" w:color="auto"/>
              <w:left w:val="single" w:sz="5" w:space="0" w:color="auto"/>
            </w:tcBorders>
            <w:shd w:val="clear" w:color="auto" w:fill="auto"/>
            <w:vAlign w:val="center"/>
          </w:tcPr>
          <w:p w14:paraId="0CE3E352" w14:textId="77777777" w:rsidR="003507C6" w:rsidRPr="003507C6" w:rsidRDefault="003507C6" w:rsidP="003507C6">
            <w:pPr>
              <w:rPr>
                <w:rFonts w:ascii="Times New Roman" w:hAnsi="Times New Roman"/>
                <w:sz w:val="24"/>
                <w:szCs w:val="24"/>
              </w:rPr>
            </w:pPr>
          </w:p>
        </w:tc>
        <w:tc>
          <w:tcPr>
            <w:tcW w:w="851" w:type="pct"/>
            <w:gridSpan w:val="7"/>
            <w:tcBorders>
              <w:top w:val="single" w:sz="5" w:space="0" w:color="auto"/>
              <w:left w:val="single" w:sz="5" w:space="0" w:color="auto"/>
              <w:right w:val="single" w:sz="10" w:space="0" w:color="auto"/>
            </w:tcBorders>
            <w:shd w:val="clear" w:color="auto" w:fill="auto"/>
            <w:vAlign w:val="center"/>
          </w:tcPr>
          <w:p w14:paraId="1D94856D" w14:textId="77777777" w:rsidR="003507C6" w:rsidRPr="003507C6" w:rsidRDefault="003507C6" w:rsidP="003507C6">
            <w:pPr>
              <w:rPr>
                <w:rFonts w:ascii="Times New Roman" w:hAnsi="Times New Roman"/>
                <w:sz w:val="24"/>
                <w:szCs w:val="24"/>
              </w:rPr>
            </w:pPr>
          </w:p>
        </w:tc>
      </w:tr>
      <w:tr w:rsidR="003507C6" w:rsidRPr="003507C6" w14:paraId="3179B2F4" w14:textId="77777777" w:rsidTr="003507C6">
        <w:trPr>
          <w:cantSplit/>
          <w:trHeight w:val="455"/>
          <w:jc w:val="center"/>
        </w:trPr>
        <w:tc>
          <w:tcPr>
            <w:tcW w:w="142" w:type="pct"/>
            <w:shd w:val="clear" w:color="auto" w:fill="auto"/>
            <w:vAlign w:val="bottom"/>
          </w:tcPr>
          <w:p w14:paraId="60F2C33A" w14:textId="77777777" w:rsidR="003507C6" w:rsidRPr="003507C6" w:rsidRDefault="003507C6" w:rsidP="003507C6">
            <w:pPr>
              <w:rPr>
                <w:rFonts w:ascii="Times New Roman" w:hAnsi="Times New Roman"/>
                <w:sz w:val="24"/>
                <w:szCs w:val="24"/>
              </w:rPr>
            </w:pPr>
          </w:p>
        </w:tc>
        <w:tc>
          <w:tcPr>
            <w:tcW w:w="209" w:type="pct"/>
            <w:gridSpan w:val="2"/>
            <w:tcBorders>
              <w:top w:val="single" w:sz="5" w:space="0" w:color="auto"/>
              <w:left w:val="single" w:sz="10" w:space="0" w:color="auto"/>
            </w:tcBorders>
            <w:shd w:val="clear" w:color="auto" w:fill="auto"/>
            <w:vAlign w:val="center"/>
          </w:tcPr>
          <w:p w14:paraId="5C385F5C" w14:textId="77777777" w:rsidR="003507C6" w:rsidRPr="003507C6" w:rsidRDefault="003507C6" w:rsidP="003507C6">
            <w:pPr>
              <w:jc w:val="center"/>
              <w:rPr>
                <w:rFonts w:ascii="Times New Roman" w:hAnsi="Times New Roman"/>
                <w:sz w:val="24"/>
                <w:szCs w:val="24"/>
              </w:rPr>
            </w:pPr>
            <w:r w:rsidRPr="003507C6">
              <w:rPr>
                <w:rFonts w:ascii="Times New Roman" w:hAnsi="Times New Roman"/>
                <w:sz w:val="24"/>
                <w:szCs w:val="24"/>
              </w:rPr>
              <w:t>2</w:t>
            </w:r>
          </w:p>
        </w:tc>
        <w:tc>
          <w:tcPr>
            <w:tcW w:w="2226" w:type="pct"/>
            <w:gridSpan w:val="16"/>
            <w:tcBorders>
              <w:top w:val="single" w:sz="5" w:space="0" w:color="auto"/>
              <w:left w:val="single" w:sz="5" w:space="0" w:color="auto"/>
            </w:tcBorders>
            <w:shd w:val="clear" w:color="auto" w:fill="auto"/>
            <w:vAlign w:val="center"/>
          </w:tcPr>
          <w:p w14:paraId="79AF3DB6" w14:textId="77777777" w:rsidR="003507C6" w:rsidRPr="003507C6" w:rsidRDefault="003507C6" w:rsidP="003507C6">
            <w:pPr>
              <w:rPr>
                <w:rFonts w:ascii="Times New Roman" w:hAnsi="Times New Roman"/>
                <w:bCs/>
                <w:sz w:val="24"/>
                <w:szCs w:val="24"/>
              </w:rPr>
            </w:pPr>
            <w:r w:rsidRPr="003507C6">
              <w:rPr>
                <w:rFonts w:ascii="Times New Roman" w:hAnsi="Times New Roman"/>
                <w:sz w:val="24"/>
                <w:szCs w:val="24"/>
              </w:rPr>
              <w:t>Выполнение работ по монтажу ограждения</w:t>
            </w:r>
            <w:r w:rsidRPr="003507C6">
              <w:rPr>
                <w:rFonts w:ascii="Times New Roman" w:hAnsi="Times New Roman"/>
                <w:bCs/>
                <w:sz w:val="24"/>
                <w:szCs w:val="24"/>
              </w:rPr>
              <w:t xml:space="preserve"> в рамках Договора № ___ от ___</w:t>
            </w:r>
          </w:p>
        </w:tc>
        <w:tc>
          <w:tcPr>
            <w:tcW w:w="453" w:type="pct"/>
            <w:gridSpan w:val="4"/>
            <w:tcBorders>
              <w:top w:val="single" w:sz="5" w:space="0" w:color="auto"/>
              <w:left w:val="single" w:sz="5" w:space="0" w:color="auto"/>
            </w:tcBorders>
            <w:shd w:val="clear" w:color="auto" w:fill="auto"/>
            <w:vAlign w:val="center"/>
          </w:tcPr>
          <w:p w14:paraId="52DF6188" w14:textId="77777777" w:rsidR="003507C6" w:rsidRPr="003507C6" w:rsidRDefault="003507C6" w:rsidP="003507C6">
            <w:pPr>
              <w:rPr>
                <w:rFonts w:ascii="Times New Roman" w:hAnsi="Times New Roman"/>
                <w:sz w:val="24"/>
                <w:szCs w:val="24"/>
              </w:rPr>
            </w:pPr>
          </w:p>
        </w:tc>
        <w:tc>
          <w:tcPr>
            <w:tcW w:w="421" w:type="pct"/>
            <w:gridSpan w:val="4"/>
            <w:tcBorders>
              <w:top w:val="single" w:sz="5" w:space="0" w:color="auto"/>
              <w:left w:val="single" w:sz="5" w:space="0" w:color="auto"/>
            </w:tcBorders>
            <w:shd w:val="clear" w:color="auto" w:fill="auto"/>
            <w:vAlign w:val="center"/>
          </w:tcPr>
          <w:p w14:paraId="5EAD8655" w14:textId="77777777" w:rsidR="003507C6" w:rsidRPr="003507C6" w:rsidRDefault="003507C6" w:rsidP="003507C6">
            <w:pPr>
              <w:rPr>
                <w:rFonts w:ascii="Times New Roman" w:hAnsi="Times New Roman"/>
                <w:sz w:val="24"/>
                <w:szCs w:val="24"/>
              </w:rPr>
            </w:pPr>
          </w:p>
        </w:tc>
        <w:tc>
          <w:tcPr>
            <w:tcW w:w="697" w:type="pct"/>
            <w:gridSpan w:val="4"/>
            <w:tcBorders>
              <w:top w:val="single" w:sz="5" w:space="0" w:color="auto"/>
              <w:left w:val="single" w:sz="5" w:space="0" w:color="auto"/>
            </w:tcBorders>
            <w:shd w:val="clear" w:color="auto" w:fill="auto"/>
            <w:vAlign w:val="center"/>
          </w:tcPr>
          <w:p w14:paraId="4207423F" w14:textId="77777777" w:rsidR="003507C6" w:rsidRPr="003507C6" w:rsidRDefault="003507C6" w:rsidP="003507C6">
            <w:pPr>
              <w:rPr>
                <w:rFonts w:ascii="Times New Roman" w:hAnsi="Times New Roman"/>
                <w:sz w:val="24"/>
                <w:szCs w:val="24"/>
              </w:rPr>
            </w:pPr>
          </w:p>
        </w:tc>
        <w:tc>
          <w:tcPr>
            <w:tcW w:w="851" w:type="pct"/>
            <w:gridSpan w:val="7"/>
            <w:tcBorders>
              <w:top w:val="single" w:sz="5" w:space="0" w:color="auto"/>
              <w:left w:val="single" w:sz="5" w:space="0" w:color="auto"/>
              <w:right w:val="single" w:sz="10" w:space="0" w:color="auto"/>
            </w:tcBorders>
            <w:shd w:val="clear" w:color="auto" w:fill="auto"/>
            <w:vAlign w:val="center"/>
          </w:tcPr>
          <w:p w14:paraId="2B853CC9" w14:textId="77777777" w:rsidR="003507C6" w:rsidRPr="003507C6" w:rsidRDefault="003507C6" w:rsidP="003507C6">
            <w:pPr>
              <w:rPr>
                <w:rFonts w:ascii="Times New Roman" w:hAnsi="Times New Roman"/>
                <w:sz w:val="24"/>
                <w:szCs w:val="24"/>
              </w:rPr>
            </w:pPr>
          </w:p>
        </w:tc>
      </w:tr>
      <w:tr w:rsidR="003507C6" w:rsidRPr="003507C6" w14:paraId="487F255B" w14:textId="77777777" w:rsidTr="003507C6">
        <w:trPr>
          <w:cantSplit/>
          <w:trHeight w:val="105"/>
          <w:jc w:val="center"/>
        </w:trPr>
        <w:tc>
          <w:tcPr>
            <w:tcW w:w="142" w:type="pct"/>
            <w:shd w:val="clear" w:color="auto" w:fill="auto"/>
            <w:vAlign w:val="bottom"/>
          </w:tcPr>
          <w:p w14:paraId="24D2FC81" w14:textId="77777777" w:rsidR="003507C6" w:rsidRPr="003507C6" w:rsidRDefault="003507C6" w:rsidP="003507C6">
            <w:pPr>
              <w:rPr>
                <w:rFonts w:ascii="Times New Roman" w:hAnsi="Times New Roman"/>
                <w:sz w:val="24"/>
                <w:szCs w:val="24"/>
              </w:rPr>
            </w:pPr>
          </w:p>
        </w:tc>
        <w:tc>
          <w:tcPr>
            <w:tcW w:w="150" w:type="pct"/>
            <w:tcBorders>
              <w:top w:val="single" w:sz="10" w:space="0" w:color="auto"/>
            </w:tcBorders>
            <w:shd w:val="clear" w:color="auto" w:fill="auto"/>
            <w:vAlign w:val="bottom"/>
          </w:tcPr>
          <w:p w14:paraId="4D2DADBD" w14:textId="77777777" w:rsidR="003507C6" w:rsidRPr="003507C6" w:rsidRDefault="003507C6" w:rsidP="003507C6">
            <w:pPr>
              <w:rPr>
                <w:rFonts w:ascii="Times New Roman" w:hAnsi="Times New Roman"/>
                <w:sz w:val="24"/>
                <w:szCs w:val="24"/>
              </w:rPr>
            </w:pPr>
          </w:p>
        </w:tc>
        <w:tc>
          <w:tcPr>
            <w:tcW w:w="67" w:type="pct"/>
            <w:gridSpan w:val="2"/>
            <w:tcBorders>
              <w:top w:val="single" w:sz="10" w:space="0" w:color="auto"/>
            </w:tcBorders>
            <w:shd w:val="clear" w:color="auto" w:fill="auto"/>
            <w:vAlign w:val="bottom"/>
          </w:tcPr>
          <w:p w14:paraId="6C6F136F" w14:textId="77777777" w:rsidR="003507C6" w:rsidRPr="003507C6" w:rsidRDefault="003507C6" w:rsidP="003507C6">
            <w:pPr>
              <w:rPr>
                <w:rFonts w:ascii="Times New Roman" w:hAnsi="Times New Roman"/>
                <w:sz w:val="24"/>
                <w:szCs w:val="24"/>
              </w:rPr>
            </w:pPr>
          </w:p>
        </w:tc>
        <w:tc>
          <w:tcPr>
            <w:tcW w:w="236" w:type="pct"/>
            <w:tcBorders>
              <w:top w:val="single" w:sz="10" w:space="0" w:color="auto"/>
            </w:tcBorders>
            <w:shd w:val="clear" w:color="auto" w:fill="auto"/>
            <w:vAlign w:val="bottom"/>
          </w:tcPr>
          <w:p w14:paraId="7C49791D" w14:textId="77777777" w:rsidR="003507C6" w:rsidRPr="003507C6" w:rsidRDefault="003507C6" w:rsidP="003507C6">
            <w:pPr>
              <w:rPr>
                <w:rFonts w:ascii="Times New Roman" w:hAnsi="Times New Roman"/>
                <w:sz w:val="24"/>
                <w:szCs w:val="24"/>
              </w:rPr>
            </w:pPr>
          </w:p>
        </w:tc>
        <w:tc>
          <w:tcPr>
            <w:tcW w:w="323" w:type="pct"/>
            <w:tcBorders>
              <w:top w:val="single" w:sz="10" w:space="0" w:color="auto"/>
            </w:tcBorders>
            <w:shd w:val="clear" w:color="auto" w:fill="auto"/>
            <w:vAlign w:val="bottom"/>
          </w:tcPr>
          <w:p w14:paraId="29B84E0A" w14:textId="77777777" w:rsidR="003507C6" w:rsidRPr="003507C6" w:rsidRDefault="003507C6" w:rsidP="003507C6">
            <w:pPr>
              <w:rPr>
                <w:rFonts w:ascii="Times New Roman" w:hAnsi="Times New Roman"/>
                <w:sz w:val="24"/>
                <w:szCs w:val="24"/>
              </w:rPr>
            </w:pPr>
          </w:p>
        </w:tc>
        <w:tc>
          <w:tcPr>
            <w:tcW w:w="73" w:type="pct"/>
            <w:tcBorders>
              <w:top w:val="single" w:sz="10" w:space="0" w:color="auto"/>
            </w:tcBorders>
            <w:shd w:val="clear" w:color="auto" w:fill="auto"/>
            <w:vAlign w:val="bottom"/>
          </w:tcPr>
          <w:p w14:paraId="1E969CE4"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130DA6B4"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0DC112FF"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43027EAD"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51C29BF9"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31E6733A"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70DF54C1"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42C36467"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5CEF99A9"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6EE6C4DA"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261AE4F2" w14:textId="77777777" w:rsidR="003507C6" w:rsidRPr="003507C6" w:rsidRDefault="003507C6" w:rsidP="003507C6">
            <w:pPr>
              <w:rPr>
                <w:rFonts w:ascii="Times New Roman" w:hAnsi="Times New Roman"/>
                <w:sz w:val="24"/>
                <w:szCs w:val="24"/>
              </w:rPr>
            </w:pPr>
          </w:p>
        </w:tc>
        <w:tc>
          <w:tcPr>
            <w:tcW w:w="151" w:type="pct"/>
            <w:tcBorders>
              <w:top w:val="single" w:sz="10" w:space="0" w:color="auto"/>
            </w:tcBorders>
            <w:shd w:val="clear" w:color="auto" w:fill="auto"/>
            <w:vAlign w:val="bottom"/>
          </w:tcPr>
          <w:p w14:paraId="70CDD43B" w14:textId="77777777" w:rsidR="003507C6" w:rsidRPr="003507C6" w:rsidRDefault="003507C6" w:rsidP="003507C6">
            <w:pPr>
              <w:rPr>
                <w:rFonts w:ascii="Times New Roman" w:hAnsi="Times New Roman"/>
                <w:sz w:val="24"/>
                <w:szCs w:val="24"/>
              </w:rPr>
            </w:pPr>
          </w:p>
        </w:tc>
        <w:tc>
          <w:tcPr>
            <w:tcW w:w="67" w:type="pct"/>
            <w:gridSpan w:val="2"/>
            <w:tcBorders>
              <w:top w:val="single" w:sz="10" w:space="0" w:color="auto"/>
            </w:tcBorders>
            <w:shd w:val="clear" w:color="auto" w:fill="auto"/>
            <w:vAlign w:val="bottom"/>
          </w:tcPr>
          <w:p w14:paraId="2353BDBE" w14:textId="77777777" w:rsidR="003507C6" w:rsidRPr="003507C6" w:rsidRDefault="003507C6" w:rsidP="003507C6">
            <w:pPr>
              <w:rPr>
                <w:rFonts w:ascii="Times New Roman" w:hAnsi="Times New Roman"/>
                <w:sz w:val="24"/>
                <w:szCs w:val="24"/>
              </w:rPr>
            </w:pPr>
          </w:p>
        </w:tc>
        <w:tc>
          <w:tcPr>
            <w:tcW w:w="216" w:type="pct"/>
            <w:tcBorders>
              <w:top w:val="single" w:sz="10" w:space="0" w:color="auto"/>
            </w:tcBorders>
            <w:shd w:val="clear" w:color="auto" w:fill="auto"/>
            <w:vAlign w:val="bottom"/>
          </w:tcPr>
          <w:p w14:paraId="5EA2E17C" w14:textId="77777777" w:rsidR="003507C6" w:rsidRPr="003507C6" w:rsidRDefault="003507C6" w:rsidP="003507C6">
            <w:pPr>
              <w:rPr>
                <w:rFonts w:ascii="Times New Roman" w:hAnsi="Times New Roman"/>
                <w:sz w:val="24"/>
                <w:szCs w:val="24"/>
              </w:rPr>
            </w:pPr>
          </w:p>
        </w:tc>
        <w:tc>
          <w:tcPr>
            <w:tcW w:w="67" w:type="pct"/>
            <w:tcBorders>
              <w:top w:val="single" w:sz="10" w:space="0" w:color="auto"/>
            </w:tcBorders>
            <w:shd w:val="clear" w:color="auto" w:fill="auto"/>
            <w:vAlign w:val="bottom"/>
          </w:tcPr>
          <w:p w14:paraId="29B14C7B" w14:textId="77777777" w:rsidR="003507C6" w:rsidRPr="003507C6" w:rsidRDefault="003507C6" w:rsidP="003507C6">
            <w:pPr>
              <w:rPr>
                <w:rFonts w:ascii="Times New Roman" w:hAnsi="Times New Roman"/>
                <w:sz w:val="24"/>
                <w:szCs w:val="24"/>
              </w:rPr>
            </w:pPr>
          </w:p>
        </w:tc>
        <w:tc>
          <w:tcPr>
            <w:tcW w:w="222" w:type="pct"/>
            <w:gridSpan w:val="2"/>
            <w:tcBorders>
              <w:top w:val="single" w:sz="10" w:space="0" w:color="auto"/>
            </w:tcBorders>
            <w:shd w:val="clear" w:color="auto" w:fill="auto"/>
            <w:vAlign w:val="bottom"/>
          </w:tcPr>
          <w:p w14:paraId="11CFDCE2"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6E59878A" w14:textId="77777777" w:rsidR="003507C6" w:rsidRPr="003507C6" w:rsidRDefault="003507C6" w:rsidP="003507C6">
            <w:pPr>
              <w:rPr>
                <w:rFonts w:ascii="Times New Roman" w:hAnsi="Times New Roman"/>
                <w:sz w:val="24"/>
                <w:szCs w:val="24"/>
              </w:rPr>
            </w:pPr>
          </w:p>
        </w:tc>
        <w:tc>
          <w:tcPr>
            <w:tcW w:w="67" w:type="pct"/>
            <w:tcBorders>
              <w:top w:val="single" w:sz="10" w:space="0" w:color="auto"/>
            </w:tcBorders>
            <w:shd w:val="clear" w:color="auto" w:fill="auto"/>
            <w:vAlign w:val="bottom"/>
          </w:tcPr>
          <w:p w14:paraId="7BB1B73C" w14:textId="77777777" w:rsidR="003507C6" w:rsidRPr="003507C6" w:rsidRDefault="003507C6" w:rsidP="003507C6">
            <w:pPr>
              <w:rPr>
                <w:rFonts w:ascii="Times New Roman" w:hAnsi="Times New Roman"/>
                <w:sz w:val="24"/>
                <w:szCs w:val="24"/>
              </w:rPr>
            </w:pPr>
          </w:p>
        </w:tc>
        <w:tc>
          <w:tcPr>
            <w:tcW w:w="221" w:type="pct"/>
            <w:gridSpan w:val="2"/>
            <w:tcBorders>
              <w:top w:val="single" w:sz="10" w:space="0" w:color="auto"/>
            </w:tcBorders>
            <w:shd w:val="clear" w:color="auto" w:fill="auto"/>
            <w:vAlign w:val="bottom"/>
          </w:tcPr>
          <w:p w14:paraId="6BCF6D9C" w14:textId="77777777" w:rsidR="003507C6" w:rsidRPr="003507C6" w:rsidRDefault="003507C6" w:rsidP="003507C6">
            <w:pPr>
              <w:rPr>
                <w:rFonts w:ascii="Times New Roman" w:hAnsi="Times New Roman"/>
                <w:sz w:val="24"/>
                <w:szCs w:val="24"/>
              </w:rPr>
            </w:pPr>
          </w:p>
        </w:tc>
        <w:tc>
          <w:tcPr>
            <w:tcW w:w="67" w:type="pct"/>
            <w:tcBorders>
              <w:top w:val="single" w:sz="10" w:space="0" w:color="auto"/>
            </w:tcBorders>
            <w:shd w:val="clear" w:color="auto" w:fill="auto"/>
            <w:vAlign w:val="bottom"/>
          </w:tcPr>
          <w:p w14:paraId="0FACDA68" w14:textId="77777777" w:rsidR="003507C6" w:rsidRPr="003507C6" w:rsidRDefault="003507C6" w:rsidP="003507C6">
            <w:pPr>
              <w:rPr>
                <w:rFonts w:ascii="Times New Roman" w:hAnsi="Times New Roman"/>
                <w:sz w:val="24"/>
                <w:szCs w:val="24"/>
              </w:rPr>
            </w:pPr>
          </w:p>
        </w:tc>
        <w:tc>
          <w:tcPr>
            <w:tcW w:w="223" w:type="pct"/>
            <w:tcBorders>
              <w:top w:val="single" w:sz="10" w:space="0" w:color="auto"/>
            </w:tcBorders>
            <w:shd w:val="clear" w:color="auto" w:fill="auto"/>
            <w:vAlign w:val="bottom"/>
          </w:tcPr>
          <w:p w14:paraId="75438E70" w14:textId="77777777" w:rsidR="003507C6" w:rsidRPr="003507C6" w:rsidRDefault="003507C6" w:rsidP="003507C6">
            <w:pPr>
              <w:rPr>
                <w:rFonts w:ascii="Times New Roman" w:hAnsi="Times New Roman"/>
                <w:sz w:val="24"/>
                <w:szCs w:val="24"/>
              </w:rPr>
            </w:pPr>
          </w:p>
        </w:tc>
        <w:tc>
          <w:tcPr>
            <w:tcW w:w="295" w:type="pct"/>
            <w:tcBorders>
              <w:top w:val="single" w:sz="10" w:space="0" w:color="auto"/>
            </w:tcBorders>
            <w:shd w:val="clear" w:color="auto" w:fill="auto"/>
            <w:vAlign w:val="bottom"/>
          </w:tcPr>
          <w:p w14:paraId="3BBC438B"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4077F1DB" w14:textId="77777777" w:rsidR="003507C6" w:rsidRPr="003507C6" w:rsidRDefault="003507C6" w:rsidP="003507C6">
            <w:pPr>
              <w:rPr>
                <w:rFonts w:ascii="Times New Roman" w:hAnsi="Times New Roman"/>
                <w:sz w:val="24"/>
                <w:szCs w:val="24"/>
              </w:rPr>
            </w:pPr>
          </w:p>
        </w:tc>
        <w:tc>
          <w:tcPr>
            <w:tcW w:w="67" w:type="pct"/>
            <w:tcBorders>
              <w:top w:val="single" w:sz="10" w:space="0" w:color="auto"/>
            </w:tcBorders>
            <w:shd w:val="clear" w:color="auto" w:fill="auto"/>
            <w:vAlign w:val="bottom"/>
          </w:tcPr>
          <w:p w14:paraId="5486278A" w14:textId="77777777" w:rsidR="003507C6" w:rsidRPr="003507C6" w:rsidRDefault="003507C6" w:rsidP="003507C6">
            <w:pPr>
              <w:rPr>
                <w:rFonts w:ascii="Times New Roman" w:hAnsi="Times New Roman"/>
                <w:sz w:val="24"/>
                <w:szCs w:val="24"/>
              </w:rPr>
            </w:pPr>
          </w:p>
        </w:tc>
        <w:tc>
          <w:tcPr>
            <w:tcW w:w="224" w:type="pct"/>
            <w:tcBorders>
              <w:top w:val="single" w:sz="10" w:space="0" w:color="auto"/>
            </w:tcBorders>
            <w:shd w:val="clear" w:color="auto" w:fill="auto"/>
            <w:vAlign w:val="bottom"/>
          </w:tcPr>
          <w:p w14:paraId="39A7AFD3" w14:textId="77777777" w:rsidR="003507C6" w:rsidRPr="003507C6" w:rsidRDefault="003507C6" w:rsidP="003507C6">
            <w:pPr>
              <w:rPr>
                <w:rFonts w:ascii="Times New Roman" w:hAnsi="Times New Roman"/>
                <w:sz w:val="24"/>
                <w:szCs w:val="24"/>
              </w:rPr>
            </w:pPr>
          </w:p>
        </w:tc>
        <w:tc>
          <w:tcPr>
            <w:tcW w:w="142" w:type="pct"/>
            <w:tcBorders>
              <w:top w:val="single" w:sz="10" w:space="0" w:color="auto"/>
            </w:tcBorders>
            <w:shd w:val="clear" w:color="auto" w:fill="auto"/>
            <w:vAlign w:val="bottom"/>
          </w:tcPr>
          <w:p w14:paraId="7111118F" w14:textId="77777777" w:rsidR="003507C6" w:rsidRPr="003507C6" w:rsidRDefault="003507C6" w:rsidP="003507C6">
            <w:pPr>
              <w:rPr>
                <w:rFonts w:ascii="Times New Roman" w:hAnsi="Times New Roman"/>
                <w:sz w:val="24"/>
                <w:szCs w:val="24"/>
              </w:rPr>
            </w:pPr>
          </w:p>
        </w:tc>
        <w:tc>
          <w:tcPr>
            <w:tcW w:w="141" w:type="pct"/>
            <w:gridSpan w:val="2"/>
            <w:tcBorders>
              <w:top w:val="single" w:sz="10" w:space="0" w:color="auto"/>
            </w:tcBorders>
            <w:shd w:val="clear" w:color="auto" w:fill="auto"/>
            <w:vAlign w:val="bottom"/>
          </w:tcPr>
          <w:p w14:paraId="36DB87F9" w14:textId="77777777" w:rsidR="003507C6" w:rsidRPr="003507C6" w:rsidRDefault="003507C6" w:rsidP="003507C6">
            <w:pPr>
              <w:rPr>
                <w:rFonts w:ascii="Times New Roman" w:hAnsi="Times New Roman"/>
                <w:sz w:val="24"/>
                <w:szCs w:val="24"/>
              </w:rPr>
            </w:pPr>
          </w:p>
        </w:tc>
        <w:tc>
          <w:tcPr>
            <w:tcW w:w="135" w:type="pct"/>
            <w:tcBorders>
              <w:top w:val="single" w:sz="10" w:space="0" w:color="auto"/>
            </w:tcBorders>
            <w:shd w:val="clear" w:color="auto" w:fill="auto"/>
            <w:vAlign w:val="bottom"/>
          </w:tcPr>
          <w:p w14:paraId="1EFC1A06" w14:textId="77777777" w:rsidR="003507C6" w:rsidRPr="003507C6" w:rsidRDefault="003507C6" w:rsidP="003507C6">
            <w:pPr>
              <w:rPr>
                <w:rFonts w:ascii="Times New Roman" w:hAnsi="Times New Roman"/>
                <w:sz w:val="24"/>
                <w:szCs w:val="24"/>
              </w:rPr>
            </w:pPr>
          </w:p>
        </w:tc>
      </w:tr>
      <w:tr w:rsidR="003507C6" w:rsidRPr="003507C6" w14:paraId="3A730D15" w14:textId="77777777" w:rsidTr="003507C6">
        <w:trPr>
          <w:cantSplit/>
          <w:jc w:val="center"/>
        </w:trPr>
        <w:tc>
          <w:tcPr>
            <w:tcW w:w="142" w:type="pct"/>
            <w:shd w:val="clear" w:color="auto" w:fill="auto"/>
            <w:vAlign w:val="bottom"/>
          </w:tcPr>
          <w:p w14:paraId="50C8F158" w14:textId="77777777" w:rsidR="003507C6" w:rsidRPr="003507C6" w:rsidRDefault="003507C6" w:rsidP="003507C6">
            <w:pPr>
              <w:rPr>
                <w:rFonts w:ascii="Times New Roman" w:hAnsi="Times New Roman"/>
                <w:sz w:val="24"/>
                <w:szCs w:val="24"/>
              </w:rPr>
            </w:pPr>
          </w:p>
        </w:tc>
        <w:tc>
          <w:tcPr>
            <w:tcW w:w="150" w:type="pct"/>
            <w:shd w:val="clear" w:color="auto" w:fill="auto"/>
            <w:vAlign w:val="bottom"/>
          </w:tcPr>
          <w:p w14:paraId="47DF9C47"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687B2B6E" w14:textId="77777777" w:rsidR="003507C6" w:rsidRPr="003507C6" w:rsidRDefault="003507C6" w:rsidP="003507C6">
            <w:pPr>
              <w:rPr>
                <w:rFonts w:ascii="Times New Roman" w:hAnsi="Times New Roman"/>
                <w:sz w:val="24"/>
                <w:szCs w:val="24"/>
              </w:rPr>
            </w:pPr>
          </w:p>
        </w:tc>
        <w:tc>
          <w:tcPr>
            <w:tcW w:w="236" w:type="pct"/>
            <w:shd w:val="clear" w:color="auto" w:fill="auto"/>
            <w:vAlign w:val="bottom"/>
          </w:tcPr>
          <w:p w14:paraId="583DFA6B" w14:textId="77777777" w:rsidR="003507C6" w:rsidRPr="003507C6" w:rsidRDefault="003507C6" w:rsidP="003507C6">
            <w:pPr>
              <w:rPr>
                <w:rFonts w:ascii="Times New Roman" w:hAnsi="Times New Roman"/>
                <w:sz w:val="24"/>
                <w:szCs w:val="24"/>
              </w:rPr>
            </w:pPr>
          </w:p>
        </w:tc>
        <w:tc>
          <w:tcPr>
            <w:tcW w:w="323" w:type="pct"/>
            <w:shd w:val="clear" w:color="auto" w:fill="auto"/>
            <w:vAlign w:val="bottom"/>
          </w:tcPr>
          <w:p w14:paraId="5CBCC472" w14:textId="77777777" w:rsidR="003507C6" w:rsidRPr="003507C6" w:rsidRDefault="003507C6" w:rsidP="003507C6">
            <w:pPr>
              <w:rPr>
                <w:rFonts w:ascii="Times New Roman" w:hAnsi="Times New Roman"/>
                <w:sz w:val="24"/>
                <w:szCs w:val="24"/>
              </w:rPr>
            </w:pPr>
          </w:p>
        </w:tc>
        <w:tc>
          <w:tcPr>
            <w:tcW w:w="73" w:type="pct"/>
            <w:shd w:val="clear" w:color="auto" w:fill="auto"/>
            <w:vAlign w:val="bottom"/>
          </w:tcPr>
          <w:p w14:paraId="50C920A1"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EF5AAD0"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1A6BDBC"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4C9BCC6"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A5BCBDA"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EA82E7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50B0430"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2AC7C9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E341D1F"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04E028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BC4E8AF" w14:textId="77777777" w:rsidR="003507C6" w:rsidRPr="003507C6" w:rsidRDefault="003507C6" w:rsidP="003507C6">
            <w:pPr>
              <w:rPr>
                <w:rFonts w:ascii="Times New Roman" w:hAnsi="Times New Roman"/>
                <w:sz w:val="24"/>
                <w:szCs w:val="24"/>
              </w:rPr>
            </w:pPr>
          </w:p>
        </w:tc>
        <w:tc>
          <w:tcPr>
            <w:tcW w:w="151" w:type="pct"/>
            <w:shd w:val="clear" w:color="auto" w:fill="auto"/>
            <w:vAlign w:val="bottom"/>
          </w:tcPr>
          <w:p w14:paraId="4C1F7F61"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6F66852D"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4B10007D"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3FEFA00A" w14:textId="77777777" w:rsidR="003507C6" w:rsidRPr="003507C6" w:rsidRDefault="003507C6" w:rsidP="003507C6">
            <w:pPr>
              <w:rPr>
                <w:rFonts w:ascii="Times New Roman" w:hAnsi="Times New Roman"/>
                <w:sz w:val="24"/>
                <w:szCs w:val="24"/>
              </w:rPr>
            </w:pPr>
          </w:p>
        </w:tc>
        <w:tc>
          <w:tcPr>
            <w:tcW w:w="222" w:type="pct"/>
            <w:gridSpan w:val="2"/>
            <w:shd w:val="clear" w:color="auto" w:fill="auto"/>
            <w:vAlign w:val="bottom"/>
          </w:tcPr>
          <w:p w14:paraId="66DB774C" w14:textId="77777777" w:rsidR="003507C6" w:rsidRPr="003507C6" w:rsidRDefault="003507C6" w:rsidP="003507C6">
            <w:pPr>
              <w:rPr>
                <w:rFonts w:ascii="Times New Roman" w:hAnsi="Times New Roman"/>
                <w:sz w:val="24"/>
                <w:szCs w:val="24"/>
              </w:rPr>
            </w:pPr>
          </w:p>
        </w:tc>
        <w:tc>
          <w:tcPr>
            <w:tcW w:w="1015" w:type="pct"/>
            <w:gridSpan w:val="7"/>
            <w:shd w:val="clear" w:color="auto" w:fill="auto"/>
            <w:vAlign w:val="bottom"/>
          </w:tcPr>
          <w:p w14:paraId="0C7C8C62" w14:textId="77777777" w:rsidR="003507C6" w:rsidRPr="003507C6" w:rsidRDefault="003507C6" w:rsidP="003507C6">
            <w:pPr>
              <w:jc w:val="right"/>
              <w:rPr>
                <w:rFonts w:ascii="Times New Roman" w:hAnsi="Times New Roman"/>
                <w:sz w:val="24"/>
                <w:szCs w:val="24"/>
              </w:rPr>
            </w:pPr>
            <w:r w:rsidRPr="003507C6">
              <w:rPr>
                <w:rFonts w:ascii="Times New Roman" w:hAnsi="Times New Roman"/>
                <w:b/>
                <w:sz w:val="24"/>
                <w:szCs w:val="24"/>
              </w:rPr>
              <w:t>Итого:</w:t>
            </w:r>
          </w:p>
        </w:tc>
        <w:tc>
          <w:tcPr>
            <w:tcW w:w="851" w:type="pct"/>
            <w:gridSpan w:val="7"/>
            <w:shd w:val="clear" w:color="auto" w:fill="auto"/>
          </w:tcPr>
          <w:p w14:paraId="2122430D" w14:textId="77777777" w:rsidR="003507C6" w:rsidRPr="003507C6" w:rsidRDefault="003507C6" w:rsidP="003507C6">
            <w:pPr>
              <w:jc w:val="right"/>
              <w:rPr>
                <w:rFonts w:ascii="Times New Roman" w:hAnsi="Times New Roman"/>
                <w:sz w:val="24"/>
                <w:szCs w:val="24"/>
              </w:rPr>
            </w:pPr>
          </w:p>
        </w:tc>
      </w:tr>
      <w:tr w:rsidR="003507C6" w:rsidRPr="003507C6" w14:paraId="449614B5" w14:textId="77777777" w:rsidTr="003507C6">
        <w:trPr>
          <w:cantSplit/>
          <w:trHeight w:val="60"/>
          <w:jc w:val="center"/>
        </w:trPr>
        <w:tc>
          <w:tcPr>
            <w:tcW w:w="142" w:type="pct"/>
            <w:shd w:val="clear" w:color="auto" w:fill="auto"/>
            <w:vAlign w:val="bottom"/>
          </w:tcPr>
          <w:p w14:paraId="6AC9C3C8" w14:textId="77777777" w:rsidR="003507C6" w:rsidRPr="003507C6" w:rsidRDefault="003507C6" w:rsidP="003507C6">
            <w:pPr>
              <w:rPr>
                <w:rFonts w:ascii="Times New Roman" w:hAnsi="Times New Roman"/>
                <w:sz w:val="24"/>
                <w:szCs w:val="24"/>
              </w:rPr>
            </w:pPr>
          </w:p>
        </w:tc>
        <w:tc>
          <w:tcPr>
            <w:tcW w:w="150" w:type="pct"/>
            <w:shd w:val="clear" w:color="auto" w:fill="auto"/>
            <w:vAlign w:val="bottom"/>
          </w:tcPr>
          <w:p w14:paraId="5968B1BC"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207770A9" w14:textId="77777777" w:rsidR="003507C6" w:rsidRPr="003507C6" w:rsidRDefault="003507C6" w:rsidP="003507C6">
            <w:pPr>
              <w:rPr>
                <w:rFonts w:ascii="Times New Roman" w:hAnsi="Times New Roman"/>
                <w:sz w:val="24"/>
                <w:szCs w:val="24"/>
              </w:rPr>
            </w:pPr>
          </w:p>
        </w:tc>
        <w:tc>
          <w:tcPr>
            <w:tcW w:w="236" w:type="pct"/>
            <w:shd w:val="clear" w:color="auto" w:fill="auto"/>
            <w:vAlign w:val="bottom"/>
          </w:tcPr>
          <w:p w14:paraId="2129C46F" w14:textId="77777777" w:rsidR="003507C6" w:rsidRPr="003507C6" w:rsidRDefault="003507C6" w:rsidP="003507C6">
            <w:pPr>
              <w:rPr>
                <w:rFonts w:ascii="Times New Roman" w:hAnsi="Times New Roman"/>
                <w:sz w:val="24"/>
                <w:szCs w:val="24"/>
              </w:rPr>
            </w:pPr>
          </w:p>
        </w:tc>
        <w:tc>
          <w:tcPr>
            <w:tcW w:w="323" w:type="pct"/>
            <w:shd w:val="clear" w:color="auto" w:fill="auto"/>
            <w:vAlign w:val="bottom"/>
          </w:tcPr>
          <w:p w14:paraId="5A61A346" w14:textId="77777777" w:rsidR="003507C6" w:rsidRPr="003507C6" w:rsidRDefault="003507C6" w:rsidP="003507C6">
            <w:pPr>
              <w:rPr>
                <w:rFonts w:ascii="Times New Roman" w:hAnsi="Times New Roman"/>
                <w:sz w:val="24"/>
                <w:szCs w:val="24"/>
              </w:rPr>
            </w:pPr>
          </w:p>
        </w:tc>
        <w:tc>
          <w:tcPr>
            <w:tcW w:w="73" w:type="pct"/>
            <w:shd w:val="clear" w:color="auto" w:fill="auto"/>
            <w:vAlign w:val="bottom"/>
          </w:tcPr>
          <w:p w14:paraId="6EC1A32C"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59DBAA9"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F0E999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E28336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74859D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DAC91FC"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0693F98"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70B99C42"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BAC7B5A"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4304EA69"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EA19942" w14:textId="77777777" w:rsidR="003507C6" w:rsidRPr="003507C6" w:rsidRDefault="003507C6" w:rsidP="003507C6">
            <w:pPr>
              <w:rPr>
                <w:rFonts w:ascii="Times New Roman" w:hAnsi="Times New Roman"/>
                <w:sz w:val="24"/>
                <w:szCs w:val="24"/>
              </w:rPr>
            </w:pPr>
          </w:p>
        </w:tc>
        <w:tc>
          <w:tcPr>
            <w:tcW w:w="151" w:type="pct"/>
            <w:shd w:val="clear" w:color="auto" w:fill="auto"/>
            <w:vAlign w:val="bottom"/>
          </w:tcPr>
          <w:p w14:paraId="08814E06" w14:textId="77777777" w:rsidR="003507C6" w:rsidRPr="003507C6" w:rsidRDefault="003507C6" w:rsidP="003507C6">
            <w:pPr>
              <w:rPr>
                <w:rFonts w:ascii="Times New Roman" w:hAnsi="Times New Roman"/>
                <w:sz w:val="24"/>
                <w:szCs w:val="24"/>
              </w:rPr>
            </w:pPr>
          </w:p>
        </w:tc>
        <w:tc>
          <w:tcPr>
            <w:tcW w:w="1587" w:type="pct"/>
            <w:gridSpan w:val="13"/>
            <w:shd w:val="clear" w:color="auto" w:fill="auto"/>
            <w:vAlign w:val="bottom"/>
          </w:tcPr>
          <w:p w14:paraId="639AF5DF" w14:textId="77777777" w:rsidR="003507C6" w:rsidRPr="003507C6" w:rsidRDefault="003507C6" w:rsidP="003507C6">
            <w:pPr>
              <w:jc w:val="right"/>
              <w:rPr>
                <w:rFonts w:ascii="Times New Roman" w:hAnsi="Times New Roman"/>
                <w:sz w:val="24"/>
                <w:szCs w:val="24"/>
              </w:rPr>
            </w:pPr>
            <w:r w:rsidRPr="003507C6">
              <w:rPr>
                <w:rFonts w:ascii="Times New Roman" w:hAnsi="Times New Roman"/>
                <w:b/>
                <w:sz w:val="24"/>
                <w:szCs w:val="24"/>
              </w:rPr>
              <w:t>НДС __ % / Без налога (НДС)</w:t>
            </w:r>
          </w:p>
        </w:tc>
        <w:tc>
          <w:tcPr>
            <w:tcW w:w="851" w:type="pct"/>
            <w:gridSpan w:val="7"/>
            <w:shd w:val="clear" w:color="auto" w:fill="auto"/>
          </w:tcPr>
          <w:p w14:paraId="4AD766F8" w14:textId="77777777" w:rsidR="003507C6" w:rsidRPr="003507C6" w:rsidRDefault="003507C6" w:rsidP="003507C6">
            <w:pPr>
              <w:jc w:val="right"/>
              <w:rPr>
                <w:rFonts w:ascii="Times New Roman" w:hAnsi="Times New Roman"/>
                <w:sz w:val="24"/>
                <w:szCs w:val="24"/>
              </w:rPr>
            </w:pPr>
          </w:p>
        </w:tc>
      </w:tr>
      <w:tr w:rsidR="003507C6" w:rsidRPr="003507C6" w14:paraId="4FAEBE40" w14:textId="77777777" w:rsidTr="003507C6">
        <w:trPr>
          <w:cantSplit/>
          <w:trHeight w:val="105"/>
          <w:jc w:val="center"/>
        </w:trPr>
        <w:tc>
          <w:tcPr>
            <w:tcW w:w="142" w:type="pct"/>
            <w:shd w:val="clear" w:color="auto" w:fill="auto"/>
            <w:vAlign w:val="bottom"/>
          </w:tcPr>
          <w:p w14:paraId="4CA52AB6" w14:textId="77777777" w:rsidR="003507C6" w:rsidRPr="003507C6" w:rsidRDefault="003507C6" w:rsidP="003507C6">
            <w:pPr>
              <w:rPr>
                <w:rFonts w:ascii="Times New Roman" w:hAnsi="Times New Roman"/>
                <w:sz w:val="24"/>
                <w:szCs w:val="24"/>
              </w:rPr>
            </w:pPr>
          </w:p>
        </w:tc>
        <w:tc>
          <w:tcPr>
            <w:tcW w:w="150" w:type="pct"/>
            <w:shd w:val="clear" w:color="auto" w:fill="auto"/>
            <w:vAlign w:val="bottom"/>
          </w:tcPr>
          <w:p w14:paraId="7764627A"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6122E4C5" w14:textId="77777777" w:rsidR="003507C6" w:rsidRPr="003507C6" w:rsidRDefault="003507C6" w:rsidP="003507C6">
            <w:pPr>
              <w:rPr>
                <w:rFonts w:ascii="Times New Roman" w:hAnsi="Times New Roman"/>
                <w:sz w:val="24"/>
                <w:szCs w:val="24"/>
              </w:rPr>
            </w:pPr>
          </w:p>
        </w:tc>
        <w:tc>
          <w:tcPr>
            <w:tcW w:w="236" w:type="pct"/>
            <w:shd w:val="clear" w:color="auto" w:fill="auto"/>
            <w:vAlign w:val="bottom"/>
          </w:tcPr>
          <w:p w14:paraId="12AF3C8D" w14:textId="77777777" w:rsidR="003507C6" w:rsidRPr="003507C6" w:rsidRDefault="003507C6" w:rsidP="003507C6">
            <w:pPr>
              <w:rPr>
                <w:rFonts w:ascii="Times New Roman" w:hAnsi="Times New Roman"/>
                <w:sz w:val="24"/>
                <w:szCs w:val="24"/>
              </w:rPr>
            </w:pPr>
          </w:p>
        </w:tc>
        <w:tc>
          <w:tcPr>
            <w:tcW w:w="323" w:type="pct"/>
            <w:shd w:val="clear" w:color="auto" w:fill="auto"/>
            <w:vAlign w:val="bottom"/>
          </w:tcPr>
          <w:p w14:paraId="67B29EAC" w14:textId="77777777" w:rsidR="003507C6" w:rsidRPr="003507C6" w:rsidRDefault="003507C6" w:rsidP="003507C6">
            <w:pPr>
              <w:rPr>
                <w:rFonts w:ascii="Times New Roman" w:hAnsi="Times New Roman"/>
                <w:sz w:val="24"/>
                <w:szCs w:val="24"/>
              </w:rPr>
            </w:pPr>
          </w:p>
        </w:tc>
        <w:tc>
          <w:tcPr>
            <w:tcW w:w="73" w:type="pct"/>
            <w:shd w:val="clear" w:color="auto" w:fill="auto"/>
            <w:vAlign w:val="bottom"/>
          </w:tcPr>
          <w:p w14:paraId="4A7E2831"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4D8B55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8B2C19F"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CBACEE0"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59F2040"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4A4E58F"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5075C2B"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667A075"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6083833E"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04EBA17"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5745D2A8" w14:textId="77777777" w:rsidR="003507C6" w:rsidRPr="003507C6" w:rsidRDefault="003507C6" w:rsidP="003507C6">
            <w:pPr>
              <w:rPr>
                <w:rFonts w:ascii="Times New Roman" w:hAnsi="Times New Roman"/>
                <w:sz w:val="24"/>
                <w:szCs w:val="24"/>
              </w:rPr>
            </w:pPr>
          </w:p>
        </w:tc>
        <w:tc>
          <w:tcPr>
            <w:tcW w:w="151" w:type="pct"/>
            <w:shd w:val="clear" w:color="auto" w:fill="auto"/>
            <w:vAlign w:val="bottom"/>
          </w:tcPr>
          <w:p w14:paraId="2CAF49C1"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5BAD38F8"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1F6F635A"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0F4344B2" w14:textId="77777777" w:rsidR="003507C6" w:rsidRPr="003507C6" w:rsidRDefault="003507C6" w:rsidP="003507C6">
            <w:pPr>
              <w:rPr>
                <w:rFonts w:ascii="Times New Roman" w:hAnsi="Times New Roman"/>
                <w:sz w:val="24"/>
                <w:szCs w:val="24"/>
              </w:rPr>
            </w:pPr>
          </w:p>
        </w:tc>
        <w:tc>
          <w:tcPr>
            <w:tcW w:w="222" w:type="pct"/>
            <w:gridSpan w:val="2"/>
            <w:shd w:val="clear" w:color="auto" w:fill="auto"/>
            <w:vAlign w:val="bottom"/>
          </w:tcPr>
          <w:p w14:paraId="22AF21B4"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33ACC358"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05CECF5A" w14:textId="77777777" w:rsidR="003507C6" w:rsidRPr="003507C6" w:rsidRDefault="003507C6" w:rsidP="003507C6">
            <w:pPr>
              <w:rPr>
                <w:rFonts w:ascii="Times New Roman" w:hAnsi="Times New Roman"/>
                <w:sz w:val="24"/>
                <w:szCs w:val="24"/>
              </w:rPr>
            </w:pPr>
          </w:p>
        </w:tc>
        <w:tc>
          <w:tcPr>
            <w:tcW w:w="221" w:type="pct"/>
            <w:gridSpan w:val="2"/>
            <w:shd w:val="clear" w:color="auto" w:fill="auto"/>
            <w:vAlign w:val="bottom"/>
          </w:tcPr>
          <w:p w14:paraId="69F57500"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089681E1" w14:textId="77777777" w:rsidR="003507C6" w:rsidRPr="003507C6" w:rsidRDefault="003507C6" w:rsidP="003507C6">
            <w:pPr>
              <w:rPr>
                <w:rFonts w:ascii="Times New Roman" w:hAnsi="Times New Roman"/>
                <w:sz w:val="24"/>
                <w:szCs w:val="24"/>
              </w:rPr>
            </w:pPr>
          </w:p>
        </w:tc>
        <w:tc>
          <w:tcPr>
            <w:tcW w:w="223" w:type="pct"/>
            <w:shd w:val="clear" w:color="auto" w:fill="auto"/>
            <w:vAlign w:val="bottom"/>
          </w:tcPr>
          <w:p w14:paraId="11015867" w14:textId="77777777" w:rsidR="003507C6" w:rsidRPr="003507C6" w:rsidRDefault="003507C6" w:rsidP="003507C6">
            <w:pPr>
              <w:rPr>
                <w:rFonts w:ascii="Times New Roman" w:hAnsi="Times New Roman"/>
                <w:sz w:val="24"/>
                <w:szCs w:val="24"/>
              </w:rPr>
            </w:pPr>
          </w:p>
        </w:tc>
        <w:tc>
          <w:tcPr>
            <w:tcW w:w="295" w:type="pct"/>
            <w:shd w:val="clear" w:color="auto" w:fill="auto"/>
            <w:vAlign w:val="bottom"/>
          </w:tcPr>
          <w:p w14:paraId="7BA91BB7"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21993371"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0D57488D" w14:textId="77777777" w:rsidR="003507C6" w:rsidRPr="003507C6" w:rsidRDefault="003507C6" w:rsidP="003507C6">
            <w:pPr>
              <w:rPr>
                <w:rFonts w:ascii="Times New Roman" w:hAnsi="Times New Roman"/>
                <w:sz w:val="24"/>
                <w:szCs w:val="24"/>
              </w:rPr>
            </w:pPr>
          </w:p>
        </w:tc>
        <w:tc>
          <w:tcPr>
            <w:tcW w:w="224" w:type="pct"/>
            <w:shd w:val="clear" w:color="auto" w:fill="auto"/>
            <w:vAlign w:val="bottom"/>
          </w:tcPr>
          <w:p w14:paraId="6886FC2C" w14:textId="77777777" w:rsidR="003507C6" w:rsidRPr="003507C6" w:rsidRDefault="003507C6" w:rsidP="003507C6">
            <w:pPr>
              <w:rPr>
                <w:rFonts w:ascii="Times New Roman" w:hAnsi="Times New Roman"/>
                <w:sz w:val="24"/>
                <w:szCs w:val="24"/>
              </w:rPr>
            </w:pPr>
          </w:p>
        </w:tc>
        <w:tc>
          <w:tcPr>
            <w:tcW w:w="142" w:type="pct"/>
            <w:shd w:val="clear" w:color="auto" w:fill="auto"/>
            <w:vAlign w:val="bottom"/>
          </w:tcPr>
          <w:p w14:paraId="1D85119B" w14:textId="77777777" w:rsidR="003507C6" w:rsidRPr="003507C6" w:rsidRDefault="003507C6" w:rsidP="003507C6">
            <w:pPr>
              <w:rPr>
                <w:rFonts w:ascii="Times New Roman" w:hAnsi="Times New Roman"/>
                <w:sz w:val="24"/>
                <w:szCs w:val="24"/>
              </w:rPr>
            </w:pPr>
          </w:p>
        </w:tc>
        <w:tc>
          <w:tcPr>
            <w:tcW w:w="141" w:type="pct"/>
            <w:gridSpan w:val="2"/>
            <w:shd w:val="clear" w:color="auto" w:fill="auto"/>
            <w:vAlign w:val="bottom"/>
          </w:tcPr>
          <w:p w14:paraId="1501372F" w14:textId="77777777" w:rsidR="003507C6" w:rsidRPr="003507C6" w:rsidRDefault="003507C6" w:rsidP="003507C6">
            <w:pPr>
              <w:rPr>
                <w:rFonts w:ascii="Times New Roman" w:hAnsi="Times New Roman"/>
                <w:sz w:val="24"/>
                <w:szCs w:val="24"/>
              </w:rPr>
            </w:pPr>
          </w:p>
        </w:tc>
        <w:tc>
          <w:tcPr>
            <w:tcW w:w="135" w:type="pct"/>
            <w:shd w:val="clear" w:color="auto" w:fill="auto"/>
            <w:vAlign w:val="bottom"/>
          </w:tcPr>
          <w:p w14:paraId="6AAED1AD" w14:textId="77777777" w:rsidR="003507C6" w:rsidRPr="003507C6" w:rsidRDefault="003507C6" w:rsidP="003507C6">
            <w:pPr>
              <w:rPr>
                <w:rFonts w:ascii="Times New Roman" w:hAnsi="Times New Roman"/>
                <w:sz w:val="24"/>
                <w:szCs w:val="24"/>
              </w:rPr>
            </w:pPr>
          </w:p>
        </w:tc>
      </w:tr>
      <w:tr w:rsidR="003507C6" w:rsidRPr="003507C6" w14:paraId="0C106AC8" w14:textId="77777777" w:rsidTr="003507C6">
        <w:trPr>
          <w:cantSplit/>
          <w:jc w:val="center"/>
        </w:trPr>
        <w:tc>
          <w:tcPr>
            <w:tcW w:w="142" w:type="pct"/>
            <w:shd w:val="clear" w:color="auto" w:fill="auto"/>
            <w:vAlign w:val="bottom"/>
          </w:tcPr>
          <w:p w14:paraId="7DC5865F" w14:textId="77777777" w:rsidR="003507C6" w:rsidRPr="003507C6" w:rsidRDefault="003507C6" w:rsidP="003507C6">
            <w:pPr>
              <w:rPr>
                <w:rFonts w:ascii="Times New Roman" w:hAnsi="Times New Roman"/>
                <w:sz w:val="24"/>
                <w:szCs w:val="24"/>
              </w:rPr>
            </w:pPr>
          </w:p>
        </w:tc>
        <w:tc>
          <w:tcPr>
            <w:tcW w:w="4858" w:type="pct"/>
            <w:gridSpan w:val="37"/>
            <w:shd w:val="clear" w:color="auto" w:fill="auto"/>
            <w:vAlign w:val="bottom"/>
          </w:tcPr>
          <w:p w14:paraId="1DC0E4A6" w14:textId="77777777" w:rsidR="003507C6" w:rsidRPr="003507C6" w:rsidRDefault="003507C6" w:rsidP="003507C6">
            <w:pPr>
              <w:rPr>
                <w:rFonts w:ascii="Times New Roman" w:hAnsi="Times New Roman"/>
                <w:sz w:val="24"/>
                <w:szCs w:val="24"/>
              </w:rPr>
            </w:pPr>
            <w:r w:rsidRPr="003507C6">
              <w:rPr>
                <w:rFonts w:ascii="Times New Roman" w:hAnsi="Times New Roman"/>
                <w:sz w:val="24"/>
                <w:szCs w:val="24"/>
              </w:rPr>
              <w:t>Всего выполнено работ, на сумму _________ руб. (______________________).</w:t>
            </w:r>
          </w:p>
        </w:tc>
      </w:tr>
      <w:tr w:rsidR="003507C6" w:rsidRPr="003507C6" w14:paraId="399F07AF" w14:textId="77777777" w:rsidTr="003507C6">
        <w:trPr>
          <w:cantSplit/>
          <w:jc w:val="center"/>
        </w:trPr>
        <w:tc>
          <w:tcPr>
            <w:tcW w:w="142" w:type="pct"/>
            <w:shd w:val="clear" w:color="auto" w:fill="auto"/>
            <w:vAlign w:val="bottom"/>
          </w:tcPr>
          <w:p w14:paraId="6CDD3027" w14:textId="77777777" w:rsidR="003507C6" w:rsidRPr="003507C6" w:rsidRDefault="003507C6" w:rsidP="003507C6">
            <w:pPr>
              <w:rPr>
                <w:rFonts w:ascii="Times New Roman" w:hAnsi="Times New Roman"/>
                <w:sz w:val="24"/>
                <w:szCs w:val="24"/>
              </w:rPr>
            </w:pPr>
          </w:p>
        </w:tc>
        <w:tc>
          <w:tcPr>
            <w:tcW w:w="4702" w:type="pct"/>
            <w:gridSpan w:val="35"/>
            <w:shd w:val="clear" w:color="auto" w:fill="auto"/>
          </w:tcPr>
          <w:p w14:paraId="7C8D3C87" w14:textId="77777777" w:rsidR="003507C6" w:rsidRPr="003507C6" w:rsidRDefault="003507C6" w:rsidP="003507C6">
            <w:pPr>
              <w:rPr>
                <w:rFonts w:ascii="Times New Roman" w:hAnsi="Times New Roman"/>
                <w:sz w:val="24"/>
                <w:szCs w:val="24"/>
              </w:rPr>
            </w:pPr>
          </w:p>
        </w:tc>
        <w:tc>
          <w:tcPr>
            <w:tcW w:w="156" w:type="pct"/>
            <w:gridSpan w:val="2"/>
            <w:shd w:val="clear" w:color="auto" w:fill="auto"/>
            <w:vAlign w:val="bottom"/>
          </w:tcPr>
          <w:p w14:paraId="51580AB1" w14:textId="77777777" w:rsidR="003507C6" w:rsidRPr="003507C6" w:rsidRDefault="003507C6" w:rsidP="003507C6">
            <w:pPr>
              <w:rPr>
                <w:rFonts w:ascii="Times New Roman" w:hAnsi="Times New Roman"/>
                <w:sz w:val="24"/>
                <w:szCs w:val="24"/>
              </w:rPr>
            </w:pPr>
          </w:p>
        </w:tc>
      </w:tr>
      <w:tr w:rsidR="003507C6" w:rsidRPr="003507C6" w14:paraId="17AF9550" w14:textId="77777777" w:rsidTr="003507C6">
        <w:trPr>
          <w:cantSplit/>
          <w:jc w:val="center"/>
        </w:trPr>
        <w:tc>
          <w:tcPr>
            <w:tcW w:w="142" w:type="pct"/>
            <w:shd w:val="clear" w:color="auto" w:fill="auto"/>
            <w:vAlign w:val="bottom"/>
          </w:tcPr>
          <w:p w14:paraId="24F6A72F" w14:textId="77777777" w:rsidR="003507C6" w:rsidRPr="003507C6" w:rsidRDefault="003507C6" w:rsidP="003507C6">
            <w:pPr>
              <w:rPr>
                <w:rFonts w:ascii="Times New Roman" w:hAnsi="Times New Roman"/>
                <w:sz w:val="24"/>
                <w:szCs w:val="24"/>
              </w:rPr>
            </w:pPr>
          </w:p>
        </w:tc>
        <w:tc>
          <w:tcPr>
            <w:tcW w:w="4858" w:type="pct"/>
            <w:gridSpan w:val="37"/>
            <w:vMerge w:val="restart"/>
            <w:shd w:val="clear" w:color="auto" w:fill="auto"/>
            <w:vAlign w:val="bottom"/>
          </w:tcPr>
          <w:p w14:paraId="25786B0D" w14:textId="77777777" w:rsidR="003507C6" w:rsidRPr="003507C6" w:rsidRDefault="003507C6" w:rsidP="003507C6">
            <w:pPr>
              <w:rPr>
                <w:rFonts w:ascii="Times New Roman" w:hAnsi="Times New Roman"/>
                <w:sz w:val="24"/>
                <w:szCs w:val="24"/>
              </w:rPr>
            </w:pPr>
            <w:r w:rsidRPr="003507C6">
              <w:rPr>
                <w:rFonts w:ascii="Times New Roman" w:hAnsi="Times New Roman"/>
                <w:sz w:val="24"/>
                <w:szCs w:val="24"/>
              </w:rPr>
              <w:t>Вышеперечисленные работы выполнены полностью и в срок. Заказчик претензий по объему, качеству и срокам выполнения работ не имеет.</w:t>
            </w:r>
          </w:p>
        </w:tc>
      </w:tr>
      <w:tr w:rsidR="003507C6" w:rsidRPr="003507C6" w14:paraId="5ECB0931" w14:textId="77777777" w:rsidTr="003507C6">
        <w:trPr>
          <w:cantSplit/>
          <w:trHeight w:val="285"/>
          <w:jc w:val="center"/>
        </w:trPr>
        <w:tc>
          <w:tcPr>
            <w:tcW w:w="142" w:type="pct"/>
            <w:shd w:val="clear" w:color="auto" w:fill="auto"/>
            <w:vAlign w:val="bottom"/>
          </w:tcPr>
          <w:p w14:paraId="45FFCB65" w14:textId="77777777" w:rsidR="003507C6" w:rsidRPr="003507C6" w:rsidRDefault="003507C6" w:rsidP="003507C6">
            <w:pPr>
              <w:rPr>
                <w:rFonts w:ascii="Times New Roman" w:hAnsi="Times New Roman"/>
                <w:sz w:val="24"/>
                <w:szCs w:val="24"/>
              </w:rPr>
            </w:pPr>
          </w:p>
        </w:tc>
        <w:tc>
          <w:tcPr>
            <w:tcW w:w="4858" w:type="pct"/>
            <w:gridSpan w:val="37"/>
            <w:vMerge/>
            <w:shd w:val="clear" w:color="auto" w:fill="auto"/>
            <w:vAlign w:val="bottom"/>
          </w:tcPr>
          <w:p w14:paraId="012AB76A" w14:textId="77777777" w:rsidR="003507C6" w:rsidRPr="003507C6" w:rsidRDefault="003507C6" w:rsidP="003507C6">
            <w:pPr>
              <w:rPr>
                <w:rFonts w:ascii="Times New Roman" w:hAnsi="Times New Roman"/>
                <w:sz w:val="24"/>
                <w:szCs w:val="24"/>
              </w:rPr>
            </w:pPr>
          </w:p>
        </w:tc>
      </w:tr>
      <w:tr w:rsidR="003507C6" w:rsidRPr="003507C6" w14:paraId="1D1BA52B" w14:textId="77777777" w:rsidTr="003507C6">
        <w:trPr>
          <w:cantSplit/>
          <w:trHeight w:val="135"/>
          <w:jc w:val="center"/>
        </w:trPr>
        <w:tc>
          <w:tcPr>
            <w:tcW w:w="142" w:type="pct"/>
            <w:shd w:val="clear" w:color="auto" w:fill="auto"/>
            <w:vAlign w:val="bottom"/>
          </w:tcPr>
          <w:p w14:paraId="2E2C72AC" w14:textId="77777777" w:rsidR="003507C6" w:rsidRPr="003507C6" w:rsidRDefault="003507C6" w:rsidP="003507C6">
            <w:pPr>
              <w:rPr>
                <w:rFonts w:ascii="Times New Roman" w:hAnsi="Times New Roman"/>
                <w:sz w:val="24"/>
                <w:szCs w:val="24"/>
              </w:rPr>
            </w:pPr>
          </w:p>
        </w:tc>
        <w:tc>
          <w:tcPr>
            <w:tcW w:w="150" w:type="pct"/>
            <w:tcBorders>
              <w:bottom w:val="single" w:sz="10" w:space="0" w:color="auto"/>
            </w:tcBorders>
            <w:shd w:val="clear" w:color="auto" w:fill="auto"/>
            <w:vAlign w:val="bottom"/>
          </w:tcPr>
          <w:p w14:paraId="7A37F591" w14:textId="77777777" w:rsidR="003507C6" w:rsidRPr="003507C6" w:rsidRDefault="003507C6" w:rsidP="003507C6">
            <w:pPr>
              <w:rPr>
                <w:rFonts w:ascii="Times New Roman" w:hAnsi="Times New Roman"/>
                <w:sz w:val="24"/>
                <w:szCs w:val="24"/>
              </w:rPr>
            </w:pPr>
          </w:p>
        </w:tc>
        <w:tc>
          <w:tcPr>
            <w:tcW w:w="67" w:type="pct"/>
            <w:gridSpan w:val="2"/>
            <w:tcBorders>
              <w:bottom w:val="single" w:sz="10" w:space="0" w:color="auto"/>
            </w:tcBorders>
            <w:shd w:val="clear" w:color="auto" w:fill="auto"/>
            <w:vAlign w:val="bottom"/>
          </w:tcPr>
          <w:p w14:paraId="4FD4A7A6" w14:textId="77777777" w:rsidR="003507C6" w:rsidRPr="003507C6" w:rsidRDefault="003507C6" w:rsidP="003507C6">
            <w:pPr>
              <w:rPr>
                <w:rFonts w:ascii="Times New Roman" w:hAnsi="Times New Roman"/>
                <w:sz w:val="24"/>
                <w:szCs w:val="24"/>
              </w:rPr>
            </w:pPr>
          </w:p>
        </w:tc>
        <w:tc>
          <w:tcPr>
            <w:tcW w:w="236" w:type="pct"/>
            <w:tcBorders>
              <w:bottom w:val="single" w:sz="10" w:space="0" w:color="auto"/>
            </w:tcBorders>
            <w:shd w:val="clear" w:color="auto" w:fill="auto"/>
            <w:vAlign w:val="bottom"/>
          </w:tcPr>
          <w:p w14:paraId="2C305B68" w14:textId="77777777" w:rsidR="003507C6" w:rsidRPr="003507C6" w:rsidRDefault="003507C6" w:rsidP="003507C6">
            <w:pPr>
              <w:rPr>
                <w:rFonts w:ascii="Times New Roman" w:hAnsi="Times New Roman"/>
                <w:sz w:val="24"/>
                <w:szCs w:val="24"/>
              </w:rPr>
            </w:pPr>
          </w:p>
        </w:tc>
        <w:tc>
          <w:tcPr>
            <w:tcW w:w="323" w:type="pct"/>
            <w:tcBorders>
              <w:bottom w:val="single" w:sz="10" w:space="0" w:color="auto"/>
            </w:tcBorders>
            <w:shd w:val="clear" w:color="auto" w:fill="auto"/>
            <w:vAlign w:val="bottom"/>
          </w:tcPr>
          <w:p w14:paraId="562F5EED" w14:textId="77777777" w:rsidR="003507C6" w:rsidRPr="003507C6" w:rsidRDefault="003507C6" w:rsidP="003507C6">
            <w:pPr>
              <w:rPr>
                <w:rFonts w:ascii="Times New Roman" w:hAnsi="Times New Roman"/>
                <w:sz w:val="24"/>
                <w:szCs w:val="24"/>
              </w:rPr>
            </w:pPr>
          </w:p>
        </w:tc>
        <w:tc>
          <w:tcPr>
            <w:tcW w:w="73" w:type="pct"/>
            <w:tcBorders>
              <w:bottom w:val="single" w:sz="10" w:space="0" w:color="auto"/>
            </w:tcBorders>
            <w:shd w:val="clear" w:color="auto" w:fill="auto"/>
            <w:vAlign w:val="bottom"/>
          </w:tcPr>
          <w:p w14:paraId="72598223"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6EE262F6"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7DFB6715"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30AE8A3D"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32FA1882"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3F8AFE9B"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52564FCF"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54408753"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4A944DCC"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3679725D"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6C2518CC" w14:textId="77777777" w:rsidR="003507C6" w:rsidRPr="003507C6" w:rsidRDefault="003507C6" w:rsidP="003507C6">
            <w:pPr>
              <w:rPr>
                <w:rFonts w:ascii="Times New Roman" w:hAnsi="Times New Roman"/>
                <w:sz w:val="24"/>
                <w:szCs w:val="24"/>
              </w:rPr>
            </w:pPr>
          </w:p>
        </w:tc>
        <w:tc>
          <w:tcPr>
            <w:tcW w:w="151" w:type="pct"/>
            <w:tcBorders>
              <w:bottom w:val="single" w:sz="10" w:space="0" w:color="auto"/>
            </w:tcBorders>
            <w:shd w:val="clear" w:color="auto" w:fill="auto"/>
            <w:vAlign w:val="bottom"/>
          </w:tcPr>
          <w:p w14:paraId="66354118" w14:textId="77777777" w:rsidR="003507C6" w:rsidRPr="003507C6" w:rsidRDefault="003507C6" w:rsidP="003507C6">
            <w:pPr>
              <w:rPr>
                <w:rFonts w:ascii="Times New Roman" w:hAnsi="Times New Roman"/>
                <w:sz w:val="24"/>
                <w:szCs w:val="24"/>
              </w:rPr>
            </w:pPr>
          </w:p>
        </w:tc>
        <w:tc>
          <w:tcPr>
            <w:tcW w:w="67" w:type="pct"/>
            <w:gridSpan w:val="2"/>
            <w:tcBorders>
              <w:bottom w:val="single" w:sz="10" w:space="0" w:color="auto"/>
            </w:tcBorders>
            <w:shd w:val="clear" w:color="auto" w:fill="auto"/>
            <w:vAlign w:val="bottom"/>
          </w:tcPr>
          <w:p w14:paraId="240F20A5" w14:textId="77777777" w:rsidR="003507C6" w:rsidRPr="003507C6" w:rsidRDefault="003507C6" w:rsidP="003507C6">
            <w:pPr>
              <w:rPr>
                <w:rFonts w:ascii="Times New Roman" w:hAnsi="Times New Roman"/>
                <w:sz w:val="24"/>
                <w:szCs w:val="24"/>
              </w:rPr>
            </w:pPr>
          </w:p>
        </w:tc>
        <w:tc>
          <w:tcPr>
            <w:tcW w:w="216" w:type="pct"/>
            <w:tcBorders>
              <w:bottom w:val="single" w:sz="10" w:space="0" w:color="auto"/>
            </w:tcBorders>
            <w:shd w:val="clear" w:color="auto" w:fill="auto"/>
            <w:vAlign w:val="bottom"/>
          </w:tcPr>
          <w:p w14:paraId="73641522" w14:textId="77777777" w:rsidR="003507C6" w:rsidRPr="003507C6" w:rsidRDefault="003507C6" w:rsidP="003507C6">
            <w:pPr>
              <w:rPr>
                <w:rFonts w:ascii="Times New Roman" w:hAnsi="Times New Roman"/>
                <w:sz w:val="24"/>
                <w:szCs w:val="24"/>
              </w:rPr>
            </w:pPr>
          </w:p>
        </w:tc>
        <w:tc>
          <w:tcPr>
            <w:tcW w:w="67" w:type="pct"/>
            <w:tcBorders>
              <w:bottom w:val="single" w:sz="10" w:space="0" w:color="auto"/>
            </w:tcBorders>
            <w:shd w:val="clear" w:color="auto" w:fill="auto"/>
            <w:vAlign w:val="bottom"/>
          </w:tcPr>
          <w:p w14:paraId="618BA638" w14:textId="77777777" w:rsidR="003507C6" w:rsidRPr="003507C6" w:rsidRDefault="003507C6" w:rsidP="003507C6">
            <w:pPr>
              <w:rPr>
                <w:rFonts w:ascii="Times New Roman" w:hAnsi="Times New Roman"/>
                <w:sz w:val="24"/>
                <w:szCs w:val="24"/>
              </w:rPr>
            </w:pPr>
          </w:p>
        </w:tc>
        <w:tc>
          <w:tcPr>
            <w:tcW w:w="222" w:type="pct"/>
            <w:gridSpan w:val="2"/>
            <w:tcBorders>
              <w:bottom w:val="single" w:sz="10" w:space="0" w:color="auto"/>
            </w:tcBorders>
            <w:shd w:val="clear" w:color="auto" w:fill="auto"/>
            <w:vAlign w:val="bottom"/>
          </w:tcPr>
          <w:p w14:paraId="4574AFB3"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28853B73" w14:textId="77777777" w:rsidR="003507C6" w:rsidRPr="003507C6" w:rsidRDefault="003507C6" w:rsidP="003507C6">
            <w:pPr>
              <w:rPr>
                <w:rFonts w:ascii="Times New Roman" w:hAnsi="Times New Roman"/>
                <w:sz w:val="24"/>
                <w:szCs w:val="24"/>
              </w:rPr>
            </w:pPr>
          </w:p>
        </w:tc>
        <w:tc>
          <w:tcPr>
            <w:tcW w:w="67" w:type="pct"/>
            <w:tcBorders>
              <w:bottom w:val="single" w:sz="10" w:space="0" w:color="auto"/>
            </w:tcBorders>
            <w:shd w:val="clear" w:color="auto" w:fill="auto"/>
            <w:vAlign w:val="bottom"/>
          </w:tcPr>
          <w:p w14:paraId="1A4660F4" w14:textId="77777777" w:rsidR="003507C6" w:rsidRPr="003507C6" w:rsidRDefault="003507C6" w:rsidP="003507C6">
            <w:pPr>
              <w:rPr>
                <w:rFonts w:ascii="Times New Roman" w:hAnsi="Times New Roman"/>
                <w:sz w:val="24"/>
                <w:szCs w:val="24"/>
              </w:rPr>
            </w:pPr>
          </w:p>
        </w:tc>
        <w:tc>
          <w:tcPr>
            <w:tcW w:w="221" w:type="pct"/>
            <w:gridSpan w:val="2"/>
            <w:tcBorders>
              <w:bottom w:val="single" w:sz="10" w:space="0" w:color="auto"/>
            </w:tcBorders>
            <w:shd w:val="clear" w:color="auto" w:fill="auto"/>
            <w:vAlign w:val="bottom"/>
          </w:tcPr>
          <w:p w14:paraId="190230A2" w14:textId="77777777" w:rsidR="003507C6" w:rsidRPr="003507C6" w:rsidRDefault="003507C6" w:rsidP="003507C6">
            <w:pPr>
              <w:rPr>
                <w:rFonts w:ascii="Times New Roman" w:hAnsi="Times New Roman"/>
                <w:sz w:val="24"/>
                <w:szCs w:val="24"/>
              </w:rPr>
            </w:pPr>
          </w:p>
        </w:tc>
        <w:tc>
          <w:tcPr>
            <w:tcW w:w="67" w:type="pct"/>
            <w:tcBorders>
              <w:bottom w:val="single" w:sz="10" w:space="0" w:color="auto"/>
            </w:tcBorders>
            <w:shd w:val="clear" w:color="auto" w:fill="auto"/>
            <w:vAlign w:val="bottom"/>
          </w:tcPr>
          <w:p w14:paraId="04106EFA" w14:textId="77777777" w:rsidR="003507C6" w:rsidRPr="003507C6" w:rsidRDefault="003507C6" w:rsidP="003507C6">
            <w:pPr>
              <w:rPr>
                <w:rFonts w:ascii="Times New Roman" w:hAnsi="Times New Roman"/>
                <w:sz w:val="24"/>
                <w:szCs w:val="24"/>
              </w:rPr>
            </w:pPr>
          </w:p>
        </w:tc>
        <w:tc>
          <w:tcPr>
            <w:tcW w:w="223" w:type="pct"/>
            <w:tcBorders>
              <w:bottom w:val="single" w:sz="10" w:space="0" w:color="auto"/>
            </w:tcBorders>
            <w:shd w:val="clear" w:color="auto" w:fill="auto"/>
            <w:vAlign w:val="bottom"/>
          </w:tcPr>
          <w:p w14:paraId="057E222C" w14:textId="77777777" w:rsidR="003507C6" w:rsidRPr="003507C6" w:rsidRDefault="003507C6" w:rsidP="003507C6">
            <w:pPr>
              <w:rPr>
                <w:rFonts w:ascii="Times New Roman" w:hAnsi="Times New Roman"/>
                <w:sz w:val="24"/>
                <w:szCs w:val="24"/>
              </w:rPr>
            </w:pPr>
          </w:p>
        </w:tc>
        <w:tc>
          <w:tcPr>
            <w:tcW w:w="295" w:type="pct"/>
            <w:tcBorders>
              <w:bottom w:val="single" w:sz="10" w:space="0" w:color="auto"/>
            </w:tcBorders>
            <w:shd w:val="clear" w:color="auto" w:fill="auto"/>
            <w:vAlign w:val="bottom"/>
          </w:tcPr>
          <w:p w14:paraId="52F1B20C"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1D485BD1" w14:textId="77777777" w:rsidR="003507C6" w:rsidRPr="003507C6" w:rsidRDefault="003507C6" w:rsidP="003507C6">
            <w:pPr>
              <w:rPr>
                <w:rFonts w:ascii="Times New Roman" w:hAnsi="Times New Roman"/>
                <w:sz w:val="24"/>
                <w:szCs w:val="24"/>
              </w:rPr>
            </w:pPr>
          </w:p>
        </w:tc>
        <w:tc>
          <w:tcPr>
            <w:tcW w:w="67" w:type="pct"/>
            <w:tcBorders>
              <w:bottom w:val="single" w:sz="10" w:space="0" w:color="auto"/>
            </w:tcBorders>
            <w:shd w:val="clear" w:color="auto" w:fill="auto"/>
            <w:vAlign w:val="bottom"/>
          </w:tcPr>
          <w:p w14:paraId="7BF71226" w14:textId="77777777" w:rsidR="003507C6" w:rsidRPr="003507C6" w:rsidRDefault="003507C6" w:rsidP="003507C6">
            <w:pPr>
              <w:rPr>
                <w:rFonts w:ascii="Times New Roman" w:hAnsi="Times New Roman"/>
                <w:sz w:val="24"/>
                <w:szCs w:val="24"/>
              </w:rPr>
            </w:pPr>
          </w:p>
        </w:tc>
        <w:tc>
          <w:tcPr>
            <w:tcW w:w="224" w:type="pct"/>
            <w:tcBorders>
              <w:bottom w:val="single" w:sz="10" w:space="0" w:color="auto"/>
            </w:tcBorders>
            <w:shd w:val="clear" w:color="auto" w:fill="auto"/>
            <w:vAlign w:val="bottom"/>
          </w:tcPr>
          <w:p w14:paraId="508048F8" w14:textId="77777777" w:rsidR="003507C6" w:rsidRPr="003507C6" w:rsidRDefault="003507C6" w:rsidP="003507C6">
            <w:pPr>
              <w:rPr>
                <w:rFonts w:ascii="Times New Roman" w:hAnsi="Times New Roman"/>
                <w:sz w:val="24"/>
                <w:szCs w:val="24"/>
              </w:rPr>
            </w:pPr>
          </w:p>
        </w:tc>
        <w:tc>
          <w:tcPr>
            <w:tcW w:w="142" w:type="pct"/>
            <w:tcBorders>
              <w:bottom w:val="single" w:sz="10" w:space="0" w:color="auto"/>
            </w:tcBorders>
            <w:shd w:val="clear" w:color="auto" w:fill="auto"/>
            <w:vAlign w:val="bottom"/>
          </w:tcPr>
          <w:p w14:paraId="647C3406" w14:textId="77777777" w:rsidR="003507C6" w:rsidRPr="003507C6" w:rsidRDefault="003507C6" w:rsidP="003507C6">
            <w:pPr>
              <w:rPr>
                <w:rFonts w:ascii="Times New Roman" w:hAnsi="Times New Roman"/>
                <w:sz w:val="24"/>
                <w:szCs w:val="24"/>
              </w:rPr>
            </w:pPr>
          </w:p>
        </w:tc>
        <w:tc>
          <w:tcPr>
            <w:tcW w:w="141" w:type="pct"/>
            <w:gridSpan w:val="2"/>
            <w:tcBorders>
              <w:bottom w:val="single" w:sz="10" w:space="0" w:color="auto"/>
            </w:tcBorders>
            <w:shd w:val="clear" w:color="auto" w:fill="auto"/>
            <w:vAlign w:val="bottom"/>
          </w:tcPr>
          <w:p w14:paraId="0BE4B388" w14:textId="77777777" w:rsidR="003507C6" w:rsidRPr="003507C6" w:rsidRDefault="003507C6" w:rsidP="003507C6">
            <w:pPr>
              <w:rPr>
                <w:rFonts w:ascii="Times New Roman" w:hAnsi="Times New Roman"/>
                <w:sz w:val="24"/>
                <w:szCs w:val="24"/>
              </w:rPr>
            </w:pPr>
          </w:p>
        </w:tc>
        <w:tc>
          <w:tcPr>
            <w:tcW w:w="135" w:type="pct"/>
            <w:tcBorders>
              <w:bottom w:val="single" w:sz="10" w:space="0" w:color="auto"/>
            </w:tcBorders>
            <w:shd w:val="clear" w:color="auto" w:fill="auto"/>
            <w:vAlign w:val="bottom"/>
          </w:tcPr>
          <w:p w14:paraId="5FC82AB7" w14:textId="77777777" w:rsidR="003507C6" w:rsidRPr="003507C6" w:rsidRDefault="003507C6" w:rsidP="003507C6">
            <w:pPr>
              <w:rPr>
                <w:rFonts w:ascii="Times New Roman" w:hAnsi="Times New Roman"/>
                <w:sz w:val="24"/>
                <w:szCs w:val="24"/>
              </w:rPr>
            </w:pPr>
          </w:p>
        </w:tc>
      </w:tr>
      <w:tr w:rsidR="003507C6" w:rsidRPr="003507C6" w14:paraId="6D984828" w14:textId="77777777" w:rsidTr="003507C6">
        <w:trPr>
          <w:cantSplit/>
          <w:jc w:val="center"/>
        </w:trPr>
        <w:tc>
          <w:tcPr>
            <w:tcW w:w="142" w:type="pct"/>
            <w:shd w:val="clear" w:color="auto" w:fill="auto"/>
            <w:vAlign w:val="bottom"/>
          </w:tcPr>
          <w:p w14:paraId="489C31AC" w14:textId="77777777" w:rsidR="003507C6" w:rsidRPr="003507C6" w:rsidRDefault="003507C6" w:rsidP="003507C6">
            <w:pPr>
              <w:rPr>
                <w:rFonts w:ascii="Times New Roman" w:hAnsi="Times New Roman"/>
                <w:sz w:val="24"/>
                <w:szCs w:val="24"/>
              </w:rPr>
            </w:pPr>
          </w:p>
        </w:tc>
        <w:tc>
          <w:tcPr>
            <w:tcW w:w="2420" w:type="pct"/>
            <w:gridSpan w:val="17"/>
            <w:shd w:val="clear" w:color="auto" w:fill="auto"/>
            <w:vAlign w:val="bottom"/>
          </w:tcPr>
          <w:p w14:paraId="2B2A5F2A" w14:textId="77777777" w:rsidR="003507C6" w:rsidRPr="003507C6" w:rsidRDefault="003507C6" w:rsidP="003507C6">
            <w:pPr>
              <w:rPr>
                <w:rFonts w:ascii="Times New Roman" w:hAnsi="Times New Roman"/>
                <w:b/>
                <w:sz w:val="24"/>
                <w:szCs w:val="24"/>
              </w:rPr>
            </w:pPr>
          </w:p>
          <w:p w14:paraId="13919345" w14:textId="77777777" w:rsidR="003507C6" w:rsidRPr="003507C6" w:rsidRDefault="003507C6" w:rsidP="003507C6">
            <w:pPr>
              <w:rPr>
                <w:rFonts w:ascii="Times New Roman" w:hAnsi="Times New Roman"/>
                <w:sz w:val="24"/>
                <w:szCs w:val="24"/>
              </w:rPr>
            </w:pPr>
            <w:r w:rsidRPr="003507C6">
              <w:rPr>
                <w:rFonts w:ascii="Times New Roman" w:hAnsi="Times New Roman"/>
                <w:b/>
                <w:sz w:val="24"/>
                <w:szCs w:val="24"/>
              </w:rPr>
              <w:t>ПОСТАВЩИК</w:t>
            </w:r>
          </w:p>
        </w:tc>
        <w:tc>
          <w:tcPr>
            <w:tcW w:w="67" w:type="pct"/>
            <w:gridSpan w:val="2"/>
            <w:shd w:val="clear" w:color="auto" w:fill="auto"/>
            <w:vAlign w:val="bottom"/>
          </w:tcPr>
          <w:p w14:paraId="52CB7CB5"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637BFFE6"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2714F3B9" w14:textId="77777777" w:rsidR="003507C6" w:rsidRPr="003507C6" w:rsidRDefault="003507C6" w:rsidP="003507C6">
            <w:pPr>
              <w:rPr>
                <w:rFonts w:ascii="Times New Roman" w:hAnsi="Times New Roman"/>
                <w:sz w:val="24"/>
                <w:szCs w:val="24"/>
              </w:rPr>
            </w:pPr>
          </w:p>
        </w:tc>
        <w:tc>
          <w:tcPr>
            <w:tcW w:w="2088" w:type="pct"/>
            <w:gridSpan w:val="16"/>
            <w:tcBorders>
              <w:bottom w:val="none" w:sz="5" w:space="0" w:color="auto"/>
            </w:tcBorders>
            <w:shd w:val="clear" w:color="auto" w:fill="auto"/>
            <w:vAlign w:val="bottom"/>
          </w:tcPr>
          <w:p w14:paraId="69D6B986" w14:textId="77777777" w:rsidR="003507C6" w:rsidRPr="003507C6" w:rsidRDefault="003507C6" w:rsidP="003507C6">
            <w:pPr>
              <w:rPr>
                <w:rFonts w:ascii="Times New Roman" w:hAnsi="Times New Roman"/>
                <w:sz w:val="24"/>
                <w:szCs w:val="24"/>
              </w:rPr>
            </w:pPr>
            <w:r w:rsidRPr="003507C6">
              <w:rPr>
                <w:rFonts w:ascii="Times New Roman" w:hAnsi="Times New Roman"/>
                <w:b/>
                <w:sz w:val="24"/>
                <w:szCs w:val="24"/>
              </w:rPr>
              <w:t>ЗАКАЗЧИК</w:t>
            </w:r>
          </w:p>
        </w:tc>
      </w:tr>
      <w:tr w:rsidR="003507C6" w:rsidRPr="003507C6" w14:paraId="3EB7B51A" w14:textId="77777777" w:rsidTr="003507C6">
        <w:trPr>
          <w:cantSplit/>
          <w:jc w:val="center"/>
        </w:trPr>
        <w:tc>
          <w:tcPr>
            <w:tcW w:w="142" w:type="pct"/>
            <w:shd w:val="clear" w:color="auto" w:fill="auto"/>
            <w:vAlign w:val="bottom"/>
          </w:tcPr>
          <w:p w14:paraId="061517C0" w14:textId="77777777" w:rsidR="003507C6" w:rsidRPr="003507C6" w:rsidRDefault="003507C6" w:rsidP="003507C6">
            <w:pPr>
              <w:rPr>
                <w:rFonts w:ascii="Times New Roman" w:hAnsi="Times New Roman"/>
                <w:sz w:val="24"/>
                <w:szCs w:val="24"/>
              </w:rPr>
            </w:pPr>
          </w:p>
        </w:tc>
        <w:tc>
          <w:tcPr>
            <w:tcW w:w="2420" w:type="pct"/>
            <w:gridSpan w:val="17"/>
            <w:shd w:val="clear" w:color="auto" w:fill="auto"/>
            <w:vAlign w:val="bottom"/>
          </w:tcPr>
          <w:p w14:paraId="723CE5E8" w14:textId="77777777" w:rsidR="003507C6" w:rsidRPr="003507C6" w:rsidRDefault="003507C6" w:rsidP="003507C6">
            <w:pPr>
              <w:rPr>
                <w:rFonts w:ascii="Times New Roman" w:hAnsi="Times New Roman"/>
                <w:sz w:val="24"/>
                <w:szCs w:val="24"/>
              </w:rPr>
            </w:pPr>
            <w:r w:rsidRPr="003507C6">
              <w:rPr>
                <w:rFonts w:ascii="Times New Roman" w:hAnsi="Times New Roman"/>
                <w:sz w:val="24"/>
                <w:szCs w:val="24"/>
              </w:rPr>
              <w:t>________________________</w:t>
            </w:r>
          </w:p>
        </w:tc>
        <w:tc>
          <w:tcPr>
            <w:tcW w:w="67" w:type="pct"/>
            <w:gridSpan w:val="2"/>
            <w:shd w:val="clear" w:color="auto" w:fill="auto"/>
            <w:vAlign w:val="bottom"/>
          </w:tcPr>
          <w:p w14:paraId="254CE839"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12759EC3"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45586054" w14:textId="77777777" w:rsidR="003507C6" w:rsidRPr="003507C6" w:rsidRDefault="003507C6" w:rsidP="003507C6">
            <w:pPr>
              <w:rPr>
                <w:rFonts w:ascii="Times New Roman" w:hAnsi="Times New Roman"/>
                <w:sz w:val="24"/>
                <w:szCs w:val="24"/>
              </w:rPr>
            </w:pPr>
          </w:p>
        </w:tc>
        <w:tc>
          <w:tcPr>
            <w:tcW w:w="2088" w:type="pct"/>
            <w:gridSpan w:val="16"/>
            <w:tcBorders>
              <w:bottom w:val="none" w:sz="5" w:space="0" w:color="auto"/>
            </w:tcBorders>
            <w:shd w:val="clear" w:color="auto" w:fill="auto"/>
            <w:vAlign w:val="bottom"/>
          </w:tcPr>
          <w:p w14:paraId="6A7446E9" w14:textId="77777777" w:rsidR="003507C6" w:rsidRPr="003507C6" w:rsidRDefault="003507C6" w:rsidP="003507C6">
            <w:pPr>
              <w:rPr>
                <w:rFonts w:ascii="Times New Roman" w:hAnsi="Times New Roman"/>
                <w:sz w:val="24"/>
                <w:szCs w:val="24"/>
              </w:rPr>
            </w:pPr>
            <w:r w:rsidRPr="003507C6">
              <w:rPr>
                <w:rFonts w:ascii="Times New Roman" w:hAnsi="Times New Roman"/>
                <w:sz w:val="24"/>
                <w:szCs w:val="24"/>
              </w:rPr>
              <w:t xml:space="preserve">Генеральный Директор </w:t>
            </w:r>
          </w:p>
          <w:p w14:paraId="09D15507" w14:textId="77777777" w:rsidR="003507C6" w:rsidRPr="003507C6" w:rsidRDefault="003507C6" w:rsidP="003507C6">
            <w:pPr>
              <w:rPr>
                <w:rFonts w:ascii="Times New Roman" w:hAnsi="Times New Roman"/>
                <w:sz w:val="24"/>
                <w:szCs w:val="24"/>
              </w:rPr>
            </w:pPr>
            <w:r w:rsidRPr="003507C6">
              <w:rPr>
                <w:rFonts w:ascii="Times New Roman" w:hAnsi="Times New Roman"/>
                <w:sz w:val="24"/>
                <w:szCs w:val="24"/>
              </w:rPr>
              <w:t>АНО «КИНОПАРК»</w:t>
            </w:r>
          </w:p>
        </w:tc>
      </w:tr>
      <w:tr w:rsidR="003507C6" w:rsidRPr="003507C6" w14:paraId="4E463A10" w14:textId="77777777" w:rsidTr="003507C6">
        <w:trPr>
          <w:cantSplit/>
          <w:trHeight w:val="375"/>
          <w:jc w:val="center"/>
        </w:trPr>
        <w:tc>
          <w:tcPr>
            <w:tcW w:w="142" w:type="pct"/>
            <w:shd w:val="clear" w:color="auto" w:fill="auto"/>
            <w:vAlign w:val="bottom"/>
          </w:tcPr>
          <w:p w14:paraId="28AB6BD5" w14:textId="77777777" w:rsidR="003507C6" w:rsidRPr="003507C6" w:rsidRDefault="003507C6" w:rsidP="003507C6">
            <w:pPr>
              <w:rPr>
                <w:rFonts w:ascii="Times New Roman" w:hAnsi="Times New Roman"/>
                <w:sz w:val="24"/>
                <w:szCs w:val="24"/>
              </w:rPr>
            </w:pPr>
          </w:p>
        </w:tc>
        <w:tc>
          <w:tcPr>
            <w:tcW w:w="150" w:type="pct"/>
            <w:tcBorders>
              <w:bottom w:val="single" w:sz="5" w:space="0" w:color="auto"/>
            </w:tcBorders>
            <w:shd w:val="clear" w:color="auto" w:fill="auto"/>
            <w:vAlign w:val="bottom"/>
          </w:tcPr>
          <w:p w14:paraId="5354857F" w14:textId="77777777" w:rsidR="003507C6" w:rsidRPr="003507C6" w:rsidRDefault="003507C6" w:rsidP="003507C6">
            <w:pPr>
              <w:rPr>
                <w:rFonts w:ascii="Times New Roman" w:hAnsi="Times New Roman"/>
                <w:sz w:val="24"/>
                <w:szCs w:val="24"/>
              </w:rPr>
            </w:pPr>
          </w:p>
        </w:tc>
        <w:tc>
          <w:tcPr>
            <w:tcW w:w="67" w:type="pct"/>
            <w:gridSpan w:val="2"/>
            <w:tcBorders>
              <w:bottom w:val="single" w:sz="5" w:space="0" w:color="auto"/>
            </w:tcBorders>
            <w:shd w:val="clear" w:color="auto" w:fill="auto"/>
            <w:vAlign w:val="bottom"/>
          </w:tcPr>
          <w:p w14:paraId="6C923F09" w14:textId="77777777" w:rsidR="003507C6" w:rsidRPr="003507C6" w:rsidRDefault="003507C6" w:rsidP="003507C6">
            <w:pPr>
              <w:rPr>
                <w:rFonts w:ascii="Times New Roman" w:hAnsi="Times New Roman"/>
                <w:sz w:val="24"/>
                <w:szCs w:val="24"/>
              </w:rPr>
            </w:pPr>
          </w:p>
        </w:tc>
        <w:tc>
          <w:tcPr>
            <w:tcW w:w="236" w:type="pct"/>
            <w:tcBorders>
              <w:bottom w:val="single" w:sz="5" w:space="0" w:color="auto"/>
            </w:tcBorders>
            <w:shd w:val="clear" w:color="auto" w:fill="auto"/>
            <w:vAlign w:val="bottom"/>
          </w:tcPr>
          <w:p w14:paraId="41893DAC" w14:textId="77777777" w:rsidR="003507C6" w:rsidRPr="003507C6" w:rsidRDefault="003507C6" w:rsidP="003507C6">
            <w:pPr>
              <w:rPr>
                <w:rFonts w:ascii="Times New Roman" w:hAnsi="Times New Roman"/>
                <w:sz w:val="24"/>
                <w:szCs w:val="24"/>
              </w:rPr>
            </w:pPr>
          </w:p>
        </w:tc>
        <w:tc>
          <w:tcPr>
            <w:tcW w:w="323" w:type="pct"/>
            <w:tcBorders>
              <w:bottom w:val="single" w:sz="5" w:space="0" w:color="auto"/>
            </w:tcBorders>
            <w:shd w:val="clear" w:color="auto" w:fill="auto"/>
            <w:vAlign w:val="bottom"/>
          </w:tcPr>
          <w:p w14:paraId="490FBDA2" w14:textId="77777777" w:rsidR="003507C6" w:rsidRPr="003507C6" w:rsidRDefault="003507C6" w:rsidP="003507C6">
            <w:pPr>
              <w:jc w:val="right"/>
              <w:rPr>
                <w:rFonts w:ascii="Times New Roman" w:hAnsi="Times New Roman"/>
                <w:sz w:val="24"/>
                <w:szCs w:val="24"/>
              </w:rPr>
            </w:pPr>
          </w:p>
        </w:tc>
        <w:tc>
          <w:tcPr>
            <w:tcW w:w="73" w:type="pct"/>
            <w:tcBorders>
              <w:bottom w:val="single" w:sz="5" w:space="0" w:color="auto"/>
            </w:tcBorders>
            <w:shd w:val="clear" w:color="auto" w:fill="auto"/>
            <w:vAlign w:val="bottom"/>
          </w:tcPr>
          <w:p w14:paraId="7BEADAFF"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7BE05F18"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69AD22AA"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3217B2D8"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5234CF33"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4EFDC359"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783C15C7"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341C7B70"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43B8532D"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115BB6DF" w14:textId="77777777" w:rsidR="003507C6" w:rsidRPr="003507C6" w:rsidRDefault="003507C6" w:rsidP="003507C6">
            <w:pPr>
              <w:jc w:val="right"/>
              <w:rPr>
                <w:rFonts w:ascii="Times New Roman" w:hAnsi="Times New Roman"/>
                <w:sz w:val="24"/>
                <w:szCs w:val="24"/>
              </w:rPr>
            </w:pPr>
          </w:p>
        </w:tc>
        <w:tc>
          <w:tcPr>
            <w:tcW w:w="142" w:type="pct"/>
            <w:tcBorders>
              <w:bottom w:val="single" w:sz="5" w:space="0" w:color="auto"/>
            </w:tcBorders>
            <w:shd w:val="clear" w:color="auto" w:fill="auto"/>
            <w:vAlign w:val="bottom"/>
          </w:tcPr>
          <w:p w14:paraId="06835478" w14:textId="77777777" w:rsidR="003507C6" w:rsidRPr="003507C6" w:rsidRDefault="003507C6" w:rsidP="003507C6">
            <w:pPr>
              <w:jc w:val="right"/>
              <w:rPr>
                <w:rFonts w:ascii="Times New Roman" w:hAnsi="Times New Roman"/>
                <w:sz w:val="24"/>
                <w:szCs w:val="24"/>
              </w:rPr>
            </w:pPr>
          </w:p>
        </w:tc>
        <w:tc>
          <w:tcPr>
            <w:tcW w:w="151" w:type="pct"/>
            <w:tcBorders>
              <w:bottom w:val="single" w:sz="5" w:space="0" w:color="auto"/>
            </w:tcBorders>
            <w:shd w:val="clear" w:color="auto" w:fill="auto"/>
            <w:vAlign w:val="bottom"/>
          </w:tcPr>
          <w:p w14:paraId="774C2FB2" w14:textId="77777777" w:rsidR="003507C6" w:rsidRPr="003507C6" w:rsidRDefault="003507C6" w:rsidP="003507C6">
            <w:pPr>
              <w:rPr>
                <w:rFonts w:ascii="Times New Roman" w:hAnsi="Times New Roman"/>
                <w:sz w:val="24"/>
                <w:szCs w:val="24"/>
              </w:rPr>
            </w:pPr>
          </w:p>
        </w:tc>
        <w:tc>
          <w:tcPr>
            <w:tcW w:w="67" w:type="pct"/>
            <w:gridSpan w:val="2"/>
            <w:shd w:val="clear" w:color="auto" w:fill="auto"/>
            <w:vAlign w:val="bottom"/>
          </w:tcPr>
          <w:p w14:paraId="40CEB108"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546A5300"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0DFF11B4" w14:textId="77777777" w:rsidR="003507C6" w:rsidRPr="003507C6" w:rsidRDefault="003507C6" w:rsidP="003507C6">
            <w:pPr>
              <w:rPr>
                <w:rFonts w:ascii="Times New Roman" w:hAnsi="Times New Roman"/>
                <w:sz w:val="24"/>
                <w:szCs w:val="24"/>
              </w:rPr>
            </w:pPr>
          </w:p>
        </w:tc>
        <w:tc>
          <w:tcPr>
            <w:tcW w:w="222" w:type="pct"/>
            <w:gridSpan w:val="2"/>
            <w:tcBorders>
              <w:bottom w:val="single" w:sz="5" w:space="0" w:color="auto"/>
            </w:tcBorders>
            <w:shd w:val="clear" w:color="auto" w:fill="auto"/>
            <w:vAlign w:val="bottom"/>
          </w:tcPr>
          <w:p w14:paraId="0D56CCAF" w14:textId="77777777" w:rsidR="003507C6" w:rsidRPr="003507C6" w:rsidRDefault="003507C6" w:rsidP="003507C6">
            <w:pPr>
              <w:rPr>
                <w:rFonts w:ascii="Times New Roman" w:hAnsi="Times New Roman"/>
                <w:sz w:val="24"/>
                <w:szCs w:val="24"/>
              </w:rPr>
            </w:pPr>
          </w:p>
        </w:tc>
        <w:tc>
          <w:tcPr>
            <w:tcW w:w="142" w:type="pct"/>
            <w:tcBorders>
              <w:bottom w:val="single" w:sz="5" w:space="0" w:color="auto"/>
            </w:tcBorders>
            <w:shd w:val="clear" w:color="auto" w:fill="auto"/>
            <w:vAlign w:val="bottom"/>
          </w:tcPr>
          <w:p w14:paraId="55F70215" w14:textId="77777777" w:rsidR="003507C6" w:rsidRPr="003507C6" w:rsidRDefault="003507C6" w:rsidP="003507C6">
            <w:pPr>
              <w:rPr>
                <w:rFonts w:ascii="Times New Roman" w:hAnsi="Times New Roman"/>
                <w:sz w:val="24"/>
                <w:szCs w:val="24"/>
              </w:rPr>
            </w:pPr>
          </w:p>
        </w:tc>
        <w:tc>
          <w:tcPr>
            <w:tcW w:w="67" w:type="pct"/>
            <w:tcBorders>
              <w:bottom w:val="single" w:sz="5" w:space="0" w:color="auto"/>
            </w:tcBorders>
            <w:shd w:val="clear" w:color="auto" w:fill="auto"/>
            <w:vAlign w:val="bottom"/>
          </w:tcPr>
          <w:p w14:paraId="0017B56D" w14:textId="77777777" w:rsidR="003507C6" w:rsidRPr="003507C6" w:rsidRDefault="003507C6" w:rsidP="003507C6">
            <w:pPr>
              <w:rPr>
                <w:rFonts w:ascii="Times New Roman" w:hAnsi="Times New Roman"/>
                <w:sz w:val="24"/>
                <w:szCs w:val="24"/>
              </w:rPr>
            </w:pPr>
          </w:p>
        </w:tc>
        <w:tc>
          <w:tcPr>
            <w:tcW w:w="221" w:type="pct"/>
            <w:gridSpan w:val="2"/>
            <w:tcBorders>
              <w:bottom w:val="single" w:sz="5" w:space="0" w:color="auto"/>
            </w:tcBorders>
            <w:shd w:val="clear" w:color="auto" w:fill="auto"/>
            <w:vAlign w:val="bottom"/>
          </w:tcPr>
          <w:p w14:paraId="2897C940" w14:textId="77777777" w:rsidR="003507C6" w:rsidRPr="003507C6" w:rsidRDefault="003507C6" w:rsidP="003507C6">
            <w:pPr>
              <w:rPr>
                <w:rFonts w:ascii="Times New Roman" w:hAnsi="Times New Roman"/>
                <w:sz w:val="24"/>
                <w:szCs w:val="24"/>
              </w:rPr>
            </w:pPr>
          </w:p>
        </w:tc>
        <w:tc>
          <w:tcPr>
            <w:tcW w:w="67" w:type="pct"/>
            <w:tcBorders>
              <w:bottom w:val="single" w:sz="5" w:space="0" w:color="auto"/>
            </w:tcBorders>
            <w:shd w:val="clear" w:color="auto" w:fill="auto"/>
            <w:vAlign w:val="bottom"/>
          </w:tcPr>
          <w:p w14:paraId="62106DFF" w14:textId="77777777" w:rsidR="003507C6" w:rsidRPr="003507C6" w:rsidRDefault="003507C6" w:rsidP="003507C6">
            <w:pPr>
              <w:rPr>
                <w:rFonts w:ascii="Times New Roman" w:hAnsi="Times New Roman"/>
                <w:sz w:val="24"/>
                <w:szCs w:val="24"/>
              </w:rPr>
            </w:pPr>
          </w:p>
        </w:tc>
        <w:tc>
          <w:tcPr>
            <w:tcW w:w="223" w:type="pct"/>
            <w:tcBorders>
              <w:bottom w:val="single" w:sz="5" w:space="0" w:color="auto"/>
            </w:tcBorders>
            <w:shd w:val="clear" w:color="auto" w:fill="auto"/>
            <w:vAlign w:val="bottom"/>
          </w:tcPr>
          <w:p w14:paraId="2B58BDA2" w14:textId="77777777" w:rsidR="003507C6" w:rsidRPr="003507C6" w:rsidRDefault="003507C6" w:rsidP="003507C6">
            <w:pPr>
              <w:rPr>
                <w:rFonts w:ascii="Times New Roman" w:hAnsi="Times New Roman"/>
                <w:sz w:val="24"/>
                <w:szCs w:val="24"/>
              </w:rPr>
            </w:pPr>
          </w:p>
        </w:tc>
        <w:tc>
          <w:tcPr>
            <w:tcW w:w="295" w:type="pct"/>
            <w:tcBorders>
              <w:bottom w:val="single" w:sz="5" w:space="0" w:color="auto"/>
            </w:tcBorders>
            <w:shd w:val="clear" w:color="auto" w:fill="auto"/>
            <w:vAlign w:val="bottom"/>
          </w:tcPr>
          <w:p w14:paraId="066FBC35" w14:textId="77777777" w:rsidR="003507C6" w:rsidRPr="003507C6" w:rsidRDefault="003507C6" w:rsidP="003507C6">
            <w:pPr>
              <w:rPr>
                <w:rFonts w:ascii="Times New Roman" w:hAnsi="Times New Roman"/>
                <w:sz w:val="24"/>
                <w:szCs w:val="24"/>
              </w:rPr>
            </w:pPr>
          </w:p>
        </w:tc>
        <w:tc>
          <w:tcPr>
            <w:tcW w:w="142" w:type="pct"/>
            <w:tcBorders>
              <w:bottom w:val="single" w:sz="5" w:space="0" w:color="auto"/>
            </w:tcBorders>
            <w:shd w:val="clear" w:color="auto" w:fill="auto"/>
            <w:vAlign w:val="bottom"/>
          </w:tcPr>
          <w:p w14:paraId="0793F441" w14:textId="77777777" w:rsidR="003507C6" w:rsidRPr="003507C6" w:rsidRDefault="003507C6" w:rsidP="003507C6">
            <w:pPr>
              <w:rPr>
                <w:rFonts w:ascii="Times New Roman" w:hAnsi="Times New Roman"/>
                <w:sz w:val="24"/>
                <w:szCs w:val="24"/>
              </w:rPr>
            </w:pPr>
          </w:p>
        </w:tc>
        <w:tc>
          <w:tcPr>
            <w:tcW w:w="67" w:type="pct"/>
            <w:tcBorders>
              <w:bottom w:val="single" w:sz="5" w:space="0" w:color="auto"/>
            </w:tcBorders>
            <w:shd w:val="clear" w:color="auto" w:fill="auto"/>
            <w:vAlign w:val="bottom"/>
          </w:tcPr>
          <w:p w14:paraId="520E2187" w14:textId="77777777" w:rsidR="003507C6" w:rsidRPr="003507C6" w:rsidRDefault="003507C6" w:rsidP="003507C6">
            <w:pPr>
              <w:rPr>
                <w:rFonts w:ascii="Times New Roman" w:hAnsi="Times New Roman"/>
                <w:sz w:val="24"/>
                <w:szCs w:val="24"/>
              </w:rPr>
            </w:pPr>
          </w:p>
        </w:tc>
        <w:tc>
          <w:tcPr>
            <w:tcW w:w="224" w:type="pct"/>
            <w:tcBorders>
              <w:bottom w:val="single" w:sz="5" w:space="0" w:color="auto"/>
            </w:tcBorders>
            <w:shd w:val="clear" w:color="auto" w:fill="auto"/>
            <w:vAlign w:val="bottom"/>
          </w:tcPr>
          <w:p w14:paraId="03290F90" w14:textId="77777777" w:rsidR="003507C6" w:rsidRPr="003507C6" w:rsidRDefault="003507C6" w:rsidP="003507C6">
            <w:pPr>
              <w:rPr>
                <w:rFonts w:ascii="Times New Roman" w:hAnsi="Times New Roman"/>
                <w:sz w:val="24"/>
                <w:szCs w:val="24"/>
              </w:rPr>
            </w:pPr>
          </w:p>
        </w:tc>
        <w:tc>
          <w:tcPr>
            <w:tcW w:w="142" w:type="pct"/>
            <w:tcBorders>
              <w:bottom w:val="single" w:sz="5" w:space="0" w:color="auto"/>
            </w:tcBorders>
            <w:shd w:val="clear" w:color="auto" w:fill="auto"/>
            <w:vAlign w:val="bottom"/>
          </w:tcPr>
          <w:p w14:paraId="5946C0C8" w14:textId="77777777" w:rsidR="003507C6" w:rsidRPr="003507C6" w:rsidRDefault="003507C6" w:rsidP="003507C6">
            <w:pPr>
              <w:rPr>
                <w:rFonts w:ascii="Times New Roman" w:hAnsi="Times New Roman"/>
                <w:sz w:val="24"/>
                <w:szCs w:val="24"/>
              </w:rPr>
            </w:pPr>
          </w:p>
        </w:tc>
        <w:tc>
          <w:tcPr>
            <w:tcW w:w="141" w:type="pct"/>
            <w:gridSpan w:val="2"/>
            <w:tcBorders>
              <w:bottom w:val="single" w:sz="5" w:space="0" w:color="auto"/>
            </w:tcBorders>
            <w:shd w:val="clear" w:color="auto" w:fill="auto"/>
            <w:vAlign w:val="bottom"/>
          </w:tcPr>
          <w:p w14:paraId="0A5E9EB7" w14:textId="77777777" w:rsidR="003507C6" w:rsidRPr="003507C6" w:rsidRDefault="003507C6" w:rsidP="003507C6">
            <w:pPr>
              <w:rPr>
                <w:rFonts w:ascii="Times New Roman" w:hAnsi="Times New Roman"/>
                <w:sz w:val="24"/>
                <w:szCs w:val="24"/>
              </w:rPr>
            </w:pPr>
          </w:p>
        </w:tc>
        <w:tc>
          <w:tcPr>
            <w:tcW w:w="135" w:type="pct"/>
            <w:tcBorders>
              <w:bottom w:val="single" w:sz="5" w:space="0" w:color="auto"/>
            </w:tcBorders>
            <w:shd w:val="clear" w:color="auto" w:fill="auto"/>
            <w:vAlign w:val="bottom"/>
          </w:tcPr>
          <w:p w14:paraId="6AFB85BB" w14:textId="77777777" w:rsidR="003507C6" w:rsidRPr="003507C6" w:rsidRDefault="003507C6" w:rsidP="003507C6">
            <w:pPr>
              <w:rPr>
                <w:rFonts w:ascii="Times New Roman" w:hAnsi="Times New Roman"/>
                <w:sz w:val="24"/>
                <w:szCs w:val="24"/>
              </w:rPr>
            </w:pPr>
          </w:p>
        </w:tc>
      </w:tr>
      <w:tr w:rsidR="003507C6" w:rsidRPr="003507C6" w14:paraId="6BAD7901" w14:textId="77777777" w:rsidTr="003507C6">
        <w:trPr>
          <w:cantSplit/>
          <w:jc w:val="center"/>
        </w:trPr>
        <w:tc>
          <w:tcPr>
            <w:tcW w:w="142" w:type="pct"/>
            <w:shd w:val="clear" w:color="auto" w:fill="auto"/>
            <w:vAlign w:val="bottom"/>
          </w:tcPr>
          <w:p w14:paraId="772E5DA3" w14:textId="77777777" w:rsidR="003507C6" w:rsidRPr="003507C6" w:rsidRDefault="003507C6" w:rsidP="003507C6">
            <w:pPr>
              <w:rPr>
                <w:rFonts w:ascii="Times New Roman" w:hAnsi="Times New Roman"/>
                <w:sz w:val="24"/>
                <w:szCs w:val="24"/>
              </w:rPr>
            </w:pPr>
          </w:p>
        </w:tc>
        <w:tc>
          <w:tcPr>
            <w:tcW w:w="2420" w:type="pct"/>
            <w:gridSpan w:val="17"/>
            <w:shd w:val="clear" w:color="auto" w:fill="auto"/>
            <w:vAlign w:val="bottom"/>
          </w:tcPr>
          <w:p w14:paraId="48CB30A6" w14:textId="77777777" w:rsidR="003507C6" w:rsidRPr="003507C6" w:rsidRDefault="003507C6" w:rsidP="003507C6">
            <w:pPr>
              <w:jc w:val="center"/>
              <w:rPr>
                <w:rFonts w:ascii="Times New Roman" w:hAnsi="Times New Roman"/>
                <w:sz w:val="24"/>
                <w:szCs w:val="24"/>
              </w:rPr>
            </w:pPr>
            <w:r w:rsidRPr="003507C6">
              <w:rPr>
                <w:rFonts w:ascii="Times New Roman" w:hAnsi="Times New Roman"/>
                <w:sz w:val="24"/>
                <w:szCs w:val="24"/>
              </w:rPr>
              <w:t>____________________</w:t>
            </w:r>
          </w:p>
        </w:tc>
        <w:tc>
          <w:tcPr>
            <w:tcW w:w="67" w:type="pct"/>
            <w:gridSpan w:val="2"/>
            <w:shd w:val="clear" w:color="auto" w:fill="auto"/>
            <w:vAlign w:val="bottom"/>
          </w:tcPr>
          <w:p w14:paraId="361622A7" w14:textId="77777777" w:rsidR="003507C6" w:rsidRPr="003507C6" w:rsidRDefault="003507C6" w:rsidP="003507C6">
            <w:pPr>
              <w:rPr>
                <w:rFonts w:ascii="Times New Roman" w:hAnsi="Times New Roman"/>
                <w:sz w:val="24"/>
                <w:szCs w:val="24"/>
              </w:rPr>
            </w:pPr>
          </w:p>
        </w:tc>
        <w:tc>
          <w:tcPr>
            <w:tcW w:w="216" w:type="pct"/>
            <w:shd w:val="clear" w:color="auto" w:fill="auto"/>
            <w:vAlign w:val="bottom"/>
          </w:tcPr>
          <w:p w14:paraId="0A3C2C0D" w14:textId="77777777" w:rsidR="003507C6" w:rsidRPr="003507C6" w:rsidRDefault="003507C6" w:rsidP="003507C6">
            <w:pPr>
              <w:rPr>
                <w:rFonts w:ascii="Times New Roman" w:hAnsi="Times New Roman"/>
                <w:sz w:val="24"/>
                <w:szCs w:val="24"/>
              </w:rPr>
            </w:pPr>
          </w:p>
        </w:tc>
        <w:tc>
          <w:tcPr>
            <w:tcW w:w="67" w:type="pct"/>
            <w:shd w:val="clear" w:color="auto" w:fill="auto"/>
            <w:vAlign w:val="bottom"/>
          </w:tcPr>
          <w:p w14:paraId="417297DC" w14:textId="77777777" w:rsidR="003507C6" w:rsidRPr="003507C6" w:rsidRDefault="003507C6" w:rsidP="003507C6">
            <w:pPr>
              <w:rPr>
                <w:rFonts w:ascii="Times New Roman" w:hAnsi="Times New Roman"/>
                <w:sz w:val="24"/>
                <w:szCs w:val="24"/>
              </w:rPr>
            </w:pPr>
          </w:p>
        </w:tc>
        <w:tc>
          <w:tcPr>
            <w:tcW w:w="2088" w:type="pct"/>
            <w:gridSpan w:val="16"/>
            <w:tcBorders>
              <w:bottom w:val="none" w:sz="5" w:space="0" w:color="auto"/>
            </w:tcBorders>
            <w:shd w:val="clear" w:color="auto" w:fill="auto"/>
            <w:vAlign w:val="bottom"/>
          </w:tcPr>
          <w:p w14:paraId="6438A20B" w14:textId="77777777" w:rsidR="003507C6" w:rsidRPr="003507C6" w:rsidRDefault="003507C6" w:rsidP="003507C6">
            <w:pPr>
              <w:jc w:val="center"/>
              <w:rPr>
                <w:rFonts w:ascii="Times New Roman" w:hAnsi="Times New Roman"/>
                <w:sz w:val="24"/>
                <w:szCs w:val="24"/>
              </w:rPr>
            </w:pPr>
            <w:r w:rsidRPr="003507C6">
              <w:rPr>
                <w:rFonts w:ascii="Times New Roman" w:hAnsi="Times New Roman"/>
                <w:sz w:val="24"/>
                <w:szCs w:val="24"/>
              </w:rPr>
              <w:t>Яворский А. В.</w:t>
            </w:r>
          </w:p>
        </w:tc>
      </w:tr>
    </w:tbl>
    <w:p w14:paraId="7908029C" w14:textId="77777777" w:rsidR="003507C6" w:rsidRPr="003507C6" w:rsidRDefault="003507C6" w:rsidP="003507C6">
      <w:pPr>
        <w:autoSpaceDE w:val="0"/>
        <w:autoSpaceDN w:val="0"/>
        <w:adjustRightInd w:val="0"/>
        <w:spacing w:after="0" w:line="240" w:lineRule="auto"/>
        <w:rPr>
          <w:rFonts w:ascii="Times New Roman" w:hAnsi="Times New Roman" w:cs="Times New Roman"/>
          <w:b/>
          <w:bCs/>
          <w:color w:val="000000" w:themeColor="text1"/>
          <w:sz w:val="24"/>
          <w:szCs w:val="24"/>
        </w:rPr>
      </w:pPr>
    </w:p>
    <w:p w14:paraId="43592690" w14:textId="77777777" w:rsidR="003507C6" w:rsidRPr="003507C6" w:rsidRDefault="003507C6" w:rsidP="003507C6">
      <w:pPr>
        <w:autoSpaceDE w:val="0"/>
        <w:autoSpaceDN w:val="0"/>
        <w:adjustRightInd w:val="0"/>
        <w:spacing w:after="0" w:line="240" w:lineRule="auto"/>
        <w:rPr>
          <w:rFonts w:ascii="Times New Roman" w:hAnsi="Times New Roman" w:cs="Times New Roman"/>
          <w:b/>
          <w:bCs/>
          <w:color w:val="000000" w:themeColor="text1"/>
          <w:sz w:val="24"/>
          <w:szCs w:val="24"/>
        </w:rPr>
      </w:pPr>
    </w:p>
    <w:p w14:paraId="4E2940F2" w14:textId="77777777" w:rsidR="003507C6" w:rsidRPr="003507C6" w:rsidRDefault="003507C6" w:rsidP="003507C6">
      <w:pPr>
        <w:autoSpaceDE w:val="0"/>
        <w:autoSpaceDN w:val="0"/>
        <w:adjustRightInd w:val="0"/>
        <w:spacing w:after="0" w:line="240" w:lineRule="auto"/>
        <w:rPr>
          <w:rFonts w:ascii="Times New Roman" w:hAnsi="Times New Roman" w:cs="Times New Roman"/>
          <w:b/>
          <w:bCs/>
          <w:color w:val="000000" w:themeColor="text1"/>
          <w:sz w:val="24"/>
          <w:szCs w:val="24"/>
        </w:rPr>
      </w:pPr>
    </w:p>
    <w:p w14:paraId="1FAD6D91"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br w:type="page"/>
      </w:r>
    </w:p>
    <w:p w14:paraId="5B510B7F"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lastRenderedPageBreak/>
        <w:t>Приложение № 3</w:t>
      </w:r>
    </w:p>
    <w:p w14:paraId="4F32ED57" w14:textId="77777777" w:rsidR="003507C6" w:rsidRPr="003507C6" w:rsidRDefault="003507C6" w:rsidP="003507C6">
      <w:pPr>
        <w:spacing w:after="0" w:line="240" w:lineRule="auto"/>
        <w:jc w:val="right"/>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к Договору № _________ от ___________</w:t>
      </w:r>
    </w:p>
    <w:p w14:paraId="6FC7F327" w14:textId="77777777" w:rsidR="003507C6" w:rsidRPr="003507C6" w:rsidRDefault="003507C6" w:rsidP="003507C6">
      <w:pPr>
        <w:autoSpaceDE w:val="0"/>
        <w:autoSpaceDN w:val="0"/>
        <w:adjustRightInd w:val="0"/>
        <w:spacing w:after="0" w:line="240" w:lineRule="auto"/>
        <w:rPr>
          <w:rFonts w:ascii="Times New Roman" w:hAnsi="Times New Roman" w:cs="Times New Roman"/>
          <w:b/>
          <w:bCs/>
          <w:color w:val="000000" w:themeColor="text1"/>
          <w:sz w:val="24"/>
          <w:szCs w:val="24"/>
        </w:rPr>
      </w:pPr>
    </w:p>
    <w:p w14:paraId="64C8031F" w14:textId="77777777" w:rsidR="003507C6" w:rsidRPr="003507C6" w:rsidRDefault="003507C6" w:rsidP="003507C6">
      <w:pPr>
        <w:autoSpaceDE w:val="0"/>
        <w:autoSpaceDN w:val="0"/>
        <w:adjustRightInd w:val="0"/>
        <w:spacing w:after="0" w:line="240" w:lineRule="auto"/>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Форма.</w:t>
      </w:r>
    </w:p>
    <w:p w14:paraId="682CA216" w14:textId="77777777" w:rsidR="003507C6" w:rsidRPr="003507C6" w:rsidRDefault="003507C6" w:rsidP="003507C6">
      <w:pPr>
        <w:autoSpaceDE w:val="0"/>
        <w:autoSpaceDN w:val="0"/>
        <w:adjustRightInd w:val="0"/>
        <w:spacing w:after="0" w:line="240" w:lineRule="auto"/>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 xml:space="preserve">Акт поставки Товара и сдачи-приемки выполненных монтажных работ № ___ </w:t>
      </w:r>
    </w:p>
    <w:p w14:paraId="1353206E" w14:textId="77777777" w:rsidR="003507C6" w:rsidRPr="003507C6" w:rsidRDefault="003507C6" w:rsidP="003507C6">
      <w:pPr>
        <w:autoSpaceDE w:val="0"/>
        <w:autoSpaceDN w:val="0"/>
        <w:adjustRightInd w:val="0"/>
        <w:spacing w:after="0" w:line="240" w:lineRule="auto"/>
        <w:jc w:val="center"/>
        <w:rPr>
          <w:rFonts w:ascii="Times New Roman" w:hAnsi="Times New Roman" w:cs="Times New Roman"/>
          <w:b/>
          <w:bCs/>
          <w:color w:val="000000" w:themeColor="text1"/>
          <w:sz w:val="24"/>
          <w:szCs w:val="24"/>
        </w:rPr>
      </w:pPr>
      <w:r w:rsidRPr="003507C6">
        <w:rPr>
          <w:rFonts w:ascii="Times New Roman" w:hAnsi="Times New Roman" w:cs="Times New Roman"/>
          <w:b/>
          <w:bCs/>
          <w:color w:val="000000" w:themeColor="text1"/>
          <w:sz w:val="24"/>
          <w:szCs w:val="24"/>
        </w:rPr>
        <w:t xml:space="preserve">к Договору №          от </w:t>
      </w:r>
    </w:p>
    <w:p w14:paraId="770FC7CA" w14:textId="77777777" w:rsidR="003507C6" w:rsidRPr="003507C6" w:rsidRDefault="003507C6" w:rsidP="003507C6">
      <w:pPr>
        <w:autoSpaceDE w:val="0"/>
        <w:autoSpaceDN w:val="0"/>
        <w:adjustRightInd w:val="0"/>
        <w:spacing w:after="0" w:line="240" w:lineRule="auto"/>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 xml:space="preserve">г. Москва                                                                                           </w:t>
      </w:r>
      <w:proofErr w:type="gramStart"/>
      <w:r w:rsidRPr="003507C6">
        <w:rPr>
          <w:rFonts w:ascii="Times New Roman" w:hAnsi="Times New Roman" w:cs="Times New Roman"/>
          <w:color w:val="000000" w:themeColor="text1"/>
          <w:sz w:val="24"/>
          <w:szCs w:val="24"/>
        </w:rPr>
        <w:t xml:space="preserve">   «</w:t>
      </w:r>
      <w:proofErr w:type="gramEnd"/>
      <w:r w:rsidRPr="003507C6">
        <w:rPr>
          <w:rFonts w:ascii="Times New Roman" w:hAnsi="Times New Roman" w:cs="Times New Roman"/>
          <w:color w:val="000000" w:themeColor="text1"/>
          <w:sz w:val="24"/>
          <w:szCs w:val="24"/>
        </w:rPr>
        <w:t>____»___________________г.</w:t>
      </w:r>
    </w:p>
    <w:p w14:paraId="33709A8D" w14:textId="77777777" w:rsidR="003507C6" w:rsidRPr="003507C6" w:rsidRDefault="003507C6" w:rsidP="003507C6">
      <w:pPr>
        <w:autoSpaceDE w:val="0"/>
        <w:autoSpaceDN w:val="0"/>
        <w:adjustRightInd w:val="0"/>
        <w:spacing w:after="0" w:line="240" w:lineRule="auto"/>
        <w:jc w:val="both"/>
        <w:rPr>
          <w:rFonts w:ascii="Times New Roman" w:hAnsi="Times New Roman" w:cs="Times New Roman"/>
          <w:color w:val="000000" w:themeColor="text1"/>
          <w:sz w:val="24"/>
          <w:szCs w:val="24"/>
        </w:rPr>
      </w:pPr>
    </w:p>
    <w:p w14:paraId="01E5EAF8"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Автономная некоммерческая организация «Кинопарк» (АНО «Кинопарк»), именуемая в дальнейшем «Заказчик», в лице генерального директора Яворского Андрея Викторович, действующего на основании Устава, с одной стороны, и _______________________, именуемое в дальнейшем «Поставщик</w:t>
      </w:r>
      <w:r w:rsidRPr="003507C6">
        <w:rPr>
          <w:rFonts w:ascii="Times New Roman" w:hAnsi="Times New Roman" w:cs="Times New Roman"/>
          <w:b/>
          <w:color w:val="000000" w:themeColor="text1"/>
          <w:sz w:val="24"/>
          <w:szCs w:val="24"/>
        </w:rPr>
        <w:t>»</w:t>
      </w:r>
      <w:r w:rsidRPr="003507C6">
        <w:rPr>
          <w:rFonts w:ascii="Times New Roman" w:hAnsi="Times New Roman" w:cs="Times New Roman"/>
          <w:color w:val="000000" w:themeColor="text1"/>
          <w:sz w:val="24"/>
          <w:szCs w:val="24"/>
        </w:rPr>
        <w:t>,</w:t>
      </w:r>
      <w:r w:rsidRPr="003507C6">
        <w:rPr>
          <w:rFonts w:ascii="Times New Roman" w:hAnsi="Times New Roman" w:cs="Times New Roman"/>
          <w:b/>
          <w:color w:val="000000" w:themeColor="text1"/>
          <w:sz w:val="24"/>
          <w:szCs w:val="24"/>
        </w:rPr>
        <w:t xml:space="preserve"> </w:t>
      </w:r>
      <w:r w:rsidRPr="003507C6">
        <w:rPr>
          <w:rFonts w:ascii="Times New Roman" w:hAnsi="Times New Roman" w:cs="Times New Roman"/>
          <w:color w:val="000000" w:themeColor="text1"/>
          <w:sz w:val="24"/>
          <w:szCs w:val="24"/>
        </w:rPr>
        <w:t>в лице __________________, действующего на основании ____________, с другой стороны, вместе именуемые «Стороны», и каждый в отдельности «Сторона» составили настоящий акт о нижеследующем:</w:t>
      </w:r>
    </w:p>
    <w:p w14:paraId="6C73D41A"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p>
    <w:p w14:paraId="329CE980"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1. В соответствии с Договором № ______________от «___» ____________ 2025г. Поставщиком поставлен следующий Товар и выполнены работы по его монтажу: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1822"/>
        <w:gridCol w:w="1228"/>
        <w:gridCol w:w="1505"/>
        <w:gridCol w:w="2192"/>
        <w:gridCol w:w="2321"/>
      </w:tblGrid>
      <w:tr w:rsidR="003507C6" w:rsidRPr="003507C6" w14:paraId="278735DD" w14:textId="77777777" w:rsidTr="003507C6">
        <w:trPr>
          <w:trHeight w:val="311"/>
          <w:jc w:val="center"/>
        </w:trPr>
        <w:tc>
          <w:tcPr>
            <w:tcW w:w="284" w:type="pct"/>
            <w:vAlign w:val="center"/>
          </w:tcPr>
          <w:p w14:paraId="48B6AE3D"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 п/п</w:t>
            </w:r>
          </w:p>
        </w:tc>
        <w:tc>
          <w:tcPr>
            <w:tcW w:w="929" w:type="pct"/>
            <w:vAlign w:val="center"/>
          </w:tcPr>
          <w:p w14:paraId="234732BA"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Наименование</w:t>
            </w:r>
          </w:p>
        </w:tc>
        <w:tc>
          <w:tcPr>
            <w:tcW w:w="644" w:type="pct"/>
            <w:vAlign w:val="center"/>
          </w:tcPr>
          <w:p w14:paraId="7D71D7DE"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Кол-во</w:t>
            </w:r>
          </w:p>
        </w:tc>
        <w:tc>
          <w:tcPr>
            <w:tcW w:w="788" w:type="pct"/>
            <w:vAlign w:val="center"/>
          </w:tcPr>
          <w:p w14:paraId="137358BC"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Единица измерения</w:t>
            </w:r>
          </w:p>
        </w:tc>
        <w:tc>
          <w:tcPr>
            <w:tcW w:w="1144" w:type="pct"/>
            <w:vAlign w:val="center"/>
          </w:tcPr>
          <w:p w14:paraId="4B1FEC27"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 xml:space="preserve">Цена за единицу </w:t>
            </w:r>
          </w:p>
          <w:p w14:paraId="22B3756D"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руб. коп. в т.ч. НДС _ %/без НДС</w:t>
            </w:r>
          </w:p>
        </w:tc>
        <w:tc>
          <w:tcPr>
            <w:tcW w:w="1211" w:type="pct"/>
            <w:vAlign w:val="center"/>
          </w:tcPr>
          <w:p w14:paraId="59ACA798"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Сумма</w:t>
            </w:r>
          </w:p>
          <w:p w14:paraId="4FA6599F"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руб. коп.</w:t>
            </w:r>
          </w:p>
          <w:p w14:paraId="3BC8F5B7" w14:textId="77777777" w:rsidR="003507C6" w:rsidRPr="003507C6" w:rsidRDefault="003507C6" w:rsidP="003507C6">
            <w:pPr>
              <w:spacing w:after="0" w:line="240" w:lineRule="auto"/>
              <w:jc w:val="center"/>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в т.ч. НДС _ %/без НДС</w:t>
            </w:r>
          </w:p>
        </w:tc>
      </w:tr>
      <w:tr w:rsidR="003507C6" w:rsidRPr="003507C6" w14:paraId="2D53C5D5" w14:textId="77777777" w:rsidTr="003507C6">
        <w:trPr>
          <w:trHeight w:val="308"/>
          <w:jc w:val="center"/>
        </w:trPr>
        <w:tc>
          <w:tcPr>
            <w:tcW w:w="284" w:type="pct"/>
            <w:vAlign w:val="center"/>
          </w:tcPr>
          <w:p w14:paraId="092A2499"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1</w:t>
            </w:r>
          </w:p>
        </w:tc>
        <w:tc>
          <w:tcPr>
            <w:tcW w:w="929" w:type="pct"/>
            <w:shd w:val="clear" w:color="EBF1DE" w:fill="FFFFFF"/>
            <w:vAlign w:val="center"/>
          </w:tcPr>
          <w:p w14:paraId="30CAB5BC" w14:textId="77777777" w:rsidR="003507C6" w:rsidRPr="003507C6" w:rsidRDefault="003507C6" w:rsidP="003507C6">
            <w:pPr>
              <w:spacing w:after="0" w:line="240" w:lineRule="auto"/>
              <w:rPr>
                <w:rFonts w:ascii="Times New Roman" w:hAnsi="Times New Roman" w:cs="Times New Roman"/>
                <w:sz w:val="24"/>
                <w:szCs w:val="24"/>
              </w:rPr>
            </w:pPr>
          </w:p>
        </w:tc>
        <w:tc>
          <w:tcPr>
            <w:tcW w:w="644" w:type="pct"/>
            <w:vAlign w:val="center"/>
          </w:tcPr>
          <w:p w14:paraId="6BAAB0F4" w14:textId="77777777" w:rsidR="003507C6" w:rsidRPr="003507C6" w:rsidRDefault="003507C6" w:rsidP="003507C6">
            <w:pPr>
              <w:spacing w:after="0" w:line="240" w:lineRule="auto"/>
              <w:rPr>
                <w:rFonts w:ascii="Times New Roman" w:hAnsi="Times New Roman" w:cs="Times New Roman"/>
                <w:sz w:val="24"/>
                <w:szCs w:val="24"/>
              </w:rPr>
            </w:pPr>
          </w:p>
        </w:tc>
        <w:tc>
          <w:tcPr>
            <w:tcW w:w="788" w:type="pct"/>
            <w:vAlign w:val="center"/>
          </w:tcPr>
          <w:p w14:paraId="0E5381AC" w14:textId="77777777" w:rsidR="003507C6" w:rsidRPr="003507C6" w:rsidRDefault="003507C6" w:rsidP="003507C6">
            <w:pPr>
              <w:spacing w:after="0" w:line="240" w:lineRule="auto"/>
              <w:rPr>
                <w:rFonts w:ascii="Times New Roman" w:hAnsi="Times New Roman" w:cs="Times New Roman"/>
                <w:sz w:val="24"/>
                <w:szCs w:val="24"/>
              </w:rPr>
            </w:pPr>
          </w:p>
        </w:tc>
        <w:tc>
          <w:tcPr>
            <w:tcW w:w="1144" w:type="pct"/>
            <w:vAlign w:val="center"/>
          </w:tcPr>
          <w:p w14:paraId="34A24EDE" w14:textId="77777777" w:rsidR="003507C6" w:rsidRPr="003507C6" w:rsidRDefault="003507C6" w:rsidP="003507C6">
            <w:pPr>
              <w:spacing w:after="0" w:line="240" w:lineRule="auto"/>
              <w:rPr>
                <w:rFonts w:ascii="Times New Roman" w:hAnsi="Times New Roman" w:cs="Times New Roman"/>
                <w:sz w:val="24"/>
                <w:szCs w:val="24"/>
              </w:rPr>
            </w:pPr>
          </w:p>
        </w:tc>
        <w:tc>
          <w:tcPr>
            <w:tcW w:w="1211" w:type="pct"/>
            <w:vAlign w:val="center"/>
          </w:tcPr>
          <w:p w14:paraId="51B87B01" w14:textId="77777777" w:rsidR="003507C6" w:rsidRPr="003507C6" w:rsidRDefault="003507C6" w:rsidP="003507C6">
            <w:pPr>
              <w:spacing w:after="0" w:line="240" w:lineRule="auto"/>
              <w:rPr>
                <w:rFonts w:ascii="Times New Roman" w:hAnsi="Times New Roman" w:cs="Times New Roman"/>
                <w:sz w:val="24"/>
                <w:szCs w:val="24"/>
              </w:rPr>
            </w:pPr>
          </w:p>
        </w:tc>
      </w:tr>
      <w:tr w:rsidR="003507C6" w:rsidRPr="003507C6" w14:paraId="5A1FB3E8" w14:textId="77777777" w:rsidTr="003507C6">
        <w:trPr>
          <w:trHeight w:val="295"/>
          <w:jc w:val="center"/>
        </w:trPr>
        <w:tc>
          <w:tcPr>
            <w:tcW w:w="284" w:type="pct"/>
            <w:vAlign w:val="center"/>
          </w:tcPr>
          <w:p w14:paraId="01D94883"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2</w:t>
            </w:r>
          </w:p>
        </w:tc>
        <w:tc>
          <w:tcPr>
            <w:tcW w:w="929" w:type="pct"/>
            <w:shd w:val="clear" w:color="D8E4BC" w:fill="FFFFFF"/>
            <w:vAlign w:val="center"/>
          </w:tcPr>
          <w:p w14:paraId="07BF6BB0" w14:textId="77777777" w:rsidR="003507C6" w:rsidRPr="003507C6" w:rsidRDefault="003507C6" w:rsidP="003507C6">
            <w:pPr>
              <w:spacing w:after="0" w:line="240" w:lineRule="auto"/>
              <w:rPr>
                <w:rFonts w:ascii="Times New Roman" w:hAnsi="Times New Roman" w:cs="Times New Roman"/>
                <w:sz w:val="24"/>
                <w:szCs w:val="24"/>
              </w:rPr>
            </w:pPr>
          </w:p>
        </w:tc>
        <w:tc>
          <w:tcPr>
            <w:tcW w:w="644" w:type="pct"/>
            <w:vAlign w:val="center"/>
          </w:tcPr>
          <w:p w14:paraId="5592E4DA" w14:textId="77777777" w:rsidR="003507C6" w:rsidRPr="003507C6" w:rsidRDefault="003507C6" w:rsidP="003507C6">
            <w:pPr>
              <w:spacing w:after="0" w:line="240" w:lineRule="auto"/>
              <w:rPr>
                <w:rFonts w:ascii="Times New Roman" w:hAnsi="Times New Roman" w:cs="Times New Roman"/>
                <w:sz w:val="24"/>
                <w:szCs w:val="24"/>
              </w:rPr>
            </w:pPr>
          </w:p>
        </w:tc>
        <w:tc>
          <w:tcPr>
            <w:tcW w:w="788" w:type="pct"/>
            <w:vAlign w:val="center"/>
          </w:tcPr>
          <w:p w14:paraId="7F626C94" w14:textId="77777777" w:rsidR="003507C6" w:rsidRPr="003507C6" w:rsidRDefault="003507C6" w:rsidP="003507C6">
            <w:pPr>
              <w:spacing w:after="0" w:line="240" w:lineRule="auto"/>
              <w:rPr>
                <w:rFonts w:ascii="Times New Roman" w:hAnsi="Times New Roman" w:cs="Times New Roman"/>
                <w:sz w:val="24"/>
                <w:szCs w:val="24"/>
              </w:rPr>
            </w:pPr>
          </w:p>
        </w:tc>
        <w:tc>
          <w:tcPr>
            <w:tcW w:w="1144" w:type="pct"/>
            <w:vAlign w:val="center"/>
          </w:tcPr>
          <w:p w14:paraId="7DEC622C" w14:textId="77777777" w:rsidR="003507C6" w:rsidRPr="003507C6" w:rsidRDefault="003507C6" w:rsidP="003507C6">
            <w:pPr>
              <w:spacing w:after="0" w:line="240" w:lineRule="auto"/>
              <w:rPr>
                <w:rFonts w:ascii="Times New Roman" w:hAnsi="Times New Roman" w:cs="Times New Roman"/>
                <w:sz w:val="24"/>
                <w:szCs w:val="24"/>
              </w:rPr>
            </w:pPr>
          </w:p>
        </w:tc>
        <w:tc>
          <w:tcPr>
            <w:tcW w:w="1211" w:type="pct"/>
            <w:vAlign w:val="center"/>
          </w:tcPr>
          <w:p w14:paraId="707F2E4A" w14:textId="77777777" w:rsidR="003507C6" w:rsidRPr="003507C6" w:rsidRDefault="003507C6" w:rsidP="003507C6">
            <w:pPr>
              <w:spacing w:after="0" w:line="240" w:lineRule="auto"/>
              <w:rPr>
                <w:rFonts w:ascii="Times New Roman" w:hAnsi="Times New Roman" w:cs="Times New Roman"/>
                <w:sz w:val="24"/>
                <w:szCs w:val="24"/>
              </w:rPr>
            </w:pPr>
          </w:p>
        </w:tc>
      </w:tr>
      <w:tr w:rsidR="003507C6" w:rsidRPr="003507C6" w14:paraId="16579435" w14:textId="77777777" w:rsidTr="003507C6">
        <w:trPr>
          <w:trHeight w:val="260"/>
          <w:jc w:val="center"/>
        </w:trPr>
        <w:tc>
          <w:tcPr>
            <w:tcW w:w="284" w:type="pct"/>
            <w:vAlign w:val="center"/>
          </w:tcPr>
          <w:p w14:paraId="0D45C232" w14:textId="77777777" w:rsidR="003507C6" w:rsidRPr="003507C6" w:rsidRDefault="003507C6" w:rsidP="003507C6">
            <w:pPr>
              <w:spacing w:after="0" w:line="240" w:lineRule="auto"/>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w:t>
            </w:r>
          </w:p>
        </w:tc>
        <w:tc>
          <w:tcPr>
            <w:tcW w:w="929" w:type="pct"/>
            <w:shd w:val="clear" w:color="EBF1DE" w:fill="FFFFFF"/>
            <w:vAlign w:val="center"/>
          </w:tcPr>
          <w:p w14:paraId="4837B5C1" w14:textId="77777777" w:rsidR="003507C6" w:rsidRPr="003507C6" w:rsidRDefault="003507C6" w:rsidP="003507C6">
            <w:pPr>
              <w:spacing w:after="0" w:line="240" w:lineRule="auto"/>
              <w:rPr>
                <w:rFonts w:ascii="Times New Roman" w:hAnsi="Times New Roman" w:cs="Times New Roman"/>
                <w:sz w:val="24"/>
                <w:szCs w:val="24"/>
              </w:rPr>
            </w:pPr>
          </w:p>
        </w:tc>
        <w:tc>
          <w:tcPr>
            <w:tcW w:w="644" w:type="pct"/>
            <w:vAlign w:val="center"/>
          </w:tcPr>
          <w:p w14:paraId="1C4492CB" w14:textId="77777777" w:rsidR="003507C6" w:rsidRPr="003507C6" w:rsidRDefault="003507C6" w:rsidP="003507C6">
            <w:pPr>
              <w:spacing w:after="0" w:line="240" w:lineRule="auto"/>
              <w:rPr>
                <w:rFonts w:ascii="Times New Roman" w:hAnsi="Times New Roman" w:cs="Times New Roman"/>
                <w:sz w:val="24"/>
                <w:szCs w:val="24"/>
              </w:rPr>
            </w:pPr>
          </w:p>
        </w:tc>
        <w:tc>
          <w:tcPr>
            <w:tcW w:w="788" w:type="pct"/>
            <w:vAlign w:val="center"/>
          </w:tcPr>
          <w:p w14:paraId="0DC03BE2" w14:textId="77777777" w:rsidR="003507C6" w:rsidRPr="003507C6" w:rsidRDefault="003507C6" w:rsidP="003507C6">
            <w:pPr>
              <w:spacing w:after="0" w:line="240" w:lineRule="auto"/>
              <w:rPr>
                <w:rFonts w:ascii="Times New Roman" w:hAnsi="Times New Roman" w:cs="Times New Roman"/>
                <w:sz w:val="24"/>
                <w:szCs w:val="24"/>
              </w:rPr>
            </w:pPr>
          </w:p>
        </w:tc>
        <w:tc>
          <w:tcPr>
            <w:tcW w:w="1144" w:type="pct"/>
            <w:vAlign w:val="center"/>
          </w:tcPr>
          <w:p w14:paraId="22C6012E" w14:textId="77777777" w:rsidR="003507C6" w:rsidRPr="003507C6" w:rsidRDefault="003507C6" w:rsidP="003507C6">
            <w:pPr>
              <w:spacing w:after="0" w:line="240" w:lineRule="auto"/>
              <w:rPr>
                <w:rFonts w:ascii="Times New Roman" w:hAnsi="Times New Roman" w:cs="Times New Roman"/>
                <w:sz w:val="24"/>
                <w:szCs w:val="24"/>
              </w:rPr>
            </w:pPr>
          </w:p>
        </w:tc>
        <w:tc>
          <w:tcPr>
            <w:tcW w:w="1211" w:type="pct"/>
            <w:vAlign w:val="center"/>
          </w:tcPr>
          <w:p w14:paraId="2127FE68" w14:textId="77777777" w:rsidR="003507C6" w:rsidRPr="003507C6" w:rsidRDefault="003507C6" w:rsidP="003507C6">
            <w:pPr>
              <w:spacing w:after="0" w:line="240" w:lineRule="auto"/>
              <w:rPr>
                <w:rFonts w:ascii="Times New Roman" w:hAnsi="Times New Roman" w:cs="Times New Roman"/>
                <w:sz w:val="24"/>
                <w:szCs w:val="24"/>
              </w:rPr>
            </w:pPr>
          </w:p>
        </w:tc>
      </w:tr>
      <w:tr w:rsidR="003507C6" w:rsidRPr="003507C6" w14:paraId="32E14546" w14:textId="77777777" w:rsidTr="003507C6">
        <w:trPr>
          <w:trHeight w:val="260"/>
          <w:jc w:val="center"/>
        </w:trPr>
        <w:tc>
          <w:tcPr>
            <w:tcW w:w="3789" w:type="pct"/>
            <w:gridSpan w:val="5"/>
            <w:vAlign w:val="center"/>
          </w:tcPr>
          <w:p w14:paraId="38DD601D" w14:textId="77777777" w:rsidR="003507C6" w:rsidRPr="003507C6" w:rsidRDefault="003507C6" w:rsidP="003507C6">
            <w:pPr>
              <w:spacing w:after="0" w:line="240" w:lineRule="auto"/>
              <w:jc w:val="right"/>
              <w:rPr>
                <w:rFonts w:ascii="Times New Roman" w:hAnsi="Times New Roman" w:cs="Times New Roman"/>
                <w:b/>
                <w:bCs/>
                <w:sz w:val="24"/>
                <w:szCs w:val="24"/>
              </w:rPr>
            </w:pPr>
            <w:r w:rsidRPr="003507C6">
              <w:rPr>
                <w:rFonts w:ascii="Times New Roman" w:hAnsi="Times New Roman" w:cs="Times New Roman"/>
                <w:b/>
                <w:bCs/>
                <w:sz w:val="24"/>
                <w:szCs w:val="24"/>
              </w:rPr>
              <w:t>Итого:</w:t>
            </w:r>
          </w:p>
        </w:tc>
        <w:tc>
          <w:tcPr>
            <w:tcW w:w="1211" w:type="pct"/>
            <w:vAlign w:val="center"/>
          </w:tcPr>
          <w:p w14:paraId="1FBD0E7B" w14:textId="77777777" w:rsidR="003507C6" w:rsidRPr="003507C6" w:rsidRDefault="003507C6" w:rsidP="003507C6">
            <w:pPr>
              <w:spacing w:after="0" w:line="240" w:lineRule="auto"/>
              <w:jc w:val="center"/>
              <w:rPr>
                <w:rFonts w:ascii="Times New Roman" w:hAnsi="Times New Roman" w:cs="Times New Roman"/>
                <w:b/>
                <w:bCs/>
                <w:sz w:val="24"/>
                <w:szCs w:val="24"/>
              </w:rPr>
            </w:pPr>
          </w:p>
        </w:tc>
      </w:tr>
    </w:tbl>
    <w:p w14:paraId="072B57F0"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2. Товар поставлен полностью и в срок, установленный Договором.</w:t>
      </w:r>
    </w:p>
    <w:p w14:paraId="24D94CEF"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u w:val="single"/>
        </w:rPr>
      </w:pPr>
      <w:r w:rsidRPr="003507C6">
        <w:rPr>
          <w:rFonts w:ascii="Times New Roman" w:hAnsi="Times New Roman" w:cs="Times New Roman"/>
          <w:i/>
          <w:iCs/>
          <w:color w:val="000000" w:themeColor="text1"/>
          <w:sz w:val="24"/>
          <w:szCs w:val="24"/>
          <w:u w:val="single"/>
        </w:rPr>
        <w:t>Вариант, если сроки нарушены:</w:t>
      </w:r>
      <w:r w:rsidRPr="003507C6">
        <w:rPr>
          <w:rFonts w:ascii="Times New Roman" w:hAnsi="Times New Roman" w:cs="Times New Roman"/>
          <w:color w:val="000000" w:themeColor="text1"/>
          <w:sz w:val="24"/>
          <w:szCs w:val="24"/>
        </w:rPr>
        <w:t xml:space="preserve"> 2. Товар поставлен и смонтирован "___"__________ ____ г. в связи с _______________. Просрочка поставки составила ______ дней.</w:t>
      </w:r>
    </w:p>
    <w:p w14:paraId="3F692FE3"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3. Заказчик претензий по объему, качеству, срокам монтажа не имеет.</w:t>
      </w:r>
    </w:p>
    <w:p w14:paraId="415EE0BF"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u w:val="single"/>
        </w:rPr>
      </w:pPr>
      <w:r w:rsidRPr="003507C6">
        <w:rPr>
          <w:rFonts w:ascii="Times New Roman" w:hAnsi="Times New Roman" w:cs="Times New Roman"/>
          <w:i/>
          <w:iCs/>
          <w:color w:val="000000" w:themeColor="text1"/>
          <w:sz w:val="24"/>
          <w:szCs w:val="24"/>
          <w:u w:val="single"/>
        </w:rPr>
        <w:t>Вариант, если выявлены нарушения:</w:t>
      </w:r>
      <w:r w:rsidRPr="003507C6">
        <w:rPr>
          <w:rFonts w:ascii="Times New Roman" w:hAnsi="Times New Roman" w:cs="Times New Roman"/>
          <w:color w:val="000000" w:themeColor="text1"/>
          <w:sz w:val="24"/>
          <w:szCs w:val="24"/>
        </w:rPr>
        <w:t xml:space="preserve"> 3. Выявлены следующие несоответствия Товара: ______________________. Сроки устранения - к "___"__________ ____ г.</w:t>
      </w:r>
    </w:p>
    <w:p w14:paraId="6FE0CB96"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4. Стороны подтверждают, что Товар поставлен Заказчику в смонтированном виде, в надлежащем состоянии, товарно-сопроводительная документация получена Заказчиком, взаимных претензий Стороны друг к другу не имеют.</w:t>
      </w:r>
    </w:p>
    <w:p w14:paraId="1DEF2F48"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i/>
          <w:iCs/>
          <w:color w:val="000000" w:themeColor="text1"/>
          <w:sz w:val="24"/>
          <w:szCs w:val="24"/>
          <w:u w:val="single"/>
        </w:rPr>
        <w:t>Вариант, при наличии претензий:</w:t>
      </w:r>
      <w:r w:rsidRPr="003507C6">
        <w:rPr>
          <w:rFonts w:ascii="Times New Roman" w:hAnsi="Times New Roman" w:cs="Times New Roman"/>
          <w:i/>
          <w:color w:val="000000" w:themeColor="text1"/>
          <w:sz w:val="24"/>
          <w:szCs w:val="24"/>
        </w:rPr>
        <w:t xml:space="preserve"> 5</w:t>
      </w:r>
      <w:r w:rsidRPr="003507C6">
        <w:rPr>
          <w:rFonts w:ascii="Times New Roman" w:hAnsi="Times New Roman" w:cs="Times New Roman"/>
          <w:color w:val="000000" w:themeColor="text1"/>
          <w:sz w:val="24"/>
          <w:szCs w:val="24"/>
        </w:rPr>
        <w:t>. Стороны имеют следующие претензии: _________________________.</w:t>
      </w:r>
    </w:p>
    <w:p w14:paraId="7BF5A54F" w14:textId="77777777" w:rsidR="003507C6" w:rsidRPr="003507C6" w:rsidRDefault="003507C6" w:rsidP="003507C6">
      <w:pPr>
        <w:spacing w:after="0" w:line="240" w:lineRule="auto"/>
        <w:ind w:firstLine="709"/>
        <w:jc w:val="both"/>
        <w:rPr>
          <w:rFonts w:ascii="Times New Roman" w:hAnsi="Times New Roman" w:cs="Times New Roman"/>
          <w:sz w:val="24"/>
          <w:szCs w:val="24"/>
          <w:lang w:eastAsia="ru-RU"/>
        </w:rPr>
      </w:pPr>
      <w:r w:rsidRPr="003507C6">
        <w:rPr>
          <w:rFonts w:ascii="Times New Roman" w:hAnsi="Times New Roman" w:cs="Times New Roman"/>
          <w:sz w:val="24"/>
          <w:szCs w:val="24"/>
          <w:lang w:eastAsia="ru-RU"/>
        </w:rPr>
        <w:t>5. Поставщику назначен штраф в соответствии с п.__ Договора в сумме _________ (___________________) рублей ___ копеек.</w:t>
      </w:r>
    </w:p>
    <w:p w14:paraId="19D3C4D5" w14:textId="77777777" w:rsidR="003507C6" w:rsidRPr="003507C6" w:rsidRDefault="003507C6" w:rsidP="003507C6">
      <w:pPr>
        <w:spacing w:after="0" w:line="240" w:lineRule="auto"/>
        <w:ind w:firstLine="709"/>
        <w:jc w:val="both"/>
        <w:rPr>
          <w:rFonts w:ascii="Times New Roman" w:hAnsi="Times New Roman" w:cs="Times New Roman"/>
          <w:i/>
          <w:iCs/>
          <w:sz w:val="24"/>
          <w:szCs w:val="24"/>
          <w:lang w:eastAsia="ru-RU"/>
        </w:rPr>
      </w:pPr>
      <w:r w:rsidRPr="003507C6">
        <w:rPr>
          <w:rFonts w:ascii="Times New Roman" w:hAnsi="Times New Roman" w:cs="Times New Roman"/>
          <w:i/>
          <w:iCs/>
          <w:sz w:val="24"/>
          <w:szCs w:val="24"/>
          <w:lang w:eastAsia="ru-RU"/>
        </w:rPr>
        <w:t>(или)</w:t>
      </w:r>
    </w:p>
    <w:p w14:paraId="6C32E00A" w14:textId="77777777" w:rsidR="003507C6" w:rsidRPr="003507C6" w:rsidRDefault="003507C6" w:rsidP="003507C6">
      <w:pPr>
        <w:spacing w:after="0" w:line="240" w:lineRule="auto"/>
        <w:ind w:firstLine="709"/>
        <w:jc w:val="both"/>
        <w:rPr>
          <w:rFonts w:ascii="Times New Roman" w:hAnsi="Times New Roman" w:cs="Times New Roman"/>
          <w:sz w:val="24"/>
          <w:szCs w:val="24"/>
          <w:lang w:eastAsia="ru-RU"/>
        </w:rPr>
      </w:pPr>
      <w:r w:rsidRPr="003507C6">
        <w:rPr>
          <w:rFonts w:ascii="Times New Roman" w:hAnsi="Times New Roman" w:cs="Times New Roman"/>
          <w:sz w:val="24"/>
          <w:szCs w:val="24"/>
          <w:lang w:eastAsia="ru-RU"/>
        </w:rPr>
        <w:t>Поставщику штраф не назначен.</w:t>
      </w:r>
    </w:p>
    <w:p w14:paraId="76C9D677" w14:textId="77777777" w:rsidR="003507C6" w:rsidRPr="003507C6" w:rsidRDefault="003507C6" w:rsidP="003507C6">
      <w:pPr>
        <w:spacing w:after="0" w:line="240" w:lineRule="auto"/>
        <w:ind w:firstLine="709"/>
        <w:jc w:val="both"/>
        <w:rPr>
          <w:rFonts w:ascii="Times New Roman" w:hAnsi="Times New Roman" w:cs="Times New Roman"/>
          <w:sz w:val="24"/>
          <w:szCs w:val="24"/>
          <w:lang w:eastAsia="ru-RU"/>
        </w:rPr>
      </w:pPr>
      <w:r w:rsidRPr="003507C6">
        <w:rPr>
          <w:rFonts w:ascii="Times New Roman" w:hAnsi="Times New Roman" w:cs="Times New Roman"/>
          <w:sz w:val="24"/>
          <w:szCs w:val="24"/>
          <w:lang w:eastAsia="ru-RU"/>
        </w:rPr>
        <w:t>6. Поставщику начислены пени в соответствии с п.__ Договора в сумме _________ (_________________) рублей ___ копеек.</w:t>
      </w:r>
    </w:p>
    <w:p w14:paraId="383596BB" w14:textId="77777777" w:rsidR="003507C6" w:rsidRPr="003507C6" w:rsidRDefault="003507C6" w:rsidP="003507C6">
      <w:pPr>
        <w:spacing w:after="0" w:line="240" w:lineRule="auto"/>
        <w:ind w:firstLine="709"/>
        <w:jc w:val="both"/>
        <w:rPr>
          <w:rFonts w:ascii="Times New Roman" w:hAnsi="Times New Roman" w:cs="Times New Roman"/>
          <w:i/>
          <w:iCs/>
          <w:sz w:val="24"/>
          <w:szCs w:val="24"/>
          <w:lang w:eastAsia="ru-RU"/>
        </w:rPr>
      </w:pPr>
      <w:r w:rsidRPr="003507C6">
        <w:rPr>
          <w:rFonts w:ascii="Times New Roman" w:hAnsi="Times New Roman" w:cs="Times New Roman"/>
          <w:i/>
          <w:iCs/>
          <w:sz w:val="24"/>
          <w:szCs w:val="24"/>
          <w:lang w:eastAsia="ru-RU"/>
        </w:rPr>
        <w:t>(или)</w:t>
      </w:r>
    </w:p>
    <w:p w14:paraId="7AE45561" w14:textId="77777777" w:rsidR="003507C6" w:rsidRPr="003507C6" w:rsidRDefault="003507C6" w:rsidP="003507C6">
      <w:pPr>
        <w:spacing w:after="0" w:line="240" w:lineRule="auto"/>
        <w:ind w:firstLine="709"/>
        <w:jc w:val="both"/>
        <w:rPr>
          <w:rFonts w:ascii="Times New Roman" w:hAnsi="Times New Roman" w:cs="Times New Roman"/>
          <w:sz w:val="24"/>
          <w:szCs w:val="24"/>
          <w:lang w:eastAsia="ru-RU"/>
        </w:rPr>
      </w:pPr>
      <w:r w:rsidRPr="003507C6">
        <w:rPr>
          <w:rFonts w:ascii="Times New Roman" w:hAnsi="Times New Roman" w:cs="Times New Roman"/>
          <w:sz w:val="24"/>
          <w:szCs w:val="24"/>
          <w:lang w:eastAsia="ru-RU"/>
        </w:rPr>
        <w:t>Поставщику пени не начислены.</w:t>
      </w:r>
    </w:p>
    <w:p w14:paraId="24AC5517" w14:textId="77777777" w:rsidR="003507C6" w:rsidRPr="003507C6" w:rsidRDefault="003507C6" w:rsidP="003507C6">
      <w:pPr>
        <w:spacing w:after="0" w:line="240" w:lineRule="auto"/>
        <w:ind w:firstLine="709"/>
        <w:contextualSpacing/>
        <w:jc w:val="both"/>
        <w:rPr>
          <w:rFonts w:ascii="Times New Roman" w:hAnsi="Times New Roman" w:cs="Times New Roman"/>
          <w:sz w:val="24"/>
          <w:szCs w:val="24"/>
        </w:rPr>
      </w:pPr>
      <w:r w:rsidRPr="003507C6">
        <w:rPr>
          <w:rFonts w:ascii="Times New Roman" w:hAnsi="Times New Roman" w:cs="Times New Roman"/>
          <w:sz w:val="24"/>
          <w:szCs w:val="24"/>
          <w:lang w:eastAsia="ru-RU"/>
        </w:rPr>
        <w:t xml:space="preserve">7. Заказчиком выплачен авансовый платеж в размере _________ (_______) рублей _____ копеек, в том числе </w:t>
      </w:r>
      <w:r w:rsidRPr="003507C6">
        <w:rPr>
          <w:rFonts w:ascii="Times New Roman" w:hAnsi="Times New Roman" w:cs="Times New Roman"/>
          <w:sz w:val="24"/>
          <w:szCs w:val="24"/>
        </w:rPr>
        <w:t xml:space="preserve">НДС ____% в сумме______ (___________) рублей ____ копеек (или НДС не облагается в соответствии со ст. 346.11 Налогового кодекса Российской Федерации). </w:t>
      </w:r>
    </w:p>
    <w:p w14:paraId="024907BC" w14:textId="77777777" w:rsidR="003507C6" w:rsidRPr="003507C6" w:rsidRDefault="003507C6" w:rsidP="003507C6">
      <w:pPr>
        <w:spacing w:after="0" w:line="240" w:lineRule="auto"/>
        <w:ind w:firstLine="709"/>
        <w:contextualSpacing/>
        <w:jc w:val="both"/>
        <w:rPr>
          <w:rFonts w:ascii="Times New Roman" w:hAnsi="Times New Roman" w:cs="Times New Roman"/>
          <w:sz w:val="24"/>
          <w:szCs w:val="24"/>
        </w:rPr>
      </w:pPr>
      <w:r w:rsidRPr="003507C6">
        <w:rPr>
          <w:rFonts w:ascii="Times New Roman" w:hAnsi="Times New Roman" w:cs="Times New Roman"/>
          <w:sz w:val="24"/>
          <w:szCs w:val="24"/>
          <w:lang w:eastAsia="ru-RU"/>
        </w:rPr>
        <w:t xml:space="preserve">8. Сумма, подлежащая оплате Поставщику составляет: ______________ (_______) рублей _____ копеек, в том числе </w:t>
      </w:r>
      <w:r w:rsidRPr="003507C6">
        <w:rPr>
          <w:rFonts w:ascii="Times New Roman" w:hAnsi="Times New Roman" w:cs="Times New Roman"/>
          <w:sz w:val="24"/>
          <w:szCs w:val="24"/>
        </w:rPr>
        <w:t>НДС ___% в сумме__________ (___________) рублей ____ копеек (или НДС не облагается в соответствии со ст. 346.11 Налогового кодекса Российской Федерации).</w:t>
      </w:r>
    </w:p>
    <w:p w14:paraId="46BA6980" w14:textId="77777777" w:rsidR="003507C6" w:rsidRPr="003507C6" w:rsidRDefault="003507C6" w:rsidP="003507C6">
      <w:pPr>
        <w:spacing w:after="0" w:line="240" w:lineRule="auto"/>
        <w:ind w:firstLine="709"/>
        <w:contextualSpacing/>
        <w:jc w:val="both"/>
        <w:rPr>
          <w:rFonts w:ascii="Times New Roman" w:hAnsi="Times New Roman" w:cs="Times New Roman"/>
          <w:sz w:val="24"/>
          <w:szCs w:val="24"/>
          <w:lang w:eastAsia="ru-RU"/>
        </w:rPr>
      </w:pPr>
      <w:r w:rsidRPr="003507C6">
        <w:rPr>
          <w:rFonts w:ascii="Times New Roman" w:hAnsi="Times New Roman" w:cs="Times New Roman"/>
          <w:sz w:val="24"/>
          <w:szCs w:val="24"/>
          <w:lang w:eastAsia="ru-RU"/>
        </w:rPr>
        <w:lastRenderedPageBreak/>
        <w:t>9. Настоящий Акт составлен в 2 (двух) экземплярах, имеющих одинаковую юридическую силу, по одному для каждой из Сторон.</w:t>
      </w:r>
    </w:p>
    <w:p w14:paraId="786E21CD" w14:textId="77777777" w:rsidR="003507C6" w:rsidRPr="003507C6" w:rsidRDefault="003507C6" w:rsidP="003507C6">
      <w:pPr>
        <w:spacing w:after="0" w:line="240" w:lineRule="auto"/>
        <w:ind w:firstLine="709"/>
        <w:contextualSpacing/>
        <w:jc w:val="both"/>
        <w:rPr>
          <w:rFonts w:ascii="Times New Roman" w:hAnsi="Times New Roman" w:cs="Times New Roman"/>
          <w:sz w:val="24"/>
          <w:szCs w:val="24"/>
          <w:lang w:eastAsia="ru-RU"/>
        </w:rPr>
      </w:pPr>
      <w:r w:rsidRPr="003507C6">
        <w:rPr>
          <w:rFonts w:ascii="Times New Roman" w:hAnsi="Times New Roman" w:cs="Times New Roman"/>
          <w:sz w:val="24"/>
          <w:szCs w:val="24"/>
          <w:lang w:eastAsia="ru-RU"/>
        </w:rPr>
        <w:t xml:space="preserve">10. Неотъемлемой частью настоящего акта являются УПД № ___ от ___ или </w:t>
      </w:r>
      <w:r w:rsidRPr="003507C6">
        <w:rPr>
          <w:rFonts w:ascii="Times New Roman" w:hAnsi="Times New Roman" w:cs="Times New Roman"/>
          <w:color w:val="000000" w:themeColor="text1"/>
          <w:sz w:val="24"/>
          <w:szCs w:val="24"/>
        </w:rPr>
        <w:t>Товарная накладная по форме ТОРГ-12</w:t>
      </w:r>
      <w:r w:rsidRPr="003507C6">
        <w:rPr>
          <w:rFonts w:ascii="Times New Roman" w:hAnsi="Times New Roman" w:cs="Times New Roman"/>
          <w:sz w:val="24"/>
          <w:szCs w:val="24"/>
          <w:lang w:eastAsia="ru-RU"/>
        </w:rPr>
        <w:t>№ ___ от ___</w:t>
      </w:r>
      <w:r w:rsidRPr="003507C6">
        <w:rPr>
          <w:rFonts w:ascii="Times New Roman" w:hAnsi="Times New Roman" w:cs="Times New Roman"/>
          <w:color w:val="000000" w:themeColor="text1"/>
          <w:sz w:val="24"/>
          <w:szCs w:val="24"/>
        </w:rPr>
        <w:t xml:space="preserve">, а также акт выполнения работ по монтажу </w:t>
      </w:r>
      <w:r w:rsidRPr="003507C6">
        <w:rPr>
          <w:rFonts w:ascii="Times New Roman" w:hAnsi="Times New Roman" w:cs="Times New Roman"/>
          <w:sz w:val="24"/>
          <w:szCs w:val="24"/>
          <w:lang w:eastAsia="ru-RU"/>
        </w:rPr>
        <w:t>№ ___ от ___.</w:t>
      </w:r>
    </w:p>
    <w:p w14:paraId="34139F33"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11. Реквизиты Сторон:</w:t>
      </w:r>
    </w:p>
    <w:tbl>
      <w:tblPr>
        <w:tblpPr w:leftFromText="180" w:rightFromText="180" w:vertAnchor="text" w:horzAnchor="margin" w:tblpY="271"/>
        <w:tblW w:w="5250" w:type="pct"/>
        <w:tblLook w:val="0000" w:firstRow="0" w:lastRow="0" w:firstColumn="0" w:lastColumn="0" w:noHBand="0" w:noVBand="0"/>
      </w:tblPr>
      <w:tblGrid>
        <w:gridCol w:w="5094"/>
        <w:gridCol w:w="5026"/>
      </w:tblGrid>
      <w:tr w:rsidR="003507C6" w:rsidRPr="003507C6" w14:paraId="153DC343" w14:textId="77777777" w:rsidTr="003507C6">
        <w:trPr>
          <w:cantSplit/>
          <w:trHeight w:val="3098"/>
        </w:trPr>
        <w:tc>
          <w:tcPr>
            <w:tcW w:w="2517" w:type="pct"/>
          </w:tcPr>
          <w:p w14:paraId="6FCF2664" w14:textId="77777777" w:rsidR="003507C6" w:rsidRPr="003507C6" w:rsidRDefault="003507C6" w:rsidP="003507C6">
            <w:pPr>
              <w:spacing w:after="0" w:line="240" w:lineRule="auto"/>
              <w:rPr>
                <w:rFonts w:ascii="Times New Roman" w:hAnsi="Times New Roman" w:cs="Times New Roman"/>
                <w:color w:val="000000" w:themeColor="text1"/>
                <w:sz w:val="24"/>
                <w:szCs w:val="24"/>
                <w:u w:val="single"/>
                <w:lang w:eastAsia="ru-RU"/>
              </w:rPr>
            </w:pPr>
            <w:r w:rsidRPr="003507C6">
              <w:rPr>
                <w:rFonts w:ascii="Times New Roman" w:hAnsi="Times New Roman" w:cs="Times New Roman"/>
                <w:color w:val="000000" w:themeColor="text1"/>
                <w:sz w:val="24"/>
                <w:szCs w:val="24"/>
                <w:u w:val="single"/>
                <w:lang w:eastAsia="ru-RU"/>
              </w:rPr>
              <w:t>ПОСТАВЩИК:</w:t>
            </w:r>
          </w:p>
          <w:p w14:paraId="7900B360"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r w:rsidRPr="003507C6">
              <w:rPr>
                <w:rFonts w:ascii="Times New Roman" w:hAnsi="Times New Roman" w:cs="Times New Roman"/>
                <w:sz w:val="24"/>
                <w:szCs w:val="24"/>
              </w:rPr>
              <w:t>________________</w:t>
            </w:r>
          </w:p>
          <w:p w14:paraId="2AEE5D31"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Юридический адрес: ________________</w:t>
            </w:r>
          </w:p>
          <w:p w14:paraId="1579E942"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p>
          <w:p w14:paraId="00F65542"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p>
          <w:p w14:paraId="05317502"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p>
          <w:p w14:paraId="556291C3"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ИНН: ________________</w:t>
            </w:r>
          </w:p>
          <w:p w14:paraId="417EC87A"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КПП: ________________</w:t>
            </w:r>
          </w:p>
          <w:p w14:paraId="37DDDAB8"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ОГРН: ________________</w:t>
            </w:r>
          </w:p>
          <w:p w14:paraId="551C9BFC" w14:textId="77777777" w:rsidR="003507C6" w:rsidRPr="003507C6" w:rsidRDefault="003507C6" w:rsidP="003507C6">
            <w:pPr>
              <w:autoSpaceDE w:val="0"/>
              <w:autoSpaceDN w:val="0"/>
              <w:spacing w:after="0" w:line="240" w:lineRule="auto"/>
              <w:rPr>
                <w:rFonts w:ascii="Times New Roman" w:hAnsi="Times New Roman" w:cs="Times New Roman"/>
                <w:noProof/>
                <w:sz w:val="24"/>
                <w:szCs w:val="24"/>
              </w:rPr>
            </w:pPr>
          </w:p>
          <w:p w14:paraId="4598F5E7" w14:textId="77777777" w:rsidR="003507C6" w:rsidRPr="003507C6" w:rsidRDefault="003507C6" w:rsidP="003507C6">
            <w:pPr>
              <w:autoSpaceDE w:val="0"/>
              <w:autoSpaceDN w:val="0"/>
              <w:spacing w:after="0" w:line="240" w:lineRule="auto"/>
              <w:rPr>
                <w:rFonts w:ascii="Times New Roman" w:hAnsi="Times New Roman" w:cs="Times New Roman"/>
                <w:sz w:val="24"/>
                <w:szCs w:val="24"/>
              </w:rPr>
            </w:pPr>
            <w:r w:rsidRPr="003507C6">
              <w:rPr>
                <w:rFonts w:ascii="Times New Roman" w:hAnsi="Times New Roman" w:cs="Times New Roman"/>
                <w:noProof/>
                <w:sz w:val="24"/>
                <w:szCs w:val="24"/>
              </w:rPr>
              <w:t>___________________________</w:t>
            </w:r>
          </w:p>
          <w:p w14:paraId="181E7337" w14:textId="77777777" w:rsidR="003507C6" w:rsidRPr="003507C6" w:rsidRDefault="003507C6" w:rsidP="003507C6">
            <w:pPr>
              <w:spacing w:after="0" w:line="240" w:lineRule="auto"/>
              <w:rPr>
                <w:rFonts w:ascii="Times New Roman" w:hAnsi="Times New Roman" w:cs="Times New Roman"/>
                <w:sz w:val="24"/>
                <w:szCs w:val="24"/>
              </w:rPr>
            </w:pPr>
          </w:p>
          <w:p w14:paraId="6336C5B7" w14:textId="77777777" w:rsidR="003507C6" w:rsidRPr="003507C6" w:rsidRDefault="003507C6" w:rsidP="003507C6">
            <w:pPr>
              <w:spacing w:after="0" w:line="240" w:lineRule="auto"/>
              <w:rPr>
                <w:rFonts w:ascii="Times New Roman" w:hAnsi="Times New Roman" w:cs="Times New Roman"/>
                <w:sz w:val="24"/>
                <w:szCs w:val="24"/>
              </w:rPr>
            </w:pPr>
            <w:r w:rsidRPr="003507C6">
              <w:rPr>
                <w:rFonts w:ascii="Times New Roman" w:hAnsi="Times New Roman" w:cs="Times New Roman"/>
                <w:sz w:val="24"/>
                <w:szCs w:val="24"/>
              </w:rPr>
              <w:t>__________________/ ______________ /</w:t>
            </w:r>
          </w:p>
          <w:p w14:paraId="474BFB49"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roofErr w:type="spellStart"/>
            <w:r w:rsidRPr="003507C6">
              <w:rPr>
                <w:rFonts w:ascii="Times New Roman" w:hAnsi="Times New Roman" w:cs="Times New Roman"/>
                <w:bCs/>
                <w:sz w:val="24"/>
                <w:szCs w:val="24"/>
              </w:rPr>
              <w:t>м.п</w:t>
            </w:r>
            <w:proofErr w:type="spellEnd"/>
            <w:r w:rsidRPr="003507C6">
              <w:rPr>
                <w:rFonts w:ascii="Times New Roman" w:hAnsi="Times New Roman" w:cs="Times New Roman"/>
                <w:bCs/>
                <w:sz w:val="24"/>
                <w:szCs w:val="24"/>
              </w:rPr>
              <w:t xml:space="preserve">.               </w:t>
            </w:r>
          </w:p>
        </w:tc>
        <w:tc>
          <w:tcPr>
            <w:tcW w:w="2483" w:type="pct"/>
          </w:tcPr>
          <w:p w14:paraId="48F3F862" w14:textId="77777777" w:rsidR="003507C6" w:rsidRPr="003507C6" w:rsidRDefault="003507C6" w:rsidP="003507C6">
            <w:pPr>
              <w:spacing w:after="0" w:line="240" w:lineRule="auto"/>
              <w:rPr>
                <w:rFonts w:ascii="Times New Roman" w:hAnsi="Times New Roman" w:cs="Times New Roman"/>
                <w:color w:val="000000" w:themeColor="text1"/>
                <w:sz w:val="24"/>
                <w:szCs w:val="24"/>
                <w:u w:val="single"/>
              </w:rPr>
            </w:pPr>
            <w:r w:rsidRPr="003507C6">
              <w:rPr>
                <w:rFonts w:ascii="Times New Roman" w:hAnsi="Times New Roman" w:cs="Times New Roman"/>
                <w:color w:val="000000" w:themeColor="text1"/>
                <w:sz w:val="24"/>
                <w:szCs w:val="24"/>
                <w:u w:val="single"/>
              </w:rPr>
              <w:t>ЗАКАЗЧИК:</w:t>
            </w:r>
          </w:p>
          <w:p w14:paraId="528CB1C6" w14:textId="77777777" w:rsidR="003507C6" w:rsidRPr="003507C6" w:rsidRDefault="003507C6" w:rsidP="003507C6">
            <w:pPr>
              <w:shd w:val="clear" w:color="auto" w:fill="FFFFFF"/>
              <w:spacing w:after="0" w:line="240" w:lineRule="auto"/>
              <w:jc w:val="both"/>
              <w:rPr>
                <w:rFonts w:ascii="Times New Roman" w:hAnsi="Times New Roman" w:cs="Times New Roman"/>
                <w:b/>
                <w:sz w:val="24"/>
                <w:szCs w:val="24"/>
              </w:rPr>
            </w:pPr>
            <w:r w:rsidRPr="003507C6">
              <w:rPr>
                <w:rFonts w:ascii="Times New Roman" w:hAnsi="Times New Roman" w:cs="Times New Roman"/>
                <w:b/>
                <w:sz w:val="24"/>
                <w:szCs w:val="24"/>
              </w:rPr>
              <w:t>АНО «Кинопарк»</w:t>
            </w:r>
          </w:p>
          <w:p w14:paraId="7A8CE187"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Юридический адрес: 107031, Город Москва, </w:t>
            </w:r>
            <w:proofErr w:type="spellStart"/>
            <w:proofErr w:type="gramStart"/>
            <w:r w:rsidRPr="003507C6">
              <w:rPr>
                <w:rFonts w:ascii="Times New Roman" w:hAnsi="Times New Roman" w:cs="Times New Roman"/>
                <w:sz w:val="24"/>
                <w:szCs w:val="24"/>
              </w:rPr>
              <w:t>вн.тер</w:t>
            </w:r>
            <w:proofErr w:type="spellEnd"/>
            <w:proofErr w:type="gramEnd"/>
            <w:r w:rsidRPr="003507C6">
              <w:rPr>
                <w:rFonts w:ascii="Times New Roman" w:hAnsi="Times New Roman" w:cs="Times New Roman"/>
                <w:sz w:val="24"/>
                <w:szCs w:val="24"/>
              </w:rPr>
              <w:t xml:space="preserve">. г. Муниципальный Округ Мещанский, </w:t>
            </w:r>
            <w:proofErr w:type="spellStart"/>
            <w:r w:rsidRPr="003507C6">
              <w:rPr>
                <w:rFonts w:ascii="Times New Roman" w:hAnsi="Times New Roman" w:cs="Times New Roman"/>
                <w:sz w:val="24"/>
                <w:szCs w:val="24"/>
              </w:rPr>
              <w:t>ул</w:t>
            </w:r>
            <w:proofErr w:type="spellEnd"/>
            <w:r w:rsidRPr="003507C6">
              <w:rPr>
                <w:rFonts w:ascii="Times New Roman" w:hAnsi="Times New Roman" w:cs="Times New Roman"/>
                <w:sz w:val="24"/>
                <w:szCs w:val="24"/>
              </w:rPr>
              <w:t xml:space="preserve"> Неглинная, дом 8/10, помещение 2А/1, комната 45</w:t>
            </w:r>
          </w:p>
          <w:p w14:paraId="09B4E7C4"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ИНН: 9702067203 </w:t>
            </w:r>
          </w:p>
          <w:p w14:paraId="7C2BF715"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КПП: 770201001 </w:t>
            </w:r>
          </w:p>
          <w:p w14:paraId="3DB2D944" w14:textId="77777777" w:rsidR="003507C6" w:rsidRPr="003507C6" w:rsidRDefault="003507C6" w:rsidP="003507C6">
            <w:pPr>
              <w:shd w:val="clear" w:color="auto" w:fill="FFFFFF"/>
              <w:spacing w:after="0" w:line="240" w:lineRule="auto"/>
              <w:jc w:val="both"/>
              <w:rPr>
                <w:rFonts w:ascii="Times New Roman" w:hAnsi="Times New Roman" w:cs="Times New Roman"/>
                <w:sz w:val="24"/>
                <w:szCs w:val="24"/>
              </w:rPr>
            </w:pPr>
            <w:r w:rsidRPr="003507C6">
              <w:rPr>
                <w:rFonts w:ascii="Times New Roman" w:hAnsi="Times New Roman" w:cs="Times New Roman"/>
                <w:sz w:val="24"/>
                <w:szCs w:val="24"/>
              </w:rPr>
              <w:t xml:space="preserve">ОГРН: 1247700351194 </w:t>
            </w:r>
          </w:p>
          <w:p w14:paraId="1145CA44"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
          <w:p w14:paraId="3D6D4DE6" w14:textId="77777777" w:rsidR="003507C6" w:rsidRPr="003507C6" w:rsidRDefault="003507C6" w:rsidP="003507C6">
            <w:pPr>
              <w:spacing w:after="0" w:line="240" w:lineRule="auto"/>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Генеральный директор</w:t>
            </w:r>
          </w:p>
          <w:p w14:paraId="25523710"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
          <w:p w14:paraId="5E1737BA" w14:textId="77777777" w:rsidR="003507C6" w:rsidRPr="003507C6" w:rsidRDefault="003507C6" w:rsidP="003507C6">
            <w:pPr>
              <w:spacing w:after="0" w:line="240" w:lineRule="auto"/>
              <w:rPr>
                <w:rFonts w:ascii="Times New Roman" w:hAnsi="Times New Roman" w:cs="Times New Roman"/>
                <w:color w:val="000000" w:themeColor="text1"/>
                <w:sz w:val="24"/>
                <w:szCs w:val="24"/>
              </w:rPr>
            </w:pPr>
            <w:r w:rsidRPr="003507C6">
              <w:rPr>
                <w:rFonts w:ascii="Times New Roman" w:hAnsi="Times New Roman" w:cs="Times New Roman"/>
                <w:color w:val="000000" w:themeColor="text1"/>
                <w:sz w:val="24"/>
                <w:szCs w:val="24"/>
              </w:rPr>
              <w:t>__________________/</w:t>
            </w:r>
            <w:r w:rsidRPr="003507C6">
              <w:rPr>
                <w:rFonts w:ascii="Times New Roman" w:hAnsi="Times New Roman" w:cs="Times New Roman"/>
                <w:sz w:val="24"/>
                <w:szCs w:val="24"/>
              </w:rPr>
              <w:t>А.В. Яворский</w:t>
            </w:r>
            <w:r w:rsidRPr="003507C6">
              <w:rPr>
                <w:rFonts w:ascii="Times New Roman" w:hAnsi="Times New Roman" w:cs="Times New Roman"/>
                <w:color w:val="000000" w:themeColor="text1"/>
                <w:sz w:val="24"/>
                <w:szCs w:val="24"/>
              </w:rPr>
              <w:t>/</w:t>
            </w:r>
          </w:p>
          <w:p w14:paraId="3BC1CF62" w14:textId="77777777" w:rsidR="003507C6" w:rsidRPr="003507C6" w:rsidRDefault="003507C6" w:rsidP="003507C6">
            <w:pPr>
              <w:spacing w:after="0" w:line="240" w:lineRule="auto"/>
              <w:rPr>
                <w:rFonts w:ascii="Times New Roman" w:hAnsi="Times New Roman" w:cs="Times New Roman"/>
                <w:color w:val="000000" w:themeColor="text1"/>
                <w:sz w:val="24"/>
                <w:szCs w:val="24"/>
              </w:rPr>
            </w:pPr>
            <w:proofErr w:type="spellStart"/>
            <w:r w:rsidRPr="003507C6">
              <w:rPr>
                <w:rFonts w:ascii="Times New Roman" w:hAnsi="Times New Roman" w:cs="Times New Roman"/>
                <w:color w:val="000000" w:themeColor="text1"/>
                <w:sz w:val="24"/>
                <w:szCs w:val="24"/>
              </w:rPr>
              <w:t>м.п</w:t>
            </w:r>
            <w:proofErr w:type="spellEnd"/>
            <w:r w:rsidRPr="003507C6">
              <w:rPr>
                <w:rFonts w:ascii="Times New Roman" w:hAnsi="Times New Roman" w:cs="Times New Roman"/>
                <w:color w:val="000000" w:themeColor="text1"/>
                <w:sz w:val="24"/>
                <w:szCs w:val="24"/>
              </w:rPr>
              <w:t>.</w:t>
            </w:r>
          </w:p>
        </w:tc>
      </w:tr>
    </w:tbl>
    <w:p w14:paraId="7D78A0F3"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p>
    <w:p w14:paraId="17C392A6" w14:textId="77777777" w:rsidR="003507C6" w:rsidRPr="003507C6" w:rsidRDefault="003507C6" w:rsidP="003507C6">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p>
    <w:p w14:paraId="44DDB442" w14:textId="77777777" w:rsidR="003507C6" w:rsidRPr="003507C6" w:rsidRDefault="003507C6" w:rsidP="003507C6">
      <w:pPr>
        <w:autoSpaceDE w:val="0"/>
        <w:autoSpaceDN w:val="0"/>
        <w:adjustRightInd w:val="0"/>
        <w:spacing w:after="0" w:line="240" w:lineRule="auto"/>
        <w:ind w:firstLine="540"/>
        <w:jc w:val="center"/>
        <w:rPr>
          <w:rFonts w:ascii="Times New Roman" w:hAnsi="Times New Roman" w:cs="Times New Roman"/>
          <w:b/>
          <w:color w:val="000000" w:themeColor="text1"/>
          <w:sz w:val="24"/>
          <w:szCs w:val="24"/>
        </w:rPr>
      </w:pPr>
    </w:p>
    <w:p w14:paraId="08592C89" w14:textId="77777777" w:rsidR="003507C6" w:rsidRPr="003507C6" w:rsidRDefault="003507C6" w:rsidP="003507C6">
      <w:pPr>
        <w:autoSpaceDE w:val="0"/>
        <w:autoSpaceDN w:val="0"/>
        <w:adjustRightInd w:val="0"/>
        <w:spacing w:after="0" w:line="240" w:lineRule="auto"/>
        <w:ind w:firstLine="540"/>
        <w:jc w:val="center"/>
        <w:rPr>
          <w:rFonts w:ascii="Times New Roman" w:hAnsi="Times New Roman" w:cs="Times New Roman"/>
          <w:b/>
          <w:color w:val="000000" w:themeColor="text1"/>
          <w:sz w:val="24"/>
          <w:szCs w:val="24"/>
        </w:rPr>
      </w:pPr>
    </w:p>
    <w:p w14:paraId="600E2E1A" w14:textId="77777777" w:rsidR="003507C6" w:rsidRPr="003507C6" w:rsidRDefault="003507C6" w:rsidP="003507C6">
      <w:pPr>
        <w:autoSpaceDE w:val="0"/>
        <w:autoSpaceDN w:val="0"/>
        <w:adjustRightInd w:val="0"/>
        <w:spacing w:after="0" w:line="240" w:lineRule="auto"/>
        <w:ind w:firstLine="540"/>
        <w:jc w:val="center"/>
        <w:rPr>
          <w:rFonts w:ascii="Times New Roman" w:hAnsi="Times New Roman" w:cs="Times New Roman"/>
          <w:b/>
          <w:color w:val="000000" w:themeColor="text1"/>
          <w:sz w:val="24"/>
          <w:szCs w:val="24"/>
        </w:rPr>
      </w:pPr>
      <w:r w:rsidRPr="003507C6">
        <w:rPr>
          <w:rFonts w:ascii="Times New Roman" w:hAnsi="Times New Roman" w:cs="Times New Roman"/>
          <w:b/>
          <w:color w:val="000000" w:themeColor="text1"/>
          <w:sz w:val="24"/>
          <w:szCs w:val="24"/>
        </w:rPr>
        <w:t>Форму акта поставки Товара и сдачи-приемки выполненных монтажных работ согласовываем:</w:t>
      </w:r>
    </w:p>
    <w:p w14:paraId="1B0B8D57" w14:textId="77777777" w:rsidR="003507C6" w:rsidRPr="003507C6" w:rsidRDefault="003507C6" w:rsidP="003507C6">
      <w:pPr>
        <w:autoSpaceDE w:val="0"/>
        <w:autoSpaceDN w:val="0"/>
        <w:adjustRightInd w:val="0"/>
        <w:spacing w:after="0" w:line="240" w:lineRule="auto"/>
        <w:ind w:firstLine="540"/>
        <w:jc w:val="center"/>
        <w:rPr>
          <w:rFonts w:ascii="Times New Roman" w:hAnsi="Times New Roman" w:cs="Times New Roman"/>
          <w:b/>
          <w:color w:val="000000" w:themeColor="text1"/>
          <w:sz w:val="24"/>
          <w:szCs w:val="24"/>
        </w:rPr>
      </w:pPr>
    </w:p>
    <w:tbl>
      <w:tblPr>
        <w:tblW w:w="5000" w:type="pct"/>
        <w:tblLook w:val="04A0" w:firstRow="1" w:lastRow="0" w:firstColumn="1" w:lastColumn="0" w:noHBand="0" w:noVBand="1"/>
      </w:tblPr>
      <w:tblGrid>
        <w:gridCol w:w="224"/>
        <w:gridCol w:w="2587"/>
        <w:gridCol w:w="2064"/>
        <w:gridCol w:w="222"/>
        <w:gridCol w:w="222"/>
        <w:gridCol w:w="222"/>
        <w:gridCol w:w="3875"/>
        <w:gridCol w:w="222"/>
      </w:tblGrid>
      <w:tr w:rsidR="003507C6" w:rsidRPr="003507C6" w14:paraId="4E654BC0" w14:textId="77777777" w:rsidTr="003507C6">
        <w:trPr>
          <w:trHeight w:val="553"/>
        </w:trPr>
        <w:tc>
          <w:tcPr>
            <w:tcW w:w="1438" w:type="pct"/>
            <w:gridSpan w:val="2"/>
            <w:tcBorders>
              <w:top w:val="nil"/>
              <w:left w:val="nil"/>
              <w:bottom w:val="nil"/>
              <w:right w:val="nil"/>
            </w:tcBorders>
            <w:noWrap/>
            <w:vAlign w:val="bottom"/>
            <w:hideMark/>
          </w:tcPr>
          <w:p w14:paraId="2539F9AE" w14:textId="77777777" w:rsidR="003507C6" w:rsidRPr="003507C6" w:rsidRDefault="003507C6" w:rsidP="003507C6">
            <w:pPr>
              <w:spacing w:after="0" w:line="240" w:lineRule="auto"/>
              <w:ind w:left="708"/>
              <w:rPr>
                <w:rFonts w:ascii="Times New Roman" w:hAnsi="Times New Roman" w:cs="Times New Roman"/>
                <w:sz w:val="24"/>
                <w:szCs w:val="24"/>
                <w:lang w:eastAsia="ru-RU"/>
              </w:rPr>
            </w:pPr>
            <w:r w:rsidRPr="003507C6">
              <w:rPr>
                <w:rFonts w:ascii="Times New Roman" w:hAnsi="Times New Roman" w:cs="Times New Roman"/>
                <w:sz w:val="24"/>
                <w:szCs w:val="24"/>
                <w:lang w:eastAsia="ru-RU"/>
              </w:rPr>
              <w:t>____________</w:t>
            </w:r>
          </w:p>
          <w:p w14:paraId="3C2C4F18" w14:textId="77777777" w:rsidR="003507C6" w:rsidRPr="003507C6" w:rsidRDefault="003507C6" w:rsidP="003507C6">
            <w:pPr>
              <w:spacing w:after="0" w:line="240" w:lineRule="auto"/>
              <w:ind w:left="708"/>
              <w:rPr>
                <w:rFonts w:ascii="Times New Roman" w:hAnsi="Times New Roman" w:cs="Times New Roman"/>
                <w:sz w:val="24"/>
                <w:szCs w:val="24"/>
                <w:lang w:eastAsia="ru-RU"/>
              </w:rPr>
            </w:pPr>
            <w:r w:rsidRPr="003507C6">
              <w:rPr>
                <w:rFonts w:ascii="Times New Roman" w:hAnsi="Times New Roman" w:cs="Times New Roman"/>
                <w:sz w:val="24"/>
                <w:szCs w:val="24"/>
                <w:lang w:eastAsia="ru-RU"/>
              </w:rPr>
              <w:t xml:space="preserve">_________ </w:t>
            </w:r>
          </w:p>
        </w:tc>
        <w:tc>
          <w:tcPr>
            <w:tcW w:w="1057" w:type="pct"/>
            <w:tcBorders>
              <w:top w:val="nil"/>
              <w:left w:val="nil"/>
              <w:bottom w:val="nil"/>
              <w:right w:val="nil"/>
            </w:tcBorders>
            <w:noWrap/>
            <w:vAlign w:val="bottom"/>
            <w:hideMark/>
          </w:tcPr>
          <w:p w14:paraId="0AE31F1E"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12" w:type="pct"/>
            <w:tcBorders>
              <w:top w:val="nil"/>
              <w:left w:val="nil"/>
              <w:bottom w:val="nil"/>
              <w:right w:val="nil"/>
            </w:tcBorders>
            <w:noWrap/>
            <w:vAlign w:val="bottom"/>
            <w:hideMark/>
          </w:tcPr>
          <w:p w14:paraId="462D7BBE"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12" w:type="pct"/>
            <w:tcBorders>
              <w:top w:val="nil"/>
              <w:left w:val="nil"/>
              <w:bottom w:val="nil"/>
              <w:right w:val="nil"/>
            </w:tcBorders>
            <w:noWrap/>
            <w:vAlign w:val="bottom"/>
            <w:hideMark/>
          </w:tcPr>
          <w:p w14:paraId="59F10A8E"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12" w:type="pct"/>
            <w:tcBorders>
              <w:top w:val="nil"/>
              <w:left w:val="nil"/>
              <w:bottom w:val="nil"/>
              <w:right w:val="nil"/>
            </w:tcBorders>
            <w:noWrap/>
            <w:vAlign w:val="bottom"/>
            <w:hideMark/>
          </w:tcPr>
          <w:p w14:paraId="0F2EBDF5"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2012" w:type="pct"/>
            <w:tcBorders>
              <w:top w:val="nil"/>
              <w:left w:val="nil"/>
              <w:bottom w:val="nil"/>
              <w:right w:val="nil"/>
            </w:tcBorders>
            <w:noWrap/>
            <w:vAlign w:val="bottom"/>
            <w:hideMark/>
          </w:tcPr>
          <w:p w14:paraId="0F3A27B7" w14:textId="77777777" w:rsidR="003507C6" w:rsidRPr="003507C6" w:rsidRDefault="003507C6" w:rsidP="003507C6">
            <w:pPr>
              <w:spacing w:after="0" w:line="240" w:lineRule="auto"/>
              <w:jc w:val="both"/>
              <w:rPr>
                <w:rFonts w:ascii="Times New Roman" w:hAnsi="Times New Roman" w:cs="Times New Roman"/>
                <w:sz w:val="24"/>
                <w:szCs w:val="24"/>
                <w:lang w:eastAsia="ru-RU"/>
              </w:rPr>
            </w:pPr>
            <w:r w:rsidRPr="003507C6">
              <w:rPr>
                <w:rFonts w:ascii="Times New Roman" w:hAnsi="Times New Roman" w:cs="Times New Roman"/>
                <w:sz w:val="24"/>
                <w:szCs w:val="24"/>
                <w:lang w:eastAsia="ru-RU"/>
              </w:rPr>
              <w:t>Генеральный директор</w:t>
            </w:r>
          </w:p>
          <w:p w14:paraId="45124470" w14:textId="77777777" w:rsidR="003507C6" w:rsidRPr="003507C6" w:rsidRDefault="003507C6" w:rsidP="003507C6">
            <w:pPr>
              <w:spacing w:after="0" w:line="240" w:lineRule="auto"/>
              <w:jc w:val="both"/>
              <w:rPr>
                <w:rFonts w:ascii="Times New Roman" w:hAnsi="Times New Roman" w:cs="Times New Roman"/>
                <w:sz w:val="24"/>
                <w:szCs w:val="24"/>
                <w:lang w:eastAsia="ru-RU"/>
              </w:rPr>
            </w:pPr>
            <w:r w:rsidRPr="003507C6">
              <w:rPr>
                <w:rFonts w:ascii="Times New Roman" w:hAnsi="Times New Roman" w:cs="Times New Roman"/>
                <w:sz w:val="24"/>
                <w:szCs w:val="24"/>
                <w:lang w:eastAsia="ru-RU"/>
              </w:rPr>
              <w:t>АНО «Кинопарк»</w:t>
            </w:r>
          </w:p>
        </w:tc>
        <w:tc>
          <w:tcPr>
            <w:tcW w:w="157" w:type="pct"/>
            <w:tcBorders>
              <w:top w:val="nil"/>
              <w:left w:val="nil"/>
              <w:bottom w:val="nil"/>
              <w:right w:val="nil"/>
            </w:tcBorders>
            <w:noWrap/>
            <w:vAlign w:val="bottom"/>
            <w:hideMark/>
          </w:tcPr>
          <w:p w14:paraId="68D855ED" w14:textId="77777777" w:rsidR="003507C6" w:rsidRPr="003507C6" w:rsidRDefault="003507C6" w:rsidP="003507C6">
            <w:pPr>
              <w:spacing w:after="0" w:line="240" w:lineRule="auto"/>
              <w:rPr>
                <w:rFonts w:ascii="Times New Roman" w:hAnsi="Times New Roman" w:cs="Times New Roman"/>
                <w:sz w:val="24"/>
                <w:szCs w:val="24"/>
                <w:lang w:eastAsia="ru-RU"/>
              </w:rPr>
            </w:pPr>
          </w:p>
        </w:tc>
      </w:tr>
      <w:tr w:rsidR="003507C6" w:rsidRPr="003507C6" w14:paraId="27746811" w14:textId="77777777" w:rsidTr="003507C6">
        <w:trPr>
          <w:trHeight w:val="553"/>
        </w:trPr>
        <w:tc>
          <w:tcPr>
            <w:tcW w:w="113" w:type="pct"/>
            <w:tcBorders>
              <w:top w:val="nil"/>
              <w:left w:val="nil"/>
              <w:bottom w:val="nil"/>
              <w:right w:val="nil"/>
            </w:tcBorders>
            <w:noWrap/>
            <w:vAlign w:val="bottom"/>
            <w:hideMark/>
          </w:tcPr>
          <w:p w14:paraId="1F17D8BF"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325" w:type="pct"/>
            <w:tcBorders>
              <w:top w:val="nil"/>
              <w:left w:val="nil"/>
              <w:bottom w:val="nil"/>
              <w:right w:val="nil"/>
            </w:tcBorders>
            <w:noWrap/>
            <w:vAlign w:val="bottom"/>
            <w:hideMark/>
          </w:tcPr>
          <w:p w14:paraId="70E2E29D"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057" w:type="pct"/>
            <w:tcBorders>
              <w:top w:val="nil"/>
              <w:left w:val="nil"/>
              <w:bottom w:val="nil"/>
              <w:right w:val="nil"/>
            </w:tcBorders>
            <w:noWrap/>
            <w:vAlign w:val="bottom"/>
            <w:hideMark/>
          </w:tcPr>
          <w:p w14:paraId="4B1C88F6"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12" w:type="pct"/>
            <w:tcBorders>
              <w:top w:val="nil"/>
              <w:left w:val="nil"/>
              <w:bottom w:val="nil"/>
              <w:right w:val="nil"/>
            </w:tcBorders>
            <w:noWrap/>
            <w:vAlign w:val="bottom"/>
            <w:hideMark/>
          </w:tcPr>
          <w:p w14:paraId="20BF1CD0"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12" w:type="pct"/>
            <w:tcBorders>
              <w:top w:val="nil"/>
              <w:left w:val="nil"/>
              <w:bottom w:val="nil"/>
              <w:right w:val="nil"/>
            </w:tcBorders>
            <w:noWrap/>
            <w:vAlign w:val="bottom"/>
            <w:hideMark/>
          </w:tcPr>
          <w:p w14:paraId="5EC10A10"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12" w:type="pct"/>
            <w:tcBorders>
              <w:top w:val="nil"/>
              <w:left w:val="nil"/>
              <w:bottom w:val="nil"/>
              <w:right w:val="nil"/>
            </w:tcBorders>
            <w:noWrap/>
            <w:vAlign w:val="bottom"/>
            <w:hideMark/>
          </w:tcPr>
          <w:p w14:paraId="2EABF1FD"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2012" w:type="pct"/>
            <w:tcBorders>
              <w:top w:val="nil"/>
              <w:left w:val="nil"/>
              <w:bottom w:val="nil"/>
              <w:right w:val="nil"/>
            </w:tcBorders>
            <w:noWrap/>
            <w:vAlign w:val="bottom"/>
            <w:hideMark/>
          </w:tcPr>
          <w:p w14:paraId="156F3926"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57" w:type="pct"/>
            <w:tcBorders>
              <w:top w:val="nil"/>
              <w:left w:val="nil"/>
              <w:bottom w:val="nil"/>
              <w:right w:val="nil"/>
            </w:tcBorders>
            <w:noWrap/>
            <w:vAlign w:val="bottom"/>
            <w:hideMark/>
          </w:tcPr>
          <w:p w14:paraId="66F03028" w14:textId="77777777" w:rsidR="003507C6" w:rsidRPr="003507C6" w:rsidRDefault="003507C6" w:rsidP="003507C6">
            <w:pPr>
              <w:spacing w:after="0" w:line="240" w:lineRule="auto"/>
              <w:rPr>
                <w:rFonts w:ascii="Times New Roman" w:hAnsi="Times New Roman" w:cs="Times New Roman"/>
                <w:sz w:val="24"/>
                <w:szCs w:val="24"/>
                <w:lang w:eastAsia="ru-RU"/>
              </w:rPr>
            </w:pPr>
          </w:p>
        </w:tc>
      </w:tr>
      <w:tr w:rsidR="003507C6" w:rsidRPr="003507C6" w14:paraId="67EDF4E2" w14:textId="77777777" w:rsidTr="003507C6">
        <w:trPr>
          <w:trHeight w:val="553"/>
        </w:trPr>
        <w:tc>
          <w:tcPr>
            <w:tcW w:w="2495" w:type="pct"/>
            <w:gridSpan w:val="3"/>
            <w:tcBorders>
              <w:top w:val="nil"/>
              <w:left w:val="nil"/>
              <w:bottom w:val="nil"/>
              <w:right w:val="nil"/>
            </w:tcBorders>
            <w:noWrap/>
            <w:vAlign w:val="bottom"/>
            <w:hideMark/>
          </w:tcPr>
          <w:p w14:paraId="37C91F7B" w14:textId="77777777" w:rsidR="003507C6" w:rsidRPr="003507C6" w:rsidRDefault="003507C6" w:rsidP="003507C6">
            <w:pPr>
              <w:spacing w:after="0" w:line="240" w:lineRule="auto"/>
              <w:ind w:left="708"/>
              <w:rPr>
                <w:rFonts w:ascii="Times New Roman" w:hAnsi="Times New Roman" w:cs="Times New Roman"/>
                <w:sz w:val="24"/>
                <w:szCs w:val="24"/>
                <w:lang w:eastAsia="ru-RU"/>
              </w:rPr>
            </w:pPr>
            <w:r w:rsidRPr="003507C6">
              <w:rPr>
                <w:rFonts w:ascii="Times New Roman" w:hAnsi="Times New Roman" w:cs="Times New Roman"/>
                <w:sz w:val="24"/>
                <w:szCs w:val="24"/>
                <w:lang w:eastAsia="ru-RU"/>
              </w:rPr>
              <w:t>______________/__________________/</w:t>
            </w:r>
          </w:p>
        </w:tc>
        <w:tc>
          <w:tcPr>
            <w:tcW w:w="112" w:type="pct"/>
            <w:tcBorders>
              <w:top w:val="nil"/>
              <w:left w:val="nil"/>
              <w:bottom w:val="nil"/>
              <w:right w:val="nil"/>
            </w:tcBorders>
            <w:noWrap/>
            <w:vAlign w:val="bottom"/>
            <w:hideMark/>
          </w:tcPr>
          <w:p w14:paraId="39C97A37"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12" w:type="pct"/>
            <w:tcBorders>
              <w:top w:val="nil"/>
              <w:left w:val="nil"/>
              <w:bottom w:val="nil"/>
              <w:right w:val="nil"/>
            </w:tcBorders>
            <w:noWrap/>
            <w:vAlign w:val="bottom"/>
            <w:hideMark/>
          </w:tcPr>
          <w:p w14:paraId="0162633B"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112" w:type="pct"/>
            <w:tcBorders>
              <w:top w:val="nil"/>
              <w:left w:val="nil"/>
              <w:bottom w:val="nil"/>
              <w:right w:val="nil"/>
            </w:tcBorders>
            <w:noWrap/>
            <w:vAlign w:val="bottom"/>
            <w:hideMark/>
          </w:tcPr>
          <w:p w14:paraId="36857A58" w14:textId="77777777" w:rsidR="003507C6" w:rsidRPr="003507C6" w:rsidRDefault="003507C6" w:rsidP="003507C6">
            <w:pPr>
              <w:spacing w:after="0" w:line="240" w:lineRule="auto"/>
              <w:rPr>
                <w:rFonts w:ascii="Times New Roman" w:hAnsi="Times New Roman" w:cs="Times New Roman"/>
                <w:sz w:val="24"/>
                <w:szCs w:val="24"/>
                <w:lang w:eastAsia="ru-RU"/>
              </w:rPr>
            </w:pPr>
          </w:p>
        </w:tc>
        <w:tc>
          <w:tcPr>
            <w:tcW w:w="2012" w:type="pct"/>
            <w:tcBorders>
              <w:top w:val="nil"/>
              <w:left w:val="nil"/>
              <w:bottom w:val="nil"/>
              <w:right w:val="nil"/>
            </w:tcBorders>
            <w:noWrap/>
            <w:vAlign w:val="bottom"/>
            <w:hideMark/>
          </w:tcPr>
          <w:p w14:paraId="39B34661" w14:textId="77777777" w:rsidR="003507C6" w:rsidRPr="003507C6" w:rsidRDefault="003507C6" w:rsidP="003507C6">
            <w:pPr>
              <w:spacing w:after="0" w:line="240" w:lineRule="auto"/>
              <w:rPr>
                <w:rFonts w:ascii="Times New Roman" w:hAnsi="Times New Roman" w:cs="Times New Roman"/>
                <w:sz w:val="24"/>
                <w:szCs w:val="24"/>
                <w:lang w:eastAsia="ru-RU"/>
              </w:rPr>
            </w:pPr>
            <w:r w:rsidRPr="003507C6">
              <w:rPr>
                <w:rFonts w:ascii="Times New Roman" w:hAnsi="Times New Roman" w:cs="Times New Roman"/>
                <w:sz w:val="24"/>
                <w:szCs w:val="24"/>
                <w:lang w:eastAsia="ru-RU"/>
              </w:rPr>
              <w:t>_________________/А.В. Яворский/</w:t>
            </w:r>
          </w:p>
        </w:tc>
        <w:tc>
          <w:tcPr>
            <w:tcW w:w="157" w:type="pct"/>
            <w:tcBorders>
              <w:top w:val="nil"/>
              <w:left w:val="nil"/>
              <w:bottom w:val="nil"/>
              <w:right w:val="nil"/>
            </w:tcBorders>
            <w:noWrap/>
            <w:vAlign w:val="bottom"/>
            <w:hideMark/>
          </w:tcPr>
          <w:p w14:paraId="2D9FD653" w14:textId="77777777" w:rsidR="003507C6" w:rsidRPr="003507C6" w:rsidRDefault="003507C6" w:rsidP="003507C6">
            <w:pPr>
              <w:spacing w:after="0" w:line="240" w:lineRule="auto"/>
              <w:rPr>
                <w:rFonts w:ascii="Times New Roman" w:hAnsi="Times New Roman" w:cs="Times New Roman"/>
                <w:sz w:val="24"/>
                <w:szCs w:val="24"/>
                <w:lang w:eastAsia="ru-RU"/>
              </w:rPr>
            </w:pPr>
          </w:p>
        </w:tc>
      </w:tr>
    </w:tbl>
    <w:p w14:paraId="2ED86DED" w14:textId="77777777" w:rsidR="003507C6" w:rsidRPr="003507C6" w:rsidRDefault="003507C6" w:rsidP="003507C6">
      <w:pPr>
        <w:spacing w:after="0" w:line="240" w:lineRule="auto"/>
        <w:rPr>
          <w:rFonts w:ascii="Times New Roman" w:hAnsi="Times New Roman" w:cs="Times New Roman"/>
          <w:color w:val="000000" w:themeColor="text1"/>
          <w:sz w:val="24"/>
          <w:szCs w:val="24"/>
          <w:lang w:eastAsia="ru-RU"/>
        </w:rPr>
      </w:pPr>
    </w:p>
    <w:p w14:paraId="3FFDDF2F" w14:textId="77777777" w:rsidR="003507C6" w:rsidRPr="003507C6" w:rsidRDefault="003507C6" w:rsidP="003507C6">
      <w:pPr>
        <w:spacing w:after="0" w:line="240" w:lineRule="auto"/>
        <w:rPr>
          <w:rFonts w:ascii="Times New Roman" w:hAnsi="Times New Roman" w:cs="Times New Roman"/>
          <w:color w:val="000000" w:themeColor="text1"/>
          <w:sz w:val="24"/>
          <w:szCs w:val="24"/>
          <w:lang w:eastAsia="ru-RU"/>
        </w:rPr>
      </w:pPr>
    </w:p>
    <w:p w14:paraId="0967EFDC" w14:textId="77777777" w:rsidR="003507C6" w:rsidRPr="003507C6" w:rsidRDefault="003507C6" w:rsidP="003507C6">
      <w:pPr>
        <w:spacing w:after="0" w:line="240" w:lineRule="auto"/>
        <w:rPr>
          <w:rFonts w:ascii="Times New Roman" w:hAnsi="Times New Roman" w:cs="Times New Roman"/>
          <w:color w:val="000000" w:themeColor="text1"/>
          <w:sz w:val="24"/>
          <w:szCs w:val="24"/>
          <w:lang w:eastAsia="ru-RU"/>
        </w:rPr>
      </w:pPr>
      <w:r w:rsidRPr="003507C6">
        <w:rPr>
          <w:rFonts w:ascii="Times New Roman" w:hAnsi="Times New Roman" w:cs="Times New Roman"/>
          <w:color w:val="000000" w:themeColor="text1"/>
          <w:sz w:val="24"/>
          <w:szCs w:val="24"/>
          <w:lang w:eastAsia="ru-RU"/>
        </w:rPr>
        <w:br w:type="page"/>
      </w:r>
    </w:p>
    <w:p w14:paraId="73697FF8" w14:textId="77777777" w:rsidR="003507C6" w:rsidRPr="003507C6" w:rsidRDefault="003507C6" w:rsidP="003507C6">
      <w:pPr>
        <w:spacing w:after="0" w:line="240" w:lineRule="auto"/>
        <w:rPr>
          <w:rFonts w:ascii="Times New Roman" w:hAnsi="Times New Roman" w:cs="Times New Roman"/>
          <w:color w:val="000000" w:themeColor="text1"/>
          <w:sz w:val="24"/>
          <w:szCs w:val="24"/>
          <w:lang w:eastAsia="ru-RU"/>
        </w:rPr>
      </w:pPr>
    </w:p>
    <w:p w14:paraId="315F3E03" w14:textId="77777777" w:rsidR="003507C6" w:rsidRPr="003507C6" w:rsidRDefault="003507C6" w:rsidP="003507C6">
      <w:pPr>
        <w:overflowPunct w:val="0"/>
        <w:autoSpaceDE w:val="0"/>
        <w:autoSpaceDN w:val="0"/>
        <w:adjustRightInd w:val="0"/>
        <w:spacing w:after="0" w:line="240" w:lineRule="auto"/>
        <w:ind w:left="567" w:right="-1"/>
        <w:jc w:val="right"/>
        <w:textAlignment w:val="baseline"/>
        <w:rPr>
          <w:rFonts w:ascii="Times New Roman" w:hAnsi="Times New Roman" w:cs="Times New Roman"/>
          <w:sz w:val="24"/>
          <w:szCs w:val="24"/>
          <w:lang w:eastAsia="ru-RU"/>
        </w:rPr>
      </w:pPr>
      <w:r w:rsidRPr="003507C6">
        <w:rPr>
          <w:rFonts w:ascii="Times New Roman" w:hAnsi="Times New Roman" w:cs="Times New Roman"/>
          <w:sz w:val="24"/>
          <w:szCs w:val="24"/>
          <w:lang w:eastAsia="ru-RU"/>
        </w:rPr>
        <w:t>Приложение № 4</w:t>
      </w:r>
    </w:p>
    <w:p w14:paraId="2DDAC8BD" w14:textId="77777777" w:rsidR="003507C6" w:rsidRPr="003507C6" w:rsidRDefault="003507C6" w:rsidP="003507C6">
      <w:pPr>
        <w:shd w:val="clear" w:color="auto" w:fill="FFFFFF"/>
        <w:spacing w:after="0" w:line="240" w:lineRule="auto"/>
        <w:ind w:left="560"/>
        <w:jc w:val="right"/>
        <w:rPr>
          <w:rFonts w:ascii="Times New Roman" w:hAnsi="Times New Roman" w:cs="Times New Roman"/>
          <w:sz w:val="24"/>
          <w:szCs w:val="24"/>
        </w:rPr>
      </w:pPr>
      <w:r w:rsidRPr="003507C6">
        <w:rPr>
          <w:rFonts w:ascii="Times New Roman" w:hAnsi="Times New Roman" w:cs="Times New Roman"/>
          <w:sz w:val="24"/>
          <w:szCs w:val="24"/>
        </w:rPr>
        <w:t>к Договору № ________ от _______</w:t>
      </w:r>
    </w:p>
    <w:p w14:paraId="3D53D7B9" w14:textId="77777777" w:rsidR="003507C6" w:rsidRPr="003507C6" w:rsidRDefault="003507C6" w:rsidP="003507C6">
      <w:pPr>
        <w:spacing w:after="0" w:line="240" w:lineRule="auto"/>
        <w:ind w:firstLine="567"/>
        <w:jc w:val="center"/>
        <w:rPr>
          <w:rFonts w:ascii="Times New Roman" w:hAnsi="Times New Roman" w:cs="Times New Roman"/>
          <w:b/>
          <w:sz w:val="24"/>
          <w:szCs w:val="24"/>
        </w:rPr>
      </w:pPr>
    </w:p>
    <w:p w14:paraId="54879E9C" w14:textId="77777777" w:rsidR="003507C6" w:rsidRPr="003507C6" w:rsidRDefault="003507C6" w:rsidP="003507C6">
      <w:pPr>
        <w:spacing w:after="0" w:line="240" w:lineRule="auto"/>
        <w:ind w:firstLine="567"/>
        <w:jc w:val="center"/>
        <w:rPr>
          <w:rFonts w:ascii="Times New Roman" w:hAnsi="Times New Roman" w:cs="Times New Roman"/>
          <w:b/>
          <w:sz w:val="24"/>
          <w:szCs w:val="24"/>
        </w:rPr>
      </w:pPr>
      <w:r w:rsidRPr="003507C6">
        <w:rPr>
          <w:rFonts w:ascii="Times New Roman" w:hAnsi="Times New Roman" w:cs="Times New Roman"/>
          <w:b/>
          <w:sz w:val="24"/>
          <w:szCs w:val="24"/>
        </w:rPr>
        <w:t xml:space="preserve">Регламент составления отчета </w:t>
      </w:r>
    </w:p>
    <w:p w14:paraId="71DCAEAB" w14:textId="77777777" w:rsidR="003507C6" w:rsidRPr="003507C6" w:rsidRDefault="003507C6" w:rsidP="003507C6">
      <w:pPr>
        <w:spacing w:after="0" w:line="240" w:lineRule="auto"/>
        <w:ind w:firstLine="567"/>
        <w:jc w:val="center"/>
        <w:rPr>
          <w:rFonts w:ascii="Times New Roman" w:hAnsi="Times New Roman" w:cs="Times New Roman"/>
          <w:b/>
          <w:sz w:val="24"/>
          <w:szCs w:val="24"/>
        </w:rPr>
      </w:pPr>
      <w:r w:rsidRPr="003507C6">
        <w:rPr>
          <w:rFonts w:ascii="Times New Roman" w:hAnsi="Times New Roman" w:cs="Times New Roman"/>
          <w:b/>
          <w:sz w:val="24"/>
          <w:szCs w:val="24"/>
        </w:rPr>
        <w:t>(далее – Регламент)</w:t>
      </w:r>
    </w:p>
    <w:p w14:paraId="3A25DAD2" w14:textId="77777777" w:rsidR="003507C6" w:rsidRPr="003507C6" w:rsidRDefault="003507C6" w:rsidP="003507C6">
      <w:pPr>
        <w:spacing w:after="0" w:line="240" w:lineRule="auto"/>
        <w:ind w:firstLine="567"/>
        <w:jc w:val="both"/>
        <w:rPr>
          <w:rFonts w:ascii="Times New Roman" w:hAnsi="Times New Roman" w:cs="Times New Roman"/>
          <w:b/>
          <w:sz w:val="24"/>
          <w:szCs w:val="24"/>
        </w:rPr>
      </w:pPr>
    </w:p>
    <w:p w14:paraId="59487823"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Отчет о поставленных Товарах/</w:t>
      </w:r>
      <w:r w:rsidRPr="003507C6">
        <w:rPr>
          <w:rFonts w:ascii="Times New Roman" w:hAnsi="Times New Roman" w:cs="Times New Roman"/>
          <w:bCs/>
          <w:sz w:val="24"/>
          <w:szCs w:val="24"/>
        </w:rPr>
        <w:t>выполненных работах</w:t>
      </w:r>
      <w:r w:rsidRPr="003507C6">
        <w:rPr>
          <w:rFonts w:ascii="Times New Roman" w:eastAsia="Calibri" w:hAnsi="Times New Roman" w:cs="Times New Roman"/>
          <w:sz w:val="24"/>
          <w:szCs w:val="24"/>
        </w:rPr>
        <w:t xml:space="preserve"> (далее – Отчет) предоставляется на бумажном носителе (в формате А4, ориентация альбомная или книжная), сброшюрованный, заверенный подписью и печатью</w:t>
      </w:r>
      <w:r w:rsidRPr="003507C6">
        <w:rPr>
          <w:rFonts w:ascii="Times New Roman" w:hAnsi="Times New Roman" w:cs="Times New Roman"/>
          <w:sz w:val="24"/>
          <w:szCs w:val="24"/>
          <w:lang w:eastAsia="ru-RU"/>
        </w:rPr>
        <w:t xml:space="preserve"> Поставщика</w:t>
      </w:r>
      <w:r w:rsidRPr="003507C6">
        <w:rPr>
          <w:rFonts w:ascii="Times New Roman" w:eastAsia="Calibri" w:hAnsi="Times New Roman" w:cs="Times New Roman"/>
          <w:sz w:val="24"/>
          <w:szCs w:val="24"/>
        </w:rPr>
        <w:t xml:space="preserve"> – в 2 (двух) экземплярах и в электронном варианте на </w:t>
      </w:r>
      <w:r w:rsidRPr="003507C6">
        <w:rPr>
          <w:rFonts w:ascii="Times New Roman" w:eastAsia="Calibri" w:hAnsi="Times New Roman" w:cs="Times New Roman"/>
          <w:sz w:val="24"/>
          <w:szCs w:val="24"/>
          <w:lang w:val="en-US"/>
        </w:rPr>
        <w:t>USB</w:t>
      </w:r>
      <w:r w:rsidRPr="003507C6">
        <w:rPr>
          <w:rFonts w:ascii="Times New Roman" w:eastAsia="Calibri" w:hAnsi="Times New Roman" w:cs="Times New Roman"/>
          <w:sz w:val="24"/>
          <w:szCs w:val="24"/>
        </w:rPr>
        <w:t>-</w:t>
      </w:r>
      <w:r w:rsidRPr="003507C6">
        <w:rPr>
          <w:rFonts w:ascii="Times New Roman" w:eastAsia="Calibri" w:hAnsi="Times New Roman" w:cs="Times New Roman"/>
          <w:sz w:val="24"/>
          <w:szCs w:val="24"/>
          <w:lang w:val="en-US"/>
        </w:rPr>
        <w:t>flash</w:t>
      </w:r>
      <w:r w:rsidRPr="003507C6">
        <w:rPr>
          <w:rFonts w:ascii="Times New Roman" w:eastAsia="Calibri" w:hAnsi="Times New Roman" w:cs="Times New Roman"/>
          <w:sz w:val="24"/>
          <w:szCs w:val="24"/>
        </w:rPr>
        <w:t>-накопителе/внешнем жестком диске (в формате .</w:t>
      </w:r>
      <w:r w:rsidRPr="003507C6">
        <w:rPr>
          <w:rFonts w:ascii="Times New Roman" w:eastAsia="Calibri" w:hAnsi="Times New Roman" w:cs="Times New Roman"/>
          <w:sz w:val="24"/>
          <w:szCs w:val="24"/>
          <w:lang w:val="en-US"/>
        </w:rPr>
        <w:t>doc</w:t>
      </w:r>
      <w:r w:rsidRPr="003507C6">
        <w:rPr>
          <w:rFonts w:ascii="Times New Roman" w:eastAsia="Calibri" w:hAnsi="Times New Roman" w:cs="Times New Roman"/>
          <w:sz w:val="24"/>
          <w:szCs w:val="24"/>
        </w:rPr>
        <w:t>, .</w:t>
      </w:r>
      <w:proofErr w:type="spellStart"/>
      <w:r w:rsidRPr="003507C6">
        <w:rPr>
          <w:rFonts w:ascii="Times New Roman" w:eastAsia="Calibri" w:hAnsi="Times New Roman" w:cs="Times New Roman"/>
          <w:sz w:val="24"/>
          <w:szCs w:val="24"/>
          <w:lang w:val="en-US"/>
        </w:rPr>
        <w:t>xls</w:t>
      </w:r>
      <w:proofErr w:type="spellEnd"/>
      <w:r w:rsidRPr="003507C6">
        <w:rPr>
          <w:rFonts w:ascii="Times New Roman" w:eastAsia="Calibri" w:hAnsi="Times New Roman" w:cs="Times New Roman"/>
          <w:sz w:val="24"/>
          <w:szCs w:val="24"/>
        </w:rPr>
        <w:t>, .</w:t>
      </w:r>
      <w:proofErr w:type="spellStart"/>
      <w:r w:rsidRPr="003507C6">
        <w:rPr>
          <w:rFonts w:ascii="Times New Roman" w:eastAsia="Calibri" w:hAnsi="Times New Roman" w:cs="Times New Roman"/>
          <w:sz w:val="24"/>
          <w:szCs w:val="24"/>
        </w:rPr>
        <w:t>pdf</w:t>
      </w:r>
      <w:proofErr w:type="spellEnd"/>
      <w:r w:rsidRPr="003507C6">
        <w:rPr>
          <w:rFonts w:ascii="Times New Roman" w:eastAsia="Calibri" w:hAnsi="Times New Roman" w:cs="Times New Roman"/>
          <w:sz w:val="24"/>
          <w:szCs w:val="24"/>
        </w:rPr>
        <w:t xml:space="preserve"> соответственно) в установленный Договором срок.</w:t>
      </w:r>
    </w:p>
    <w:p w14:paraId="4C35CC5A" w14:textId="77777777" w:rsidR="003507C6" w:rsidRPr="003507C6" w:rsidRDefault="003507C6" w:rsidP="003507C6">
      <w:pPr>
        <w:spacing w:after="0" w:line="240" w:lineRule="auto"/>
        <w:ind w:firstLine="567"/>
        <w:contextualSpacing/>
        <w:jc w:val="both"/>
        <w:rPr>
          <w:rFonts w:ascii="Times New Roman" w:eastAsia="Arial Unicode MS" w:hAnsi="Times New Roman" w:cs="Times New Roman"/>
          <w:sz w:val="24"/>
          <w:szCs w:val="24"/>
          <w:bdr w:val="none" w:sz="0" w:space="0" w:color="auto" w:frame="1"/>
        </w:rPr>
      </w:pPr>
      <w:r w:rsidRPr="003507C6">
        <w:rPr>
          <w:rFonts w:ascii="Times New Roman" w:eastAsia="Arial Unicode MS" w:hAnsi="Times New Roman" w:cs="Times New Roman"/>
          <w:sz w:val="24"/>
          <w:szCs w:val="24"/>
          <w:bdr w:val="none" w:sz="0" w:space="0" w:color="auto" w:frame="1"/>
        </w:rPr>
        <w:t xml:space="preserve">К Отчету на </w:t>
      </w:r>
      <w:r w:rsidRPr="003507C6">
        <w:rPr>
          <w:rFonts w:ascii="Times New Roman" w:eastAsia="Calibri" w:hAnsi="Times New Roman" w:cs="Times New Roman"/>
          <w:sz w:val="24"/>
          <w:szCs w:val="24"/>
          <w:lang w:val="en-US"/>
        </w:rPr>
        <w:t>USB</w:t>
      </w:r>
      <w:r w:rsidRPr="003507C6">
        <w:rPr>
          <w:rFonts w:ascii="Times New Roman" w:eastAsia="Calibri" w:hAnsi="Times New Roman" w:cs="Times New Roman"/>
          <w:sz w:val="24"/>
          <w:szCs w:val="24"/>
        </w:rPr>
        <w:t>-</w:t>
      </w:r>
      <w:r w:rsidRPr="003507C6">
        <w:rPr>
          <w:rFonts w:ascii="Times New Roman" w:eastAsia="Calibri" w:hAnsi="Times New Roman" w:cs="Times New Roman"/>
          <w:sz w:val="24"/>
          <w:szCs w:val="24"/>
          <w:lang w:val="en-US"/>
        </w:rPr>
        <w:t>flash</w:t>
      </w:r>
      <w:r w:rsidRPr="003507C6">
        <w:rPr>
          <w:rFonts w:ascii="Times New Roman" w:eastAsia="Calibri" w:hAnsi="Times New Roman" w:cs="Times New Roman"/>
          <w:sz w:val="24"/>
          <w:szCs w:val="24"/>
        </w:rPr>
        <w:t>-накопителе/внешнем жестком диске</w:t>
      </w:r>
      <w:r w:rsidRPr="003507C6">
        <w:rPr>
          <w:rFonts w:ascii="Times New Roman" w:eastAsia="Arial Unicode MS" w:hAnsi="Times New Roman" w:cs="Times New Roman"/>
          <w:sz w:val="24"/>
          <w:szCs w:val="24"/>
          <w:bdr w:val="none" w:sz="0" w:space="0" w:color="auto" w:frame="1"/>
        </w:rPr>
        <w:t xml:space="preserve"> прилагаются фото-, аудио- и видеоматериалы, являющиеся результатом поставки Товара/выполнения работ (далее – Товар/работы).</w:t>
      </w:r>
    </w:p>
    <w:p w14:paraId="46ED7947"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Титульный лист должен содержать №, дату и предмет Договора, а также дополнительных соглашений и заявок (заказов), периоды (при наличии), срок поставки/выполнения работ по договору и фактический срок поставки/выполнения работ.</w:t>
      </w:r>
    </w:p>
    <w:p w14:paraId="1F5277CE" w14:textId="77777777" w:rsidR="003507C6" w:rsidRPr="003507C6" w:rsidRDefault="003507C6" w:rsidP="003507C6">
      <w:pPr>
        <w:spacing w:after="0" w:line="240" w:lineRule="auto"/>
        <w:ind w:firstLine="567"/>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На титульном листе предусматриваются места для подписей ответственных лиц от Заказчика и Поставщика с указанием даты. При этом Отчет составляет ответственное лицо от Поставщика, а согласовывает ответственное лицо от Заказчика.</w:t>
      </w:r>
    </w:p>
    <w:p w14:paraId="39CAD99A"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Отчет может состоять из нескольких томов (частей). Объем одного тома (части) не более 350 листов. Каждый том (часть) Отчета должен быть прошит и пронумерован. Нумерация начинается с первого листа, то есть, с титульного, но на нем номер не указывается.</w:t>
      </w:r>
    </w:p>
    <w:p w14:paraId="360AB287"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После титульного листа должна быть страница с оглавлением и указанием страниц. При составлении Отчета, состоящего из двух и более томов (частей) в каждый том (часть) отчетной документации должно быть включено оглавление. При этом в первом томе (части) отчетной документации должно быть помещено оглавление всей отчетной документации с указанием номеров томов (частей), в последующих - только оглавление соответствующего тома (части).</w:t>
      </w:r>
    </w:p>
    <w:p w14:paraId="536FA6C1"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Оглавление должно включать наименование всех разделов, подразделов, пунктов (если они имеют наименование) и наименование приложений с указанием номеров страниц, с которых начинаются соответствующие элементы отчета. В тексте Отчета на все приложения должна быть ссылка.</w:t>
      </w:r>
    </w:p>
    <w:p w14:paraId="7D5D1F6A"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При составлении отчета Поставщик руководствуется пунктами Регламента, которые применимы к Товару/работам, указанным в Техническом задании и Спецификации Договора.</w:t>
      </w:r>
    </w:p>
    <w:p w14:paraId="788B1586"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Отчет составляется в строгом соответствии с Договором, Техническим заданием (заявкой/заказом) и Спецификацией/сметой.</w:t>
      </w:r>
    </w:p>
    <w:p w14:paraId="0AC5A4CD"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Пункты Отчета должны быть прописаны в прошедшем времени (товар поставлен, обеспечены, работы выполнены и т.п.).</w:t>
      </w:r>
    </w:p>
    <w:p w14:paraId="5B500E55"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Вся информация, указанная в Договоре и приложениях к нему, и требующая согласования Заказчиком, должна быть согласована Заказчиком и Отчет содержать подтверждение указанных согласований.</w:t>
      </w:r>
    </w:p>
    <w:p w14:paraId="2942C61F"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lang w:eastAsia="ru-RU"/>
        </w:rPr>
      </w:pPr>
      <w:r w:rsidRPr="003507C6">
        <w:rPr>
          <w:rFonts w:ascii="Times New Roman" w:eastAsia="Calibri" w:hAnsi="Times New Roman" w:cs="Times New Roman"/>
          <w:sz w:val="24"/>
          <w:szCs w:val="24"/>
          <w:lang w:eastAsia="ru-RU"/>
        </w:rPr>
        <w:t xml:space="preserve">Отчет составляется по форме, утвержденной Заказчиком и должен иллюстрировать </w:t>
      </w:r>
      <w:r w:rsidRPr="003507C6">
        <w:rPr>
          <w:rFonts w:ascii="Times New Roman" w:hAnsi="Times New Roman" w:cs="Times New Roman"/>
          <w:sz w:val="24"/>
          <w:szCs w:val="24"/>
          <w:lang w:eastAsia="ru-RU"/>
        </w:rPr>
        <w:t>результаты и ход исполнения Договора</w:t>
      </w:r>
      <w:r w:rsidRPr="003507C6">
        <w:rPr>
          <w:rFonts w:ascii="Times New Roman" w:eastAsia="Calibri" w:hAnsi="Times New Roman" w:cs="Times New Roman"/>
          <w:sz w:val="24"/>
          <w:szCs w:val="24"/>
          <w:lang w:eastAsia="ru-RU"/>
        </w:rPr>
        <w:t xml:space="preserve"> (выполненные работы, поставленный товар, используемое оборудование).</w:t>
      </w:r>
    </w:p>
    <w:p w14:paraId="01B754AE"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lang w:eastAsia="ru-RU"/>
        </w:rPr>
      </w:pPr>
      <w:r w:rsidRPr="003507C6">
        <w:rPr>
          <w:rFonts w:ascii="Times New Roman" w:eastAsia="Calibri" w:hAnsi="Times New Roman" w:cs="Times New Roman"/>
          <w:sz w:val="24"/>
          <w:szCs w:val="24"/>
          <w:lang w:eastAsia="ru-RU"/>
        </w:rPr>
        <w:t>Отчет должен содержать контрольный лист использованных людских и материальных ресурсов, составленный по форме, утвержденной Заказчиком и подписанный представителем Заказчика, уполномоченным на приёмку объемов исполнения по Договору.</w:t>
      </w:r>
    </w:p>
    <w:p w14:paraId="71383A46"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lang w:eastAsia="ru-RU"/>
        </w:rPr>
      </w:pPr>
      <w:r w:rsidRPr="003507C6">
        <w:rPr>
          <w:rFonts w:ascii="Times New Roman" w:eastAsia="Calibri" w:hAnsi="Times New Roman" w:cs="Times New Roman"/>
          <w:sz w:val="24"/>
          <w:szCs w:val="24"/>
          <w:lang w:eastAsia="ru-RU"/>
        </w:rPr>
        <w:t>К Отчету должна прилагаться спецификация/смета, подписанная Поставщиком.</w:t>
      </w:r>
    </w:p>
    <w:p w14:paraId="15208FF0"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lang w:eastAsia="ru-RU"/>
        </w:rPr>
      </w:pPr>
      <w:r w:rsidRPr="003507C6">
        <w:rPr>
          <w:rFonts w:ascii="Times New Roman" w:eastAsia="Calibri" w:hAnsi="Times New Roman" w:cs="Times New Roman"/>
          <w:sz w:val="24"/>
          <w:szCs w:val="24"/>
        </w:rPr>
        <w:t>Информация, предоставленная на иностранном языке, должна быть переведена на русский язык (по требованию Заказчика).</w:t>
      </w:r>
    </w:p>
    <w:p w14:paraId="1D3EA203"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lang w:eastAsia="ru-RU"/>
        </w:rPr>
      </w:pPr>
      <w:r w:rsidRPr="003507C6">
        <w:rPr>
          <w:rFonts w:ascii="Times New Roman" w:eastAsia="Calibri" w:hAnsi="Times New Roman" w:cs="Times New Roman"/>
          <w:sz w:val="24"/>
          <w:szCs w:val="24"/>
          <w:lang w:eastAsia="ru-RU"/>
        </w:rPr>
        <w:lastRenderedPageBreak/>
        <w:t>Поставщик несет ответственность за достоверность данных, содержащихся Отчете и за соответствие их требованиям настоящего Регламента.</w:t>
      </w:r>
    </w:p>
    <w:p w14:paraId="06DA0CEF" w14:textId="77777777" w:rsidR="003507C6" w:rsidRPr="003507C6" w:rsidRDefault="003507C6" w:rsidP="003507C6">
      <w:pPr>
        <w:spacing w:after="0" w:line="240" w:lineRule="auto"/>
        <w:ind w:firstLine="567"/>
        <w:contextualSpacing/>
        <w:jc w:val="both"/>
        <w:rPr>
          <w:rFonts w:ascii="Times New Roman" w:eastAsia="Calibri" w:hAnsi="Times New Roman" w:cs="Times New Roman"/>
          <w:b/>
          <w:bCs/>
          <w:sz w:val="24"/>
          <w:szCs w:val="24"/>
        </w:rPr>
      </w:pPr>
      <w:r w:rsidRPr="003507C6">
        <w:rPr>
          <w:rFonts w:ascii="Times New Roman" w:eastAsia="Calibri" w:hAnsi="Times New Roman" w:cs="Times New Roman"/>
          <w:b/>
          <w:bCs/>
          <w:sz w:val="24"/>
          <w:szCs w:val="24"/>
        </w:rPr>
        <w:t xml:space="preserve">Требования к фотоматериалам в Отчете: </w:t>
      </w:r>
    </w:p>
    <w:p w14:paraId="762ED702" w14:textId="77777777" w:rsidR="003507C6" w:rsidRPr="003507C6" w:rsidRDefault="003507C6" w:rsidP="003507C6">
      <w:pPr>
        <w:spacing w:after="0" w:line="240" w:lineRule="auto"/>
        <w:ind w:firstLine="567"/>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Поставщик осуществляет фотофиксацию исполнения Договора. Указанные фотоматериалы должны быть представлены Поставщиком Заказчику в составе Отчета.</w:t>
      </w:r>
    </w:p>
    <w:p w14:paraId="7DFB4BAD" w14:textId="77777777" w:rsidR="003507C6" w:rsidRPr="003507C6" w:rsidRDefault="003507C6" w:rsidP="003507C6">
      <w:pPr>
        <w:spacing w:after="0" w:line="240" w:lineRule="auto"/>
        <w:ind w:firstLine="567"/>
        <w:jc w:val="both"/>
        <w:rPr>
          <w:rFonts w:ascii="Times New Roman" w:hAnsi="Times New Roman" w:cs="Times New Roman"/>
          <w:sz w:val="24"/>
          <w:szCs w:val="24"/>
        </w:rPr>
      </w:pPr>
      <w:r w:rsidRPr="003507C6">
        <w:rPr>
          <w:rFonts w:ascii="Times New Roman" w:eastAsia="Calibri" w:hAnsi="Times New Roman" w:cs="Times New Roman"/>
          <w:sz w:val="24"/>
          <w:szCs w:val="24"/>
        </w:rPr>
        <w:t>На каждой фотографии должны быть указаны дата и время фиксации (в формате: дата/месяц/год, час/мин).</w:t>
      </w:r>
    </w:p>
    <w:p w14:paraId="2C93380A" w14:textId="77777777" w:rsidR="003507C6" w:rsidRPr="003507C6" w:rsidRDefault="003507C6" w:rsidP="003507C6">
      <w:pPr>
        <w:spacing w:after="0" w:line="240" w:lineRule="auto"/>
        <w:ind w:firstLine="567"/>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Фотографии должны быть цветными, четкими и контрастными, размер фотографий должен давать возможность однозначно оценивать изображенные на фотографии объекты.</w:t>
      </w:r>
    </w:p>
    <w:p w14:paraId="26D9ABC7" w14:textId="77777777" w:rsidR="003507C6" w:rsidRPr="003507C6" w:rsidRDefault="003507C6" w:rsidP="003507C6">
      <w:pPr>
        <w:spacing w:after="0" w:line="240" w:lineRule="auto"/>
        <w:ind w:firstLine="567"/>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Фотографии должны соответствовать времени суток, указанному в Техническом задании (дневное-вечернее время) и соответствовать погодным условиям в день выполнения работ / поставки товара.</w:t>
      </w:r>
    </w:p>
    <w:p w14:paraId="079FCA76" w14:textId="77777777" w:rsidR="003507C6" w:rsidRPr="003507C6" w:rsidRDefault="003507C6" w:rsidP="003507C6">
      <w:pPr>
        <w:spacing w:after="0" w:line="240" w:lineRule="auto"/>
        <w:ind w:firstLine="567"/>
        <w:jc w:val="both"/>
        <w:rPr>
          <w:rFonts w:ascii="Times New Roman" w:eastAsia="Calibri" w:hAnsi="Times New Roman" w:cs="Times New Roman"/>
          <w:b/>
          <w:bCs/>
          <w:sz w:val="24"/>
          <w:szCs w:val="24"/>
        </w:rPr>
      </w:pPr>
      <w:r w:rsidRPr="003507C6">
        <w:rPr>
          <w:rFonts w:ascii="Times New Roman" w:eastAsia="Calibri" w:hAnsi="Times New Roman" w:cs="Times New Roman"/>
          <w:b/>
          <w:bCs/>
          <w:sz w:val="24"/>
          <w:szCs w:val="24"/>
        </w:rPr>
        <w:t>Запрещено:</w:t>
      </w:r>
    </w:p>
    <w:p w14:paraId="1826CA31" w14:textId="77777777" w:rsidR="003507C6" w:rsidRPr="003507C6" w:rsidRDefault="003507C6" w:rsidP="003507C6">
      <w:pPr>
        <w:spacing w:after="0" w:line="240" w:lineRule="auto"/>
        <w:ind w:firstLine="567"/>
        <w:contextualSpacing/>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редактировать фотографии кроме обрезки, кадрирования, регулировки яркости, контрастности, цветности и четкости.</w:t>
      </w:r>
    </w:p>
    <w:p w14:paraId="23276B8E" w14:textId="77777777" w:rsidR="003507C6" w:rsidRPr="003507C6" w:rsidRDefault="003507C6" w:rsidP="003507C6">
      <w:pPr>
        <w:spacing w:after="0" w:line="240" w:lineRule="auto"/>
        <w:ind w:firstLine="567"/>
        <w:contextualSpacing/>
        <w:jc w:val="both"/>
        <w:rPr>
          <w:rFonts w:ascii="Times New Roman" w:eastAsia="Calibri" w:hAnsi="Times New Roman" w:cs="Times New Roman"/>
          <w:b/>
          <w:bCs/>
          <w:sz w:val="24"/>
          <w:szCs w:val="24"/>
        </w:rPr>
      </w:pPr>
      <w:r w:rsidRPr="003507C6">
        <w:rPr>
          <w:rFonts w:ascii="Times New Roman" w:eastAsia="Calibri" w:hAnsi="Times New Roman" w:cs="Times New Roman"/>
          <w:b/>
          <w:bCs/>
          <w:sz w:val="24"/>
          <w:szCs w:val="24"/>
        </w:rPr>
        <w:t>Требования к фотоматериалам по объектам (конструкциям, арт-объектам, стендам и прочим объектам):</w:t>
      </w:r>
    </w:p>
    <w:p w14:paraId="3A55F171" w14:textId="77777777" w:rsidR="003507C6" w:rsidRPr="003507C6" w:rsidRDefault="003507C6" w:rsidP="003507C6">
      <w:pPr>
        <w:spacing w:after="0" w:line="240" w:lineRule="auto"/>
        <w:ind w:firstLine="567"/>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На фотографии стрелками указываются внешние конструктивные элементы объекта в соответствии с условиями Договора.</w:t>
      </w:r>
    </w:p>
    <w:p w14:paraId="0E1C4123" w14:textId="77777777" w:rsidR="003507C6" w:rsidRPr="003507C6" w:rsidRDefault="003507C6" w:rsidP="003507C6">
      <w:pPr>
        <w:spacing w:after="0" w:line="240" w:lineRule="auto"/>
        <w:ind w:firstLine="567"/>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На фотографиях объектов, состоящих из нескольких частей, необходимо описывать состав данных частей с проставлением нумерации, если частей менее пяти - указывать их стрелками.</w:t>
      </w:r>
    </w:p>
    <w:p w14:paraId="6CFBA152" w14:textId="77777777" w:rsidR="003507C6" w:rsidRPr="003507C6" w:rsidRDefault="003507C6" w:rsidP="003507C6">
      <w:pPr>
        <w:spacing w:after="0" w:line="240" w:lineRule="auto"/>
        <w:ind w:firstLine="567"/>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Отчет должен отражать указание характеристик, предъявляемых Договором к объектам, изображенным на фотографии.</w:t>
      </w:r>
    </w:p>
    <w:p w14:paraId="0C68BD2E" w14:textId="77777777" w:rsidR="003507C6" w:rsidRPr="003507C6" w:rsidRDefault="003507C6" w:rsidP="003507C6">
      <w:pPr>
        <w:spacing w:after="0" w:line="240" w:lineRule="auto"/>
        <w:ind w:firstLine="567"/>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Каждый вид элемента декора, указанный в Техническом задании, должен быть отражен в Отчете с указанием наименования данного элемента.</w:t>
      </w:r>
    </w:p>
    <w:p w14:paraId="292E40E4" w14:textId="77777777" w:rsidR="003507C6" w:rsidRPr="003507C6" w:rsidRDefault="003507C6" w:rsidP="003507C6">
      <w:pPr>
        <w:spacing w:after="0" w:line="240" w:lineRule="auto"/>
        <w:ind w:firstLine="567"/>
        <w:jc w:val="both"/>
        <w:rPr>
          <w:rFonts w:ascii="Times New Roman" w:eastAsia="Calibri" w:hAnsi="Times New Roman" w:cs="Times New Roman"/>
          <w:b/>
          <w:bCs/>
          <w:sz w:val="24"/>
          <w:szCs w:val="24"/>
        </w:rPr>
      </w:pPr>
      <w:r w:rsidRPr="003507C6">
        <w:rPr>
          <w:rFonts w:ascii="Times New Roman" w:eastAsia="Calibri" w:hAnsi="Times New Roman" w:cs="Times New Roman"/>
          <w:b/>
          <w:bCs/>
          <w:sz w:val="24"/>
          <w:szCs w:val="24"/>
        </w:rPr>
        <w:t>Требования к фотоматериалам по сопутствующим услугам/работам:</w:t>
      </w:r>
    </w:p>
    <w:p w14:paraId="6E7C20A0" w14:textId="77777777" w:rsidR="003507C6" w:rsidRPr="003507C6" w:rsidRDefault="003507C6" w:rsidP="003507C6">
      <w:pPr>
        <w:spacing w:after="0" w:line="240" w:lineRule="auto"/>
        <w:ind w:firstLine="567"/>
        <w:contextualSpacing/>
        <w:jc w:val="both"/>
        <w:rPr>
          <w:rFonts w:ascii="Times New Roman" w:hAnsi="Times New Roman" w:cs="Times New Roman"/>
          <w:bCs/>
          <w:sz w:val="24"/>
          <w:szCs w:val="24"/>
        </w:rPr>
      </w:pPr>
      <w:r w:rsidRPr="003507C6">
        <w:rPr>
          <w:rFonts w:ascii="Times New Roman" w:eastAsia="Calibri" w:hAnsi="Times New Roman" w:cs="Times New Roman"/>
          <w:sz w:val="24"/>
          <w:szCs w:val="24"/>
        </w:rPr>
        <w:t xml:space="preserve">Если договором предусмотрены услуги/работы </w:t>
      </w:r>
      <w:r w:rsidRPr="003507C6">
        <w:rPr>
          <w:rFonts w:ascii="Times New Roman" w:hAnsi="Times New Roman" w:cs="Times New Roman"/>
          <w:b/>
          <w:bCs/>
          <w:sz w:val="24"/>
          <w:szCs w:val="24"/>
        </w:rPr>
        <w:t>монтажа, демонтажа, погрузо-разгрузочных, транспортных, скрытых работ</w:t>
      </w:r>
      <w:r w:rsidRPr="003507C6">
        <w:rPr>
          <w:rFonts w:ascii="Times New Roman" w:hAnsi="Times New Roman" w:cs="Times New Roman"/>
          <w:sz w:val="24"/>
          <w:szCs w:val="24"/>
        </w:rPr>
        <w:t>, то по оказанию данных услуг/работ, предоставляются не менее одной</w:t>
      </w:r>
      <w:r w:rsidRPr="003507C6">
        <w:rPr>
          <w:rFonts w:ascii="Times New Roman" w:hAnsi="Times New Roman" w:cs="Times New Roman"/>
          <w:sz w:val="24"/>
          <w:szCs w:val="24"/>
          <w:lang w:eastAsia="ru-RU"/>
        </w:rPr>
        <w:t xml:space="preserve"> фотографии </w:t>
      </w:r>
      <w:r w:rsidRPr="003507C6">
        <w:rPr>
          <w:rFonts w:ascii="Times New Roman" w:hAnsi="Times New Roman" w:cs="Times New Roman"/>
          <w:bCs/>
          <w:sz w:val="24"/>
          <w:szCs w:val="24"/>
        </w:rPr>
        <w:t xml:space="preserve">или </w:t>
      </w:r>
      <w:r w:rsidRPr="003507C6">
        <w:rPr>
          <w:rFonts w:ascii="Times New Roman" w:eastAsia="Calibri" w:hAnsi="Times New Roman" w:cs="Times New Roman"/>
          <w:sz w:val="24"/>
          <w:szCs w:val="24"/>
          <w:lang w:eastAsia="ru-RU"/>
        </w:rPr>
        <w:t>контрольный лист использованных людских и материальных ресурсов, подписанным представителем Заказчика, уполномоченным на приёмку объемов исполнения по Договору.</w:t>
      </w:r>
    </w:p>
    <w:p w14:paraId="2AFC8400" w14:textId="77777777" w:rsidR="003507C6" w:rsidRPr="003507C6" w:rsidRDefault="003507C6" w:rsidP="003507C6">
      <w:pPr>
        <w:spacing w:after="0" w:line="240" w:lineRule="auto"/>
        <w:ind w:firstLine="567"/>
        <w:contextualSpacing/>
        <w:jc w:val="both"/>
        <w:rPr>
          <w:rFonts w:ascii="Times New Roman" w:hAnsi="Times New Roman" w:cs="Times New Roman"/>
          <w:sz w:val="24"/>
          <w:szCs w:val="24"/>
        </w:rPr>
      </w:pPr>
      <w:r w:rsidRPr="003507C6">
        <w:rPr>
          <w:rFonts w:ascii="Times New Roman" w:hAnsi="Times New Roman" w:cs="Times New Roman"/>
          <w:sz w:val="24"/>
          <w:szCs w:val="24"/>
          <w:lang w:eastAsia="ru-RU"/>
        </w:rPr>
        <w:t xml:space="preserve">Фиксация соответствующего персонала (монтажников, грузчиков, разнорабочих) обязательна в контрольном листе </w:t>
      </w:r>
      <w:r w:rsidRPr="003507C6">
        <w:rPr>
          <w:rFonts w:ascii="Times New Roman" w:eastAsia="Calibri" w:hAnsi="Times New Roman" w:cs="Times New Roman"/>
          <w:sz w:val="24"/>
          <w:szCs w:val="24"/>
          <w:lang w:eastAsia="ru-RU"/>
        </w:rPr>
        <w:t>использованных людских и материальных ресурсов, подписанным представителем Заказчика, уполномоченным на приёмку объемов исполнения по Договору.</w:t>
      </w:r>
    </w:p>
    <w:p w14:paraId="3460C0CD" w14:textId="77777777" w:rsidR="003507C6" w:rsidRPr="003507C6" w:rsidRDefault="003507C6" w:rsidP="003507C6">
      <w:pPr>
        <w:spacing w:after="0" w:line="240" w:lineRule="auto"/>
        <w:ind w:firstLine="567"/>
        <w:contextualSpacing/>
        <w:jc w:val="both"/>
        <w:rPr>
          <w:rFonts w:ascii="Times New Roman" w:hAnsi="Times New Roman" w:cs="Times New Roman"/>
          <w:sz w:val="24"/>
          <w:szCs w:val="24"/>
        </w:rPr>
      </w:pPr>
      <w:r w:rsidRPr="003507C6">
        <w:rPr>
          <w:rFonts w:ascii="Times New Roman" w:hAnsi="Times New Roman" w:cs="Times New Roman"/>
          <w:sz w:val="24"/>
          <w:szCs w:val="24"/>
        </w:rPr>
        <w:t>Поставщик должен произвести дополнительную фотофиксацию по требованию Заказчика и предоставить фотографии.</w:t>
      </w:r>
    </w:p>
    <w:p w14:paraId="7ED15947" w14:textId="77777777" w:rsidR="003507C6" w:rsidRPr="003507C6" w:rsidRDefault="003507C6" w:rsidP="003507C6">
      <w:pPr>
        <w:spacing w:after="0" w:line="240" w:lineRule="auto"/>
        <w:ind w:firstLine="567"/>
        <w:contextualSpacing/>
        <w:jc w:val="both"/>
        <w:rPr>
          <w:rFonts w:ascii="Times New Roman" w:eastAsia="Arial Unicode MS" w:hAnsi="Times New Roman" w:cs="Times New Roman"/>
          <w:b/>
          <w:sz w:val="24"/>
          <w:szCs w:val="24"/>
          <w:bdr w:val="none" w:sz="0" w:space="0" w:color="auto" w:frame="1"/>
        </w:rPr>
      </w:pPr>
      <w:r w:rsidRPr="003507C6">
        <w:rPr>
          <w:rFonts w:ascii="Times New Roman" w:eastAsia="Arial Unicode MS" w:hAnsi="Times New Roman" w:cs="Times New Roman"/>
          <w:b/>
          <w:sz w:val="24"/>
          <w:szCs w:val="24"/>
          <w:bdr w:val="none" w:sz="0" w:space="0" w:color="auto" w:frame="1"/>
        </w:rPr>
        <w:t>Иные документы, с учетом конкретной специфики соответствующего договора, подтверждающие оказание услуг/выполнение работ/поставку товара.</w:t>
      </w:r>
    </w:p>
    <w:p w14:paraId="405AECB5" w14:textId="77777777" w:rsidR="003507C6" w:rsidRPr="003507C6" w:rsidRDefault="003507C6" w:rsidP="003507C6">
      <w:pPr>
        <w:spacing w:after="0" w:line="240" w:lineRule="auto"/>
        <w:ind w:firstLine="567"/>
        <w:contextualSpacing/>
        <w:jc w:val="both"/>
        <w:rPr>
          <w:rFonts w:ascii="Times New Roman" w:eastAsia="Arial Unicode MS" w:hAnsi="Times New Roman" w:cs="Times New Roman"/>
          <w:bCs/>
          <w:sz w:val="24"/>
          <w:szCs w:val="24"/>
          <w:bdr w:val="none" w:sz="0" w:space="0" w:color="auto" w:frame="1"/>
        </w:rPr>
      </w:pPr>
      <w:r w:rsidRPr="003507C6">
        <w:rPr>
          <w:rFonts w:ascii="Times New Roman" w:eastAsia="Arial Unicode MS" w:hAnsi="Times New Roman" w:cs="Times New Roman"/>
          <w:bCs/>
          <w:sz w:val="24"/>
          <w:szCs w:val="24"/>
          <w:bdr w:val="none" w:sz="0" w:space="0" w:color="auto" w:frame="1"/>
        </w:rPr>
        <w:t>Письмо о получении согласия сотрудников Поставщика на передачу персональных данных Заказчику и в Департамент культуры города Москвы (по требованию Заказчика).</w:t>
      </w:r>
    </w:p>
    <w:p w14:paraId="7B37B597" w14:textId="77777777" w:rsidR="003507C6" w:rsidRPr="003507C6" w:rsidRDefault="003507C6" w:rsidP="003507C6">
      <w:pPr>
        <w:spacing w:after="0" w:line="240" w:lineRule="auto"/>
        <w:ind w:firstLine="567"/>
        <w:jc w:val="center"/>
        <w:rPr>
          <w:rFonts w:ascii="Times New Roman" w:eastAsia="Arial Unicode MS" w:hAnsi="Times New Roman" w:cs="Times New Roman"/>
          <w:b/>
          <w:sz w:val="24"/>
          <w:szCs w:val="24"/>
          <w:bdr w:val="none" w:sz="0" w:space="0" w:color="auto" w:frame="1"/>
        </w:rPr>
      </w:pPr>
    </w:p>
    <w:p w14:paraId="233E59E5" w14:textId="77777777" w:rsidR="003507C6" w:rsidRPr="003507C6" w:rsidRDefault="003507C6" w:rsidP="003507C6">
      <w:pPr>
        <w:spacing w:after="0" w:line="240" w:lineRule="auto"/>
        <w:ind w:firstLine="567"/>
        <w:jc w:val="center"/>
        <w:rPr>
          <w:rFonts w:ascii="Times New Roman" w:eastAsia="Arial Unicode MS" w:hAnsi="Times New Roman" w:cs="Times New Roman"/>
          <w:b/>
          <w:sz w:val="24"/>
          <w:szCs w:val="24"/>
          <w:bdr w:val="none" w:sz="0" w:space="0" w:color="auto" w:frame="1"/>
        </w:rPr>
      </w:pPr>
      <w:r w:rsidRPr="003507C6">
        <w:rPr>
          <w:rFonts w:ascii="Times New Roman" w:eastAsia="Arial Unicode MS" w:hAnsi="Times New Roman" w:cs="Times New Roman"/>
          <w:b/>
          <w:sz w:val="24"/>
          <w:szCs w:val="24"/>
          <w:bdr w:val="none" w:sz="0" w:space="0" w:color="auto" w:frame="1"/>
        </w:rPr>
        <w:t>Регламент составления Отчета согласовываем:</w:t>
      </w:r>
    </w:p>
    <w:p w14:paraId="10704750" w14:textId="77777777" w:rsidR="003507C6" w:rsidRPr="003507C6" w:rsidRDefault="003507C6" w:rsidP="003507C6">
      <w:pPr>
        <w:spacing w:after="0" w:line="240" w:lineRule="auto"/>
        <w:ind w:firstLine="567"/>
        <w:contextualSpacing/>
        <w:jc w:val="center"/>
        <w:rPr>
          <w:rFonts w:ascii="Times New Roman" w:hAnsi="Times New Roman" w:cs="Times New Roman"/>
          <w:sz w:val="24"/>
          <w:szCs w:val="24"/>
          <w:lang w:eastAsia="ru-RU"/>
        </w:rPr>
      </w:pPr>
      <w:r w:rsidRPr="003507C6">
        <w:rPr>
          <w:rFonts w:ascii="Times New Roman" w:hAnsi="Times New Roman" w:cs="Times New Roman"/>
          <w:sz w:val="24"/>
          <w:szCs w:val="24"/>
          <w:lang w:eastAsia="ru-RU"/>
        </w:rPr>
        <w:t>Согласовано:</w:t>
      </w:r>
    </w:p>
    <w:tbl>
      <w:tblPr>
        <w:tblW w:w="5000" w:type="pct"/>
        <w:shd w:val="clear" w:color="auto" w:fill="FFFFFF"/>
        <w:tblCellMar>
          <w:left w:w="0" w:type="dxa"/>
          <w:right w:w="0" w:type="dxa"/>
        </w:tblCellMar>
        <w:tblLook w:val="04A0" w:firstRow="1" w:lastRow="0" w:firstColumn="1" w:lastColumn="0" w:noHBand="0" w:noVBand="1"/>
      </w:tblPr>
      <w:tblGrid>
        <w:gridCol w:w="5222"/>
        <w:gridCol w:w="4416"/>
      </w:tblGrid>
      <w:tr w:rsidR="003507C6" w:rsidRPr="003507C6" w14:paraId="59D1597B" w14:textId="77777777" w:rsidTr="003507C6">
        <w:tc>
          <w:tcPr>
            <w:tcW w:w="2709" w:type="pct"/>
            <w:shd w:val="clear" w:color="auto" w:fill="FFFFFF"/>
            <w:tcMar>
              <w:top w:w="0" w:type="dxa"/>
              <w:left w:w="45" w:type="dxa"/>
              <w:bottom w:w="0" w:type="dxa"/>
              <w:right w:w="45" w:type="dxa"/>
            </w:tcMar>
          </w:tcPr>
          <w:p w14:paraId="3E6C8B93" w14:textId="77777777" w:rsidR="003507C6" w:rsidRPr="003507C6" w:rsidRDefault="003507C6" w:rsidP="003507C6">
            <w:pPr>
              <w:pStyle w:val="af9"/>
              <w:shd w:val="clear" w:color="auto" w:fill="FFFFFF"/>
              <w:spacing w:before="0" w:beforeAutospacing="0" w:after="0" w:afterAutospacing="0"/>
              <w:ind w:left="95" w:firstLine="567"/>
              <w:contextualSpacing/>
              <w:jc w:val="both"/>
              <w:rPr>
                <w:b/>
                <w:bCs/>
              </w:rPr>
            </w:pPr>
            <w:r w:rsidRPr="003507C6">
              <w:rPr>
                <w:b/>
                <w:bCs/>
              </w:rPr>
              <w:t xml:space="preserve">Заказчик: </w:t>
            </w:r>
          </w:p>
          <w:p w14:paraId="65335321" w14:textId="77777777" w:rsidR="003507C6" w:rsidRPr="003507C6" w:rsidRDefault="003507C6" w:rsidP="003507C6">
            <w:pPr>
              <w:pStyle w:val="af9"/>
              <w:shd w:val="clear" w:color="auto" w:fill="FFFFFF"/>
              <w:spacing w:before="0" w:beforeAutospacing="0" w:after="0" w:afterAutospacing="0"/>
              <w:ind w:left="95" w:firstLine="567"/>
              <w:contextualSpacing/>
              <w:jc w:val="both"/>
              <w:rPr>
                <w:bCs/>
                <w:i/>
              </w:rPr>
            </w:pPr>
            <w:r w:rsidRPr="003507C6">
              <w:rPr>
                <w:bCs/>
                <w:i/>
              </w:rPr>
              <w:t>должность</w:t>
            </w:r>
          </w:p>
          <w:p w14:paraId="7D08F2D3" w14:textId="77777777" w:rsidR="003507C6" w:rsidRPr="003507C6" w:rsidRDefault="003507C6" w:rsidP="003507C6">
            <w:pPr>
              <w:pStyle w:val="af9"/>
              <w:shd w:val="clear" w:color="auto" w:fill="FFFFFF"/>
              <w:spacing w:before="0" w:beforeAutospacing="0" w:after="0" w:afterAutospacing="0"/>
              <w:ind w:left="95" w:firstLine="567"/>
              <w:contextualSpacing/>
              <w:jc w:val="both"/>
              <w:rPr>
                <w:rFonts w:eastAsia="ヒラギノ角ゴ Pro W3"/>
                <w:b/>
                <w:i/>
                <w:iCs/>
              </w:rPr>
            </w:pPr>
          </w:p>
        </w:tc>
        <w:tc>
          <w:tcPr>
            <w:tcW w:w="2291" w:type="pct"/>
            <w:shd w:val="clear" w:color="auto" w:fill="FFFFFF"/>
            <w:tcMar>
              <w:top w:w="0" w:type="dxa"/>
              <w:left w:w="45" w:type="dxa"/>
              <w:bottom w:w="0" w:type="dxa"/>
              <w:right w:w="45" w:type="dxa"/>
            </w:tcMar>
          </w:tcPr>
          <w:p w14:paraId="5B5880B0" w14:textId="77777777" w:rsidR="003507C6" w:rsidRPr="003507C6" w:rsidRDefault="003507C6" w:rsidP="003507C6">
            <w:pPr>
              <w:pStyle w:val="af9"/>
              <w:shd w:val="clear" w:color="auto" w:fill="FFFFFF"/>
              <w:spacing w:before="0" w:beforeAutospacing="0" w:after="0" w:afterAutospacing="0"/>
              <w:ind w:left="242" w:firstLine="567"/>
              <w:contextualSpacing/>
              <w:jc w:val="both"/>
              <w:rPr>
                <w:b/>
                <w:bCs/>
              </w:rPr>
            </w:pPr>
            <w:r w:rsidRPr="003507C6">
              <w:rPr>
                <w:b/>
                <w:bCs/>
              </w:rPr>
              <w:t>Поставщик:</w:t>
            </w:r>
          </w:p>
          <w:p w14:paraId="6D4DB979" w14:textId="77777777" w:rsidR="003507C6" w:rsidRPr="003507C6" w:rsidRDefault="003507C6" w:rsidP="003507C6">
            <w:pPr>
              <w:pStyle w:val="af9"/>
              <w:shd w:val="clear" w:color="auto" w:fill="FFFFFF"/>
              <w:spacing w:before="0" w:beforeAutospacing="0" w:after="0" w:afterAutospacing="0"/>
              <w:ind w:left="242" w:firstLine="567"/>
              <w:contextualSpacing/>
              <w:jc w:val="both"/>
              <w:rPr>
                <w:bCs/>
                <w:i/>
                <w:iCs/>
              </w:rPr>
            </w:pPr>
            <w:r w:rsidRPr="003507C6">
              <w:rPr>
                <w:bCs/>
                <w:i/>
                <w:iCs/>
              </w:rPr>
              <w:t>должность</w:t>
            </w:r>
          </w:p>
        </w:tc>
      </w:tr>
      <w:tr w:rsidR="003507C6" w:rsidRPr="003507C6" w14:paraId="38AD8ACD" w14:textId="77777777" w:rsidTr="003507C6">
        <w:tc>
          <w:tcPr>
            <w:tcW w:w="2709" w:type="pct"/>
            <w:shd w:val="clear" w:color="auto" w:fill="FFFFFF"/>
            <w:tcMar>
              <w:top w:w="0" w:type="dxa"/>
              <w:left w:w="45" w:type="dxa"/>
              <w:bottom w:w="0" w:type="dxa"/>
              <w:right w:w="45" w:type="dxa"/>
            </w:tcMar>
          </w:tcPr>
          <w:p w14:paraId="4F62ADB5" w14:textId="77777777" w:rsidR="003507C6" w:rsidRPr="003507C6" w:rsidRDefault="003507C6" w:rsidP="003507C6">
            <w:pPr>
              <w:spacing w:after="0" w:line="240" w:lineRule="auto"/>
              <w:ind w:left="95" w:firstLine="567"/>
              <w:jc w:val="both"/>
              <w:rPr>
                <w:rFonts w:ascii="Times New Roman" w:hAnsi="Times New Roman" w:cs="Times New Roman"/>
                <w:sz w:val="24"/>
                <w:szCs w:val="24"/>
              </w:rPr>
            </w:pPr>
            <w:r w:rsidRPr="003507C6">
              <w:rPr>
                <w:rFonts w:ascii="Times New Roman" w:hAnsi="Times New Roman" w:cs="Times New Roman"/>
                <w:bCs/>
                <w:sz w:val="24"/>
                <w:szCs w:val="24"/>
                <w:lang w:eastAsia="ru-RU"/>
              </w:rPr>
              <w:t>______________/_____</w:t>
            </w:r>
            <w:r w:rsidRPr="003507C6">
              <w:rPr>
                <w:rFonts w:ascii="Times New Roman" w:hAnsi="Times New Roman" w:cs="Times New Roman"/>
                <w:sz w:val="24"/>
                <w:szCs w:val="24"/>
              </w:rPr>
              <w:t>______</w:t>
            </w:r>
            <w:r w:rsidRPr="003507C6">
              <w:rPr>
                <w:rFonts w:ascii="Times New Roman" w:hAnsi="Times New Roman" w:cs="Times New Roman"/>
                <w:bCs/>
                <w:sz w:val="24"/>
                <w:szCs w:val="24"/>
                <w:lang w:eastAsia="ru-RU"/>
              </w:rPr>
              <w:t>/</w:t>
            </w:r>
          </w:p>
          <w:p w14:paraId="17AED36C" w14:textId="77777777" w:rsidR="003507C6" w:rsidRPr="003507C6" w:rsidRDefault="003507C6" w:rsidP="003507C6">
            <w:pPr>
              <w:pStyle w:val="af9"/>
              <w:spacing w:before="0" w:beforeAutospacing="0" w:after="0" w:afterAutospacing="0"/>
              <w:ind w:left="95" w:firstLine="567"/>
              <w:contextualSpacing/>
              <w:jc w:val="both"/>
              <w:rPr>
                <w:rFonts w:eastAsia="ヒラギノ角ゴ Pro W3"/>
                <w:b/>
              </w:rPr>
            </w:pPr>
            <w:r w:rsidRPr="003507C6">
              <w:rPr>
                <w:bCs/>
              </w:rPr>
              <w:t>М.П.</w:t>
            </w:r>
          </w:p>
        </w:tc>
        <w:tc>
          <w:tcPr>
            <w:tcW w:w="2291" w:type="pct"/>
            <w:shd w:val="clear" w:color="auto" w:fill="FFFFFF"/>
            <w:tcMar>
              <w:top w:w="0" w:type="dxa"/>
              <w:left w:w="45" w:type="dxa"/>
              <w:bottom w:w="0" w:type="dxa"/>
              <w:right w:w="45" w:type="dxa"/>
            </w:tcMar>
          </w:tcPr>
          <w:p w14:paraId="28F18178" w14:textId="77777777" w:rsidR="003507C6" w:rsidRPr="003507C6" w:rsidRDefault="003507C6" w:rsidP="003507C6">
            <w:pPr>
              <w:pStyle w:val="af9"/>
              <w:spacing w:before="0" w:beforeAutospacing="0" w:after="0" w:afterAutospacing="0"/>
              <w:ind w:left="242" w:firstLine="567"/>
              <w:contextualSpacing/>
              <w:jc w:val="both"/>
            </w:pPr>
            <w:r w:rsidRPr="003507C6">
              <w:t>___________/ ___________/</w:t>
            </w:r>
          </w:p>
          <w:p w14:paraId="5400AB04" w14:textId="77777777" w:rsidR="003507C6" w:rsidRPr="003507C6" w:rsidRDefault="003507C6" w:rsidP="003507C6">
            <w:pPr>
              <w:pStyle w:val="af9"/>
              <w:spacing w:before="0" w:beforeAutospacing="0" w:after="0" w:afterAutospacing="0"/>
              <w:ind w:left="242" w:firstLine="567"/>
              <w:contextualSpacing/>
              <w:jc w:val="both"/>
            </w:pPr>
            <w:r w:rsidRPr="003507C6">
              <w:t>М.П.</w:t>
            </w:r>
          </w:p>
        </w:tc>
      </w:tr>
    </w:tbl>
    <w:p w14:paraId="04916BB3" w14:textId="77777777" w:rsidR="003507C6" w:rsidRPr="003507C6" w:rsidRDefault="003507C6" w:rsidP="003507C6">
      <w:pPr>
        <w:overflowPunct w:val="0"/>
        <w:autoSpaceDE w:val="0"/>
        <w:autoSpaceDN w:val="0"/>
        <w:adjustRightInd w:val="0"/>
        <w:spacing w:after="0" w:line="240" w:lineRule="auto"/>
        <w:ind w:left="567" w:right="-1"/>
        <w:jc w:val="right"/>
        <w:textAlignment w:val="baseline"/>
        <w:rPr>
          <w:rFonts w:ascii="Times New Roman" w:hAnsi="Times New Roman" w:cs="Times New Roman"/>
          <w:sz w:val="24"/>
          <w:szCs w:val="24"/>
        </w:rPr>
      </w:pPr>
      <w:r w:rsidRPr="003507C6">
        <w:rPr>
          <w:rFonts w:ascii="Times New Roman" w:hAnsi="Times New Roman" w:cs="Times New Roman"/>
          <w:sz w:val="24"/>
          <w:szCs w:val="24"/>
          <w:lang w:eastAsia="ru-RU"/>
        </w:rPr>
        <w:t xml:space="preserve">Приложение № 1 </w:t>
      </w:r>
      <w:r w:rsidRPr="003507C6">
        <w:rPr>
          <w:rFonts w:ascii="Times New Roman" w:hAnsi="Times New Roman" w:cs="Times New Roman"/>
          <w:sz w:val="24"/>
          <w:szCs w:val="24"/>
        </w:rPr>
        <w:t>к Регламенту</w:t>
      </w:r>
    </w:p>
    <w:p w14:paraId="59DD5ADD" w14:textId="77777777" w:rsidR="003507C6" w:rsidRPr="003507C6" w:rsidRDefault="003507C6" w:rsidP="003507C6">
      <w:pPr>
        <w:overflowPunct w:val="0"/>
        <w:autoSpaceDE w:val="0"/>
        <w:autoSpaceDN w:val="0"/>
        <w:adjustRightInd w:val="0"/>
        <w:spacing w:after="0" w:line="240" w:lineRule="auto"/>
        <w:ind w:left="567" w:right="-1"/>
        <w:jc w:val="right"/>
        <w:textAlignment w:val="baseline"/>
        <w:rPr>
          <w:rFonts w:ascii="Times New Roman" w:hAnsi="Times New Roman" w:cs="Times New Roman"/>
          <w:sz w:val="24"/>
          <w:szCs w:val="24"/>
          <w:lang w:eastAsia="ru-RU"/>
        </w:rPr>
      </w:pPr>
      <w:r w:rsidRPr="003507C6">
        <w:rPr>
          <w:rFonts w:ascii="Times New Roman" w:hAnsi="Times New Roman" w:cs="Times New Roman"/>
          <w:sz w:val="24"/>
          <w:szCs w:val="24"/>
          <w:lang w:eastAsia="ru-RU"/>
        </w:rPr>
        <w:t xml:space="preserve">к Договору </w:t>
      </w:r>
      <w:r w:rsidRPr="003507C6">
        <w:rPr>
          <w:rFonts w:ascii="Times New Roman" w:hAnsi="Times New Roman" w:cs="Times New Roman"/>
          <w:sz w:val="24"/>
          <w:szCs w:val="24"/>
        </w:rPr>
        <w:t>№ _____________ от _________</w:t>
      </w:r>
    </w:p>
    <w:p w14:paraId="1BF3A9E7" w14:textId="77777777" w:rsidR="003507C6" w:rsidRPr="003507C6" w:rsidRDefault="003507C6" w:rsidP="003507C6">
      <w:pPr>
        <w:spacing w:after="0" w:line="240" w:lineRule="auto"/>
        <w:ind w:firstLine="567"/>
        <w:jc w:val="center"/>
        <w:rPr>
          <w:rFonts w:ascii="Times New Roman" w:hAnsi="Times New Roman" w:cs="Times New Roman"/>
          <w:i/>
          <w:iCs/>
          <w:kern w:val="2"/>
          <w:sz w:val="24"/>
          <w:szCs w:val="24"/>
          <w14:ligatures w14:val="standardContextual"/>
        </w:rPr>
      </w:pPr>
    </w:p>
    <w:p w14:paraId="6DC9BFAF" w14:textId="77777777" w:rsidR="003507C6" w:rsidRPr="003507C6" w:rsidRDefault="003507C6" w:rsidP="003507C6">
      <w:pPr>
        <w:spacing w:after="0" w:line="240" w:lineRule="auto"/>
        <w:ind w:firstLine="567"/>
        <w:jc w:val="center"/>
        <w:rPr>
          <w:rFonts w:ascii="Times New Roman" w:hAnsi="Times New Roman" w:cs="Times New Roman"/>
          <w:i/>
          <w:iCs/>
          <w:kern w:val="2"/>
          <w:sz w:val="24"/>
          <w:szCs w:val="24"/>
          <w14:ligatures w14:val="standardContextual"/>
        </w:rPr>
      </w:pPr>
      <w:r w:rsidRPr="003507C6">
        <w:rPr>
          <w:rFonts w:ascii="Times New Roman" w:hAnsi="Times New Roman" w:cs="Times New Roman"/>
          <w:i/>
          <w:iCs/>
          <w:kern w:val="2"/>
          <w:sz w:val="24"/>
          <w:szCs w:val="24"/>
          <w14:ligatures w14:val="standardContextual"/>
        </w:rPr>
        <w:t>Форма отчета поставки Товара и выполнения работ по монтажу</w:t>
      </w:r>
    </w:p>
    <w:p w14:paraId="6FCB8253" w14:textId="77777777" w:rsidR="003507C6" w:rsidRPr="003507C6" w:rsidRDefault="003507C6" w:rsidP="003507C6">
      <w:pPr>
        <w:spacing w:after="0" w:line="240" w:lineRule="auto"/>
        <w:ind w:firstLine="567"/>
        <w:jc w:val="center"/>
        <w:rPr>
          <w:rFonts w:ascii="Times New Roman" w:hAnsi="Times New Roman" w:cs="Times New Roman"/>
          <w:i/>
          <w:iCs/>
          <w:kern w:val="2"/>
          <w:sz w:val="24"/>
          <w:szCs w:val="24"/>
          <w14:ligatures w14:val="standardContextual"/>
        </w:rPr>
      </w:pPr>
    </w:p>
    <w:tbl>
      <w:tblPr>
        <w:tblStyle w:val="7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2"/>
        <w:gridCol w:w="4556"/>
      </w:tblGrid>
      <w:tr w:rsidR="003507C6" w:rsidRPr="003507C6" w14:paraId="73FCDFA2" w14:textId="77777777" w:rsidTr="003507C6">
        <w:tc>
          <w:tcPr>
            <w:tcW w:w="5098" w:type="dxa"/>
          </w:tcPr>
          <w:p w14:paraId="6D539DC4" w14:textId="77777777" w:rsidR="003507C6" w:rsidRPr="003507C6" w:rsidRDefault="003507C6" w:rsidP="003507C6">
            <w:pPr>
              <w:ind w:left="31" w:firstLine="567"/>
              <w:jc w:val="both"/>
              <w:rPr>
                <w:rFonts w:ascii="Times New Roman" w:hAnsi="Times New Roman" w:cs="Times New Roman"/>
                <w:b/>
                <w:bCs/>
              </w:rPr>
            </w:pPr>
            <w:r w:rsidRPr="003507C6">
              <w:rPr>
                <w:rFonts w:ascii="Times New Roman" w:hAnsi="Times New Roman" w:cs="Times New Roman"/>
                <w:b/>
                <w:bCs/>
              </w:rPr>
              <w:t>СОГЛАСОВАНО</w:t>
            </w:r>
          </w:p>
        </w:tc>
        <w:tc>
          <w:tcPr>
            <w:tcW w:w="4247" w:type="dxa"/>
          </w:tcPr>
          <w:p w14:paraId="3BD84C88" w14:textId="77777777" w:rsidR="003507C6" w:rsidRPr="003507C6" w:rsidRDefault="003507C6" w:rsidP="003507C6">
            <w:pPr>
              <w:ind w:left="39" w:firstLine="567"/>
              <w:jc w:val="both"/>
              <w:rPr>
                <w:rFonts w:ascii="Times New Roman" w:hAnsi="Times New Roman" w:cs="Times New Roman"/>
                <w:b/>
                <w:bCs/>
              </w:rPr>
            </w:pPr>
            <w:r w:rsidRPr="003507C6">
              <w:rPr>
                <w:rFonts w:ascii="Times New Roman" w:hAnsi="Times New Roman" w:cs="Times New Roman"/>
                <w:b/>
                <w:bCs/>
              </w:rPr>
              <w:t>СОСТАВЛЕНО</w:t>
            </w:r>
          </w:p>
        </w:tc>
      </w:tr>
      <w:tr w:rsidR="003507C6" w:rsidRPr="003507C6" w14:paraId="709C7E47" w14:textId="77777777" w:rsidTr="003507C6">
        <w:tc>
          <w:tcPr>
            <w:tcW w:w="5098" w:type="dxa"/>
          </w:tcPr>
          <w:p w14:paraId="471C4F13" w14:textId="77777777" w:rsidR="003507C6" w:rsidRPr="003507C6" w:rsidRDefault="003507C6" w:rsidP="003507C6">
            <w:pPr>
              <w:ind w:left="31" w:firstLine="567"/>
              <w:jc w:val="both"/>
              <w:rPr>
                <w:rFonts w:ascii="Times New Roman" w:hAnsi="Times New Roman" w:cs="Times New Roman"/>
              </w:rPr>
            </w:pPr>
          </w:p>
        </w:tc>
        <w:tc>
          <w:tcPr>
            <w:tcW w:w="4247" w:type="dxa"/>
          </w:tcPr>
          <w:p w14:paraId="2412643F" w14:textId="77777777" w:rsidR="003507C6" w:rsidRPr="003507C6" w:rsidRDefault="003507C6" w:rsidP="003507C6">
            <w:pPr>
              <w:ind w:left="39" w:firstLine="567"/>
              <w:jc w:val="both"/>
              <w:rPr>
                <w:rFonts w:ascii="Times New Roman" w:hAnsi="Times New Roman" w:cs="Times New Roman"/>
              </w:rPr>
            </w:pPr>
          </w:p>
        </w:tc>
      </w:tr>
      <w:tr w:rsidR="003507C6" w:rsidRPr="003507C6" w14:paraId="1B3D78B7" w14:textId="77777777" w:rsidTr="003507C6">
        <w:tc>
          <w:tcPr>
            <w:tcW w:w="5098" w:type="dxa"/>
          </w:tcPr>
          <w:p w14:paraId="3EA56F3E"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ЗАКАЗЧИК</w:t>
            </w:r>
          </w:p>
          <w:p w14:paraId="6BA96454" w14:textId="77777777" w:rsidR="003507C6" w:rsidRPr="003507C6" w:rsidRDefault="003507C6" w:rsidP="003507C6">
            <w:pPr>
              <w:ind w:left="31" w:firstLine="567"/>
              <w:jc w:val="both"/>
              <w:rPr>
                <w:rFonts w:ascii="Times New Roman" w:hAnsi="Times New Roman" w:cs="Times New Roman"/>
                <w:i/>
              </w:rPr>
            </w:pPr>
            <w:r w:rsidRPr="003507C6">
              <w:rPr>
                <w:rFonts w:ascii="Times New Roman" w:hAnsi="Times New Roman" w:cs="Times New Roman"/>
                <w:i/>
              </w:rPr>
              <w:t>Наименование организации</w:t>
            </w:r>
          </w:p>
          <w:p w14:paraId="5C7ADD4E" w14:textId="77777777" w:rsidR="003507C6" w:rsidRPr="003507C6" w:rsidRDefault="003507C6" w:rsidP="003507C6">
            <w:pPr>
              <w:ind w:left="31" w:firstLine="567"/>
              <w:jc w:val="both"/>
              <w:rPr>
                <w:rFonts w:ascii="Times New Roman" w:hAnsi="Times New Roman" w:cs="Times New Roman"/>
              </w:rPr>
            </w:pPr>
          </w:p>
          <w:p w14:paraId="7088DDAA" w14:textId="77777777" w:rsidR="003507C6" w:rsidRPr="003507C6" w:rsidRDefault="003507C6" w:rsidP="003507C6">
            <w:pPr>
              <w:ind w:left="31" w:firstLine="567"/>
              <w:jc w:val="both"/>
              <w:rPr>
                <w:rFonts w:ascii="Times New Roman" w:hAnsi="Times New Roman" w:cs="Times New Roman"/>
                <w:i/>
              </w:rPr>
            </w:pPr>
            <w:r w:rsidRPr="003507C6">
              <w:rPr>
                <w:rFonts w:ascii="Times New Roman" w:hAnsi="Times New Roman" w:cs="Times New Roman"/>
                <w:i/>
              </w:rPr>
              <w:t>Должность</w:t>
            </w:r>
          </w:p>
        </w:tc>
        <w:tc>
          <w:tcPr>
            <w:tcW w:w="4247" w:type="dxa"/>
          </w:tcPr>
          <w:p w14:paraId="4DACA4EA" w14:textId="77777777" w:rsidR="003507C6" w:rsidRPr="003507C6" w:rsidRDefault="003507C6" w:rsidP="003507C6">
            <w:pPr>
              <w:ind w:left="39" w:firstLine="567"/>
              <w:jc w:val="both"/>
              <w:rPr>
                <w:rFonts w:ascii="Times New Roman" w:hAnsi="Times New Roman" w:cs="Times New Roman"/>
              </w:rPr>
            </w:pPr>
            <w:r w:rsidRPr="003507C6">
              <w:rPr>
                <w:rFonts w:ascii="Times New Roman" w:hAnsi="Times New Roman" w:cs="Times New Roman"/>
              </w:rPr>
              <w:t>ПОСТАВЩИК</w:t>
            </w:r>
          </w:p>
          <w:p w14:paraId="733F7D0C" w14:textId="77777777" w:rsidR="003507C6" w:rsidRPr="003507C6" w:rsidRDefault="003507C6" w:rsidP="003507C6">
            <w:pPr>
              <w:ind w:left="39" w:firstLine="567"/>
              <w:jc w:val="both"/>
              <w:rPr>
                <w:rFonts w:ascii="Times New Roman" w:hAnsi="Times New Roman" w:cs="Times New Roman"/>
                <w:i/>
              </w:rPr>
            </w:pPr>
            <w:r w:rsidRPr="003507C6">
              <w:rPr>
                <w:rFonts w:ascii="Times New Roman" w:hAnsi="Times New Roman" w:cs="Times New Roman"/>
                <w:i/>
              </w:rPr>
              <w:t>Наименование организации</w:t>
            </w:r>
          </w:p>
          <w:p w14:paraId="65AD1F9B" w14:textId="77777777" w:rsidR="003507C6" w:rsidRPr="003507C6" w:rsidRDefault="003507C6" w:rsidP="003507C6">
            <w:pPr>
              <w:ind w:left="39" w:firstLine="567"/>
              <w:jc w:val="both"/>
              <w:rPr>
                <w:rFonts w:ascii="Times New Roman" w:hAnsi="Times New Roman" w:cs="Times New Roman"/>
              </w:rPr>
            </w:pPr>
          </w:p>
          <w:p w14:paraId="3DA26D07" w14:textId="77777777" w:rsidR="003507C6" w:rsidRPr="003507C6" w:rsidRDefault="003507C6" w:rsidP="003507C6">
            <w:pPr>
              <w:ind w:left="39" w:firstLine="567"/>
              <w:jc w:val="both"/>
              <w:rPr>
                <w:rFonts w:ascii="Times New Roman" w:hAnsi="Times New Roman" w:cs="Times New Roman"/>
                <w:i/>
              </w:rPr>
            </w:pPr>
            <w:r w:rsidRPr="003507C6">
              <w:rPr>
                <w:rFonts w:ascii="Times New Roman" w:hAnsi="Times New Roman" w:cs="Times New Roman"/>
                <w:i/>
              </w:rPr>
              <w:t>Должность</w:t>
            </w:r>
          </w:p>
        </w:tc>
      </w:tr>
      <w:tr w:rsidR="003507C6" w:rsidRPr="003507C6" w14:paraId="5C13A137" w14:textId="77777777" w:rsidTr="003507C6">
        <w:trPr>
          <w:trHeight w:val="83"/>
        </w:trPr>
        <w:tc>
          <w:tcPr>
            <w:tcW w:w="5098" w:type="dxa"/>
          </w:tcPr>
          <w:p w14:paraId="204CCFC9" w14:textId="77777777" w:rsidR="003507C6" w:rsidRPr="003507C6" w:rsidRDefault="003507C6" w:rsidP="003507C6">
            <w:pPr>
              <w:ind w:left="31" w:firstLine="567"/>
              <w:jc w:val="both"/>
              <w:rPr>
                <w:rFonts w:ascii="Times New Roman" w:hAnsi="Times New Roman" w:cs="Times New Roman"/>
              </w:rPr>
            </w:pPr>
          </w:p>
          <w:p w14:paraId="3DCC1A8D"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_________________/_______________/</w:t>
            </w:r>
          </w:p>
          <w:p w14:paraId="5A236677"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«______» _____________ 202___г.</w:t>
            </w:r>
          </w:p>
          <w:p w14:paraId="1B1EDBDE"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М.П.</w:t>
            </w:r>
          </w:p>
        </w:tc>
        <w:tc>
          <w:tcPr>
            <w:tcW w:w="4247" w:type="dxa"/>
          </w:tcPr>
          <w:p w14:paraId="09E59810" w14:textId="77777777" w:rsidR="003507C6" w:rsidRPr="003507C6" w:rsidRDefault="003507C6" w:rsidP="003507C6">
            <w:pPr>
              <w:ind w:left="39" w:firstLine="567"/>
              <w:jc w:val="both"/>
              <w:rPr>
                <w:rFonts w:ascii="Times New Roman" w:hAnsi="Times New Roman" w:cs="Times New Roman"/>
              </w:rPr>
            </w:pPr>
          </w:p>
          <w:p w14:paraId="48074B12" w14:textId="77777777" w:rsidR="003507C6" w:rsidRPr="003507C6" w:rsidRDefault="003507C6" w:rsidP="003507C6">
            <w:pPr>
              <w:ind w:left="39" w:firstLine="567"/>
              <w:jc w:val="both"/>
              <w:rPr>
                <w:rFonts w:ascii="Times New Roman" w:hAnsi="Times New Roman" w:cs="Times New Roman"/>
              </w:rPr>
            </w:pPr>
            <w:r w:rsidRPr="003507C6">
              <w:rPr>
                <w:rFonts w:ascii="Times New Roman" w:hAnsi="Times New Roman" w:cs="Times New Roman"/>
              </w:rPr>
              <w:t>_________________/_____________/</w:t>
            </w:r>
          </w:p>
          <w:p w14:paraId="5AD7C04A" w14:textId="77777777" w:rsidR="003507C6" w:rsidRPr="003507C6" w:rsidRDefault="003507C6" w:rsidP="003507C6">
            <w:pPr>
              <w:ind w:left="39" w:firstLine="567"/>
              <w:jc w:val="both"/>
              <w:rPr>
                <w:rFonts w:ascii="Times New Roman" w:hAnsi="Times New Roman" w:cs="Times New Roman"/>
              </w:rPr>
            </w:pPr>
            <w:r w:rsidRPr="003507C6">
              <w:rPr>
                <w:rFonts w:ascii="Times New Roman" w:hAnsi="Times New Roman" w:cs="Times New Roman"/>
              </w:rPr>
              <w:t>«______» _____________ 202___г.</w:t>
            </w:r>
          </w:p>
          <w:p w14:paraId="21F8AD0D" w14:textId="77777777" w:rsidR="003507C6" w:rsidRPr="003507C6" w:rsidRDefault="003507C6" w:rsidP="003507C6">
            <w:pPr>
              <w:ind w:left="39" w:firstLine="567"/>
              <w:jc w:val="both"/>
              <w:rPr>
                <w:rFonts w:ascii="Times New Roman" w:hAnsi="Times New Roman" w:cs="Times New Roman"/>
              </w:rPr>
            </w:pPr>
            <w:r w:rsidRPr="003507C6">
              <w:rPr>
                <w:rFonts w:ascii="Times New Roman" w:hAnsi="Times New Roman" w:cs="Times New Roman"/>
              </w:rPr>
              <w:t>М.П.</w:t>
            </w:r>
          </w:p>
        </w:tc>
      </w:tr>
      <w:tr w:rsidR="003507C6" w:rsidRPr="003507C6" w14:paraId="724DCBB9" w14:textId="77777777" w:rsidTr="003507C6">
        <w:tc>
          <w:tcPr>
            <w:tcW w:w="5098" w:type="dxa"/>
          </w:tcPr>
          <w:p w14:paraId="781C9E7B" w14:textId="77777777" w:rsidR="003507C6" w:rsidRPr="003507C6" w:rsidRDefault="003507C6" w:rsidP="003507C6">
            <w:pPr>
              <w:ind w:left="567" w:firstLine="567"/>
              <w:jc w:val="both"/>
              <w:rPr>
                <w:rFonts w:ascii="Times New Roman" w:hAnsi="Times New Roman" w:cs="Times New Roman"/>
              </w:rPr>
            </w:pPr>
          </w:p>
        </w:tc>
        <w:tc>
          <w:tcPr>
            <w:tcW w:w="4247" w:type="dxa"/>
          </w:tcPr>
          <w:p w14:paraId="7CF8DD46" w14:textId="77777777" w:rsidR="003507C6" w:rsidRPr="003507C6" w:rsidRDefault="003507C6" w:rsidP="003507C6">
            <w:pPr>
              <w:ind w:left="567" w:firstLine="567"/>
              <w:jc w:val="both"/>
              <w:rPr>
                <w:rFonts w:ascii="Times New Roman" w:hAnsi="Times New Roman" w:cs="Times New Roman"/>
              </w:rPr>
            </w:pPr>
          </w:p>
        </w:tc>
      </w:tr>
    </w:tbl>
    <w:p w14:paraId="2D8D7DCE"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28201C95"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72F54450" w14:textId="77777777" w:rsidR="003507C6" w:rsidRPr="003507C6" w:rsidRDefault="003507C6" w:rsidP="003507C6">
      <w:pPr>
        <w:spacing w:after="0" w:line="240" w:lineRule="auto"/>
        <w:ind w:left="567" w:firstLine="567"/>
        <w:jc w:val="center"/>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ОТЧЕТ</w:t>
      </w:r>
    </w:p>
    <w:p w14:paraId="464A9624" w14:textId="77777777" w:rsidR="003507C6" w:rsidRPr="003507C6" w:rsidRDefault="003507C6" w:rsidP="003507C6">
      <w:pPr>
        <w:spacing w:after="0" w:line="240" w:lineRule="auto"/>
        <w:ind w:left="567" w:firstLine="567"/>
        <w:jc w:val="center"/>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к договору от «_____» _____________202__г. №_________</w:t>
      </w:r>
    </w:p>
    <w:p w14:paraId="366EBE44" w14:textId="77777777" w:rsidR="003507C6" w:rsidRPr="003507C6" w:rsidRDefault="003507C6" w:rsidP="003507C6">
      <w:pPr>
        <w:spacing w:after="0" w:line="240" w:lineRule="auto"/>
        <w:ind w:left="567" w:firstLine="567"/>
        <w:jc w:val="center"/>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предмет договора</w:t>
      </w:r>
    </w:p>
    <w:p w14:paraId="518612B7"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1F88D26B"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5EFD27D7"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Срок поставки Товара и выполнения работ по монтажу по договору:</w:t>
      </w:r>
    </w:p>
    <w:p w14:paraId="30EE3C32"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 xml:space="preserve">Фактический срок поставки Товара и выполнения работ по монтажу: </w:t>
      </w:r>
    </w:p>
    <w:p w14:paraId="3E8822E1"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 xml:space="preserve">Дата предоставления отчетных документов: </w:t>
      </w:r>
    </w:p>
    <w:p w14:paraId="07AEEDFB"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5CEC5A4C"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72510493"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29297BFB"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37861A56"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2EAD1A07"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41CC4EA4"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55F1CA16"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37E28609"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083CCB29"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 xml:space="preserve">Место выполнения работ </w:t>
      </w:r>
      <w:r w:rsidRPr="003507C6">
        <w:rPr>
          <w:rFonts w:ascii="Times New Roman" w:hAnsi="Times New Roman" w:cs="Times New Roman"/>
          <w:kern w:val="2"/>
          <w:sz w:val="24"/>
          <w:szCs w:val="24"/>
          <w14:ligatures w14:val="standardContextual"/>
        </w:rPr>
        <w:br w:type="page"/>
      </w:r>
    </w:p>
    <w:p w14:paraId="1F4A86BD" w14:textId="77777777" w:rsidR="003507C6" w:rsidRPr="003507C6" w:rsidRDefault="003507C6" w:rsidP="003507C6">
      <w:pPr>
        <w:spacing w:after="0" w:line="240" w:lineRule="auto"/>
        <w:ind w:firstLine="567"/>
        <w:jc w:val="center"/>
        <w:rPr>
          <w:rFonts w:ascii="Times New Roman" w:hAnsi="Times New Roman" w:cs="Times New Roman"/>
          <w:b/>
          <w:bCs/>
          <w:kern w:val="2"/>
          <w:sz w:val="24"/>
          <w:szCs w:val="24"/>
          <w14:ligatures w14:val="standardContextual"/>
        </w:rPr>
      </w:pPr>
      <w:r w:rsidRPr="003507C6">
        <w:rPr>
          <w:rFonts w:ascii="Times New Roman" w:hAnsi="Times New Roman" w:cs="Times New Roman"/>
          <w:b/>
          <w:bCs/>
          <w:kern w:val="2"/>
          <w:sz w:val="24"/>
          <w:szCs w:val="24"/>
          <w14:ligatures w14:val="standardContextual"/>
        </w:rPr>
        <w:lastRenderedPageBreak/>
        <w:t>ОГЛАВЛЕНИЕ</w:t>
      </w:r>
    </w:p>
    <w:p w14:paraId="091FC5E6" w14:textId="77777777" w:rsidR="003507C6" w:rsidRPr="003507C6" w:rsidRDefault="003507C6" w:rsidP="003507C6">
      <w:pPr>
        <w:spacing w:after="0" w:line="240" w:lineRule="auto"/>
        <w:ind w:left="567" w:firstLine="567"/>
        <w:jc w:val="both"/>
        <w:rPr>
          <w:rFonts w:ascii="Times New Roman" w:hAnsi="Times New Roman" w:cs="Times New Roman"/>
          <w:b/>
          <w:bCs/>
          <w:kern w:val="2"/>
          <w:sz w:val="24"/>
          <w:szCs w:val="24"/>
          <w14:ligatures w14:val="standardContextual"/>
        </w:rPr>
      </w:pPr>
    </w:p>
    <w:tbl>
      <w:tblPr>
        <w:tblStyle w:val="76"/>
        <w:tblW w:w="5000" w:type="pct"/>
        <w:tblLook w:val="04A0" w:firstRow="1" w:lastRow="0" w:firstColumn="1" w:lastColumn="0" w:noHBand="0" w:noVBand="1"/>
      </w:tblPr>
      <w:tblGrid>
        <w:gridCol w:w="1307"/>
        <w:gridCol w:w="6838"/>
        <w:gridCol w:w="1483"/>
      </w:tblGrid>
      <w:tr w:rsidR="003507C6" w:rsidRPr="003507C6" w14:paraId="5577D6B9" w14:textId="77777777" w:rsidTr="003507C6">
        <w:tc>
          <w:tcPr>
            <w:tcW w:w="679" w:type="pct"/>
          </w:tcPr>
          <w:p w14:paraId="22F7B5BD" w14:textId="77777777" w:rsidR="003507C6" w:rsidRPr="003507C6" w:rsidRDefault="003507C6" w:rsidP="003507C6">
            <w:pPr>
              <w:ind w:left="31"/>
              <w:jc w:val="center"/>
              <w:rPr>
                <w:rFonts w:ascii="Times New Roman" w:hAnsi="Times New Roman" w:cs="Times New Roman"/>
                <w:b/>
                <w:bCs/>
              </w:rPr>
            </w:pPr>
            <w:r w:rsidRPr="003507C6">
              <w:rPr>
                <w:rFonts w:ascii="Times New Roman" w:hAnsi="Times New Roman" w:cs="Times New Roman"/>
                <w:b/>
                <w:bCs/>
              </w:rPr>
              <w:t>№ п/п</w:t>
            </w:r>
          </w:p>
        </w:tc>
        <w:tc>
          <w:tcPr>
            <w:tcW w:w="3551" w:type="pct"/>
          </w:tcPr>
          <w:p w14:paraId="1403DB72" w14:textId="77777777" w:rsidR="003507C6" w:rsidRPr="003507C6" w:rsidRDefault="003507C6" w:rsidP="003507C6">
            <w:pPr>
              <w:ind w:firstLine="567"/>
              <w:jc w:val="center"/>
              <w:rPr>
                <w:rFonts w:ascii="Times New Roman" w:hAnsi="Times New Roman" w:cs="Times New Roman"/>
                <w:b/>
                <w:bCs/>
              </w:rPr>
            </w:pPr>
            <w:r w:rsidRPr="003507C6">
              <w:rPr>
                <w:rFonts w:ascii="Times New Roman" w:hAnsi="Times New Roman" w:cs="Times New Roman"/>
                <w:b/>
                <w:bCs/>
              </w:rPr>
              <w:t>Наименование раздела</w:t>
            </w:r>
          </w:p>
        </w:tc>
        <w:tc>
          <w:tcPr>
            <w:tcW w:w="770" w:type="pct"/>
          </w:tcPr>
          <w:p w14:paraId="73065856" w14:textId="77777777" w:rsidR="003507C6" w:rsidRPr="003507C6" w:rsidRDefault="003507C6" w:rsidP="003507C6">
            <w:pPr>
              <w:jc w:val="center"/>
              <w:rPr>
                <w:rFonts w:ascii="Times New Roman" w:hAnsi="Times New Roman" w:cs="Times New Roman"/>
                <w:b/>
                <w:bCs/>
              </w:rPr>
            </w:pPr>
            <w:r w:rsidRPr="003507C6">
              <w:rPr>
                <w:rFonts w:ascii="Times New Roman" w:hAnsi="Times New Roman" w:cs="Times New Roman"/>
                <w:b/>
                <w:bCs/>
              </w:rPr>
              <w:t>Стр.</w:t>
            </w:r>
          </w:p>
        </w:tc>
      </w:tr>
      <w:tr w:rsidR="003507C6" w:rsidRPr="003507C6" w14:paraId="562A1443" w14:textId="77777777" w:rsidTr="003507C6">
        <w:tc>
          <w:tcPr>
            <w:tcW w:w="679" w:type="pct"/>
          </w:tcPr>
          <w:p w14:paraId="71755E3B"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1.</w:t>
            </w:r>
          </w:p>
        </w:tc>
        <w:tc>
          <w:tcPr>
            <w:tcW w:w="3551" w:type="pct"/>
          </w:tcPr>
          <w:p w14:paraId="3EACF445" w14:textId="77777777" w:rsidR="003507C6" w:rsidRPr="003507C6" w:rsidRDefault="003507C6" w:rsidP="003507C6">
            <w:pPr>
              <w:ind w:firstLine="567"/>
              <w:jc w:val="both"/>
              <w:rPr>
                <w:rFonts w:ascii="Times New Roman" w:hAnsi="Times New Roman" w:cs="Times New Roman"/>
              </w:rPr>
            </w:pPr>
            <w:r w:rsidRPr="003507C6">
              <w:rPr>
                <w:rFonts w:ascii="Times New Roman" w:hAnsi="Times New Roman" w:cs="Times New Roman"/>
              </w:rPr>
              <w:t>Общие положения</w:t>
            </w:r>
          </w:p>
        </w:tc>
        <w:tc>
          <w:tcPr>
            <w:tcW w:w="770" w:type="pct"/>
          </w:tcPr>
          <w:p w14:paraId="0C23D835" w14:textId="77777777" w:rsidR="003507C6" w:rsidRPr="003507C6" w:rsidRDefault="003507C6" w:rsidP="003507C6">
            <w:pPr>
              <w:ind w:left="567" w:firstLine="567"/>
              <w:jc w:val="both"/>
              <w:rPr>
                <w:rFonts w:ascii="Times New Roman" w:hAnsi="Times New Roman" w:cs="Times New Roman"/>
              </w:rPr>
            </w:pPr>
          </w:p>
        </w:tc>
      </w:tr>
      <w:tr w:rsidR="003507C6" w:rsidRPr="003507C6" w14:paraId="7A25EFBE" w14:textId="77777777" w:rsidTr="003507C6">
        <w:tc>
          <w:tcPr>
            <w:tcW w:w="679" w:type="pct"/>
          </w:tcPr>
          <w:p w14:paraId="27583239"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2.</w:t>
            </w:r>
          </w:p>
        </w:tc>
        <w:tc>
          <w:tcPr>
            <w:tcW w:w="3551" w:type="pct"/>
          </w:tcPr>
          <w:p w14:paraId="7D8B6D0D" w14:textId="77777777" w:rsidR="003507C6" w:rsidRPr="003507C6" w:rsidRDefault="003507C6" w:rsidP="003507C6">
            <w:pPr>
              <w:ind w:firstLine="567"/>
              <w:jc w:val="both"/>
              <w:rPr>
                <w:rFonts w:ascii="Times New Roman" w:hAnsi="Times New Roman" w:cs="Times New Roman"/>
              </w:rPr>
            </w:pPr>
            <w:r w:rsidRPr="003507C6">
              <w:rPr>
                <w:rFonts w:ascii="Times New Roman" w:eastAsia="Calibri" w:hAnsi="Times New Roman" w:cs="Times New Roman"/>
                <w:lang w:eastAsia="ru-RU"/>
              </w:rPr>
              <w:t>Контрольный лист использованных людских и материальных ресурсов, подписанный представителем Заказчика, уполномоченным на приёмку объемов исполнения по Договору.</w:t>
            </w:r>
          </w:p>
        </w:tc>
        <w:tc>
          <w:tcPr>
            <w:tcW w:w="770" w:type="pct"/>
          </w:tcPr>
          <w:p w14:paraId="68E37C56" w14:textId="77777777" w:rsidR="003507C6" w:rsidRPr="003507C6" w:rsidRDefault="003507C6" w:rsidP="003507C6">
            <w:pPr>
              <w:ind w:left="567" w:firstLine="567"/>
              <w:jc w:val="both"/>
              <w:rPr>
                <w:rFonts w:ascii="Times New Roman" w:hAnsi="Times New Roman" w:cs="Times New Roman"/>
              </w:rPr>
            </w:pPr>
          </w:p>
        </w:tc>
      </w:tr>
      <w:tr w:rsidR="003507C6" w:rsidRPr="003507C6" w14:paraId="6AF3DA06" w14:textId="77777777" w:rsidTr="003507C6">
        <w:tc>
          <w:tcPr>
            <w:tcW w:w="679" w:type="pct"/>
          </w:tcPr>
          <w:p w14:paraId="1C6B3992"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2.</w:t>
            </w:r>
          </w:p>
        </w:tc>
        <w:tc>
          <w:tcPr>
            <w:tcW w:w="3551" w:type="pct"/>
          </w:tcPr>
          <w:p w14:paraId="588C5F18" w14:textId="77777777" w:rsidR="003507C6" w:rsidRPr="003507C6" w:rsidRDefault="003507C6" w:rsidP="003507C6">
            <w:pPr>
              <w:ind w:firstLine="567"/>
              <w:jc w:val="both"/>
              <w:rPr>
                <w:rFonts w:ascii="Times New Roman" w:hAnsi="Times New Roman" w:cs="Times New Roman"/>
              </w:rPr>
            </w:pPr>
            <w:r w:rsidRPr="003507C6">
              <w:rPr>
                <w:rFonts w:ascii="Times New Roman" w:hAnsi="Times New Roman" w:cs="Times New Roman"/>
              </w:rPr>
              <w:t>Термины, определения, сокращения</w:t>
            </w:r>
          </w:p>
        </w:tc>
        <w:tc>
          <w:tcPr>
            <w:tcW w:w="770" w:type="pct"/>
          </w:tcPr>
          <w:p w14:paraId="1C28F962" w14:textId="77777777" w:rsidR="003507C6" w:rsidRPr="003507C6" w:rsidRDefault="003507C6" w:rsidP="003507C6">
            <w:pPr>
              <w:ind w:left="567" w:firstLine="567"/>
              <w:jc w:val="both"/>
              <w:rPr>
                <w:rFonts w:ascii="Times New Roman" w:hAnsi="Times New Roman" w:cs="Times New Roman"/>
              </w:rPr>
            </w:pPr>
          </w:p>
        </w:tc>
      </w:tr>
      <w:tr w:rsidR="003507C6" w:rsidRPr="003507C6" w14:paraId="262DA29F" w14:textId="77777777" w:rsidTr="003507C6">
        <w:tc>
          <w:tcPr>
            <w:tcW w:w="679" w:type="pct"/>
          </w:tcPr>
          <w:p w14:paraId="28000594"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3.</w:t>
            </w:r>
          </w:p>
        </w:tc>
        <w:tc>
          <w:tcPr>
            <w:tcW w:w="3551" w:type="pct"/>
          </w:tcPr>
          <w:p w14:paraId="23E2B9BC" w14:textId="77777777" w:rsidR="003507C6" w:rsidRPr="003507C6" w:rsidRDefault="003507C6" w:rsidP="003507C6">
            <w:pPr>
              <w:ind w:firstLine="567"/>
              <w:jc w:val="both"/>
              <w:rPr>
                <w:rFonts w:ascii="Times New Roman" w:hAnsi="Times New Roman" w:cs="Times New Roman"/>
              </w:rPr>
            </w:pPr>
            <w:r w:rsidRPr="003507C6">
              <w:rPr>
                <w:rFonts w:ascii="Times New Roman" w:hAnsi="Times New Roman" w:cs="Times New Roman"/>
              </w:rPr>
              <w:t>Перечень поставленного Товара / выполненных работ</w:t>
            </w:r>
          </w:p>
        </w:tc>
        <w:tc>
          <w:tcPr>
            <w:tcW w:w="770" w:type="pct"/>
          </w:tcPr>
          <w:p w14:paraId="4BFC3943" w14:textId="77777777" w:rsidR="003507C6" w:rsidRPr="003507C6" w:rsidRDefault="003507C6" w:rsidP="003507C6">
            <w:pPr>
              <w:ind w:left="567" w:firstLine="567"/>
              <w:jc w:val="both"/>
              <w:rPr>
                <w:rFonts w:ascii="Times New Roman" w:hAnsi="Times New Roman" w:cs="Times New Roman"/>
              </w:rPr>
            </w:pPr>
          </w:p>
        </w:tc>
      </w:tr>
      <w:tr w:rsidR="003507C6" w:rsidRPr="003507C6" w14:paraId="7419DFE5" w14:textId="77777777" w:rsidTr="003507C6">
        <w:tc>
          <w:tcPr>
            <w:tcW w:w="679" w:type="pct"/>
          </w:tcPr>
          <w:p w14:paraId="3FC47B17"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4.</w:t>
            </w:r>
          </w:p>
        </w:tc>
        <w:tc>
          <w:tcPr>
            <w:tcW w:w="3551" w:type="pct"/>
          </w:tcPr>
          <w:p w14:paraId="6FB2E636" w14:textId="77777777" w:rsidR="003507C6" w:rsidRPr="003507C6" w:rsidRDefault="003507C6" w:rsidP="003507C6">
            <w:pPr>
              <w:ind w:firstLine="567"/>
              <w:jc w:val="both"/>
              <w:rPr>
                <w:rFonts w:ascii="Times New Roman" w:hAnsi="Times New Roman" w:cs="Times New Roman"/>
              </w:rPr>
            </w:pPr>
            <w:r w:rsidRPr="003507C6">
              <w:rPr>
                <w:rFonts w:ascii="Times New Roman" w:hAnsi="Times New Roman" w:cs="Times New Roman"/>
              </w:rPr>
              <w:t>Подробное описание выполненных работ</w:t>
            </w:r>
          </w:p>
        </w:tc>
        <w:tc>
          <w:tcPr>
            <w:tcW w:w="770" w:type="pct"/>
          </w:tcPr>
          <w:p w14:paraId="3D36A30C" w14:textId="77777777" w:rsidR="003507C6" w:rsidRPr="003507C6" w:rsidRDefault="003507C6" w:rsidP="003507C6">
            <w:pPr>
              <w:ind w:left="567" w:firstLine="567"/>
              <w:jc w:val="both"/>
              <w:rPr>
                <w:rFonts w:ascii="Times New Roman" w:hAnsi="Times New Roman" w:cs="Times New Roman"/>
              </w:rPr>
            </w:pPr>
          </w:p>
        </w:tc>
      </w:tr>
      <w:tr w:rsidR="003507C6" w:rsidRPr="003507C6" w14:paraId="247C8767" w14:textId="77777777" w:rsidTr="003507C6">
        <w:tc>
          <w:tcPr>
            <w:tcW w:w="679" w:type="pct"/>
          </w:tcPr>
          <w:p w14:paraId="1FAF3A8C"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4.1.</w:t>
            </w:r>
          </w:p>
        </w:tc>
        <w:tc>
          <w:tcPr>
            <w:tcW w:w="3551" w:type="pct"/>
          </w:tcPr>
          <w:p w14:paraId="2065C522" w14:textId="77777777" w:rsidR="003507C6" w:rsidRPr="003507C6" w:rsidRDefault="003507C6" w:rsidP="003507C6">
            <w:pPr>
              <w:ind w:firstLine="567"/>
              <w:jc w:val="both"/>
              <w:rPr>
                <w:rFonts w:ascii="Times New Roman" w:hAnsi="Times New Roman" w:cs="Times New Roman"/>
              </w:rPr>
            </w:pPr>
            <w:r w:rsidRPr="003507C6">
              <w:rPr>
                <w:rFonts w:ascii="Times New Roman" w:hAnsi="Times New Roman" w:cs="Times New Roman"/>
              </w:rPr>
              <w:t>…</w:t>
            </w:r>
          </w:p>
        </w:tc>
        <w:tc>
          <w:tcPr>
            <w:tcW w:w="770" w:type="pct"/>
          </w:tcPr>
          <w:p w14:paraId="7B486CA2" w14:textId="77777777" w:rsidR="003507C6" w:rsidRPr="003507C6" w:rsidRDefault="003507C6" w:rsidP="003507C6">
            <w:pPr>
              <w:ind w:left="567" w:firstLine="567"/>
              <w:jc w:val="both"/>
              <w:rPr>
                <w:rFonts w:ascii="Times New Roman" w:hAnsi="Times New Roman" w:cs="Times New Roman"/>
              </w:rPr>
            </w:pPr>
          </w:p>
        </w:tc>
      </w:tr>
      <w:tr w:rsidR="003507C6" w:rsidRPr="003507C6" w14:paraId="3F330ACF" w14:textId="77777777" w:rsidTr="003507C6">
        <w:tc>
          <w:tcPr>
            <w:tcW w:w="679" w:type="pct"/>
          </w:tcPr>
          <w:p w14:paraId="58633A55"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4.2.</w:t>
            </w:r>
          </w:p>
        </w:tc>
        <w:tc>
          <w:tcPr>
            <w:tcW w:w="3551" w:type="pct"/>
          </w:tcPr>
          <w:p w14:paraId="71C1A664" w14:textId="77777777" w:rsidR="003507C6" w:rsidRPr="003507C6" w:rsidRDefault="003507C6" w:rsidP="003507C6">
            <w:pPr>
              <w:ind w:firstLine="567"/>
              <w:jc w:val="both"/>
              <w:rPr>
                <w:rFonts w:ascii="Times New Roman" w:hAnsi="Times New Roman" w:cs="Times New Roman"/>
              </w:rPr>
            </w:pPr>
            <w:r w:rsidRPr="003507C6">
              <w:rPr>
                <w:rFonts w:ascii="Times New Roman" w:hAnsi="Times New Roman" w:cs="Times New Roman"/>
              </w:rPr>
              <w:t>…</w:t>
            </w:r>
          </w:p>
        </w:tc>
        <w:tc>
          <w:tcPr>
            <w:tcW w:w="770" w:type="pct"/>
          </w:tcPr>
          <w:p w14:paraId="2D195087" w14:textId="77777777" w:rsidR="003507C6" w:rsidRPr="003507C6" w:rsidRDefault="003507C6" w:rsidP="003507C6">
            <w:pPr>
              <w:ind w:left="567" w:firstLine="567"/>
              <w:jc w:val="both"/>
              <w:rPr>
                <w:rFonts w:ascii="Times New Roman" w:hAnsi="Times New Roman" w:cs="Times New Roman"/>
              </w:rPr>
            </w:pPr>
          </w:p>
        </w:tc>
      </w:tr>
      <w:tr w:rsidR="003507C6" w:rsidRPr="003507C6" w14:paraId="078794CD" w14:textId="77777777" w:rsidTr="003507C6">
        <w:tc>
          <w:tcPr>
            <w:tcW w:w="679" w:type="pct"/>
          </w:tcPr>
          <w:p w14:paraId="243270C8"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5.</w:t>
            </w:r>
          </w:p>
        </w:tc>
        <w:tc>
          <w:tcPr>
            <w:tcW w:w="3551" w:type="pct"/>
          </w:tcPr>
          <w:p w14:paraId="3E1D6A5E" w14:textId="77777777" w:rsidR="003507C6" w:rsidRPr="003507C6" w:rsidRDefault="003507C6" w:rsidP="003507C6">
            <w:pPr>
              <w:ind w:firstLine="567"/>
              <w:jc w:val="both"/>
              <w:rPr>
                <w:rFonts w:ascii="Times New Roman" w:hAnsi="Times New Roman" w:cs="Times New Roman"/>
              </w:rPr>
            </w:pPr>
            <w:r w:rsidRPr="003507C6">
              <w:rPr>
                <w:rFonts w:ascii="Times New Roman" w:eastAsia="Calibri" w:hAnsi="Times New Roman" w:cs="Times New Roman"/>
                <w:lang w:eastAsia="ru-RU"/>
              </w:rPr>
              <w:t>Спецификация/смета</w:t>
            </w:r>
          </w:p>
        </w:tc>
        <w:tc>
          <w:tcPr>
            <w:tcW w:w="770" w:type="pct"/>
          </w:tcPr>
          <w:p w14:paraId="09867D75" w14:textId="77777777" w:rsidR="003507C6" w:rsidRPr="003507C6" w:rsidRDefault="003507C6" w:rsidP="003507C6">
            <w:pPr>
              <w:ind w:left="567" w:firstLine="567"/>
              <w:jc w:val="both"/>
              <w:rPr>
                <w:rFonts w:ascii="Times New Roman" w:hAnsi="Times New Roman" w:cs="Times New Roman"/>
              </w:rPr>
            </w:pPr>
          </w:p>
        </w:tc>
      </w:tr>
      <w:tr w:rsidR="003507C6" w:rsidRPr="003507C6" w14:paraId="66A024C8" w14:textId="77777777" w:rsidTr="003507C6">
        <w:tc>
          <w:tcPr>
            <w:tcW w:w="679" w:type="pct"/>
          </w:tcPr>
          <w:p w14:paraId="77641EC9" w14:textId="77777777" w:rsidR="003507C6" w:rsidRPr="003507C6" w:rsidRDefault="003507C6" w:rsidP="003507C6">
            <w:pPr>
              <w:ind w:left="31" w:firstLine="567"/>
              <w:jc w:val="both"/>
              <w:rPr>
                <w:rFonts w:ascii="Times New Roman" w:hAnsi="Times New Roman" w:cs="Times New Roman"/>
              </w:rPr>
            </w:pPr>
            <w:r w:rsidRPr="003507C6">
              <w:rPr>
                <w:rFonts w:ascii="Times New Roman" w:hAnsi="Times New Roman" w:cs="Times New Roman"/>
              </w:rPr>
              <w:t>6.</w:t>
            </w:r>
          </w:p>
        </w:tc>
        <w:tc>
          <w:tcPr>
            <w:tcW w:w="3551" w:type="pct"/>
          </w:tcPr>
          <w:p w14:paraId="56FE0C90" w14:textId="77777777" w:rsidR="003507C6" w:rsidRPr="003507C6" w:rsidRDefault="003507C6" w:rsidP="003507C6">
            <w:pPr>
              <w:ind w:firstLine="567"/>
              <w:jc w:val="both"/>
              <w:rPr>
                <w:rFonts w:ascii="Times New Roman" w:hAnsi="Times New Roman" w:cs="Times New Roman"/>
              </w:rPr>
            </w:pPr>
            <w:r w:rsidRPr="003507C6">
              <w:rPr>
                <w:rFonts w:ascii="Times New Roman" w:hAnsi="Times New Roman" w:cs="Times New Roman"/>
              </w:rPr>
              <w:t xml:space="preserve">Приложения </w:t>
            </w:r>
            <w:r w:rsidRPr="003507C6">
              <w:rPr>
                <w:rFonts w:ascii="Times New Roman" w:hAnsi="Times New Roman" w:cs="Times New Roman"/>
                <w:i/>
                <w:iCs/>
              </w:rPr>
              <w:t>(если применимо)</w:t>
            </w:r>
          </w:p>
        </w:tc>
        <w:tc>
          <w:tcPr>
            <w:tcW w:w="770" w:type="pct"/>
          </w:tcPr>
          <w:p w14:paraId="6B34E0C7" w14:textId="77777777" w:rsidR="003507C6" w:rsidRPr="003507C6" w:rsidRDefault="003507C6" w:rsidP="003507C6">
            <w:pPr>
              <w:ind w:left="567" w:firstLine="567"/>
              <w:jc w:val="both"/>
              <w:rPr>
                <w:rFonts w:ascii="Times New Roman" w:hAnsi="Times New Roman" w:cs="Times New Roman"/>
              </w:rPr>
            </w:pPr>
          </w:p>
        </w:tc>
      </w:tr>
    </w:tbl>
    <w:p w14:paraId="28AFFB7A"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024F439A"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35E11AFA"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17D4ACDC"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br w:type="page"/>
      </w:r>
    </w:p>
    <w:p w14:paraId="54F83BB4" w14:textId="77777777" w:rsidR="003507C6" w:rsidRPr="003507C6" w:rsidRDefault="003507C6" w:rsidP="003507C6">
      <w:pPr>
        <w:spacing w:after="0" w:line="240" w:lineRule="auto"/>
        <w:ind w:left="567" w:firstLine="567"/>
        <w:jc w:val="both"/>
        <w:rPr>
          <w:rFonts w:ascii="Times New Roman" w:hAnsi="Times New Roman" w:cs="Times New Roman"/>
          <w:kern w:val="2"/>
          <w:sz w:val="24"/>
          <w:szCs w:val="24"/>
          <w14:ligatures w14:val="standardContextual"/>
        </w:rPr>
      </w:pPr>
    </w:p>
    <w:p w14:paraId="521742AE" w14:textId="77777777" w:rsidR="003507C6" w:rsidRPr="003507C6" w:rsidRDefault="003507C6" w:rsidP="003507C6">
      <w:pPr>
        <w:spacing w:after="0" w:line="240" w:lineRule="auto"/>
        <w:ind w:firstLine="567"/>
        <w:contextualSpacing/>
        <w:jc w:val="center"/>
        <w:rPr>
          <w:rFonts w:ascii="Times New Roman" w:hAnsi="Times New Roman" w:cs="Times New Roman"/>
          <w:b/>
          <w:bCs/>
          <w:kern w:val="2"/>
          <w:sz w:val="24"/>
          <w:szCs w:val="24"/>
          <w14:ligatures w14:val="standardContextual"/>
        </w:rPr>
      </w:pPr>
      <w:r w:rsidRPr="003507C6">
        <w:rPr>
          <w:rFonts w:ascii="Times New Roman" w:hAnsi="Times New Roman" w:cs="Times New Roman"/>
          <w:b/>
          <w:bCs/>
          <w:kern w:val="2"/>
          <w:sz w:val="24"/>
          <w:szCs w:val="24"/>
          <w14:ligatures w14:val="standardContextual"/>
        </w:rPr>
        <w:t>ОБЩИЕ ПОЛОЖЕНИЯ</w:t>
      </w:r>
    </w:p>
    <w:p w14:paraId="6165E254" w14:textId="77777777" w:rsidR="003507C6" w:rsidRPr="003507C6" w:rsidRDefault="003507C6" w:rsidP="003507C6">
      <w:pPr>
        <w:spacing w:after="0" w:line="240" w:lineRule="auto"/>
        <w:ind w:firstLine="567"/>
        <w:jc w:val="both"/>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Данный отчет (далее - Отчет) подтверждает факт поставки Товара и выполнения работ по _______________________________________ (далее – Товар/работы), в рамках договора от «____» _________202___г. №_____(далее – Договор), заключенного между __________________________ (далее – Поставщик) и Автономной некоммерческой организацией «Кинопарк» (далее – Заказчик).</w:t>
      </w:r>
    </w:p>
    <w:p w14:paraId="1CA8978B" w14:textId="77777777" w:rsidR="003507C6" w:rsidRPr="003507C6" w:rsidRDefault="003507C6" w:rsidP="003507C6">
      <w:pPr>
        <w:spacing w:after="0" w:line="240" w:lineRule="auto"/>
        <w:ind w:firstLine="567"/>
        <w:jc w:val="both"/>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В ходе реализации Договора был поставлен Товар и выполнены работы на сумму ______________ (___________) рублей ___копеек, в том числе НДС ____% в сумме _______________ (______________) рублей _______копеек или НДС не облагается в связи с применением Поставщиком упрощенной системы налогообложения на основании ст. 346.11. НК РФ.</w:t>
      </w:r>
    </w:p>
    <w:p w14:paraId="0ACA7FF9" w14:textId="77777777" w:rsidR="003507C6" w:rsidRPr="003507C6" w:rsidRDefault="003507C6" w:rsidP="003507C6">
      <w:pPr>
        <w:spacing w:after="0" w:line="240" w:lineRule="auto"/>
        <w:ind w:firstLine="567"/>
        <w:contextualSpacing/>
        <w:jc w:val="both"/>
        <w:rPr>
          <w:rFonts w:ascii="Times New Roman" w:hAnsi="Times New Roman" w:cs="Times New Roman"/>
          <w:b/>
          <w:bCs/>
          <w:kern w:val="2"/>
          <w:sz w:val="24"/>
          <w:szCs w:val="24"/>
          <w14:ligatures w14:val="standardContextual"/>
        </w:rPr>
      </w:pPr>
      <w:r w:rsidRPr="003507C6">
        <w:rPr>
          <w:rFonts w:ascii="Times New Roman" w:hAnsi="Times New Roman" w:cs="Times New Roman"/>
          <w:b/>
          <w:bCs/>
          <w:kern w:val="2"/>
          <w:sz w:val="24"/>
          <w:szCs w:val="24"/>
          <w14:ligatures w14:val="standardContextual"/>
        </w:rPr>
        <w:t>Термины, определения и сокращения:</w:t>
      </w:r>
    </w:p>
    <w:p w14:paraId="159C2A15" w14:textId="77777777" w:rsidR="003507C6" w:rsidRPr="003507C6" w:rsidRDefault="003507C6" w:rsidP="003507C6">
      <w:pPr>
        <w:spacing w:after="0" w:line="240" w:lineRule="auto"/>
        <w:ind w:firstLine="567"/>
        <w:jc w:val="both"/>
        <w:rPr>
          <w:rFonts w:ascii="Times New Roman" w:hAnsi="Times New Roman" w:cs="Times New Roman"/>
          <w:i/>
          <w:iCs/>
          <w:kern w:val="2"/>
          <w:sz w:val="24"/>
          <w:szCs w:val="24"/>
          <w14:ligatures w14:val="standardContextual"/>
        </w:rPr>
      </w:pPr>
      <w:r w:rsidRPr="003507C6">
        <w:rPr>
          <w:rFonts w:ascii="Times New Roman" w:hAnsi="Times New Roman" w:cs="Times New Roman"/>
          <w:i/>
          <w:iCs/>
          <w:kern w:val="2"/>
          <w:sz w:val="24"/>
          <w:szCs w:val="24"/>
          <w14:ligatures w14:val="standardContextual"/>
        </w:rPr>
        <w:t>(указывается при необходимости, в случае если содержатся в тексте Отчета)</w:t>
      </w:r>
    </w:p>
    <w:p w14:paraId="23072B11" w14:textId="77777777" w:rsidR="003507C6" w:rsidRPr="003507C6" w:rsidRDefault="003507C6" w:rsidP="003507C6">
      <w:pPr>
        <w:spacing w:after="0" w:line="240" w:lineRule="auto"/>
        <w:ind w:firstLine="567"/>
        <w:jc w:val="both"/>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B соответствии с Договором (также указываются дополнительные соглашения/Заявки, если были заключены/оформлены) Поставщиком поставлен Товар и выполнены следующие работы:</w:t>
      </w:r>
    </w:p>
    <w:p w14:paraId="650BF0EF" w14:textId="77777777" w:rsidR="003507C6" w:rsidRPr="003507C6" w:rsidRDefault="003507C6" w:rsidP="003507C6">
      <w:pPr>
        <w:spacing w:after="0" w:line="240" w:lineRule="auto"/>
        <w:ind w:firstLine="567"/>
        <w:jc w:val="both"/>
        <w:rPr>
          <w:rFonts w:ascii="Times New Roman" w:hAnsi="Times New Roman" w:cs="Times New Roman"/>
          <w:i/>
          <w:iCs/>
          <w:kern w:val="2"/>
          <w:sz w:val="24"/>
          <w:szCs w:val="24"/>
          <w14:ligatures w14:val="standardContextual"/>
        </w:rPr>
      </w:pPr>
      <w:r w:rsidRPr="003507C6">
        <w:rPr>
          <w:rFonts w:ascii="Times New Roman" w:hAnsi="Times New Roman" w:cs="Times New Roman"/>
          <w:i/>
          <w:iCs/>
          <w:kern w:val="2"/>
          <w:sz w:val="24"/>
          <w:szCs w:val="24"/>
          <w14:ligatures w14:val="standardContextual"/>
        </w:rPr>
        <w:t>(приводится перечень Товаров и работ в соответствии с Техническим заданием*).</w:t>
      </w:r>
    </w:p>
    <w:p w14:paraId="1626DECA" w14:textId="77777777" w:rsidR="003507C6" w:rsidRPr="003507C6" w:rsidRDefault="003507C6" w:rsidP="003507C6">
      <w:pPr>
        <w:spacing w:after="0" w:line="240" w:lineRule="auto"/>
        <w:ind w:firstLine="567"/>
        <w:jc w:val="both"/>
        <w:rPr>
          <w:rFonts w:ascii="Times New Roman" w:hAnsi="Times New Roman" w:cs="Times New Roman"/>
          <w:kern w:val="2"/>
          <w:sz w:val="24"/>
          <w:szCs w:val="24"/>
          <w14:ligatures w14:val="standardContextual"/>
        </w:rPr>
      </w:pPr>
      <w:r w:rsidRPr="003507C6">
        <w:rPr>
          <w:rFonts w:ascii="Times New Roman" w:hAnsi="Times New Roman" w:cs="Times New Roman"/>
          <w:kern w:val="2"/>
          <w:sz w:val="24"/>
          <w:szCs w:val="24"/>
          <w14:ligatures w14:val="standardContextual"/>
        </w:rPr>
        <w:t>Поставка Товара и выполнение работ по Договору выполнены в полном объёме (если не в полном объеме, то указывается частично, по этапу, в соответствии с заявкой, за период и пр.).</w:t>
      </w:r>
    </w:p>
    <w:p w14:paraId="6C3D9650" w14:textId="77777777" w:rsidR="003507C6" w:rsidRPr="003507C6" w:rsidRDefault="003507C6" w:rsidP="003507C6">
      <w:pPr>
        <w:spacing w:after="0" w:line="240" w:lineRule="auto"/>
        <w:ind w:firstLine="567"/>
        <w:jc w:val="both"/>
        <w:rPr>
          <w:rFonts w:ascii="Times New Roman" w:hAnsi="Times New Roman" w:cs="Times New Roman"/>
          <w:i/>
          <w:iCs/>
          <w:kern w:val="2"/>
          <w:sz w:val="24"/>
          <w:szCs w:val="24"/>
          <w14:ligatures w14:val="standardContextual"/>
        </w:rPr>
      </w:pPr>
      <w:r w:rsidRPr="003507C6">
        <w:rPr>
          <w:rFonts w:ascii="Times New Roman" w:hAnsi="Times New Roman" w:cs="Times New Roman"/>
          <w:i/>
          <w:iCs/>
          <w:kern w:val="2"/>
          <w:sz w:val="24"/>
          <w:szCs w:val="24"/>
          <w14:ligatures w14:val="standardContextual"/>
        </w:rPr>
        <w:t>…………</w:t>
      </w:r>
    </w:p>
    <w:p w14:paraId="11BC7E57" w14:textId="77777777" w:rsidR="003507C6" w:rsidRPr="003507C6" w:rsidRDefault="003507C6" w:rsidP="003507C6">
      <w:pPr>
        <w:spacing w:after="0" w:line="240" w:lineRule="auto"/>
        <w:ind w:firstLine="567"/>
        <w:jc w:val="both"/>
        <w:rPr>
          <w:rFonts w:ascii="Times New Roman" w:hAnsi="Times New Roman" w:cs="Times New Roman"/>
          <w:i/>
          <w:iCs/>
          <w:kern w:val="2"/>
          <w:sz w:val="24"/>
          <w:szCs w:val="24"/>
          <w14:ligatures w14:val="standardContextual"/>
        </w:rPr>
      </w:pPr>
      <w:r w:rsidRPr="003507C6">
        <w:rPr>
          <w:rFonts w:ascii="Times New Roman" w:hAnsi="Times New Roman" w:cs="Times New Roman"/>
          <w:kern w:val="2"/>
          <w:sz w:val="24"/>
          <w:szCs w:val="24"/>
          <w14:ligatures w14:val="standardContextual"/>
        </w:rPr>
        <w:t>*</w:t>
      </w:r>
      <w:r w:rsidRPr="003507C6">
        <w:rPr>
          <w:rFonts w:ascii="Times New Roman" w:hAnsi="Times New Roman" w:cs="Times New Roman"/>
          <w:i/>
          <w:iCs/>
          <w:kern w:val="2"/>
          <w:sz w:val="24"/>
          <w:szCs w:val="24"/>
          <w14:ligatures w14:val="standardContextual"/>
        </w:rPr>
        <w:t>В данном разделе после наименования Товара/работ предоставляется фотофиксация и материалы в отношении конкретного Товара/работы.</w:t>
      </w:r>
    </w:p>
    <w:p w14:paraId="07478C14" w14:textId="77777777" w:rsidR="003507C6" w:rsidRPr="003507C6" w:rsidRDefault="003507C6" w:rsidP="003507C6">
      <w:pPr>
        <w:spacing w:after="0" w:line="240" w:lineRule="auto"/>
        <w:ind w:firstLine="567"/>
        <w:jc w:val="both"/>
        <w:rPr>
          <w:rFonts w:ascii="Times New Roman" w:hAnsi="Times New Roman" w:cs="Times New Roman"/>
          <w:i/>
          <w:iCs/>
          <w:kern w:val="2"/>
          <w:sz w:val="24"/>
          <w:szCs w:val="24"/>
          <w14:ligatures w14:val="standardContextual"/>
        </w:rPr>
      </w:pPr>
    </w:p>
    <w:p w14:paraId="5ED57EC8" w14:textId="77777777" w:rsidR="003507C6" w:rsidRPr="003507C6" w:rsidRDefault="003507C6" w:rsidP="003507C6">
      <w:pPr>
        <w:spacing w:after="0" w:line="240" w:lineRule="auto"/>
        <w:ind w:firstLine="567"/>
        <w:jc w:val="both"/>
        <w:rPr>
          <w:rFonts w:ascii="Times New Roman" w:hAnsi="Times New Roman" w:cs="Times New Roman"/>
          <w:i/>
          <w:iCs/>
          <w:kern w:val="2"/>
          <w:sz w:val="24"/>
          <w:szCs w:val="24"/>
          <w14:ligatures w14:val="standardContextual"/>
        </w:rPr>
      </w:pPr>
    </w:p>
    <w:p w14:paraId="3F6D9C3E" w14:textId="77777777" w:rsidR="003507C6" w:rsidRPr="003507C6" w:rsidRDefault="003507C6" w:rsidP="003507C6">
      <w:pPr>
        <w:spacing w:after="0" w:line="240" w:lineRule="auto"/>
        <w:ind w:firstLine="567"/>
        <w:jc w:val="both"/>
        <w:rPr>
          <w:rFonts w:ascii="Times New Roman" w:hAnsi="Times New Roman" w:cs="Times New Roman"/>
          <w:i/>
          <w:iCs/>
          <w:kern w:val="2"/>
          <w:sz w:val="24"/>
          <w:szCs w:val="24"/>
          <w14:ligatures w14:val="standardContextual"/>
        </w:rPr>
      </w:pPr>
    </w:p>
    <w:p w14:paraId="6B0FCB57" w14:textId="77777777" w:rsidR="003507C6" w:rsidRPr="003507C6" w:rsidRDefault="003507C6" w:rsidP="003507C6">
      <w:pPr>
        <w:spacing w:after="0" w:line="240" w:lineRule="auto"/>
        <w:ind w:firstLine="567"/>
        <w:jc w:val="both"/>
        <w:rPr>
          <w:rFonts w:ascii="Times New Roman" w:hAnsi="Times New Roman" w:cs="Times New Roman"/>
          <w:i/>
          <w:iCs/>
          <w:kern w:val="2"/>
          <w:sz w:val="24"/>
          <w:szCs w:val="24"/>
          <w14:ligatures w14:val="standardContextual"/>
        </w:rPr>
      </w:pPr>
    </w:p>
    <w:p w14:paraId="57F8BA1F" w14:textId="77777777" w:rsidR="003507C6" w:rsidRPr="003507C6" w:rsidRDefault="003507C6" w:rsidP="003507C6">
      <w:pPr>
        <w:spacing w:after="0" w:line="240" w:lineRule="auto"/>
        <w:jc w:val="center"/>
        <w:rPr>
          <w:rFonts w:ascii="Times New Roman" w:hAnsi="Times New Roman" w:cs="Times New Roman"/>
          <w:bCs/>
          <w:sz w:val="24"/>
          <w:szCs w:val="24"/>
          <w:lang w:eastAsia="ru-RU"/>
        </w:rPr>
      </w:pPr>
      <w:r w:rsidRPr="003507C6">
        <w:rPr>
          <w:rFonts w:ascii="Times New Roman" w:hAnsi="Times New Roman" w:cs="Times New Roman"/>
          <w:bCs/>
          <w:sz w:val="24"/>
          <w:szCs w:val="24"/>
          <w:lang w:eastAsia="ru-RU"/>
        </w:rPr>
        <w:t>Форму Отчета согласовываем:</w:t>
      </w:r>
    </w:p>
    <w:p w14:paraId="7C09184A" w14:textId="77777777" w:rsidR="003507C6" w:rsidRPr="003507C6" w:rsidRDefault="003507C6" w:rsidP="003507C6">
      <w:pPr>
        <w:spacing w:after="0" w:line="240" w:lineRule="auto"/>
        <w:ind w:left="567"/>
        <w:jc w:val="center"/>
        <w:rPr>
          <w:rFonts w:ascii="Times New Roman" w:hAnsi="Times New Roman" w:cs="Times New Roman"/>
          <w:bCs/>
          <w:sz w:val="24"/>
          <w:szCs w:val="24"/>
          <w:lang w:eastAsia="ru-RU"/>
        </w:rPr>
      </w:pPr>
    </w:p>
    <w:tbl>
      <w:tblPr>
        <w:tblW w:w="9639" w:type="dxa"/>
        <w:shd w:val="clear" w:color="auto" w:fill="FFFFFF"/>
        <w:tblCellMar>
          <w:left w:w="0" w:type="dxa"/>
          <w:right w:w="0" w:type="dxa"/>
        </w:tblCellMar>
        <w:tblLook w:val="04A0" w:firstRow="1" w:lastRow="0" w:firstColumn="1" w:lastColumn="0" w:noHBand="0" w:noVBand="1"/>
      </w:tblPr>
      <w:tblGrid>
        <w:gridCol w:w="4786"/>
        <w:gridCol w:w="4853"/>
      </w:tblGrid>
      <w:tr w:rsidR="003507C6" w:rsidRPr="003507C6" w14:paraId="40ED9980" w14:textId="77777777" w:rsidTr="003507C6">
        <w:tc>
          <w:tcPr>
            <w:tcW w:w="4786" w:type="dxa"/>
            <w:shd w:val="clear" w:color="auto" w:fill="FFFFFF"/>
            <w:tcMar>
              <w:top w:w="0" w:type="dxa"/>
              <w:left w:w="45" w:type="dxa"/>
              <w:bottom w:w="0" w:type="dxa"/>
              <w:right w:w="45" w:type="dxa"/>
            </w:tcMar>
          </w:tcPr>
          <w:p w14:paraId="03F5D7B5" w14:textId="77777777" w:rsidR="003507C6" w:rsidRPr="003507C6" w:rsidRDefault="003507C6" w:rsidP="003507C6">
            <w:pPr>
              <w:shd w:val="clear" w:color="auto" w:fill="FFFFFF"/>
              <w:spacing w:after="0" w:line="240" w:lineRule="auto"/>
              <w:ind w:left="95"/>
              <w:rPr>
                <w:rFonts w:ascii="Times New Roman" w:eastAsia="ヒラギノ角ゴ Pro W3" w:hAnsi="Times New Roman" w:cs="Times New Roman"/>
                <w:b/>
                <w:sz w:val="24"/>
                <w:szCs w:val="24"/>
                <w:lang w:eastAsia="ru-RU"/>
              </w:rPr>
            </w:pPr>
            <w:r w:rsidRPr="003507C6">
              <w:rPr>
                <w:rFonts w:ascii="Times New Roman" w:eastAsia="ヒラギノ角ゴ Pro W3" w:hAnsi="Times New Roman" w:cs="Times New Roman"/>
                <w:b/>
                <w:sz w:val="24"/>
                <w:szCs w:val="24"/>
                <w:lang w:eastAsia="ru-RU"/>
              </w:rPr>
              <w:t>Заказчик:</w:t>
            </w:r>
          </w:p>
          <w:p w14:paraId="0960E1F2" w14:textId="77777777" w:rsidR="003507C6" w:rsidRPr="003507C6" w:rsidRDefault="003507C6" w:rsidP="003507C6">
            <w:pPr>
              <w:shd w:val="clear" w:color="auto" w:fill="FFFFFF"/>
              <w:spacing w:after="0" w:line="240" w:lineRule="auto"/>
              <w:ind w:left="95"/>
              <w:rPr>
                <w:rFonts w:ascii="Times New Roman" w:eastAsia="ヒラギノ角ゴ Pro W3" w:hAnsi="Times New Roman" w:cs="Times New Roman"/>
                <w:b/>
                <w:i/>
                <w:iCs/>
                <w:sz w:val="24"/>
                <w:szCs w:val="24"/>
                <w:lang w:eastAsia="ru-RU"/>
              </w:rPr>
            </w:pPr>
            <w:r w:rsidRPr="003507C6">
              <w:rPr>
                <w:rFonts w:ascii="Times New Roman" w:eastAsia="ヒラギノ角ゴ Pro W3" w:hAnsi="Times New Roman" w:cs="Times New Roman"/>
                <w:bCs/>
                <w:i/>
                <w:iCs/>
                <w:sz w:val="24"/>
                <w:szCs w:val="24"/>
                <w:lang w:eastAsia="ru-RU"/>
              </w:rPr>
              <w:t>(должность)</w:t>
            </w:r>
          </w:p>
        </w:tc>
        <w:tc>
          <w:tcPr>
            <w:tcW w:w="4853" w:type="dxa"/>
            <w:shd w:val="clear" w:color="auto" w:fill="FFFFFF"/>
            <w:tcMar>
              <w:top w:w="0" w:type="dxa"/>
              <w:left w:w="45" w:type="dxa"/>
              <w:bottom w:w="0" w:type="dxa"/>
              <w:right w:w="45" w:type="dxa"/>
            </w:tcMar>
          </w:tcPr>
          <w:p w14:paraId="64C8B450" w14:textId="77777777" w:rsidR="003507C6" w:rsidRPr="003507C6" w:rsidRDefault="003507C6" w:rsidP="003507C6">
            <w:pPr>
              <w:shd w:val="clear" w:color="auto" w:fill="FFFFFF"/>
              <w:spacing w:after="0" w:line="240" w:lineRule="auto"/>
              <w:ind w:left="95"/>
              <w:rPr>
                <w:rFonts w:ascii="Times New Roman" w:hAnsi="Times New Roman" w:cs="Times New Roman"/>
                <w:b/>
                <w:bCs/>
                <w:sz w:val="24"/>
                <w:szCs w:val="24"/>
                <w:lang w:eastAsia="ru-RU"/>
              </w:rPr>
            </w:pPr>
            <w:r w:rsidRPr="003507C6">
              <w:rPr>
                <w:rFonts w:ascii="Times New Roman" w:hAnsi="Times New Roman" w:cs="Times New Roman"/>
                <w:b/>
                <w:bCs/>
                <w:sz w:val="24"/>
                <w:szCs w:val="24"/>
                <w:lang w:eastAsia="ru-RU"/>
              </w:rPr>
              <w:t>Поставщик:</w:t>
            </w:r>
          </w:p>
          <w:p w14:paraId="02BA5222" w14:textId="77777777" w:rsidR="003507C6" w:rsidRPr="003507C6" w:rsidRDefault="003507C6" w:rsidP="003507C6">
            <w:pPr>
              <w:shd w:val="clear" w:color="auto" w:fill="FFFFFF"/>
              <w:spacing w:after="0" w:line="240" w:lineRule="auto"/>
              <w:ind w:left="95"/>
              <w:rPr>
                <w:rFonts w:ascii="Times New Roman" w:hAnsi="Times New Roman" w:cs="Times New Roman"/>
                <w:bCs/>
                <w:i/>
                <w:iCs/>
                <w:sz w:val="24"/>
                <w:szCs w:val="24"/>
                <w:lang w:eastAsia="ru-RU"/>
              </w:rPr>
            </w:pPr>
            <w:r w:rsidRPr="003507C6">
              <w:rPr>
                <w:rFonts w:ascii="Times New Roman" w:eastAsia="ヒラギノ角ゴ Pro W3" w:hAnsi="Times New Roman" w:cs="Times New Roman"/>
                <w:bCs/>
                <w:i/>
                <w:iCs/>
                <w:sz w:val="24"/>
                <w:szCs w:val="24"/>
                <w:lang w:eastAsia="ru-RU"/>
              </w:rPr>
              <w:t>(должность)</w:t>
            </w:r>
          </w:p>
        </w:tc>
      </w:tr>
      <w:tr w:rsidR="003507C6" w:rsidRPr="003507C6" w14:paraId="5BCCC0D3" w14:textId="77777777" w:rsidTr="003507C6">
        <w:tc>
          <w:tcPr>
            <w:tcW w:w="4786" w:type="dxa"/>
            <w:shd w:val="clear" w:color="auto" w:fill="FFFFFF"/>
            <w:tcMar>
              <w:top w:w="0" w:type="dxa"/>
              <w:left w:w="45" w:type="dxa"/>
              <w:bottom w:w="0" w:type="dxa"/>
              <w:right w:w="45" w:type="dxa"/>
            </w:tcMar>
          </w:tcPr>
          <w:p w14:paraId="7626915A" w14:textId="77777777" w:rsidR="003507C6" w:rsidRPr="003507C6" w:rsidRDefault="003507C6" w:rsidP="003507C6">
            <w:pPr>
              <w:shd w:val="clear" w:color="auto" w:fill="FFFFFF"/>
              <w:spacing w:after="0" w:line="240" w:lineRule="auto"/>
              <w:ind w:left="95"/>
              <w:rPr>
                <w:rFonts w:ascii="Times New Roman" w:hAnsi="Times New Roman" w:cs="Times New Roman"/>
                <w:b/>
                <w:bCs/>
                <w:sz w:val="24"/>
                <w:szCs w:val="24"/>
                <w:lang w:eastAsia="ru-RU"/>
              </w:rPr>
            </w:pPr>
            <w:r w:rsidRPr="003507C6">
              <w:rPr>
                <w:rFonts w:ascii="Times New Roman" w:hAnsi="Times New Roman" w:cs="Times New Roman"/>
                <w:bCs/>
                <w:sz w:val="24"/>
                <w:szCs w:val="24"/>
                <w:lang w:eastAsia="ru-RU"/>
              </w:rPr>
              <w:t xml:space="preserve">_________________/____________ / </w:t>
            </w:r>
          </w:p>
          <w:p w14:paraId="40A30FF9" w14:textId="77777777" w:rsidR="003507C6" w:rsidRPr="003507C6" w:rsidRDefault="003507C6" w:rsidP="003507C6">
            <w:pPr>
              <w:shd w:val="clear" w:color="auto" w:fill="FFFFFF"/>
              <w:spacing w:after="0" w:line="240" w:lineRule="auto"/>
              <w:ind w:left="95"/>
              <w:rPr>
                <w:rFonts w:ascii="Times New Roman" w:hAnsi="Times New Roman" w:cs="Times New Roman"/>
                <w:bCs/>
                <w:sz w:val="24"/>
                <w:szCs w:val="24"/>
                <w:lang w:eastAsia="ru-RU"/>
              </w:rPr>
            </w:pPr>
            <w:r w:rsidRPr="003507C6">
              <w:rPr>
                <w:rFonts w:ascii="Times New Roman" w:hAnsi="Times New Roman" w:cs="Times New Roman"/>
                <w:bCs/>
                <w:sz w:val="24"/>
                <w:szCs w:val="24"/>
                <w:lang w:eastAsia="ru-RU"/>
              </w:rPr>
              <w:t>М.П.</w:t>
            </w:r>
          </w:p>
        </w:tc>
        <w:tc>
          <w:tcPr>
            <w:tcW w:w="4853" w:type="dxa"/>
            <w:shd w:val="clear" w:color="auto" w:fill="FFFFFF"/>
            <w:tcMar>
              <w:top w:w="0" w:type="dxa"/>
              <w:left w:w="45" w:type="dxa"/>
              <w:bottom w:w="0" w:type="dxa"/>
              <w:right w:w="45" w:type="dxa"/>
            </w:tcMar>
          </w:tcPr>
          <w:p w14:paraId="4AA89B0C" w14:textId="77777777" w:rsidR="003507C6" w:rsidRPr="003507C6" w:rsidRDefault="003507C6" w:rsidP="003507C6">
            <w:pPr>
              <w:shd w:val="clear" w:color="auto" w:fill="FFFFFF"/>
              <w:spacing w:after="0" w:line="240" w:lineRule="auto"/>
              <w:ind w:left="95"/>
              <w:rPr>
                <w:rFonts w:ascii="Times New Roman" w:hAnsi="Times New Roman" w:cs="Times New Roman"/>
                <w:b/>
                <w:bCs/>
                <w:sz w:val="24"/>
                <w:szCs w:val="24"/>
                <w:lang w:eastAsia="ru-RU"/>
              </w:rPr>
            </w:pPr>
            <w:r w:rsidRPr="003507C6">
              <w:rPr>
                <w:rFonts w:ascii="Times New Roman" w:hAnsi="Times New Roman" w:cs="Times New Roman"/>
                <w:bCs/>
                <w:sz w:val="24"/>
                <w:szCs w:val="24"/>
                <w:lang w:eastAsia="ru-RU"/>
              </w:rPr>
              <w:t>_________________/___________ /</w:t>
            </w:r>
          </w:p>
          <w:p w14:paraId="41510229" w14:textId="77777777" w:rsidR="003507C6" w:rsidRPr="003507C6" w:rsidRDefault="003507C6" w:rsidP="003507C6">
            <w:pPr>
              <w:shd w:val="clear" w:color="auto" w:fill="FFFFFF"/>
              <w:spacing w:after="0" w:line="240" w:lineRule="auto"/>
              <w:ind w:left="95"/>
              <w:rPr>
                <w:rFonts w:ascii="Times New Roman" w:hAnsi="Times New Roman" w:cs="Times New Roman"/>
                <w:bCs/>
                <w:sz w:val="24"/>
                <w:szCs w:val="24"/>
                <w:lang w:eastAsia="ru-RU"/>
              </w:rPr>
            </w:pPr>
            <w:r w:rsidRPr="003507C6">
              <w:rPr>
                <w:rFonts w:ascii="Times New Roman" w:hAnsi="Times New Roman" w:cs="Times New Roman"/>
                <w:bCs/>
                <w:sz w:val="24"/>
                <w:szCs w:val="24"/>
                <w:lang w:eastAsia="ru-RU"/>
              </w:rPr>
              <w:t>М.П.</w:t>
            </w:r>
          </w:p>
        </w:tc>
      </w:tr>
    </w:tbl>
    <w:p w14:paraId="590E4800" w14:textId="77777777" w:rsidR="003507C6" w:rsidRPr="003507C6" w:rsidRDefault="003507C6" w:rsidP="003507C6">
      <w:pPr>
        <w:spacing w:after="0" w:line="240" w:lineRule="auto"/>
        <w:rPr>
          <w:rFonts w:ascii="Times New Roman" w:hAnsi="Times New Roman" w:cs="Times New Roman"/>
          <w:sz w:val="24"/>
          <w:szCs w:val="24"/>
          <w:lang w:eastAsia="ru-RU"/>
        </w:rPr>
      </w:pPr>
    </w:p>
    <w:p w14:paraId="48CAC527" w14:textId="04FA32B3" w:rsidR="0098435F" w:rsidRDefault="0098435F" w:rsidP="00E04A67">
      <w:pPr>
        <w:pStyle w:val="af0"/>
        <w:tabs>
          <w:tab w:val="left" w:pos="1134"/>
        </w:tabs>
        <w:ind w:left="0" w:firstLine="567"/>
        <w:jc w:val="center"/>
        <w:rPr>
          <w:rFonts w:ascii="Times New Roman" w:hAnsi="Times New Roman" w:cs="Times New Roman"/>
          <w:b/>
        </w:rPr>
      </w:pPr>
    </w:p>
    <w:p w14:paraId="0D77AF3C" w14:textId="438A4FBA" w:rsidR="003507C6" w:rsidRDefault="003507C6" w:rsidP="00E04A67">
      <w:pPr>
        <w:pStyle w:val="af0"/>
        <w:tabs>
          <w:tab w:val="left" w:pos="1134"/>
        </w:tabs>
        <w:ind w:left="0" w:firstLine="567"/>
        <w:jc w:val="center"/>
        <w:rPr>
          <w:rFonts w:ascii="Times New Roman" w:hAnsi="Times New Roman" w:cs="Times New Roman"/>
          <w:b/>
        </w:rPr>
      </w:pPr>
    </w:p>
    <w:p w14:paraId="2C217357" w14:textId="1A52ADD2" w:rsidR="003507C6" w:rsidRDefault="003507C6" w:rsidP="00E04A67">
      <w:pPr>
        <w:pStyle w:val="af0"/>
        <w:tabs>
          <w:tab w:val="left" w:pos="1134"/>
        </w:tabs>
        <w:ind w:left="0" w:firstLine="567"/>
        <w:jc w:val="center"/>
        <w:rPr>
          <w:rFonts w:ascii="Times New Roman" w:hAnsi="Times New Roman" w:cs="Times New Roman"/>
          <w:b/>
        </w:rPr>
      </w:pPr>
    </w:p>
    <w:p w14:paraId="70E30343" w14:textId="50012776" w:rsidR="003507C6" w:rsidRDefault="003507C6" w:rsidP="00E04A67">
      <w:pPr>
        <w:pStyle w:val="af0"/>
        <w:tabs>
          <w:tab w:val="left" w:pos="1134"/>
        </w:tabs>
        <w:ind w:left="0" w:firstLine="567"/>
        <w:jc w:val="center"/>
        <w:rPr>
          <w:rFonts w:ascii="Times New Roman" w:hAnsi="Times New Roman" w:cs="Times New Roman"/>
          <w:b/>
        </w:rPr>
      </w:pPr>
    </w:p>
    <w:p w14:paraId="5753B91A" w14:textId="41F0EF1D" w:rsidR="003507C6" w:rsidRDefault="003507C6" w:rsidP="00E04A67">
      <w:pPr>
        <w:pStyle w:val="af0"/>
        <w:tabs>
          <w:tab w:val="left" w:pos="1134"/>
        </w:tabs>
        <w:ind w:left="0" w:firstLine="567"/>
        <w:jc w:val="center"/>
        <w:rPr>
          <w:rFonts w:ascii="Times New Roman" w:hAnsi="Times New Roman" w:cs="Times New Roman"/>
          <w:b/>
        </w:rPr>
      </w:pPr>
    </w:p>
    <w:p w14:paraId="53120F1D" w14:textId="76DAB4BB" w:rsidR="003507C6" w:rsidRDefault="003507C6" w:rsidP="00E04A67">
      <w:pPr>
        <w:pStyle w:val="af0"/>
        <w:tabs>
          <w:tab w:val="left" w:pos="1134"/>
        </w:tabs>
        <w:ind w:left="0" w:firstLine="567"/>
        <w:jc w:val="center"/>
        <w:rPr>
          <w:rFonts w:ascii="Times New Roman" w:hAnsi="Times New Roman" w:cs="Times New Roman"/>
          <w:b/>
        </w:rPr>
      </w:pPr>
    </w:p>
    <w:p w14:paraId="3F546B09" w14:textId="249B10E9" w:rsidR="003507C6" w:rsidRDefault="003507C6" w:rsidP="00E04A67">
      <w:pPr>
        <w:pStyle w:val="af0"/>
        <w:tabs>
          <w:tab w:val="left" w:pos="1134"/>
        </w:tabs>
        <w:ind w:left="0" w:firstLine="567"/>
        <w:jc w:val="center"/>
        <w:rPr>
          <w:rFonts w:ascii="Times New Roman" w:hAnsi="Times New Roman" w:cs="Times New Roman"/>
          <w:b/>
        </w:rPr>
      </w:pPr>
    </w:p>
    <w:p w14:paraId="6BE48FE9" w14:textId="3A71D29C" w:rsidR="003507C6" w:rsidRDefault="003507C6" w:rsidP="00E04A67">
      <w:pPr>
        <w:pStyle w:val="af0"/>
        <w:tabs>
          <w:tab w:val="left" w:pos="1134"/>
        </w:tabs>
        <w:ind w:left="0" w:firstLine="567"/>
        <w:jc w:val="center"/>
        <w:rPr>
          <w:rFonts w:ascii="Times New Roman" w:hAnsi="Times New Roman" w:cs="Times New Roman"/>
          <w:b/>
        </w:rPr>
      </w:pPr>
    </w:p>
    <w:p w14:paraId="3BA972FA" w14:textId="6EACC585" w:rsidR="003507C6" w:rsidRDefault="003507C6" w:rsidP="00E04A67">
      <w:pPr>
        <w:pStyle w:val="af0"/>
        <w:tabs>
          <w:tab w:val="left" w:pos="1134"/>
        </w:tabs>
        <w:ind w:left="0" w:firstLine="567"/>
        <w:jc w:val="center"/>
        <w:rPr>
          <w:rFonts w:ascii="Times New Roman" w:hAnsi="Times New Roman" w:cs="Times New Roman"/>
          <w:b/>
        </w:rPr>
      </w:pPr>
    </w:p>
    <w:p w14:paraId="75228450" w14:textId="483ADAC9" w:rsidR="003507C6" w:rsidRDefault="003507C6" w:rsidP="00E04A67">
      <w:pPr>
        <w:pStyle w:val="af0"/>
        <w:tabs>
          <w:tab w:val="left" w:pos="1134"/>
        </w:tabs>
        <w:ind w:left="0" w:firstLine="567"/>
        <w:jc w:val="center"/>
        <w:rPr>
          <w:rFonts w:ascii="Times New Roman" w:hAnsi="Times New Roman" w:cs="Times New Roman"/>
          <w:b/>
        </w:rPr>
      </w:pPr>
    </w:p>
    <w:p w14:paraId="14E83640" w14:textId="2B75F7F0" w:rsidR="003507C6" w:rsidRDefault="003507C6" w:rsidP="00E04A67">
      <w:pPr>
        <w:pStyle w:val="af0"/>
        <w:tabs>
          <w:tab w:val="left" w:pos="1134"/>
        </w:tabs>
        <w:ind w:left="0" w:firstLine="567"/>
        <w:jc w:val="center"/>
        <w:rPr>
          <w:rFonts w:ascii="Times New Roman" w:hAnsi="Times New Roman" w:cs="Times New Roman"/>
          <w:b/>
        </w:rPr>
      </w:pPr>
    </w:p>
    <w:p w14:paraId="67B57EFD" w14:textId="38D590B8" w:rsidR="003507C6" w:rsidRDefault="003507C6" w:rsidP="00E04A67">
      <w:pPr>
        <w:pStyle w:val="af0"/>
        <w:tabs>
          <w:tab w:val="left" w:pos="1134"/>
        </w:tabs>
        <w:ind w:left="0" w:firstLine="567"/>
        <w:jc w:val="center"/>
        <w:rPr>
          <w:rFonts w:ascii="Times New Roman" w:hAnsi="Times New Roman" w:cs="Times New Roman"/>
          <w:b/>
        </w:rPr>
      </w:pPr>
    </w:p>
    <w:p w14:paraId="741DB064" w14:textId="3204EC75" w:rsidR="003507C6" w:rsidRDefault="003507C6" w:rsidP="00E04A67">
      <w:pPr>
        <w:pStyle w:val="af0"/>
        <w:tabs>
          <w:tab w:val="left" w:pos="1134"/>
        </w:tabs>
        <w:ind w:left="0" w:firstLine="567"/>
        <w:jc w:val="center"/>
        <w:rPr>
          <w:rFonts w:ascii="Times New Roman" w:hAnsi="Times New Roman" w:cs="Times New Roman"/>
          <w:b/>
        </w:rPr>
      </w:pPr>
    </w:p>
    <w:p w14:paraId="01F00F5D" w14:textId="718A0181" w:rsidR="003507C6" w:rsidRDefault="003507C6" w:rsidP="00E04A67">
      <w:pPr>
        <w:pStyle w:val="af0"/>
        <w:tabs>
          <w:tab w:val="left" w:pos="1134"/>
        </w:tabs>
        <w:ind w:left="0" w:firstLine="567"/>
        <w:jc w:val="center"/>
        <w:rPr>
          <w:rFonts w:ascii="Times New Roman" w:hAnsi="Times New Roman" w:cs="Times New Roman"/>
          <w:b/>
        </w:rPr>
      </w:pPr>
    </w:p>
    <w:p w14:paraId="56689DD6" w14:textId="77777777" w:rsidR="003507C6" w:rsidRDefault="003507C6" w:rsidP="00E04A67">
      <w:pPr>
        <w:pStyle w:val="af0"/>
        <w:tabs>
          <w:tab w:val="left" w:pos="1134"/>
        </w:tabs>
        <w:ind w:left="0" w:firstLine="567"/>
        <w:jc w:val="center"/>
        <w:rPr>
          <w:rFonts w:ascii="Times New Roman" w:hAnsi="Times New Roman" w:cs="Times New Roman"/>
          <w:b/>
        </w:rPr>
      </w:pPr>
    </w:p>
    <w:p w14:paraId="25FA4A80" w14:textId="77777777" w:rsidR="0098435F" w:rsidRDefault="0098435F" w:rsidP="00E04A67">
      <w:pPr>
        <w:pStyle w:val="af0"/>
        <w:tabs>
          <w:tab w:val="left" w:pos="1134"/>
        </w:tabs>
        <w:ind w:left="0" w:firstLine="567"/>
        <w:jc w:val="center"/>
        <w:rPr>
          <w:rFonts w:ascii="Times New Roman" w:hAnsi="Times New Roman" w:cs="Times New Roman"/>
          <w:b/>
        </w:rPr>
      </w:pPr>
    </w:p>
    <w:p w14:paraId="78361433" w14:textId="5548C627" w:rsidR="00282023" w:rsidRPr="00E04A67" w:rsidRDefault="00282023" w:rsidP="005E101D">
      <w:pPr>
        <w:pStyle w:val="af0"/>
        <w:numPr>
          <w:ilvl w:val="0"/>
          <w:numId w:val="11"/>
        </w:numPr>
        <w:spacing w:after="0" w:line="240" w:lineRule="auto"/>
        <w:ind w:left="709" w:firstLine="0"/>
        <w:jc w:val="center"/>
        <w:rPr>
          <w:rFonts w:ascii="Times New Roman" w:hAnsi="Times New Roman" w:cs="Times New Roman"/>
          <w:b/>
          <w:bCs/>
          <w:kern w:val="2"/>
          <w:sz w:val="24"/>
          <w:szCs w:val="24"/>
          <w14:ligatures w14:val="standardContextual"/>
        </w:rPr>
      </w:pPr>
      <w:bookmarkStart w:id="29" w:name="_Toc167381557"/>
      <w:bookmarkStart w:id="30" w:name="_Hlk79585204"/>
      <w:r w:rsidRPr="00E04A67">
        <w:rPr>
          <w:rFonts w:ascii="Times New Roman" w:hAnsi="Times New Roman" w:cs="Times New Roman"/>
          <w:b/>
          <w:kern w:val="2"/>
          <w:sz w:val="24"/>
          <w:szCs w:val="24"/>
          <w14:ligatures w14:val="standardContextual"/>
        </w:rPr>
        <w:t xml:space="preserve">ОБОСНОВАНИЕ </w:t>
      </w:r>
      <w:r w:rsidR="003507C6">
        <w:rPr>
          <w:rFonts w:ascii="Times New Roman" w:hAnsi="Times New Roman" w:cs="Times New Roman"/>
          <w:b/>
          <w:kern w:val="2"/>
          <w:sz w:val="24"/>
          <w:szCs w:val="24"/>
          <w14:ligatures w14:val="standardContextual"/>
        </w:rPr>
        <w:t xml:space="preserve">НАЧАЛЬНОЙ </w:t>
      </w:r>
      <w:r w:rsidRPr="00E04A67">
        <w:rPr>
          <w:rFonts w:ascii="Times New Roman" w:hAnsi="Times New Roman" w:cs="Times New Roman"/>
          <w:b/>
          <w:kern w:val="2"/>
          <w:sz w:val="24"/>
          <w:szCs w:val="24"/>
          <w14:ligatures w14:val="standardContextual"/>
        </w:rPr>
        <w:t xml:space="preserve">МАКСИМАЛЬНОЙ ЦЕНЫ ДОГОВОРА </w:t>
      </w:r>
      <w:bookmarkEnd w:id="29"/>
      <w:r w:rsidR="00996A17" w:rsidRPr="00E04A67">
        <w:rPr>
          <w:rFonts w:ascii="Times New Roman" w:hAnsi="Times New Roman" w:cs="Times New Roman"/>
          <w:b/>
          <w:kern w:val="2"/>
          <w:sz w:val="24"/>
          <w:szCs w:val="24"/>
          <w14:ligatures w14:val="standardContextual"/>
        </w:rPr>
        <w:t>(</w:t>
      </w:r>
      <w:r w:rsidR="003507C6">
        <w:rPr>
          <w:rFonts w:ascii="Times New Roman" w:hAnsi="Times New Roman" w:cs="Times New Roman"/>
          <w:b/>
          <w:kern w:val="2"/>
          <w:sz w:val="24"/>
          <w:szCs w:val="24"/>
          <w14:ligatures w14:val="standardContextual"/>
        </w:rPr>
        <w:t>Н</w:t>
      </w:r>
      <w:r w:rsidR="00996A17" w:rsidRPr="00E04A67">
        <w:rPr>
          <w:rFonts w:ascii="Times New Roman" w:hAnsi="Times New Roman" w:cs="Times New Roman"/>
          <w:b/>
          <w:kern w:val="2"/>
          <w:sz w:val="24"/>
          <w:szCs w:val="24"/>
          <w14:ligatures w14:val="standardContextual"/>
        </w:rPr>
        <w:t>МЦД)</w:t>
      </w:r>
    </w:p>
    <w:p w14:paraId="4DB1CFDA" w14:textId="77777777" w:rsidR="00282023" w:rsidRPr="00E04A67" w:rsidRDefault="00282023" w:rsidP="00165845">
      <w:pPr>
        <w:widowControl w:val="0"/>
        <w:pBdr>
          <w:top w:val="nil"/>
          <w:left w:val="nil"/>
          <w:bottom w:val="nil"/>
          <w:right w:val="nil"/>
          <w:between w:val="nil"/>
        </w:pBdr>
        <w:tabs>
          <w:tab w:val="left" w:pos="7088"/>
        </w:tabs>
        <w:spacing w:after="0" w:line="240" w:lineRule="auto"/>
        <w:jc w:val="center"/>
        <w:rPr>
          <w:rFonts w:ascii="Times New Roman" w:hAnsi="Times New Roman" w:cs="Times New Roman"/>
          <w:kern w:val="2"/>
          <w:sz w:val="24"/>
          <w:szCs w:val="24"/>
          <w14:ligatures w14:val="standardContextual"/>
        </w:rPr>
      </w:pPr>
    </w:p>
    <w:bookmarkEnd w:id="30"/>
    <w:p w14:paraId="0D2386F3" w14:textId="590DDD70" w:rsidR="001B5D48" w:rsidRPr="00E04A67" w:rsidRDefault="001B5D48" w:rsidP="00165845">
      <w:pPr>
        <w:widowControl w:val="0"/>
        <w:spacing w:after="0" w:line="240" w:lineRule="auto"/>
        <w:ind w:firstLine="709"/>
        <w:jc w:val="both"/>
        <w:rPr>
          <w:rFonts w:ascii="Times New Roman" w:eastAsia="Calibri" w:hAnsi="Times New Roman" w:cs="Times New Roman"/>
          <w:sz w:val="24"/>
          <w:szCs w:val="24"/>
        </w:rPr>
      </w:pPr>
      <w:r w:rsidRPr="00E04A67">
        <w:rPr>
          <w:rFonts w:ascii="Times New Roman" w:eastAsia="Calibri" w:hAnsi="Times New Roman" w:cs="Times New Roman"/>
          <w:sz w:val="24"/>
          <w:szCs w:val="24"/>
        </w:rPr>
        <w:t xml:space="preserve">Расчет </w:t>
      </w:r>
      <w:r w:rsidR="003507C6">
        <w:rPr>
          <w:rFonts w:ascii="Times New Roman" w:eastAsia="Calibri" w:hAnsi="Times New Roman" w:cs="Times New Roman"/>
          <w:sz w:val="24"/>
          <w:szCs w:val="24"/>
        </w:rPr>
        <w:t>Н</w:t>
      </w:r>
      <w:r w:rsidRPr="00E04A67">
        <w:rPr>
          <w:rFonts w:ascii="Times New Roman" w:eastAsia="Calibri" w:hAnsi="Times New Roman" w:cs="Times New Roman"/>
          <w:sz w:val="24"/>
          <w:szCs w:val="24"/>
        </w:rPr>
        <w:t>МЦД проведен методом сопоставления рыночных цен (анализ рынка)</w:t>
      </w:r>
      <w:r w:rsidRPr="00F92077">
        <w:rPr>
          <w:rFonts w:ascii="Times New Roman" w:eastAsia="Calibri" w:hAnsi="Times New Roman" w:cs="Times New Roman"/>
          <w:sz w:val="24"/>
          <w:szCs w:val="24"/>
        </w:rPr>
        <w:t>.</w:t>
      </w:r>
    </w:p>
    <w:p w14:paraId="579172BC" w14:textId="1E71895C" w:rsidR="001B11E3" w:rsidRPr="00F92077" w:rsidRDefault="003507C6" w:rsidP="00165845">
      <w:pPr>
        <w:widowControl w:val="0"/>
        <w:spacing w:after="0" w:line="240" w:lineRule="auto"/>
        <w:ind w:firstLine="709"/>
        <w:jc w:val="both"/>
        <w:rPr>
          <w:rFonts w:ascii="Times New Roman" w:eastAsia="Calibri" w:hAnsi="Times New Roman" w:cs="Times New Roman"/>
          <w:sz w:val="24"/>
          <w:szCs w:val="24"/>
        </w:rPr>
      </w:pPr>
      <w:r w:rsidRPr="003507C6">
        <w:rPr>
          <w:rFonts w:ascii="Times New Roman" w:eastAsia="Calibri" w:hAnsi="Times New Roman" w:cs="Times New Roman"/>
          <w:sz w:val="24"/>
          <w:szCs w:val="24"/>
        </w:rPr>
        <w:t>Начальная (максимальная) цена договора по данной закупке составляет: 66 622 928 (Шестьдесят шесть миллионов шестьсот двадцать две тысячи девятьсот двадцать восемь) рублей 66 копеек</w:t>
      </w:r>
      <w:r w:rsidR="00A348F3" w:rsidRPr="00F92077">
        <w:rPr>
          <w:rFonts w:ascii="Times New Roman" w:eastAsia="Calibri" w:hAnsi="Times New Roman" w:cs="Times New Roman"/>
          <w:sz w:val="24"/>
          <w:szCs w:val="24"/>
        </w:rPr>
        <w:t xml:space="preserve">, </w:t>
      </w:r>
      <w:r w:rsidR="00696FCA" w:rsidRPr="00F92077">
        <w:rPr>
          <w:rFonts w:ascii="Times New Roman" w:eastAsia="Calibri" w:hAnsi="Times New Roman" w:cs="Times New Roman"/>
          <w:sz w:val="24"/>
          <w:szCs w:val="24"/>
        </w:rPr>
        <w:t>включая все применимые налоги и сборы и иные платежи, в т.ч. расходы на перевозку, страхование</w:t>
      </w:r>
      <w:r w:rsidR="00696FCA" w:rsidRPr="00E04A67">
        <w:rPr>
          <w:rFonts w:ascii="Times New Roman" w:eastAsia="Calibri" w:hAnsi="Times New Roman" w:cs="Times New Roman"/>
          <w:sz w:val="24"/>
          <w:szCs w:val="24"/>
        </w:rPr>
        <w:t>, уплату таможенных</w:t>
      </w:r>
      <w:r w:rsidR="00696FCA" w:rsidRPr="00F92077">
        <w:rPr>
          <w:rFonts w:ascii="Times New Roman" w:eastAsia="Calibri" w:hAnsi="Times New Roman" w:cs="Times New Roman"/>
          <w:sz w:val="24"/>
          <w:szCs w:val="24"/>
        </w:rPr>
        <w:t xml:space="preserve"> пошлин, налогов и других обязательных платежей</w:t>
      </w:r>
      <w:r w:rsidR="001B11E3" w:rsidRPr="00F92077">
        <w:rPr>
          <w:rFonts w:ascii="Times New Roman" w:eastAsia="Calibri" w:hAnsi="Times New Roman" w:cs="Times New Roman"/>
          <w:sz w:val="24"/>
          <w:szCs w:val="24"/>
        </w:rPr>
        <w:t>.</w:t>
      </w:r>
    </w:p>
    <w:p w14:paraId="15E845D4" w14:textId="04AF547C" w:rsidR="00282023" w:rsidRPr="00E04A67" w:rsidRDefault="003507C6" w:rsidP="00165845">
      <w:pPr>
        <w:widowControl w:val="0"/>
        <w:spacing w:after="0" w:line="240" w:lineRule="auto"/>
        <w:ind w:firstLine="709"/>
        <w:jc w:val="both"/>
        <w:rPr>
          <w:rFonts w:ascii="Times New Roman" w:hAnsi="Times New Roman" w:cs="Times New Roman"/>
          <w:b/>
          <w:kern w:val="2"/>
          <w:sz w:val="24"/>
          <w:szCs w:val="24"/>
          <w:lang w:eastAsia="ar-SA"/>
          <w14:ligatures w14:val="standardContextual"/>
        </w:rPr>
      </w:pPr>
      <w:r>
        <w:rPr>
          <w:rFonts w:ascii="Times New Roman" w:eastAsia="Calibri" w:hAnsi="Times New Roman" w:cs="Times New Roman"/>
          <w:sz w:val="24"/>
          <w:szCs w:val="24"/>
        </w:rPr>
        <w:t>Н</w:t>
      </w:r>
      <w:r w:rsidR="005308C9" w:rsidRPr="00E04A67">
        <w:rPr>
          <w:rFonts w:ascii="Times New Roman" w:eastAsia="Calibri" w:hAnsi="Times New Roman" w:cs="Times New Roman"/>
          <w:sz w:val="24"/>
          <w:szCs w:val="24"/>
        </w:rPr>
        <w:t>М</w:t>
      </w:r>
      <w:r w:rsidR="001B5D48" w:rsidRPr="00E04A67">
        <w:rPr>
          <w:rFonts w:ascii="Times New Roman" w:eastAsia="Calibri" w:hAnsi="Times New Roman" w:cs="Times New Roman"/>
          <w:sz w:val="24"/>
          <w:szCs w:val="24"/>
        </w:rPr>
        <w:t xml:space="preserve">ЦД включает в себя все налоговые сборы, платежи, затраты, издержки и иные расходы </w:t>
      </w:r>
      <w:r w:rsidR="0071496B" w:rsidRPr="00E04A67">
        <w:rPr>
          <w:rFonts w:ascii="Times New Roman" w:eastAsia="Calibri" w:hAnsi="Times New Roman" w:cs="Times New Roman"/>
          <w:sz w:val="24"/>
          <w:szCs w:val="24"/>
        </w:rPr>
        <w:t>Исполнителя</w:t>
      </w:r>
      <w:r w:rsidR="001B5D48" w:rsidRPr="00E04A67">
        <w:rPr>
          <w:rFonts w:ascii="Times New Roman" w:eastAsia="Calibri" w:hAnsi="Times New Roman" w:cs="Times New Roman"/>
          <w:sz w:val="24"/>
          <w:szCs w:val="24"/>
        </w:rPr>
        <w:t>, связанные с исполнением Договора.</w:t>
      </w:r>
      <w:r w:rsidR="00282023" w:rsidRPr="00E04A67">
        <w:rPr>
          <w:rFonts w:ascii="Times New Roman" w:hAnsi="Times New Roman" w:cs="Times New Roman"/>
          <w:b/>
          <w:kern w:val="2"/>
          <w:sz w:val="24"/>
          <w:szCs w:val="24"/>
          <w:lang w:eastAsia="ar-SA"/>
          <w14:ligatures w14:val="standardContextual"/>
        </w:rPr>
        <w:br w:type="page"/>
      </w:r>
    </w:p>
    <w:p w14:paraId="47E3351D" w14:textId="77777777" w:rsidR="00BB2321" w:rsidRPr="00E04A67" w:rsidRDefault="00BB2321" w:rsidP="00AC2FC9">
      <w:pPr>
        <w:numPr>
          <w:ilvl w:val="0"/>
          <w:numId w:val="1"/>
        </w:numPr>
        <w:spacing w:after="0" w:line="240" w:lineRule="auto"/>
        <w:contextualSpacing/>
        <w:rPr>
          <w:rFonts w:ascii="Times New Roman" w:hAnsi="Times New Roman" w:cs="Times New Roman"/>
          <w:b/>
          <w:kern w:val="2"/>
          <w:sz w:val="24"/>
          <w:szCs w:val="24"/>
          <w14:ligatures w14:val="standardContextual"/>
        </w:rPr>
        <w:sectPr w:rsidR="00BB2321" w:rsidRPr="00E04A67" w:rsidSect="007F3BCC">
          <w:footerReference w:type="default" r:id="rId19"/>
          <w:pgSz w:w="11907" w:h="16840"/>
          <w:pgMar w:top="993" w:right="851" w:bottom="1134" w:left="1418" w:header="720" w:footer="964" w:gutter="0"/>
          <w:cols w:space="720"/>
        </w:sectPr>
      </w:pPr>
      <w:bookmarkStart w:id="31" w:name="_Toc80174698"/>
      <w:bookmarkStart w:id="32" w:name="_Toc112323351"/>
    </w:p>
    <w:bookmarkEnd w:id="31"/>
    <w:bookmarkEnd w:id="32"/>
    <w:p w14:paraId="1BA6006C" w14:textId="69716381" w:rsidR="00A348F3" w:rsidRPr="00E04A67" w:rsidRDefault="00A348F3" w:rsidP="005E101D">
      <w:pPr>
        <w:pStyle w:val="af0"/>
        <w:numPr>
          <w:ilvl w:val="0"/>
          <w:numId w:val="10"/>
        </w:numPr>
        <w:spacing w:after="0" w:line="240" w:lineRule="auto"/>
        <w:ind w:left="3969"/>
        <w:rPr>
          <w:rFonts w:ascii="Times New Roman" w:hAnsi="Times New Roman" w:cs="Times New Roman"/>
          <w:b/>
          <w:bCs/>
          <w:kern w:val="2"/>
          <w:sz w:val="24"/>
          <w:szCs w:val="24"/>
          <w14:ligatures w14:val="standardContextual"/>
        </w:rPr>
      </w:pPr>
      <w:r w:rsidRPr="00E04A67">
        <w:rPr>
          <w:rFonts w:ascii="Times New Roman" w:hAnsi="Times New Roman" w:cs="Times New Roman"/>
          <w:b/>
          <w:kern w:val="2"/>
          <w:sz w:val="24"/>
          <w:szCs w:val="24"/>
          <w14:ligatures w14:val="standardContextual"/>
        </w:rPr>
        <w:lastRenderedPageBreak/>
        <w:t>ФОРМА ЗАЯВКИ</w:t>
      </w:r>
    </w:p>
    <w:p w14:paraId="4A6AFD02" w14:textId="77777777" w:rsidR="00A348F3" w:rsidRPr="00E04A67" w:rsidRDefault="00A348F3" w:rsidP="00165845">
      <w:pPr>
        <w:widowControl w:val="0"/>
        <w:spacing w:after="0" w:line="240" w:lineRule="auto"/>
        <w:jc w:val="center"/>
        <w:rPr>
          <w:rFonts w:ascii="Times New Roman" w:hAnsi="Times New Roman" w:cs="Times New Roman"/>
          <w:b/>
          <w:kern w:val="2"/>
          <w:sz w:val="24"/>
          <w:szCs w:val="24"/>
          <w14:ligatures w14:val="standardContextual"/>
        </w:rPr>
      </w:pPr>
    </w:p>
    <w:p w14:paraId="05792466" w14:textId="77777777" w:rsidR="00A348F3" w:rsidRPr="00E04A67" w:rsidRDefault="00A348F3" w:rsidP="00165845">
      <w:pPr>
        <w:widowControl w:val="0"/>
        <w:spacing w:after="0" w:line="240" w:lineRule="auto"/>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ФОРМА 1</w:t>
      </w:r>
    </w:p>
    <w:p w14:paraId="13761B66" w14:textId="77777777" w:rsidR="00A348F3" w:rsidRPr="00E04A67" w:rsidRDefault="00A348F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Заявка на участие в Закупке при проведении Запроса предложений (Заявка)</w:t>
      </w:r>
    </w:p>
    <w:p w14:paraId="3505D054" w14:textId="77777777" w:rsidR="00A348F3" w:rsidRPr="00E04A67" w:rsidRDefault="00A348F3" w:rsidP="00165845">
      <w:pPr>
        <w:widowControl w:val="0"/>
        <w:spacing w:after="0" w:line="240" w:lineRule="auto"/>
        <w:rPr>
          <w:rFonts w:ascii="Times New Roman" w:hAnsi="Times New Roman" w:cs="Times New Roman"/>
          <w:kern w:val="2"/>
          <w:sz w:val="24"/>
          <w:szCs w:val="24"/>
          <w14:ligatures w14:val="standardContextual"/>
        </w:rPr>
      </w:pPr>
    </w:p>
    <w:p w14:paraId="3B15E9CD" w14:textId="77777777" w:rsidR="00A348F3" w:rsidRPr="00E04A67" w:rsidRDefault="00A348F3" w:rsidP="00165845">
      <w:pPr>
        <w:widowControl w:val="0"/>
        <w:pBdr>
          <w:top w:val="single" w:sz="4" w:space="1" w:color="auto"/>
        </w:pBdr>
        <w:shd w:val="clear" w:color="auto" w:fill="E0E0E0"/>
        <w:spacing w:after="0" w:line="240" w:lineRule="auto"/>
        <w:jc w:val="center"/>
        <w:rPr>
          <w:rFonts w:ascii="Times New Roman" w:hAnsi="Times New Roman" w:cs="Times New Roman"/>
          <w:b/>
          <w:bCs/>
          <w:color w:val="000000"/>
          <w:spacing w:val="36"/>
          <w:kern w:val="2"/>
          <w:sz w:val="24"/>
          <w:szCs w:val="24"/>
          <w14:ligatures w14:val="standardContextual"/>
        </w:rPr>
      </w:pPr>
      <w:r w:rsidRPr="00E04A67">
        <w:rPr>
          <w:rFonts w:ascii="Times New Roman" w:hAnsi="Times New Roman" w:cs="Times New Roman"/>
          <w:b/>
          <w:bCs/>
          <w:color w:val="000000"/>
          <w:spacing w:val="36"/>
          <w:kern w:val="2"/>
          <w:sz w:val="24"/>
          <w:szCs w:val="24"/>
          <w14:ligatures w14:val="standardContextual"/>
        </w:rPr>
        <w:t>начало формы</w:t>
      </w:r>
    </w:p>
    <w:p w14:paraId="52B73BA8" w14:textId="77777777" w:rsidR="00A348F3" w:rsidRPr="00E04A67" w:rsidRDefault="00A348F3" w:rsidP="00165845">
      <w:pPr>
        <w:widowControl w:val="0"/>
        <w:spacing w:after="0" w:line="240" w:lineRule="auto"/>
        <w:rPr>
          <w:rFonts w:ascii="Times New Roman" w:hAnsi="Times New Roman" w:cs="Times New Roman"/>
          <w:kern w:val="2"/>
          <w:sz w:val="24"/>
          <w:szCs w:val="24"/>
          <w14:ligatures w14:val="standardContextual"/>
        </w:rPr>
      </w:pPr>
    </w:p>
    <w:p w14:paraId="5A78823B" w14:textId="77777777" w:rsidR="00A348F3" w:rsidRPr="00E04A67" w:rsidRDefault="00A348F3" w:rsidP="00165845">
      <w:pPr>
        <w:widowControl w:val="0"/>
        <w:spacing w:after="0" w:line="240" w:lineRule="auto"/>
        <w:rPr>
          <w:rFonts w:ascii="Times New Roman" w:hAnsi="Times New Roman" w:cs="Times New Roman"/>
          <w:kern w:val="2"/>
          <w:sz w:val="24"/>
          <w:szCs w:val="24"/>
          <w14:ligatures w14:val="standardContextual"/>
        </w:rPr>
      </w:pPr>
      <w:bookmarkStart w:id="33" w:name="_Ref166329400"/>
      <w:r w:rsidRPr="00E04A67">
        <w:rPr>
          <w:rFonts w:ascii="Times New Roman" w:hAnsi="Times New Roman" w:cs="Times New Roman"/>
          <w:kern w:val="2"/>
          <w:sz w:val="24"/>
          <w:szCs w:val="24"/>
          <w14:ligatures w14:val="standardContextual"/>
        </w:rPr>
        <w:t xml:space="preserve">На бланке Участника </w:t>
      </w:r>
      <w:bookmarkEnd w:id="33"/>
      <w:r w:rsidRPr="00E04A67">
        <w:rPr>
          <w:rFonts w:ascii="Times New Roman" w:hAnsi="Times New Roman" w:cs="Times New Roman"/>
          <w:kern w:val="2"/>
          <w:sz w:val="24"/>
          <w:szCs w:val="24"/>
          <w14:ligatures w14:val="standardContextual"/>
        </w:rPr>
        <w:t xml:space="preserve">Закупки </w:t>
      </w:r>
    </w:p>
    <w:p w14:paraId="5C290858" w14:textId="77777777" w:rsidR="00A348F3" w:rsidRPr="00E04A67" w:rsidRDefault="00A348F3" w:rsidP="00165845">
      <w:pPr>
        <w:widowControl w:val="0"/>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Дата, исх. номер</w:t>
      </w:r>
    </w:p>
    <w:p w14:paraId="2D31FBED" w14:textId="77777777" w:rsidR="00A348F3" w:rsidRPr="00E04A67" w:rsidRDefault="00A348F3" w:rsidP="00165845">
      <w:pPr>
        <w:widowControl w:val="0"/>
        <w:spacing w:after="0" w:line="240" w:lineRule="auto"/>
        <w:jc w:val="right"/>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Заказчику:</w:t>
      </w:r>
    </w:p>
    <w:p w14:paraId="719A7269" w14:textId="49555952" w:rsidR="00A348F3" w:rsidRPr="00E04A67" w:rsidRDefault="00A348F3" w:rsidP="00165845">
      <w:pPr>
        <w:widowControl w:val="0"/>
        <w:spacing w:after="0" w:line="240" w:lineRule="auto"/>
        <w:jc w:val="right"/>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АНО «</w:t>
      </w:r>
      <w:r w:rsidR="00897D7A" w:rsidRPr="00E04A67">
        <w:rPr>
          <w:rFonts w:ascii="Times New Roman" w:hAnsi="Times New Roman" w:cs="Times New Roman"/>
          <w:b/>
          <w:kern w:val="2"/>
          <w:sz w:val="24"/>
          <w:szCs w:val="24"/>
          <w14:ligatures w14:val="standardContextual"/>
        </w:rPr>
        <w:t>Кинопарк</w:t>
      </w:r>
      <w:r w:rsidRPr="00E04A67">
        <w:rPr>
          <w:rFonts w:ascii="Times New Roman" w:hAnsi="Times New Roman" w:cs="Times New Roman"/>
          <w:b/>
          <w:kern w:val="2"/>
          <w:sz w:val="24"/>
          <w:szCs w:val="24"/>
          <w14:ligatures w14:val="standardContextual"/>
        </w:rPr>
        <w:t>»</w:t>
      </w:r>
    </w:p>
    <w:p w14:paraId="4D2412A4" w14:textId="77777777" w:rsidR="00A348F3" w:rsidRPr="00E04A67" w:rsidRDefault="00A348F3" w:rsidP="00165845">
      <w:pPr>
        <w:widowControl w:val="0"/>
        <w:spacing w:after="0" w:line="240" w:lineRule="auto"/>
        <w:jc w:val="center"/>
        <w:rPr>
          <w:rFonts w:ascii="Times New Roman" w:hAnsi="Times New Roman" w:cs="Times New Roman"/>
          <w:b/>
          <w:kern w:val="2"/>
          <w:sz w:val="24"/>
          <w:szCs w:val="24"/>
          <w14:ligatures w14:val="standardContextual"/>
        </w:rPr>
      </w:pPr>
    </w:p>
    <w:p w14:paraId="7BEBF803" w14:textId="77777777" w:rsidR="00A348F3" w:rsidRPr="00E04A67" w:rsidRDefault="00A348F3" w:rsidP="00165845">
      <w:pPr>
        <w:widowControl w:val="0"/>
        <w:spacing w:after="0" w:line="240" w:lineRule="auto"/>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 xml:space="preserve">ЗАЯВКА </w:t>
      </w:r>
    </w:p>
    <w:p w14:paraId="26969483" w14:textId="51D61434" w:rsidR="00A348F3" w:rsidRPr="00E04A67" w:rsidRDefault="00A348F3" w:rsidP="00165845">
      <w:pPr>
        <w:widowControl w:val="0"/>
        <w:numPr>
          <w:ilvl w:val="0"/>
          <w:numId w:val="5"/>
        </w:numPr>
        <w:tabs>
          <w:tab w:val="left" w:pos="1134"/>
        </w:tabs>
        <w:spacing w:after="0" w:line="240" w:lineRule="auto"/>
        <w:ind w:left="142" w:firstLine="709"/>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bCs/>
          <w:kern w:val="2"/>
          <w:sz w:val="24"/>
          <w:szCs w:val="24"/>
          <w14:ligatures w14:val="standardContextual"/>
        </w:rPr>
        <w:t xml:space="preserve">Изучив Закупочную документацию </w:t>
      </w:r>
      <w:r w:rsidR="003F7C02" w:rsidRPr="00E04A67">
        <w:rPr>
          <w:rFonts w:ascii="Times New Roman" w:hAnsi="Times New Roman" w:cs="Times New Roman"/>
          <w:bCs/>
          <w:kern w:val="2"/>
          <w:sz w:val="24"/>
          <w:szCs w:val="24"/>
          <w14:ligatures w14:val="standardContextual"/>
        </w:rPr>
        <w:t>на право заключения договора</w:t>
      </w:r>
      <w:r w:rsidR="003225EB" w:rsidRPr="00E04A67">
        <w:rPr>
          <w:rFonts w:ascii="Times New Roman" w:hAnsi="Times New Roman" w:cs="Times New Roman"/>
          <w:bCs/>
          <w:kern w:val="2"/>
          <w:sz w:val="24"/>
          <w:szCs w:val="24"/>
          <w14:ligatures w14:val="standardContextual"/>
        </w:rPr>
        <w:t xml:space="preserve"> на</w:t>
      </w:r>
      <w:r w:rsidR="003F7C02" w:rsidRPr="00E04A67">
        <w:rPr>
          <w:rFonts w:ascii="Times New Roman" w:hAnsi="Times New Roman" w:cs="Times New Roman"/>
          <w:bCs/>
          <w:kern w:val="2"/>
          <w:sz w:val="24"/>
          <w:szCs w:val="24"/>
          <w14:ligatures w14:val="standardContextual"/>
        </w:rPr>
        <w:t xml:space="preserve"> </w:t>
      </w:r>
      <w:r w:rsidR="003507C6" w:rsidRPr="003507C6">
        <w:rPr>
          <w:rFonts w:ascii="Times New Roman" w:eastAsia="Arial Unicode MS" w:hAnsi="Times New Roman" w:cs="Times New Roman"/>
          <w:sz w:val="24"/>
          <w:szCs w:val="24"/>
          <w:bdr w:val="none" w:sz="0" w:space="0" w:color="auto" w:frame="1"/>
        </w:rPr>
        <w:t>поставку тюбинговой горки, сопутствующего оборудования и инвентаря, а также выполнение работ по монтажу</w:t>
      </w:r>
      <w:r w:rsidR="0022693C" w:rsidRPr="00E04A67">
        <w:rPr>
          <w:rFonts w:ascii="Times New Roman" w:hAnsi="Times New Roman" w:cs="Times New Roman"/>
          <w:bCs/>
          <w:kern w:val="2"/>
          <w:sz w:val="24"/>
          <w:szCs w:val="24"/>
          <w14:ligatures w14:val="standardContextual"/>
        </w:rPr>
        <w:t xml:space="preserve"> </w:t>
      </w:r>
      <w:r w:rsidRPr="00E04A67">
        <w:rPr>
          <w:rFonts w:ascii="Times New Roman" w:hAnsi="Times New Roman" w:cs="Times New Roman"/>
          <w:bCs/>
          <w:kern w:val="2"/>
          <w:sz w:val="24"/>
          <w:szCs w:val="24"/>
          <w14:ligatures w14:val="standardContextual"/>
        </w:rPr>
        <w:t>(далее – Заказчик), Положение об организации закупочной деятельности Автономной некоммерческой организации «</w:t>
      </w:r>
      <w:r w:rsidR="00897D7A" w:rsidRPr="00E04A67">
        <w:rPr>
          <w:rFonts w:ascii="Times New Roman" w:hAnsi="Times New Roman" w:cs="Times New Roman"/>
          <w:bCs/>
          <w:kern w:val="2"/>
          <w:sz w:val="24"/>
          <w:szCs w:val="24"/>
          <w14:ligatures w14:val="standardContextual"/>
        </w:rPr>
        <w:t>Кинопарк</w:t>
      </w:r>
      <w:r w:rsidRPr="00E04A67">
        <w:rPr>
          <w:rFonts w:ascii="Times New Roman" w:hAnsi="Times New Roman" w:cs="Times New Roman"/>
          <w:bCs/>
          <w:kern w:val="2"/>
          <w:sz w:val="24"/>
          <w:szCs w:val="24"/>
          <w14:ligatures w14:val="standardContextual"/>
        </w:rPr>
        <w:t>» (далее – Положение), _____________________________ (</w:t>
      </w:r>
      <w:r w:rsidRPr="00E04A67">
        <w:rPr>
          <w:rFonts w:ascii="Times New Roman" w:hAnsi="Times New Roman" w:cs="Times New Roman"/>
          <w:bCs/>
          <w:iCs/>
          <w:kern w:val="2"/>
          <w:sz w:val="24"/>
          <w:szCs w:val="24"/>
          <w14:ligatures w14:val="standardContextual"/>
        </w:rPr>
        <w:t xml:space="preserve">наименование Участника </w:t>
      </w:r>
      <w:r w:rsidRPr="00E04A67">
        <w:rPr>
          <w:rFonts w:ascii="Times New Roman" w:hAnsi="Times New Roman" w:cs="Times New Roman"/>
          <w:iCs/>
          <w:kern w:val="2"/>
          <w:sz w:val="24"/>
          <w:szCs w:val="24"/>
          <w14:ligatures w14:val="standardContextual"/>
        </w:rPr>
        <w:t>Закупки</w:t>
      </w:r>
      <w:r w:rsidRPr="00E04A67">
        <w:rPr>
          <w:rFonts w:ascii="Times New Roman" w:hAnsi="Times New Roman" w:cs="Times New Roman"/>
          <w:bCs/>
          <w:iCs/>
          <w:kern w:val="2"/>
          <w:sz w:val="24"/>
          <w:szCs w:val="24"/>
          <w14:ligatures w14:val="standardContextual"/>
        </w:rPr>
        <w:t xml:space="preserve"> с указанием организационно-правовой формы или фамилия, имя, отчество (при наличии) Участника </w:t>
      </w:r>
      <w:r w:rsidRPr="00E04A67">
        <w:rPr>
          <w:rFonts w:ascii="Times New Roman" w:hAnsi="Times New Roman" w:cs="Times New Roman"/>
          <w:iCs/>
          <w:kern w:val="2"/>
          <w:sz w:val="24"/>
          <w:szCs w:val="24"/>
          <w14:ligatures w14:val="standardContextual"/>
        </w:rPr>
        <w:t>Закупки</w:t>
      </w:r>
      <w:r w:rsidRPr="00E04A67">
        <w:rPr>
          <w:rFonts w:ascii="Times New Roman" w:hAnsi="Times New Roman" w:cs="Times New Roman"/>
          <w:bCs/>
          <w:iCs/>
          <w:kern w:val="2"/>
          <w:sz w:val="24"/>
          <w:szCs w:val="24"/>
          <w14:ligatures w14:val="standardContextual"/>
        </w:rPr>
        <w:t>)</w:t>
      </w:r>
      <w:r w:rsidRPr="00E04A67">
        <w:rPr>
          <w:rFonts w:ascii="Times New Roman" w:hAnsi="Times New Roman" w:cs="Times New Roman"/>
          <w:bCs/>
          <w:kern w:val="2"/>
          <w:sz w:val="24"/>
          <w:szCs w:val="24"/>
          <w14:ligatures w14:val="standardContextual"/>
        </w:rPr>
        <w:t xml:space="preserve"> в лице ____________________ </w:t>
      </w:r>
      <w:r w:rsidRPr="00E04A67">
        <w:rPr>
          <w:rFonts w:ascii="Times New Roman" w:hAnsi="Times New Roman" w:cs="Times New Roman"/>
          <w:bCs/>
          <w:iCs/>
          <w:kern w:val="2"/>
          <w:sz w:val="24"/>
          <w:szCs w:val="24"/>
          <w14:ligatures w14:val="standardContextual"/>
        </w:rPr>
        <w:t>(наименование должности, Ф. И. О. руководителя, уполномоченного лица)</w:t>
      </w:r>
      <w:r w:rsidRPr="00E04A67">
        <w:rPr>
          <w:rFonts w:ascii="Times New Roman" w:hAnsi="Times New Roman" w:cs="Times New Roman"/>
          <w:bCs/>
          <w:kern w:val="2"/>
          <w:sz w:val="24"/>
          <w:szCs w:val="24"/>
          <w14:ligatures w14:val="standardContextual"/>
        </w:rPr>
        <w:t xml:space="preserve"> (далее – Участник) </w:t>
      </w:r>
      <w:r w:rsidRPr="00E04A67">
        <w:rPr>
          <w:rFonts w:ascii="Times New Roman" w:hAnsi="Times New Roman" w:cs="Times New Roman"/>
          <w:kern w:val="2"/>
          <w:sz w:val="24"/>
          <w:szCs w:val="24"/>
          <w14:ligatures w14:val="standardContextual"/>
        </w:rPr>
        <w:t>сообщает о согласии участвовать в Закупке на условиях, установленных в указанных выше документах, и направляет настоящую Заявку.</w:t>
      </w:r>
    </w:p>
    <w:p w14:paraId="79CC1E28" w14:textId="77777777" w:rsidR="00A348F3" w:rsidRPr="00E04A67" w:rsidRDefault="00A348F3" w:rsidP="00165845">
      <w:pPr>
        <w:widowControl w:val="0"/>
        <w:tabs>
          <w:tab w:val="left" w:pos="1134"/>
        </w:tabs>
        <w:spacing w:after="0" w:line="240" w:lineRule="auto"/>
        <w:ind w:left="851"/>
        <w:contextualSpacing/>
        <w:jc w:val="both"/>
        <w:rPr>
          <w:rFonts w:ascii="Times New Roman" w:hAnsi="Times New Roman" w:cs="Times New Roman"/>
          <w:kern w:val="2"/>
          <w:sz w:val="24"/>
          <w:szCs w:val="24"/>
          <w14:ligatures w14:val="standardContextual"/>
        </w:rPr>
      </w:pPr>
    </w:p>
    <w:p w14:paraId="26ADEA0E" w14:textId="1B4DE7E9" w:rsidR="00A348F3" w:rsidRPr="00E04A67" w:rsidRDefault="00A348F3" w:rsidP="00165845">
      <w:pPr>
        <w:widowControl w:val="0"/>
        <w:numPr>
          <w:ilvl w:val="0"/>
          <w:numId w:val="5"/>
        </w:numPr>
        <w:tabs>
          <w:tab w:val="left" w:pos="851"/>
          <w:tab w:val="left" w:pos="1134"/>
        </w:tabs>
        <w:spacing w:after="0" w:line="240" w:lineRule="auto"/>
        <w:ind w:left="142" w:firstLine="709"/>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Участник </w:t>
      </w:r>
      <w:r w:rsidR="00FD1A04" w:rsidRPr="00E04A67">
        <w:rPr>
          <w:rFonts w:ascii="Times New Roman" w:hAnsi="Times New Roman" w:cs="Times New Roman"/>
          <w:kern w:val="2"/>
          <w:sz w:val="24"/>
          <w:szCs w:val="24"/>
          <w14:ligatures w14:val="standardContextual"/>
        </w:rPr>
        <w:t>_____________________</w:t>
      </w:r>
      <w:r w:rsidR="00A214B9" w:rsidRPr="00E04A67">
        <w:rPr>
          <w:rFonts w:ascii="Times New Roman" w:hAnsi="Times New Roman" w:cs="Times New Roman"/>
          <w:kern w:val="2"/>
          <w:sz w:val="24"/>
          <w:szCs w:val="24"/>
          <w14:ligatures w14:val="standardContextual"/>
        </w:rPr>
        <w:t xml:space="preserve"> </w:t>
      </w:r>
      <w:r w:rsidRPr="00E04A67">
        <w:rPr>
          <w:rFonts w:ascii="Times New Roman" w:hAnsi="Times New Roman" w:cs="Times New Roman"/>
          <w:bCs/>
          <w:kern w:val="2"/>
          <w:sz w:val="24"/>
          <w:szCs w:val="24"/>
          <w14:ligatures w14:val="standardContextual"/>
        </w:rPr>
        <w:t xml:space="preserve">для нужд Заказчика </w:t>
      </w:r>
      <w:r w:rsidRPr="00E04A67">
        <w:rPr>
          <w:rFonts w:ascii="Times New Roman" w:hAnsi="Times New Roman" w:cs="Times New Roman"/>
          <w:kern w:val="2"/>
          <w:sz w:val="24"/>
          <w:szCs w:val="24"/>
          <w14:ligatures w14:val="standardContextual"/>
        </w:rPr>
        <w:t>в полном соответствии с требованиями Извещения, включая техническое задание и проект Договора, и на следующих условиях*: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0"/>
        <w:gridCol w:w="3013"/>
        <w:gridCol w:w="2432"/>
        <w:gridCol w:w="1989"/>
        <w:gridCol w:w="1624"/>
      </w:tblGrid>
      <w:tr w:rsidR="00E65F35" w:rsidRPr="00E04A67" w14:paraId="10C535F3" w14:textId="77777777" w:rsidTr="00E65F35">
        <w:tc>
          <w:tcPr>
            <w:tcW w:w="0" w:type="auto"/>
            <w:tcBorders>
              <w:top w:val="single" w:sz="12" w:space="0" w:color="auto"/>
              <w:left w:val="single" w:sz="12" w:space="0" w:color="auto"/>
              <w:bottom w:val="single" w:sz="12" w:space="0" w:color="auto"/>
              <w:right w:val="single" w:sz="4" w:space="0" w:color="auto"/>
            </w:tcBorders>
            <w:shd w:val="clear" w:color="auto" w:fill="F2F2F2"/>
            <w:vAlign w:val="center"/>
            <w:hideMark/>
          </w:tcPr>
          <w:p w14:paraId="278F4AB6" w14:textId="77777777" w:rsidR="00E65F35" w:rsidRPr="00E04A67" w:rsidRDefault="00E65F35" w:rsidP="003759FD">
            <w:pPr>
              <w:widowControl w:val="0"/>
              <w:spacing w:after="0" w:line="240" w:lineRule="auto"/>
              <w:rPr>
                <w:rFonts w:ascii="Times New Roman" w:hAnsi="Times New Roman" w:cs="Times New Roman"/>
                <w:b/>
                <w:i/>
                <w:kern w:val="2"/>
                <w:sz w:val="24"/>
                <w:szCs w:val="24"/>
                <w14:ligatures w14:val="standardContextual"/>
              </w:rPr>
            </w:pPr>
            <w:r w:rsidRPr="00E04A67">
              <w:rPr>
                <w:rFonts w:ascii="Times New Roman" w:hAnsi="Times New Roman" w:cs="Times New Roman"/>
                <w:b/>
                <w:i/>
                <w:kern w:val="2"/>
                <w:sz w:val="24"/>
                <w:szCs w:val="24"/>
                <w14:ligatures w14:val="standardContextual"/>
              </w:rPr>
              <w:t>№</w:t>
            </w:r>
            <w:r w:rsidRPr="00E04A67">
              <w:rPr>
                <w:rFonts w:ascii="Times New Roman" w:hAnsi="Times New Roman" w:cs="Times New Roman"/>
                <w:b/>
                <w:i/>
                <w:kern w:val="2"/>
                <w:sz w:val="24"/>
                <w:szCs w:val="24"/>
                <w14:ligatures w14:val="standardContextual"/>
              </w:rPr>
              <w:br/>
              <w:t>п/п</w:t>
            </w:r>
          </w:p>
        </w:tc>
        <w:tc>
          <w:tcPr>
            <w:tcW w:w="2294" w:type="dxa"/>
            <w:tcBorders>
              <w:top w:val="single" w:sz="12" w:space="0" w:color="auto"/>
              <w:left w:val="single" w:sz="4" w:space="0" w:color="auto"/>
              <w:bottom w:val="single" w:sz="12" w:space="0" w:color="auto"/>
              <w:right w:val="single" w:sz="4" w:space="0" w:color="auto"/>
            </w:tcBorders>
            <w:shd w:val="clear" w:color="auto" w:fill="F2F2F2"/>
            <w:vAlign w:val="center"/>
            <w:hideMark/>
          </w:tcPr>
          <w:p w14:paraId="3F32009C" w14:textId="77777777" w:rsidR="00E65F35" w:rsidRPr="00E04A67" w:rsidRDefault="00E65F35">
            <w:pPr>
              <w:widowControl w:val="0"/>
              <w:spacing w:after="0" w:line="240" w:lineRule="auto"/>
              <w:jc w:val="center"/>
              <w:rPr>
                <w:rFonts w:ascii="Times New Roman" w:hAnsi="Times New Roman" w:cs="Times New Roman"/>
                <w:b/>
                <w:i/>
                <w:kern w:val="2"/>
                <w:sz w:val="24"/>
                <w:szCs w:val="24"/>
                <w14:ligatures w14:val="standardContextual"/>
              </w:rPr>
            </w:pPr>
            <w:r w:rsidRPr="00E04A67">
              <w:rPr>
                <w:rFonts w:ascii="Times New Roman" w:hAnsi="Times New Roman" w:cs="Times New Roman"/>
                <w:b/>
                <w:i/>
                <w:kern w:val="2"/>
                <w:sz w:val="24"/>
                <w:szCs w:val="24"/>
                <w14:ligatures w14:val="standardContextual"/>
              </w:rPr>
              <w:t xml:space="preserve">Наименование показателя </w:t>
            </w:r>
          </w:p>
        </w:tc>
        <w:tc>
          <w:tcPr>
            <w:tcW w:w="1962" w:type="dxa"/>
            <w:tcBorders>
              <w:top w:val="single" w:sz="12" w:space="0" w:color="auto"/>
              <w:left w:val="single" w:sz="4" w:space="0" w:color="auto"/>
              <w:bottom w:val="single" w:sz="12" w:space="0" w:color="auto"/>
              <w:right w:val="single" w:sz="4" w:space="0" w:color="auto"/>
            </w:tcBorders>
            <w:shd w:val="clear" w:color="auto" w:fill="F2F2F2"/>
            <w:vAlign w:val="center"/>
            <w:hideMark/>
          </w:tcPr>
          <w:p w14:paraId="7C4E2800" w14:textId="77777777" w:rsidR="00E65F35" w:rsidRPr="00E04A67" w:rsidRDefault="00E65F35">
            <w:pPr>
              <w:widowControl w:val="0"/>
              <w:spacing w:after="0" w:line="240" w:lineRule="auto"/>
              <w:jc w:val="center"/>
              <w:rPr>
                <w:rFonts w:ascii="Times New Roman" w:hAnsi="Times New Roman" w:cs="Times New Roman"/>
                <w:b/>
                <w:i/>
                <w:kern w:val="2"/>
                <w:sz w:val="24"/>
                <w:szCs w:val="24"/>
                <w14:ligatures w14:val="standardContextual"/>
              </w:rPr>
            </w:pPr>
            <w:r w:rsidRPr="00E04A67">
              <w:rPr>
                <w:rFonts w:ascii="Times New Roman" w:hAnsi="Times New Roman" w:cs="Times New Roman"/>
                <w:b/>
                <w:i/>
                <w:kern w:val="2"/>
                <w:sz w:val="24"/>
                <w:szCs w:val="24"/>
                <w14:ligatures w14:val="standardContextual"/>
              </w:rPr>
              <w:t xml:space="preserve">Единица измерения </w:t>
            </w:r>
          </w:p>
        </w:tc>
        <w:tc>
          <w:tcPr>
            <w:tcW w:w="1363" w:type="dxa"/>
            <w:tcBorders>
              <w:top w:val="single" w:sz="12" w:space="0" w:color="auto"/>
              <w:left w:val="single" w:sz="4" w:space="0" w:color="auto"/>
              <w:bottom w:val="single" w:sz="12" w:space="0" w:color="auto"/>
              <w:right w:val="single" w:sz="4" w:space="0" w:color="auto"/>
            </w:tcBorders>
            <w:shd w:val="clear" w:color="auto" w:fill="F2F2F2"/>
            <w:vAlign w:val="center"/>
            <w:hideMark/>
          </w:tcPr>
          <w:p w14:paraId="5D618534" w14:textId="77777777" w:rsidR="00E65F35" w:rsidRPr="00E04A67" w:rsidRDefault="00E65F35">
            <w:pPr>
              <w:widowControl w:val="0"/>
              <w:spacing w:after="0" w:line="240" w:lineRule="auto"/>
              <w:jc w:val="center"/>
              <w:rPr>
                <w:rFonts w:ascii="Times New Roman" w:hAnsi="Times New Roman" w:cs="Times New Roman"/>
                <w:b/>
                <w:i/>
                <w:kern w:val="2"/>
                <w:sz w:val="24"/>
                <w:szCs w:val="24"/>
                <w14:ligatures w14:val="standardContextual"/>
              </w:rPr>
            </w:pPr>
            <w:r w:rsidRPr="00E04A67">
              <w:rPr>
                <w:rFonts w:ascii="Times New Roman" w:hAnsi="Times New Roman" w:cs="Times New Roman"/>
                <w:b/>
                <w:i/>
                <w:kern w:val="2"/>
                <w:sz w:val="24"/>
                <w:szCs w:val="24"/>
                <w14:ligatures w14:val="standardContextual"/>
              </w:rPr>
              <w:t>Значение</w:t>
            </w:r>
            <w:r w:rsidRPr="00E04A67">
              <w:rPr>
                <w:rFonts w:ascii="Times New Roman" w:hAnsi="Times New Roman" w:cs="Times New Roman"/>
                <w:kern w:val="2"/>
                <w:sz w:val="24"/>
                <w:szCs w:val="24"/>
                <w:vertAlign w:val="superscript"/>
                <w14:ligatures w14:val="standardContextual"/>
              </w:rPr>
              <w:footnoteReference w:id="1"/>
            </w:r>
            <w:r w:rsidRPr="00E04A67">
              <w:rPr>
                <w:rFonts w:ascii="Times New Roman" w:hAnsi="Times New Roman" w:cs="Times New Roman"/>
                <w:b/>
                <w:i/>
                <w:kern w:val="2"/>
                <w:sz w:val="24"/>
                <w:szCs w:val="24"/>
                <w14:ligatures w14:val="standardContextual"/>
              </w:rPr>
              <w:t xml:space="preserve"> (цифрами и прописью)</w:t>
            </w:r>
          </w:p>
        </w:tc>
        <w:tc>
          <w:tcPr>
            <w:tcW w:w="0" w:type="auto"/>
            <w:tcBorders>
              <w:top w:val="single" w:sz="12" w:space="0" w:color="auto"/>
              <w:left w:val="single" w:sz="4" w:space="0" w:color="auto"/>
              <w:bottom w:val="single" w:sz="12" w:space="0" w:color="auto"/>
              <w:right w:val="single" w:sz="12" w:space="0" w:color="auto"/>
            </w:tcBorders>
            <w:shd w:val="clear" w:color="auto" w:fill="F2F2F2"/>
            <w:vAlign w:val="center"/>
            <w:hideMark/>
          </w:tcPr>
          <w:p w14:paraId="014009D1" w14:textId="77777777" w:rsidR="00E65F35" w:rsidRPr="00E04A67" w:rsidRDefault="00E65F35">
            <w:pPr>
              <w:widowControl w:val="0"/>
              <w:spacing w:after="0" w:line="240" w:lineRule="auto"/>
              <w:jc w:val="center"/>
              <w:rPr>
                <w:rFonts w:ascii="Times New Roman" w:hAnsi="Times New Roman" w:cs="Times New Roman"/>
                <w:b/>
                <w:i/>
                <w:kern w:val="2"/>
                <w:sz w:val="24"/>
                <w:szCs w:val="24"/>
                <w14:ligatures w14:val="standardContextual"/>
              </w:rPr>
            </w:pPr>
            <w:r w:rsidRPr="00E04A67">
              <w:rPr>
                <w:rFonts w:ascii="Times New Roman" w:hAnsi="Times New Roman" w:cs="Times New Roman"/>
                <w:b/>
                <w:i/>
                <w:kern w:val="2"/>
                <w:sz w:val="24"/>
                <w:szCs w:val="24"/>
                <w14:ligatures w14:val="standardContextual"/>
              </w:rPr>
              <w:t>Примечание</w:t>
            </w:r>
            <w:r w:rsidRPr="00E04A67">
              <w:rPr>
                <w:rFonts w:ascii="Times New Roman" w:hAnsi="Times New Roman" w:cs="Times New Roman"/>
                <w:kern w:val="2"/>
                <w:sz w:val="24"/>
                <w:szCs w:val="24"/>
                <w:vertAlign w:val="superscript"/>
                <w14:ligatures w14:val="standardContextual"/>
              </w:rPr>
              <w:footnoteReference w:id="2"/>
            </w:r>
          </w:p>
        </w:tc>
      </w:tr>
      <w:tr w:rsidR="00E65F35" w:rsidRPr="00E04A67" w14:paraId="7064DC71" w14:textId="77777777" w:rsidTr="00E65F35">
        <w:tc>
          <w:tcPr>
            <w:tcW w:w="0" w:type="auto"/>
            <w:tcBorders>
              <w:top w:val="single" w:sz="12" w:space="0" w:color="auto"/>
              <w:left w:val="single" w:sz="12" w:space="0" w:color="auto"/>
              <w:bottom w:val="single" w:sz="4" w:space="0" w:color="auto"/>
              <w:right w:val="single" w:sz="4" w:space="0" w:color="auto"/>
            </w:tcBorders>
            <w:shd w:val="clear" w:color="auto" w:fill="F2F2F2"/>
            <w:hideMark/>
          </w:tcPr>
          <w:p w14:paraId="78B36665" w14:textId="77777777" w:rsidR="00E65F35" w:rsidRPr="00E04A67" w:rsidRDefault="00E65F35">
            <w:pPr>
              <w:widowControl w:val="0"/>
              <w:spacing w:after="0" w:line="240" w:lineRule="auto"/>
              <w:jc w:val="center"/>
              <w:rPr>
                <w:rFonts w:ascii="Times New Roman" w:hAnsi="Times New Roman" w:cs="Times New Roman"/>
                <w:i/>
                <w:kern w:val="2"/>
                <w:sz w:val="24"/>
                <w:szCs w:val="24"/>
                <w14:ligatures w14:val="standardContextual"/>
              </w:rPr>
            </w:pPr>
            <w:r w:rsidRPr="00E04A67">
              <w:rPr>
                <w:rFonts w:ascii="Times New Roman" w:hAnsi="Times New Roman" w:cs="Times New Roman"/>
                <w:i/>
                <w:kern w:val="2"/>
                <w:sz w:val="24"/>
                <w:szCs w:val="24"/>
                <w14:ligatures w14:val="standardContextual"/>
              </w:rPr>
              <w:t>1</w:t>
            </w:r>
          </w:p>
        </w:tc>
        <w:tc>
          <w:tcPr>
            <w:tcW w:w="0" w:type="auto"/>
            <w:gridSpan w:val="4"/>
            <w:tcBorders>
              <w:top w:val="single" w:sz="12" w:space="0" w:color="auto"/>
              <w:left w:val="single" w:sz="4" w:space="0" w:color="auto"/>
              <w:bottom w:val="single" w:sz="4" w:space="0" w:color="auto"/>
              <w:right w:val="single" w:sz="12" w:space="0" w:color="auto"/>
            </w:tcBorders>
            <w:shd w:val="clear" w:color="auto" w:fill="F2F2F2"/>
            <w:hideMark/>
          </w:tcPr>
          <w:p w14:paraId="156C2219" w14:textId="77777777" w:rsidR="00E65F35" w:rsidRPr="00E04A67" w:rsidRDefault="00E65F35">
            <w:pPr>
              <w:widowControl w:val="0"/>
              <w:spacing w:after="0" w:line="240" w:lineRule="auto"/>
              <w:jc w:val="center"/>
              <w:rPr>
                <w:rFonts w:ascii="Times New Roman" w:hAnsi="Times New Roman" w:cs="Times New Roman"/>
                <w:b/>
                <w:i/>
                <w:kern w:val="2"/>
                <w:sz w:val="24"/>
                <w:szCs w:val="24"/>
                <w14:ligatures w14:val="standardContextual"/>
              </w:rPr>
            </w:pPr>
            <w:r w:rsidRPr="00E04A67">
              <w:rPr>
                <w:rFonts w:ascii="Times New Roman" w:hAnsi="Times New Roman" w:cs="Times New Roman"/>
                <w:b/>
                <w:i/>
                <w:kern w:val="2"/>
                <w:sz w:val="24"/>
                <w:szCs w:val="24"/>
                <w14:ligatures w14:val="standardContextual"/>
              </w:rPr>
              <w:t>Стоимостные предложения</w:t>
            </w:r>
          </w:p>
        </w:tc>
      </w:tr>
      <w:tr w:rsidR="00E65F35" w:rsidRPr="00E04A67" w14:paraId="409B01B2" w14:textId="77777777" w:rsidTr="00E65F35">
        <w:trPr>
          <w:trHeight w:val="2404"/>
        </w:trPr>
        <w:tc>
          <w:tcPr>
            <w:tcW w:w="0" w:type="auto"/>
            <w:tcBorders>
              <w:top w:val="single" w:sz="12" w:space="0" w:color="auto"/>
              <w:left w:val="single" w:sz="12" w:space="0" w:color="auto"/>
              <w:bottom w:val="single" w:sz="4" w:space="0" w:color="auto"/>
              <w:right w:val="single" w:sz="4" w:space="0" w:color="auto"/>
            </w:tcBorders>
            <w:hideMark/>
          </w:tcPr>
          <w:p w14:paraId="6869C034" w14:textId="77777777" w:rsidR="00E65F35" w:rsidRPr="00E04A67" w:rsidRDefault="00E65F35">
            <w:pPr>
              <w:widowControl w:val="0"/>
              <w:tabs>
                <w:tab w:val="left" w:pos="196"/>
              </w:tabs>
              <w:spacing w:after="0" w:line="240" w:lineRule="auto"/>
              <w:jc w:val="center"/>
              <w:rPr>
                <w:rFonts w:ascii="Times New Roman" w:hAnsi="Times New Roman" w:cs="Times New Roman"/>
                <w:i/>
                <w:kern w:val="2"/>
                <w:sz w:val="24"/>
                <w:szCs w:val="24"/>
                <w14:ligatures w14:val="standardContextual"/>
              </w:rPr>
            </w:pPr>
            <w:r w:rsidRPr="00E04A67">
              <w:rPr>
                <w:rFonts w:ascii="Times New Roman" w:hAnsi="Times New Roman" w:cs="Times New Roman"/>
                <w:i/>
                <w:kern w:val="2"/>
                <w:sz w:val="24"/>
                <w:szCs w:val="24"/>
                <w14:ligatures w14:val="standardContextual"/>
              </w:rPr>
              <w:t>1.1</w:t>
            </w:r>
          </w:p>
        </w:tc>
        <w:tc>
          <w:tcPr>
            <w:tcW w:w="2294" w:type="dxa"/>
            <w:tcBorders>
              <w:top w:val="single" w:sz="12" w:space="0" w:color="auto"/>
              <w:left w:val="single" w:sz="4" w:space="0" w:color="auto"/>
              <w:bottom w:val="single" w:sz="4" w:space="0" w:color="auto"/>
              <w:right w:val="single" w:sz="4" w:space="0" w:color="auto"/>
            </w:tcBorders>
            <w:hideMark/>
          </w:tcPr>
          <w:p w14:paraId="3BFF6D1F" w14:textId="77777777" w:rsidR="00E65F35" w:rsidRPr="00E04A67" w:rsidRDefault="00E65F35">
            <w:pPr>
              <w:widowControl w:val="0"/>
              <w:spacing w:after="0" w:line="240" w:lineRule="auto"/>
              <w:rPr>
                <w:rFonts w:ascii="Times New Roman" w:hAnsi="Times New Roman" w:cs="Times New Roman"/>
                <w:i/>
                <w:kern w:val="2"/>
                <w:sz w:val="24"/>
                <w:szCs w:val="24"/>
                <w14:ligatures w14:val="standardContextual"/>
              </w:rPr>
            </w:pPr>
            <w:r w:rsidRPr="00E04A67">
              <w:rPr>
                <w:rFonts w:ascii="Times New Roman" w:hAnsi="Times New Roman" w:cs="Times New Roman"/>
                <w:i/>
                <w:kern w:val="2"/>
                <w:sz w:val="24"/>
                <w:szCs w:val="24"/>
                <w14:ligatures w14:val="standardContextual"/>
              </w:rPr>
              <w:t>Цена договора (включая расходы на перевозку, страхование, уплату таможенных пошлин, налогов и других обязательных платежей.)</w:t>
            </w:r>
          </w:p>
        </w:tc>
        <w:tc>
          <w:tcPr>
            <w:tcW w:w="1962" w:type="dxa"/>
            <w:tcBorders>
              <w:top w:val="single" w:sz="12" w:space="0" w:color="auto"/>
              <w:left w:val="single" w:sz="4" w:space="0" w:color="auto"/>
              <w:bottom w:val="single" w:sz="4" w:space="0" w:color="auto"/>
              <w:right w:val="single" w:sz="4" w:space="0" w:color="auto"/>
            </w:tcBorders>
            <w:hideMark/>
          </w:tcPr>
          <w:p w14:paraId="510A1D1F" w14:textId="77777777" w:rsidR="00E65F35" w:rsidRPr="0098435F" w:rsidRDefault="00E65F35">
            <w:pPr>
              <w:widowControl w:val="0"/>
              <w:spacing w:after="0" w:line="240" w:lineRule="auto"/>
              <w:jc w:val="center"/>
              <w:rPr>
                <w:rFonts w:ascii="Times New Roman" w:hAnsi="Times New Roman" w:cs="Times New Roman"/>
                <w:i/>
                <w:kern w:val="2"/>
                <w:sz w:val="24"/>
                <w:szCs w:val="24"/>
                <w14:ligatures w14:val="standardContextual"/>
              </w:rPr>
            </w:pPr>
            <w:r w:rsidRPr="0098435F">
              <w:rPr>
                <w:rFonts w:ascii="Times New Roman" w:hAnsi="Times New Roman" w:cs="Times New Roman"/>
                <w:i/>
                <w:kern w:val="2"/>
                <w:sz w:val="24"/>
                <w:szCs w:val="24"/>
                <w14:ligatures w14:val="standardContextual"/>
              </w:rPr>
              <w:t>рубль</w:t>
            </w:r>
          </w:p>
        </w:tc>
        <w:tc>
          <w:tcPr>
            <w:tcW w:w="1363" w:type="dxa"/>
            <w:tcBorders>
              <w:top w:val="single" w:sz="12" w:space="0" w:color="auto"/>
              <w:left w:val="single" w:sz="4" w:space="0" w:color="auto"/>
              <w:bottom w:val="single" w:sz="4" w:space="0" w:color="auto"/>
              <w:right w:val="single" w:sz="4" w:space="0" w:color="auto"/>
            </w:tcBorders>
          </w:tcPr>
          <w:p w14:paraId="0C0C0675" w14:textId="77777777" w:rsidR="00E65F35" w:rsidRPr="0098435F" w:rsidRDefault="00E65F35">
            <w:pPr>
              <w:widowControl w:val="0"/>
              <w:spacing w:after="0" w:line="240" w:lineRule="auto"/>
              <w:jc w:val="center"/>
              <w:rPr>
                <w:rFonts w:ascii="Times New Roman" w:hAnsi="Times New Roman" w:cs="Times New Roman"/>
                <w:i/>
                <w:kern w:val="2"/>
                <w:sz w:val="24"/>
                <w:szCs w:val="24"/>
                <w14:ligatures w14:val="standardContextual"/>
              </w:rPr>
            </w:pPr>
          </w:p>
        </w:tc>
        <w:tc>
          <w:tcPr>
            <w:tcW w:w="0" w:type="auto"/>
            <w:tcBorders>
              <w:top w:val="single" w:sz="12" w:space="0" w:color="auto"/>
              <w:left w:val="single" w:sz="4" w:space="0" w:color="auto"/>
              <w:bottom w:val="single" w:sz="4" w:space="0" w:color="auto"/>
              <w:right w:val="single" w:sz="12" w:space="0" w:color="auto"/>
            </w:tcBorders>
            <w:hideMark/>
          </w:tcPr>
          <w:p w14:paraId="446061F6" w14:textId="77777777" w:rsidR="00E65F35" w:rsidRPr="00E04A67" w:rsidRDefault="00E65F35">
            <w:pPr>
              <w:widowControl w:val="0"/>
              <w:spacing w:after="0" w:line="240" w:lineRule="auto"/>
              <w:jc w:val="center"/>
              <w:rPr>
                <w:rFonts w:ascii="Times New Roman" w:hAnsi="Times New Roman" w:cs="Times New Roman"/>
                <w:i/>
                <w:kern w:val="2"/>
                <w:sz w:val="24"/>
                <w:szCs w:val="24"/>
                <w14:ligatures w14:val="standardContextual"/>
              </w:rPr>
            </w:pPr>
            <w:r w:rsidRPr="00E04A67">
              <w:rPr>
                <w:rFonts w:ascii="Times New Roman" w:hAnsi="Times New Roman" w:cs="Times New Roman"/>
                <w:i/>
                <w:kern w:val="2"/>
                <w:sz w:val="24"/>
                <w:szCs w:val="24"/>
                <w14:ligatures w14:val="standardContextual"/>
              </w:rPr>
              <w:t>Не выше НМЦД</w:t>
            </w:r>
          </w:p>
        </w:tc>
      </w:tr>
      <w:tr w:rsidR="00E65F35" w:rsidRPr="00E04A67" w14:paraId="3D54CD22" w14:textId="77777777" w:rsidTr="00E65F35">
        <w:tc>
          <w:tcPr>
            <w:tcW w:w="9608" w:type="dxa"/>
            <w:gridSpan w:val="5"/>
            <w:tcBorders>
              <w:top w:val="single" w:sz="12" w:space="0" w:color="auto"/>
              <w:left w:val="single" w:sz="12" w:space="0" w:color="auto"/>
              <w:bottom w:val="single" w:sz="4" w:space="0" w:color="auto"/>
              <w:right w:val="single" w:sz="12" w:space="0" w:color="auto"/>
            </w:tcBorders>
            <w:hideMark/>
          </w:tcPr>
          <w:p w14:paraId="3BD6DFCF" w14:textId="16505903" w:rsidR="00E65F35" w:rsidRPr="0098435F" w:rsidRDefault="00E65F35" w:rsidP="003507C6">
            <w:pPr>
              <w:widowControl w:val="0"/>
              <w:spacing w:after="0" w:line="240" w:lineRule="auto"/>
              <w:jc w:val="center"/>
              <w:rPr>
                <w:rFonts w:ascii="Times New Roman" w:hAnsi="Times New Roman" w:cs="Times New Roman"/>
                <w:b/>
                <w:bCs/>
                <w:i/>
                <w:kern w:val="2"/>
                <w:sz w:val="24"/>
                <w:szCs w:val="24"/>
                <w14:ligatures w14:val="standardContextual"/>
              </w:rPr>
            </w:pPr>
            <w:r w:rsidRPr="0098435F">
              <w:rPr>
                <w:rFonts w:ascii="Times New Roman" w:hAnsi="Times New Roman" w:cs="Times New Roman"/>
                <w:b/>
                <w:bCs/>
                <w:iCs/>
                <w:kern w:val="2"/>
                <w:sz w:val="24"/>
                <w:szCs w:val="24"/>
                <w14:ligatures w14:val="standardContextual"/>
              </w:rPr>
              <w:t xml:space="preserve">Представить </w:t>
            </w:r>
            <w:r w:rsidR="003759FD" w:rsidRPr="0098435F">
              <w:rPr>
                <w:rFonts w:ascii="Times New Roman" w:hAnsi="Times New Roman" w:cs="Times New Roman"/>
                <w:b/>
                <w:bCs/>
                <w:iCs/>
                <w:kern w:val="2"/>
                <w:sz w:val="24"/>
                <w:szCs w:val="24"/>
                <w14:ligatures w14:val="standardContextual"/>
              </w:rPr>
              <w:t>р</w:t>
            </w:r>
            <w:r w:rsidRPr="0098435F">
              <w:rPr>
                <w:rFonts w:ascii="Times New Roman" w:hAnsi="Times New Roman" w:cs="Times New Roman"/>
                <w:b/>
                <w:bCs/>
                <w:iCs/>
                <w:kern w:val="2"/>
                <w:sz w:val="24"/>
                <w:szCs w:val="24"/>
                <w14:ligatures w14:val="standardContextual"/>
              </w:rPr>
              <w:t>асчет цены договора в соответствии с Приложением №</w:t>
            </w:r>
            <w:r w:rsidR="003507C6">
              <w:rPr>
                <w:rFonts w:ascii="Times New Roman" w:hAnsi="Times New Roman" w:cs="Times New Roman"/>
                <w:b/>
                <w:bCs/>
                <w:iCs/>
                <w:kern w:val="2"/>
                <w:sz w:val="24"/>
                <w:szCs w:val="24"/>
                <w14:ligatures w14:val="standardContextual"/>
              </w:rPr>
              <w:t>1 к Техническому заданию п</w:t>
            </w:r>
            <w:r w:rsidRPr="0098435F">
              <w:rPr>
                <w:rFonts w:ascii="Times New Roman" w:hAnsi="Times New Roman" w:cs="Times New Roman"/>
                <w:b/>
                <w:bCs/>
                <w:iCs/>
                <w:kern w:val="2"/>
                <w:sz w:val="24"/>
                <w:szCs w:val="24"/>
                <w14:ligatures w14:val="standardContextual"/>
              </w:rPr>
              <w:t xml:space="preserve">роекта Договора </w:t>
            </w:r>
            <w:r w:rsidR="003759FD" w:rsidRPr="0098435F">
              <w:rPr>
                <w:rFonts w:ascii="Times New Roman" w:hAnsi="Times New Roman" w:cs="Times New Roman"/>
                <w:b/>
                <w:bCs/>
                <w:iCs/>
                <w:kern w:val="2"/>
                <w:sz w:val="24"/>
                <w:szCs w:val="24"/>
                <w14:ligatures w14:val="standardContextual"/>
              </w:rPr>
              <w:t>«</w:t>
            </w:r>
            <w:r w:rsidR="003507C6">
              <w:rPr>
                <w:rFonts w:ascii="Times New Roman" w:hAnsi="Times New Roman" w:cs="Times New Roman"/>
                <w:b/>
                <w:bCs/>
                <w:iCs/>
                <w:kern w:val="2"/>
                <w:sz w:val="24"/>
                <w:szCs w:val="24"/>
                <w14:ligatures w14:val="standardContextual"/>
              </w:rPr>
              <w:t>Спецификация</w:t>
            </w:r>
            <w:r w:rsidR="003759FD" w:rsidRPr="0098435F">
              <w:rPr>
                <w:rFonts w:ascii="Times New Roman" w:hAnsi="Times New Roman" w:cs="Times New Roman"/>
                <w:b/>
                <w:bCs/>
                <w:iCs/>
                <w:kern w:val="2"/>
                <w:sz w:val="24"/>
                <w:szCs w:val="24"/>
                <w14:ligatures w14:val="standardContextual"/>
              </w:rPr>
              <w:t>»</w:t>
            </w:r>
          </w:p>
        </w:tc>
      </w:tr>
      <w:tr w:rsidR="00E65F35" w:rsidRPr="00E04A67" w14:paraId="5114013B" w14:textId="77777777" w:rsidTr="00E65F35">
        <w:tc>
          <w:tcPr>
            <w:tcW w:w="0" w:type="auto"/>
            <w:gridSpan w:val="5"/>
            <w:tcBorders>
              <w:top w:val="single" w:sz="12" w:space="0" w:color="auto"/>
              <w:left w:val="single" w:sz="12" w:space="0" w:color="auto"/>
              <w:bottom w:val="single" w:sz="4" w:space="0" w:color="auto"/>
              <w:right w:val="single" w:sz="12" w:space="0" w:color="auto"/>
            </w:tcBorders>
            <w:hideMark/>
          </w:tcPr>
          <w:p w14:paraId="794E6F62" w14:textId="77777777" w:rsidR="00E65F35" w:rsidRPr="0098435F" w:rsidRDefault="00E65F35">
            <w:pPr>
              <w:widowControl w:val="0"/>
              <w:spacing w:after="0" w:line="240" w:lineRule="auto"/>
              <w:jc w:val="both"/>
              <w:rPr>
                <w:rFonts w:ascii="Times New Roman" w:hAnsi="Times New Roman" w:cs="Times New Roman"/>
                <w:iCs/>
                <w:kern w:val="2"/>
                <w:sz w:val="24"/>
                <w:szCs w:val="24"/>
                <w14:ligatures w14:val="standardContextual"/>
              </w:rPr>
            </w:pPr>
            <w:r w:rsidRPr="0098435F">
              <w:rPr>
                <w:rFonts w:ascii="Times New Roman" w:hAnsi="Times New Roman" w:cs="Times New Roman"/>
                <w:b/>
                <w:bCs/>
                <w:iCs/>
                <w:kern w:val="2"/>
                <w:sz w:val="24"/>
                <w:szCs w:val="24"/>
                <w14:ligatures w14:val="standardContextual"/>
              </w:rPr>
              <w:t>Итого стоимость Услуг составляет</w:t>
            </w:r>
            <w:r w:rsidRPr="0098435F">
              <w:rPr>
                <w:rFonts w:ascii="Times New Roman" w:hAnsi="Times New Roman" w:cs="Times New Roman"/>
                <w:iCs/>
                <w:kern w:val="2"/>
                <w:sz w:val="24"/>
                <w:szCs w:val="24"/>
                <w14:ligatures w14:val="standardContextual"/>
              </w:rPr>
              <w:t xml:space="preserve"> ________ (Цифрами и прописью) рублей ____ копеек, с учетом НДС ________ % (указывается размер ставки НДС) в размере ________ (Цифрами и прописью) рублей ____ копеек.</w:t>
            </w:r>
          </w:p>
        </w:tc>
      </w:tr>
    </w:tbl>
    <w:p w14:paraId="1186D89E" w14:textId="77777777" w:rsidR="00E65F35" w:rsidRPr="00E04A67" w:rsidRDefault="00E65F35" w:rsidP="00E65F35">
      <w:pPr>
        <w:widowControl w:val="0"/>
        <w:spacing w:after="0" w:line="240" w:lineRule="auto"/>
        <w:jc w:val="both"/>
        <w:rPr>
          <w:rFonts w:ascii="Times New Roman" w:hAnsi="Times New Roman" w:cs="Times New Roman"/>
          <w:i/>
          <w:iCs/>
          <w:color w:val="808080"/>
          <w:kern w:val="2"/>
          <w:sz w:val="24"/>
          <w:szCs w:val="24"/>
          <w14:ligatures w14:val="standardContextual"/>
        </w:rPr>
      </w:pPr>
    </w:p>
    <w:p w14:paraId="60452BF2" w14:textId="77777777" w:rsidR="00B05DE5" w:rsidRPr="00E04A67" w:rsidRDefault="00B05DE5" w:rsidP="00B05DE5">
      <w:pPr>
        <w:widowControl w:val="0"/>
        <w:tabs>
          <w:tab w:val="left" w:pos="851"/>
          <w:tab w:val="left" w:pos="1134"/>
        </w:tabs>
        <w:spacing w:after="0" w:line="240" w:lineRule="auto"/>
        <w:jc w:val="both"/>
        <w:rPr>
          <w:rFonts w:ascii="Times New Roman" w:hAnsi="Times New Roman" w:cs="Times New Roman"/>
          <w:kern w:val="2"/>
          <w:sz w:val="24"/>
          <w:szCs w:val="24"/>
          <w14:ligatures w14:val="standardContextu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35"/>
        <w:gridCol w:w="3534"/>
        <w:gridCol w:w="1849"/>
        <w:gridCol w:w="3390"/>
      </w:tblGrid>
      <w:tr w:rsidR="00A348F3" w:rsidRPr="00E04A67" w14:paraId="19BA362A" w14:textId="77777777" w:rsidTr="007F357E">
        <w:trPr>
          <w:trHeight w:val="70"/>
        </w:trPr>
        <w:tc>
          <w:tcPr>
            <w:tcW w:w="435" w:type="pct"/>
            <w:tcBorders>
              <w:left w:val="single" w:sz="12" w:space="0" w:color="auto"/>
            </w:tcBorders>
            <w:shd w:val="clear" w:color="auto" w:fill="E7E6E6" w:themeFill="background2"/>
          </w:tcPr>
          <w:p w14:paraId="2B4C0D6C" w14:textId="77777777" w:rsidR="00A348F3" w:rsidRPr="00E04A67" w:rsidRDefault="00A348F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2</w:t>
            </w:r>
          </w:p>
        </w:tc>
        <w:tc>
          <w:tcPr>
            <w:tcW w:w="4565" w:type="pct"/>
            <w:gridSpan w:val="3"/>
            <w:tcBorders>
              <w:right w:val="single" w:sz="12" w:space="0" w:color="auto"/>
            </w:tcBorders>
            <w:shd w:val="clear" w:color="auto" w:fill="E7E6E6" w:themeFill="background2"/>
          </w:tcPr>
          <w:p w14:paraId="1FABB7E3" w14:textId="77777777" w:rsidR="00A348F3" w:rsidRPr="00E04A67" w:rsidRDefault="00A348F3" w:rsidP="00165845">
            <w:pPr>
              <w:widowControl w:val="0"/>
              <w:spacing w:after="0" w:line="240" w:lineRule="auto"/>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Не стоимостные предложения</w:t>
            </w:r>
          </w:p>
        </w:tc>
      </w:tr>
      <w:tr w:rsidR="004B23BA" w:rsidRPr="00E04A67" w14:paraId="1910C5DF" w14:textId="77777777" w:rsidTr="00B05DE5">
        <w:trPr>
          <w:trHeight w:val="1559"/>
        </w:trPr>
        <w:tc>
          <w:tcPr>
            <w:tcW w:w="435" w:type="pct"/>
            <w:tcBorders>
              <w:left w:val="single" w:sz="12" w:space="0" w:color="auto"/>
            </w:tcBorders>
            <w:shd w:val="clear" w:color="000000" w:fill="auto"/>
          </w:tcPr>
          <w:p w14:paraId="17BCB3AA" w14:textId="77777777" w:rsidR="004B23BA" w:rsidRPr="00E04A67" w:rsidRDefault="004B23BA"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lastRenderedPageBreak/>
              <w:t>2.1</w:t>
            </w:r>
          </w:p>
        </w:tc>
        <w:tc>
          <w:tcPr>
            <w:tcW w:w="1839" w:type="pct"/>
            <w:shd w:val="clear" w:color="auto" w:fill="FFFFFF"/>
            <w:vAlign w:val="center"/>
          </w:tcPr>
          <w:p w14:paraId="3D454265" w14:textId="38EF6D8F" w:rsidR="004B23BA" w:rsidRPr="00E04A67" w:rsidRDefault="00B05DE5" w:rsidP="00165845">
            <w:pPr>
              <w:widowControl w:val="0"/>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Опыт работы, связанный с предметом договора</w:t>
            </w:r>
          </w:p>
        </w:tc>
        <w:tc>
          <w:tcPr>
            <w:tcW w:w="962" w:type="pct"/>
            <w:shd w:val="clear" w:color="000000" w:fill="auto"/>
          </w:tcPr>
          <w:p w14:paraId="2510FB07" w14:textId="323480E5" w:rsidR="004B23BA" w:rsidRPr="00E04A67" w:rsidRDefault="004B23BA"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Есть</w:t>
            </w:r>
            <w:r w:rsidR="00B05DE5" w:rsidRPr="00E04A67">
              <w:rPr>
                <w:rFonts w:ascii="Times New Roman" w:hAnsi="Times New Roman" w:cs="Times New Roman"/>
                <w:kern w:val="2"/>
                <w:sz w:val="24"/>
                <w:szCs w:val="24"/>
                <w14:ligatures w14:val="standardContextual"/>
              </w:rPr>
              <w:t>)/нет</w:t>
            </w:r>
          </w:p>
          <w:p w14:paraId="177B0952" w14:textId="3C87297E" w:rsidR="004B23BA" w:rsidRPr="00E04A67" w:rsidRDefault="004B23BA"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(указать общее количество</w:t>
            </w:r>
            <w:r w:rsidR="00B05DE5" w:rsidRPr="00E04A67">
              <w:rPr>
                <w:rFonts w:ascii="Times New Roman" w:hAnsi="Times New Roman" w:cs="Times New Roman"/>
                <w:kern w:val="2"/>
                <w:sz w:val="24"/>
                <w:szCs w:val="24"/>
                <w14:ligatures w14:val="standardContextual"/>
              </w:rPr>
              <w:t xml:space="preserve"> договоров)</w:t>
            </w:r>
          </w:p>
        </w:tc>
        <w:tc>
          <w:tcPr>
            <w:tcW w:w="1765" w:type="pct"/>
            <w:tcBorders>
              <w:right w:val="single" w:sz="12" w:space="0" w:color="auto"/>
            </w:tcBorders>
            <w:shd w:val="clear" w:color="000000" w:fill="auto"/>
          </w:tcPr>
          <w:p w14:paraId="2817186D" w14:textId="28E967FA" w:rsidR="004B23BA" w:rsidRPr="00E04A67" w:rsidRDefault="004B23BA" w:rsidP="00165845">
            <w:pPr>
              <w:widowControl w:val="0"/>
              <w:spacing w:after="0" w:line="240" w:lineRule="auto"/>
              <w:jc w:val="center"/>
              <w:rPr>
                <w:rFonts w:ascii="Times New Roman" w:hAnsi="Times New Roman" w:cs="Times New Roman"/>
                <w:color w:val="000000"/>
                <w:kern w:val="2"/>
                <w:sz w:val="24"/>
                <w:szCs w:val="24"/>
                <w14:ligatures w14:val="standardContextual"/>
              </w:rPr>
            </w:pPr>
            <w:r w:rsidRPr="00E04A67">
              <w:rPr>
                <w:rFonts w:ascii="Times New Roman" w:hAnsi="Times New Roman" w:cs="Times New Roman"/>
                <w:color w:val="000000"/>
                <w:kern w:val="2"/>
                <w:sz w:val="24"/>
                <w:szCs w:val="24"/>
                <w14:ligatures w14:val="standardContextual"/>
              </w:rPr>
              <w:t xml:space="preserve">В соответствии </w:t>
            </w:r>
            <w:r w:rsidRPr="00E04A67">
              <w:rPr>
                <w:rFonts w:ascii="Times New Roman" w:hAnsi="Times New Roman" w:cs="Times New Roman"/>
                <w:color w:val="000000"/>
                <w:kern w:val="2"/>
                <w:sz w:val="24"/>
                <w:szCs w:val="24"/>
                <w14:ligatures w14:val="standardContextual"/>
              </w:rPr>
              <w:br/>
              <w:t xml:space="preserve">с Формой 4 </w:t>
            </w:r>
            <w:r w:rsidRPr="00E04A67">
              <w:rPr>
                <w:rFonts w:ascii="Times New Roman" w:hAnsi="Times New Roman" w:cs="Times New Roman"/>
                <w:color w:val="000000"/>
                <w:kern w:val="2"/>
                <w:sz w:val="24"/>
                <w:szCs w:val="24"/>
                <w14:ligatures w14:val="standardContextual"/>
              </w:rPr>
              <w:br/>
              <w:t>к Заявке Участника</w:t>
            </w:r>
          </w:p>
        </w:tc>
      </w:tr>
    </w:tbl>
    <w:p w14:paraId="3383BF4C" w14:textId="77777777" w:rsidR="00A348F3" w:rsidRPr="00E04A67" w:rsidRDefault="00A348F3" w:rsidP="00165845">
      <w:pPr>
        <w:widowControl w:val="0"/>
        <w:spacing w:after="0" w:line="240" w:lineRule="auto"/>
        <w:jc w:val="both"/>
        <w:rPr>
          <w:rFonts w:ascii="Times New Roman" w:hAnsi="Times New Roman" w:cs="Times New Roman"/>
          <w:iCs/>
          <w:color w:val="808080"/>
          <w:kern w:val="2"/>
          <w:sz w:val="24"/>
          <w:szCs w:val="24"/>
          <w14:ligatures w14:val="standardContextual"/>
        </w:rPr>
      </w:pPr>
    </w:p>
    <w:p w14:paraId="604EA4CB" w14:textId="77777777" w:rsidR="00A348F3" w:rsidRPr="00E04A67" w:rsidRDefault="00A348F3" w:rsidP="00165845">
      <w:pPr>
        <w:widowControl w:val="0"/>
        <w:spacing w:after="0" w:line="240" w:lineRule="auto"/>
        <w:jc w:val="both"/>
        <w:rPr>
          <w:rFonts w:ascii="Times New Roman" w:hAnsi="Times New Roman" w:cs="Times New Roman"/>
          <w:iCs/>
          <w:kern w:val="2"/>
          <w:sz w:val="24"/>
          <w:szCs w:val="24"/>
          <w14:ligatures w14:val="standardContextual"/>
        </w:rPr>
      </w:pPr>
      <w:r w:rsidRPr="00E04A67">
        <w:rPr>
          <w:rFonts w:ascii="Times New Roman" w:hAnsi="Times New Roman" w:cs="Times New Roman"/>
          <w:iCs/>
          <w:kern w:val="2"/>
          <w:sz w:val="24"/>
          <w:szCs w:val="24"/>
          <w14:ligatures w14:val="standardContextual"/>
        </w:rPr>
        <w:t>* Участник Закупки дает краткую характеристику своего предложения по условиям исполнения Договора, являющимся критериями (показателями) оценки Заявок. В случаях, предусмотренных Закупочной документацией, указанные в настоящей таблице сведения должны подтверждаться предоставляемыми в составе Заявки</w:t>
      </w:r>
      <w:r w:rsidRPr="00E04A67" w:rsidDel="00A73EAE">
        <w:rPr>
          <w:rFonts w:ascii="Times New Roman" w:hAnsi="Times New Roman" w:cs="Times New Roman"/>
          <w:iCs/>
          <w:kern w:val="2"/>
          <w:sz w:val="24"/>
          <w:szCs w:val="24"/>
          <w14:ligatures w14:val="standardContextual"/>
        </w:rPr>
        <w:t xml:space="preserve"> </w:t>
      </w:r>
      <w:r w:rsidRPr="00E04A67">
        <w:rPr>
          <w:rFonts w:ascii="Times New Roman" w:hAnsi="Times New Roman" w:cs="Times New Roman"/>
          <w:iCs/>
          <w:kern w:val="2"/>
          <w:sz w:val="24"/>
          <w:szCs w:val="24"/>
          <w14:ligatures w14:val="standardContextual"/>
        </w:rPr>
        <w:t>документами согласно Формам. Участник Закупки вправе не заполнять настоящую таблицу и/или не предоставлять подтверждающие документы в отношении неценовых критериев (показателей) оценки Заявок. В таком случае Заявке Участника Закупки по соответствующим неценовым критериям (показателям) оценки Заявок выставляется минимальный балл. В случае непредоставления в</w:t>
      </w:r>
      <w:r w:rsidRPr="00E04A67">
        <w:rPr>
          <w:rFonts w:ascii="Times New Roman" w:hAnsi="Times New Roman" w:cs="Times New Roman"/>
          <w:iCs/>
          <w:kern w:val="2"/>
          <w:sz w:val="24"/>
          <w:szCs w:val="24"/>
          <w:lang w:val="en-US"/>
          <w14:ligatures w14:val="standardContextual"/>
        </w:rPr>
        <w:t> </w:t>
      </w:r>
      <w:r w:rsidRPr="00E04A67">
        <w:rPr>
          <w:rFonts w:ascii="Times New Roman" w:hAnsi="Times New Roman" w:cs="Times New Roman"/>
          <w:iCs/>
          <w:kern w:val="2"/>
          <w:sz w:val="24"/>
          <w:szCs w:val="24"/>
          <w14:ligatures w14:val="standardContextual"/>
        </w:rPr>
        <w:t>настоящей таблице информации по ценовому критерию (показателям) оценки Заявок Заявка Участника Закупки подлежит отклонению.</w:t>
      </w:r>
    </w:p>
    <w:p w14:paraId="4414E5F3" w14:textId="77777777"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Участник ознакомлен с условиями проекта Договора и не имеет к ним претензий, замечаний или разногласий.</w:t>
      </w:r>
    </w:p>
    <w:p w14:paraId="70C66BD3" w14:textId="77777777" w:rsidR="00A348F3" w:rsidRPr="00E04A67" w:rsidRDefault="00A348F3" w:rsidP="00165845">
      <w:pPr>
        <w:widowControl w:val="0"/>
        <w:tabs>
          <w:tab w:val="left" w:pos="1134"/>
        </w:tabs>
        <w:spacing w:after="0" w:line="240" w:lineRule="auto"/>
        <w:ind w:left="851"/>
        <w:contextualSpacing/>
        <w:jc w:val="both"/>
        <w:rPr>
          <w:rFonts w:ascii="Times New Roman" w:hAnsi="Times New Roman" w:cs="Times New Roman"/>
          <w:kern w:val="2"/>
          <w:sz w:val="24"/>
          <w:szCs w:val="24"/>
          <w14:ligatures w14:val="standardContextual"/>
        </w:rPr>
      </w:pPr>
    </w:p>
    <w:p w14:paraId="0723619C" w14:textId="77777777"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Участник понимает, что предлагаемая Участником Цена Договора и единичные расценки </w:t>
      </w:r>
      <w:r w:rsidRPr="00E04A67">
        <w:rPr>
          <w:rFonts w:ascii="Times New Roman" w:eastAsia="Calibri" w:hAnsi="Times New Roman" w:cs="Times New Roman"/>
          <w:kern w:val="2"/>
          <w:sz w:val="24"/>
          <w:szCs w:val="24"/>
          <w14:ligatures w14:val="standardContextual"/>
        </w:rPr>
        <w:t>включают в себя все затраты, связанные с исполнением Договора, в том числе расходы на перевозку, страхование, уплату таможенных пошлин, налогов и других обязательных платежей.</w:t>
      </w:r>
      <w:r w:rsidRPr="00E04A67">
        <w:rPr>
          <w:rFonts w:ascii="Times New Roman" w:hAnsi="Times New Roman" w:cs="Times New Roman"/>
          <w:kern w:val="2"/>
          <w:sz w:val="24"/>
          <w:szCs w:val="24"/>
          <w14:ligatures w14:val="standardContextual"/>
        </w:rPr>
        <w:t xml:space="preserve"> Участник согласен с тем, что в случае, если им не были учтены какие-либо затраты, связанные с исполнением Договора, поставка товаров, выполнение работ, оказание услуг будет осуществлена в полном соответствии с требованиями Извещения и Договора, заключаемого по результатам Закупочной процедуры.</w:t>
      </w:r>
    </w:p>
    <w:p w14:paraId="73645D22" w14:textId="77777777" w:rsidR="00A348F3" w:rsidRPr="00E04A67" w:rsidRDefault="00A348F3" w:rsidP="00165845">
      <w:pPr>
        <w:widowControl w:val="0"/>
        <w:tabs>
          <w:tab w:val="left" w:pos="1134"/>
        </w:tabs>
        <w:spacing w:after="0" w:line="240" w:lineRule="auto"/>
        <w:ind w:left="851"/>
        <w:contextualSpacing/>
        <w:jc w:val="both"/>
        <w:rPr>
          <w:rFonts w:ascii="Times New Roman" w:hAnsi="Times New Roman" w:cs="Times New Roman"/>
          <w:kern w:val="2"/>
          <w:sz w:val="24"/>
          <w:szCs w:val="24"/>
          <w14:ligatures w14:val="standardContextual"/>
        </w:rPr>
      </w:pPr>
    </w:p>
    <w:p w14:paraId="6C55DBC8" w14:textId="77777777"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Если предложение Участника будет принято, и он будет признан Победителем Закупки или единственным Участником Закупки, то Участник берет на себя обязательство поставить товары (выполнить работы, оказать услуги) для нужд Заказчика на требуемых условиях, обеспечивая выполнение требований, содержащихся в Техническом задании и проекте Договора, и согласно настоящему предложению в части, улучшающей и конкретизирующей требования технического задания и проекта Договора.</w:t>
      </w:r>
    </w:p>
    <w:p w14:paraId="34DD805E" w14:textId="77777777" w:rsidR="00A348F3" w:rsidRPr="00E04A67" w:rsidRDefault="00A348F3" w:rsidP="00165845">
      <w:pPr>
        <w:widowControl w:val="0"/>
        <w:tabs>
          <w:tab w:val="left" w:pos="1134"/>
        </w:tabs>
        <w:spacing w:after="0" w:line="240" w:lineRule="auto"/>
        <w:contextualSpacing/>
        <w:jc w:val="both"/>
        <w:rPr>
          <w:rFonts w:ascii="Times New Roman" w:hAnsi="Times New Roman" w:cs="Times New Roman"/>
          <w:kern w:val="2"/>
          <w:sz w:val="24"/>
          <w:szCs w:val="24"/>
          <w14:ligatures w14:val="standardContextual"/>
        </w:rPr>
      </w:pPr>
    </w:p>
    <w:p w14:paraId="3092619A" w14:textId="77777777"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Настоящей Заявкой Участник подтверждает свое соответствие всем требованиям, установленным Закупочной документацией к Участникам Закупки.</w:t>
      </w:r>
    </w:p>
    <w:p w14:paraId="7AB72769" w14:textId="77777777" w:rsidR="00A348F3" w:rsidRPr="00E04A67" w:rsidRDefault="00A348F3" w:rsidP="00165845">
      <w:pPr>
        <w:widowControl w:val="0"/>
        <w:tabs>
          <w:tab w:val="left" w:pos="1134"/>
        </w:tabs>
        <w:spacing w:after="0" w:line="240" w:lineRule="auto"/>
        <w:ind w:left="851"/>
        <w:contextualSpacing/>
        <w:jc w:val="both"/>
        <w:rPr>
          <w:rFonts w:ascii="Times New Roman" w:hAnsi="Times New Roman" w:cs="Times New Roman"/>
          <w:kern w:val="2"/>
          <w:sz w:val="24"/>
          <w:szCs w:val="24"/>
          <w14:ligatures w14:val="standardContextual"/>
        </w:rPr>
      </w:pPr>
    </w:p>
    <w:p w14:paraId="5F6FD882" w14:textId="77777777"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Настоящим Участник гарантирует достоверность предоставленной в Заявке информации и подтверждает право Заказчика запрашивать у Участника в уполномоченных органах власти и у упомянутых в настоящей Заявке юридических и физических лиц информацию, подтверждающую или уточняющую предоставленные сведения.</w:t>
      </w:r>
    </w:p>
    <w:p w14:paraId="60D1ECAF" w14:textId="77777777" w:rsidR="00A348F3" w:rsidRPr="00E04A67" w:rsidRDefault="00A348F3" w:rsidP="00165845">
      <w:pPr>
        <w:widowControl w:val="0"/>
        <w:tabs>
          <w:tab w:val="left" w:pos="1134"/>
        </w:tabs>
        <w:spacing w:after="0" w:line="240" w:lineRule="auto"/>
        <w:ind w:left="851"/>
        <w:contextualSpacing/>
        <w:jc w:val="both"/>
        <w:rPr>
          <w:rFonts w:ascii="Times New Roman" w:hAnsi="Times New Roman" w:cs="Times New Roman"/>
          <w:kern w:val="2"/>
          <w:sz w:val="24"/>
          <w:szCs w:val="24"/>
          <w14:ligatures w14:val="standardContextual"/>
        </w:rPr>
      </w:pPr>
    </w:p>
    <w:p w14:paraId="7071E045" w14:textId="284F8E1B"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В случае, если Заказчиком будет принято решение о заключении с Участником Договора, Участник берет на себя обязательства подписать Договор с </w:t>
      </w:r>
      <w:r w:rsidRPr="00E04A67">
        <w:rPr>
          <w:rFonts w:ascii="Times New Roman" w:hAnsi="Times New Roman" w:cs="Times New Roman"/>
          <w:iCs/>
          <w:kern w:val="2"/>
          <w:sz w:val="24"/>
          <w:szCs w:val="24"/>
          <w14:ligatures w14:val="standardContextual"/>
        </w:rPr>
        <w:t xml:space="preserve">Заказчиком </w:t>
      </w:r>
      <w:r w:rsidRPr="00E04A67">
        <w:rPr>
          <w:rFonts w:ascii="Times New Roman" w:hAnsi="Times New Roman" w:cs="Times New Roman"/>
          <w:kern w:val="2"/>
          <w:sz w:val="24"/>
          <w:szCs w:val="24"/>
          <w14:ligatures w14:val="standardContextual"/>
        </w:rPr>
        <w:t>в соответствии с требованиями Извещения и условиями настоящей Заявки</w:t>
      </w:r>
      <w:r w:rsidRPr="00E04A67">
        <w:rPr>
          <w:rFonts w:ascii="Times New Roman" w:eastAsia="Calibri" w:hAnsi="Times New Roman" w:cs="Times New Roman"/>
          <w:kern w:val="2"/>
          <w:sz w:val="24"/>
          <w:szCs w:val="24"/>
          <w14:ligatures w14:val="standardContextual"/>
        </w:rPr>
        <w:t xml:space="preserve">. </w:t>
      </w:r>
    </w:p>
    <w:p w14:paraId="5BB5AA14" w14:textId="77777777" w:rsidR="00A348F3" w:rsidRPr="00E04A67" w:rsidRDefault="00A348F3" w:rsidP="00165845">
      <w:pPr>
        <w:widowControl w:val="0"/>
        <w:tabs>
          <w:tab w:val="left" w:pos="1134"/>
        </w:tabs>
        <w:spacing w:after="0" w:line="240" w:lineRule="auto"/>
        <w:ind w:left="851"/>
        <w:contextualSpacing/>
        <w:jc w:val="both"/>
        <w:rPr>
          <w:rFonts w:ascii="Times New Roman" w:hAnsi="Times New Roman" w:cs="Times New Roman"/>
          <w:kern w:val="2"/>
          <w:sz w:val="24"/>
          <w:szCs w:val="24"/>
          <w14:ligatures w14:val="standardContextual"/>
        </w:rPr>
      </w:pPr>
    </w:p>
    <w:p w14:paraId="634ABA93" w14:textId="77777777"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Сообщаем об уполномоченном лице от имени Участника для оперативного уведомления Участника по вопросам организационного характера и взаимодействия с Заказчиком __________________ (Ф. И. О.</w:t>
      </w:r>
      <w:r w:rsidRPr="00E04A67">
        <w:rPr>
          <w:rFonts w:ascii="Times New Roman" w:hAnsi="Times New Roman" w:cs="Times New Roman"/>
          <w:kern w:val="2"/>
          <w:sz w:val="24"/>
          <w:szCs w:val="24"/>
          <w:lang w:val="en-US"/>
          <w14:ligatures w14:val="standardContextual"/>
        </w:rPr>
        <w:t> </w:t>
      </w:r>
      <w:r w:rsidRPr="00E04A67">
        <w:rPr>
          <w:rFonts w:ascii="Times New Roman" w:hAnsi="Times New Roman" w:cs="Times New Roman"/>
          <w:kern w:val="2"/>
          <w:sz w:val="24"/>
          <w:szCs w:val="24"/>
          <w14:ligatures w14:val="standardContextual"/>
        </w:rPr>
        <w:t xml:space="preserve">полностью, должность и контактная информация уполномоченного лица, включая телефон, факс (с указанием кода), адрес электронной почты). Все сведения о проведении Закупочной процедуры просим сообщать указанному </w:t>
      </w:r>
      <w:r w:rsidRPr="00E04A67">
        <w:rPr>
          <w:rFonts w:ascii="Times New Roman" w:hAnsi="Times New Roman" w:cs="Times New Roman"/>
          <w:kern w:val="2"/>
          <w:sz w:val="24"/>
          <w:szCs w:val="24"/>
          <w14:ligatures w14:val="standardContextual"/>
        </w:rPr>
        <w:lastRenderedPageBreak/>
        <w:t>уполномоченному лицу.</w:t>
      </w:r>
    </w:p>
    <w:p w14:paraId="44E4762A" w14:textId="77777777" w:rsidR="00A348F3" w:rsidRPr="00E04A67" w:rsidRDefault="00A348F3" w:rsidP="00165845">
      <w:pPr>
        <w:pStyle w:val="af0"/>
        <w:spacing w:after="0" w:line="240" w:lineRule="auto"/>
        <w:rPr>
          <w:rFonts w:ascii="Times New Roman" w:hAnsi="Times New Roman" w:cs="Times New Roman"/>
          <w:kern w:val="2"/>
          <w:sz w:val="24"/>
          <w:szCs w:val="24"/>
          <w14:ligatures w14:val="standardContextual"/>
        </w:rPr>
      </w:pPr>
    </w:p>
    <w:p w14:paraId="0B95FE28" w14:textId="77777777"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В случае присуждения Заказчиком Участнику права заключить Договор, в период с даты подписания итогового Протокола оценки и сопоставления предложений Участников Закупки и до подписания официального Договора, настоящая Заявка будет иметь характер предварительного заключенного между Участником и Заказчиком Договора на условиях проекта Договора и технического задания, и предложения Участника в части, улучшающей и конкретизирующей требования проекта Договора.</w:t>
      </w:r>
    </w:p>
    <w:p w14:paraId="1443F04B" w14:textId="77777777" w:rsidR="00A348F3" w:rsidRPr="00E04A67" w:rsidRDefault="00A348F3" w:rsidP="00165845">
      <w:pPr>
        <w:pStyle w:val="af0"/>
        <w:spacing w:after="0" w:line="240" w:lineRule="auto"/>
        <w:rPr>
          <w:rFonts w:ascii="Times New Roman" w:hAnsi="Times New Roman" w:cs="Times New Roman"/>
          <w:kern w:val="2"/>
          <w:sz w:val="24"/>
          <w:szCs w:val="24"/>
          <w14:ligatures w14:val="standardContextual"/>
        </w:rPr>
      </w:pPr>
    </w:p>
    <w:p w14:paraId="0D6623B9" w14:textId="77777777"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К настоящей Заявке прилагаются документы, указанные в описи и являющиеся неотъемлемой частью настоящей Заявки.</w:t>
      </w:r>
    </w:p>
    <w:p w14:paraId="227525B5" w14:textId="77777777" w:rsidR="00A348F3" w:rsidRPr="00E04A67" w:rsidRDefault="00A348F3" w:rsidP="00165845">
      <w:pPr>
        <w:widowControl w:val="0"/>
        <w:tabs>
          <w:tab w:val="left" w:pos="1134"/>
        </w:tabs>
        <w:spacing w:after="0" w:line="240" w:lineRule="auto"/>
        <w:ind w:left="851"/>
        <w:contextualSpacing/>
        <w:jc w:val="both"/>
        <w:rPr>
          <w:rFonts w:ascii="Times New Roman" w:hAnsi="Times New Roman" w:cs="Times New Roman"/>
          <w:kern w:val="2"/>
          <w:sz w:val="24"/>
          <w:szCs w:val="24"/>
          <w14:ligatures w14:val="standardContextual"/>
        </w:rPr>
      </w:pPr>
    </w:p>
    <w:p w14:paraId="03345EC2" w14:textId="56126476" w:rsidR="00A348F3" w:rsidRPr="00E04A67" w:rsidRDefault="00A348F3" w:rsidP="00165845">
      <w:pPr>
        <w:widowControl w:val="0"/>
        <w:numPr>
          <w:ilvl w:val="0"/>
          <w:numId w:val="5"/>
        </w:numPr>
        <w:tabs>
          <w:tab w:val="left" w:pos="1134"/>
        </w:tabs>
        <w:spacing w:after="0" w:line="240" w:lineRule="auto"/>
        <w:ind w:left="0" w:firstLine="851"/>
        <w:contextualSpacing/>
        <w:jc w:val="both"/>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Настоящая Заявка действует в течение </w:t>
      </w:r>
      <w:r w:rsidR="00B05DE5" w:rsidRPr="00E04A67">
        <w:rPr>
          <w:rFonts w:ascii="Times New Roman" w:hAnsi="Times New Roman" w:cs="Times New Roman"/>
          <w:kern w:val="2"/>
          <w:sz w:val="24"/>
          <w:szCs w:val="24"/>
          <w14:ligatures w14:val="standardContextual"/>
        </w:rPr>
        <w:t>____</w:t>
      </w:r>
      <w:r w:rsidRPr="00E04A67">
        <w:rPr>
          <w:rFonts w:ascii="Times New Roman" w:hAnsi="Times New Roman" w:cs="Times New Roman"/>
          <w:kern w:val="2"/>
          <w:sz w:val="24"/>
          <w:szCs w:val="24"/>
          <w14:ligatures w14:val="standardContextual"/>
        </w:rPr>
        <w:t xml:space="preserve"> рабочих дней со дня окончания срока подачи Заявок.</w:t>
      </w:r>
    </w:p>
    <w:p w14:paraId="0B23EF54" w14:textId="77777777" w:rsidR="00A348F3" w:rsidRPr="00E04A67" w:rsidRDefault="00A348F3" w:rsidP="00165845">
      <w:pPr>
        <w:widowControl w:val="0"/>
        <w:spacing w:after="0" w:line="240" w:lineRule="auto"/>
        <w:rPr>
          <w:rFonts w:ascii="Times New Roman" w:hAnsi="Times New Roman" w:cs="Times New Roman"/>
          <w:kern w:val="2"/>
          <w:sz w:val="24"/>
          <w:szCs w:val="24"/>
          <w14:ligatures w14:val="standardContextual"/>
        </w:rPr>
      </w:pPr>
    </w:p>
    <w:p w14:paraId="7CA11B7E" w14:textId="77777777" w:rsidR="00A348F3" w:rsidRPr="00E04A67" w:rsidRDefault="00A348F3" w:rsidP="00165845">
      <w:pPr>
        <w:widowControl w:val="0"/>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___________________________________________</w:t>
      </w:r>
    </w:p>
    <w:p w14:paraId="4BA8A786" w14:textId="77777777" w:rsidR="00A348F3" w:rsidRPr="00E04A67" w:rsidRDefault="00A348F3" w:rsidP="00165845">
      <w:pPr>
        <w:widowControl w:val="0"/>
        <w:spacing w:after="0" w:line="240" w:lineRule="auto"/>
        <w:rPr>
          <w:rFonts w:ascii="Times New Roman" w:hAnsi="Times New Roman" w:cs="Times New Roman"/>
          <w:kern w:val="2"/>
          <w:sz w:val="24"/>
          <w:szCs w:val="24"/>
          <w:vertAlign w:val="subscript"/>
          <w14:ligatures w14:val="standardContextual"/>
        </w:rPr>
      </w:pPr>
      <w:r w:rsidRPr="00E04A67">
        <w:rPr>
          <w:rFonts w:ascii="Times New Roman" w:hAnsi="Times New Roman" w:cs="Times New Roman"/>
          <w:kern w:val="2"/>
          <w:sz w:val="24"/>
          <w:szCs w:val="24"/>
          <w:vertAlign w:val="subscript"/>
          <w14:ligatures w14:val="standardContextual"/>
        </w:rPr>
        <w:t xml:space="preserve">                                                           (подпись, М.П. (при наличии)</w:t>
      </w:r>
    </w:p>
    <w:p w14:paraId="202FACDA" w14:textId="77777777" w:rsidR="00A348F3" w:rsidRPr="00E04A67" w:rsidRDefault="00A348F3" w:rsidP="00165845">
      <w:pPr>
        <w:widowControl w:val="0"/>
        <w:spacing w:after="0" w:line="240" w:lineRule="auto"/>
        <w:rPr>
          <w:rFonts w:ascii="Times New Roman" w:hAnsi="Times New Roman" w:cs="Times New Roman"/>
          <w:kern w:val="2"/>
          <w:sz w:val="24"/>
          <w:szCs w:val="24"/>
          <w:vertAlign w:val="subscript"/>
          <w14:ligatures w14:val="standardContextual"/>
        </w:rPr>
      </w:pPr>
      <w:r w:rsidRPr="00E04A67">
        <w:rPr>
          <w:rFonts w:ascii="Times New Roman" w:hAnsi="Times New Roman" w:cs="Times New Roman"/>
          <w:kern w:val="2"/>
          <w:sz w:val="24"/>
          <w:szCs w:val="24"/>
          <w:vertAlign w:val="subscript"/>
          <w14:ligatures w14:val="standardContextual"/>
        </w:rPr>
        <w:t>__________________________________________________________________</w:t>
      </w:r>
    </w:p>
    <w:p w14:paraId="6006F39F" w14:textId="77777777" w:rsidR="00A348F3" w:rsidRPr="00E04A67" w:rsidRDefault="00A348F3" w:rsidP="00165845">
      <w:pPr>
        <w:widowControl w:val="0"/>
        <w:spacing w:after="0" w:line="240" w:lineRule="auto"/>
        <w:rPr>
          <w:rFonts w:ascii="Times New Roman" w:hAnsi="Times New Roman" w:cs="Times New Roman"/>
          <w:kern w:val="2"/>
          <w:sz w:val="24"/>
          <w:szCs w:val="24"/>
          <w:vertAlign w:val="subscript"/>
          <w14:ligatures w14:val="standardContextual"/>
        </w:rPr>
      </w:pPr>
      <w:r w:rsidRPr="00E04A67">
        <w:rPr>
          <w:rFonts w:ascii="Times New Roman" w:hAnsi="Times New Roman" w:cs="Times New Roman"/>
          <w:kern w:val="2"/>
          <w:sz w:val="24"/>
          <w:szCs w:val="24"/>
          <w:vertAlign w:val="subscript"/>
          <w14:ligatures w14:val="standardContextual"/>
        </w:rPr>
        <w:t xml:space="preserve">                (фамилия, имя, отчество подписавшего, должность)</w:t>
      </w:r>
    </w:p>
    <w:p w14:paraId="05BCFF18" w14:textId="77777777" w:rsidR="00A348F3" w:rsidRPr="00E04A67" w:rsidRDefault="00A348F3" w:rsidP="00165845">
      <w:pPr>
        <w:widowControl w:val="0"/>
        <w:spacing w:after="0" w:line="240" w:lineRule="auto"/>
        <w:rPr>
          <w:rFonts w:ascii="Times New Roman" w:hAnsi="Times New Roman" w:cs="Times New Roman"/>
          <w:kern w:val="2"/>
          <w:sz w:val="24"/>
          <w:szCs w:val="24"/>
          <w14:ligatures w14:val="standardContextual"/>
        </w:rPr>
      </w:pPr>
    </w:p>
    <w:p w14:paraId="3E92F783" w14:textId="77777777" w:rsidR="00A348F3" w:rsidRPr="00E04A67" w:rsidRDefault="00A348F3" w:rsidP="00165845">
      <w:pPr>
        <w:widowControl w:val="0"/>
        <w:spacing w:after="0" w:line="240" w:lineRule="auto"/>
        <w:rPr>
          <w:rFonts w:ascii="Times New Roman" w:hAnsi="Times New Roman" w:cs="Times New Roman"/>
          <w:kern w:val="2"/>
          <w:sz w:val="24"/>
          <w:szCs w:val="24"/>
          <w14:ligatures w14:val="standardContextual"/>
        </w:rPr>
      </w:pPr>
    </w:p>
    <w:p w14:paraId="272E347C" w14:textId="77777777" w:rsidR="00A348F3" w:rsidRPr="00E04A67" w:rsidRDefault="00A348F3" w:rsidP="00165845">
      <w:pPr>
        <w:widowControl w:val="0"/>
        <w:pBdr>
          <w:bottom w:val="single" w:sz="4" w:space="1" w:color="auto"/>
        </w:pBdr>
        <w:shd w:val="clear" w:color="auto" w:fill="E0E0E0"/>
        <w:spacing w:after="0" w:line="240" w:lineRule="auto"/>
        <w:jc w:val="center"/>
        <w:rPr>
          <w:rFonts w:ascii="Times New Roman" w:hAnsi="Times New Roman" w:cs="Times New Roman"/>
          <w:b/>
          <w:bCs/>
          <w:spacing w:val="36"/>
          <w:kern w:val="2"/>
          <w:sz w:val="24"/>
          <w:szCs w:val="24"/>
          <w14:ligatures w14:val="standardContextual"/>
        </w:rPr>
      </w:pPr>
      <w:r w:rsidRPr="00E04A67">
        <w:rPr>
          <w:rFonts w:ascii="Times New Roman" w:hAnsi="Times New Roman" w:cs="Times New Roman"/>
          <w:b/>
          <w:bCs/>
          <w:spacing w:val="36"/>
          <w:kern w:val="2"/>
          <w:sz w:val="24"/>
          <w:szCs w:val="24"/>
          <w14:ligatures w14:val="standardContextual"/>
        </w:rPr>
        <w:t>конец формы</w:t>
      </w:r>
    </w:p>
    <w:p w14:paraId="4637BE15" w14:textId="77777777" w:rsidR="00A348F3" w:rsidRPr="00E04A67" w:rsidRDefault="00A348F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Инструкция по заполнению:</w:t>
      </w:r>
    </w:p>
    <w:p w14:paraId="6384167A" w14:textId="77777777" w:rsidR="00A348F3" w:rsidRPr="00E04A67" w:rsidRDefault="00A348F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1. Участник Закупки заполняет поля формы в соответствии с инструкциями, приведенными по</w:t>
      </w:r>
      <w:r w:rsidRPr="00E04A67">
        <w:rPr>
          <w:rFonts w:ascii="Times New Roman" w:hAnsi="Times New Roman" w:cs="Times New Roman"/>
          <w:kern w:val="2"/>
          <w:sz w:val="24"/>
          <w:szCs w:val="24"/>
          <w:lang w:val="en-US"/>
          <w14:ligatures w14:val="standardContextual"/>
        </w:rPr>
        <w:t> </w:t>
      </w:r>
      <w:r w:rsidRPr="00E04A67">
        <w:rPr>
          <w:rFonts w:ascii="Times New Roman" w:hAnsi="Times New Roman" w:cs="Times New Roman"/>
          <w:kern w:val="2"/>
          <w:sz w:val="24"/>
          <w:szCs w:val="24"/>
          <w14:ligatures w14:val="standardContextual"/>
        </w:rPr>
        <w:t>тексту формы.</w:t>
      </w:r>
    </w:p>
    <w:p w14:paraId="5D5F20E8" w14:textId="77777777" w:rsidR="00A348F3" w:rsidRPr="00E04A67" w:rsidRDefault="00A348F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2. Инструкции, приведенные по тексту формы и выделенные курсивом, рекомендуется удалить из текста заявки.</w:t>
      </w:r>
    </w:p>
    <w:p w14:paraId="7A9A34F8" w14:textId="46FBEB7A" w:rsidR="00A348F3" w:rsidRPr="00E04A67" w:rsidRDefault="00A348F3" w:rsidP="00165845">
      <w:pPr>
        <w:widowControl w:val="0"/>
        <w:spacing w:after="0" w:line="240" w:lineRule="auto"/>
        <w:ind w:firstLine="709"/>
        <w:rPr>
          <w:rFonts w:ascii="Times New Roman" w:hAnsi="Times New Roman" w:cs="Times New Roman"/>
          <w:kern w:val="2"/>
          <w:sz w:val="24"/>
          <w:szCs w:val="24"/>
          <w:vertAlign w:val="subscript"/>
          <w14:ligatures w14:val="standardContextual"/>
        </w:rPr>
      </w:pPr>
      <w:r w:rsidRPr="00E04A67">
        <w:rPr>
          <w:rFonts w:ascii="Times New Roman" w:hAnsi="Times New Roman" w:cs="Times New Roman"/>
          <w:kern w:val="2"/>
          <w:sz w:val="24"/>
          <w:szCs w:val="24"/>
          <w14:ligatures w14:val="standardContextual"/>
        </w:rPr>
        <w:t xml:space="preserve">3. Форма должна быть </w:t>
      </w:r>
      <w:r w:rsidRPr="00E04A67">
        <w:rPr>
          <w:rFonts w:ascii="Times New Roman" w:eastAsia="Calibri" w:hAnsi="Times New Roman" w:cs="Times New Roman"/>
          <w:kern w:val="2"/>
          <w:sz w:val="24"/>
          <w:szCs w:val="24"/>
          <w14:ligatures w14:val="standardContextual"/>
        </w:rPr>
        <w:t xml:space="preserve">подписана Участником Закупки (уполномоченным им лицом) </w:t>
      </w:r>
      <w:r w:rsidRPr="00E04A67">
        <w:rPr>
          <w:rFonts w:ascii="Times New Roman" w:hAnsi="Times New Roman" w:cs="Times New Roman"/>
          <w:kern w:val="2"/>
          <w:sz w:val="24"/>
          <w:szCs w:val="24"/>
          <w14:ligatures w14:val="standardContextual"/>
        </w:rPr>
        <w:t>и скреплена оттиском печати (при наличии).</w:t>
      </w:r>
      <w:r w:rsidRPr="00E04A67">
        <w:rPr>
          <w:rFonts w:ascii="Times New Roman" w:hAnsi="Times New Roman" w:cs="Times New Roman"/>
          <w:kern w:val="2"/>
          <w:sz w:val="24"/>
          <w:szCs w:val="24"/>
          <w14:ligatures w14:val="standardContextual"/>
        </w:rPr>
        <w:br w:type="page"/>
      </w:r>
    </w:p>
    <w:p w14:paraId="491850E4" w14:textId="77777777" w:rsidR="00C30DD6" w:rsidRPr="00E04A67" w:rsidRDefault="00C30DD6" w:rsidP="00165845">
      <w:pPr>
        <w:widowControl w:val="0"/>
        <w:spacing w:after="0" w:line="240" w:lineRule="auto"/>
        <w:jc w:val="center"/>
        <w:rPr>
          <w:rFonts w:ascii="Times New Roman" w:hAnsi="Times New Roman" w:cs="Times New Roman"/>
          <w:b/>
          <w:kern w:val="2"/>
          <w:sz w:val="24"/>
          <w:szCs w:val="24"/>
          <w14:ligatures w14:val="standardContextual"/>
        </w:rPr>
        <w:sectPr w:rsidR="00C30DD6" w:rsidRPr="00E04A67" w:rsidSect="00A348F3">
          <w:pgSz w:w="11907" w:h="16840"/>
          <w:pgMar w:top="1134" w:right="851" w:bottom="1134" w:left="1418" w:header="720" w:footer="964" w:gutter="0"/>
          <w:cols w:space="720"/>
        </w:sectPr>
      </w:pPr>
    </w:p>
    <w:p w14:paraId="4A14D987" w14:textId="3963EA17" w:rsidR="00282023" w:rsidRPr="00E04A67" w:rsidRDefault="00282023" w:rsidP="00165845">
      <w:pPr>
        <w:widowControl w:val="0"/>
        <w:spacing w:after="0" w:line="240" w:lineRule="auto"/>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lastRenderedPageBreak/>
        <w:t>ФОРМА 2</w:t>
      </w:r>
    </w:p>
    <w:p w14:paraId="54A19611"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Анкета Участника Закупки</w:t>
      </w:r>
    </w:p>
    <w:p w14:paraId="61C23AFC" w14:textId="77777777" w:rsidR="00282023" w:rsidRPr="00E04A67" w:rsidRDefault="00282023" w:rsidP="00165845">
      <w:pPr>
        <w:widowControl w:val="0"/>
        <w:pBdr>
          <w:top w:val="single" w:sz="4" w:space="1" w:color="auto"/>
        </w:pBdr>
        <w:shd w:val="clear" w:color="auto" w:fill="E0E0E0"/>
        <w:spacing w:after="0" w:line="240" w:lineRule="auto"/>
        <w:jc w:val="center"/>
        <w:rPr>
          <w:rFonts w:ascii="Times New Roman" w:hAnsi="Times New Roman" w:cs="Times New Roman"/>
          <w:b/>
          <w:bCs/>
          <w:color w:val="000000"/>
          <w:spacing w:val="36"/>
          <w:kern w:val="2"/>
          <w:sz w:val="24"/>
          <w:szCs w:val="24"/>
          <w14:ligatures w14:val="standardContextual"/>
        </w:rPr>
      </w:pPr>
      <w:r w:rsidRPr="00E04A67">
        <w:rPr>
          <w:rFonts w:ascii="Times New Roman" w:hAnsi="Times New Roman" w:cs="Times New Roman"/>
          <w:b/>
          <w:bCs/>
          <w:color w:val="000000"/>
          <w:spacing w:val="36"/>
          <w:kern w:val="2"/>
          <w:sz w:val="24"/>
          <w:szCs w:val="24"/>
          <w14:ligatures w14:val="standardContextual"/>
        </w:rPr>
        <w:t>начало формы</w:t>
      </w:r>
    </w:p>
    <w:p w14:paraId="735DC483"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p w14:paraId="6F48D62A"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Наименование Участника Закупки: (указать краткое наименование)</w:t>
      </w:r>
    </w:p>
    <w:p w14:paraId="584CFDC5"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ИНН Участника Закупки: (указать при наличии)</w:t>
      </w:r>
    </w:p>
    <w:p w14:paraId="43F5A35D" w14:textId="353EA116" w:rsidR="002C2CF3" w:rsidRPr="00E04A67" w:rsidRDefault="00282023" w:rsidP="00165845">
      <w:pPr>
        <w:widowControl w:val="0"/>
        <w:spacing w:after="0" w:line="240" w:lineRule="auto"/>
        <w:jc w:val="both"/>
        <w:rPr>
          <w:rFonts w:ascii="Times New Roman" w:hAnsi="Times New Roman" w:cs="Times New Roman"/>
          <w:b/>
          <w:iCs/>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Наименование Предмета Договора: </w:t>
      </w:r>
      <w:r w:rsidR="001E5BA8" w:rsidRPr="00E04A67">
        <w:rPr>
          <w:rFonts w:ascii="Times New Roman" w:hAnsi="Times New Roman" w:cs="Times New Roman"/>
          <w:iCs/>
          <w:kern w:val="2"/>
          <w:sz w:val="24"/>
          <w:szCs w:val="24"/>
          <w14:ligatures w14:val="standardContextual"/>
        </w:rPr>
        <w:t>_____________________________</w:t>
      </w:r>
    </w:p>
    <w:p w14:paraId="7F1A2529" w14:textId="34949A71" w:rsidR="00282023" w:rsidRPr="00E04A67" w:rsidRDefault="00282023" w:rsidP="00165845">
      <w:pPr>
        <w:widowControl w:val="0"/>
        <w:spacing w:after="0" w:line="240" w:lineRule="auto"/>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АНКЕТА УЧАСТНИКА ЗАКУПКИ</w:t>
      </w:r>
    </w:p>
    <w:tbl>
      <w:tblPr>
        <w:tblW w:w="993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63"/>
        <w:gridCol w:w="3267"/>
      </w:tblGrid>
      <w:tr w:rsidR="00282023" w:rsidRPr="00E04A67" w14:paraId="3CB4BE63" w14:textId="77777777" w:rsidTr="007457F7">
        <w:tc>
          <w:tcPr>
            <w:tcW w:w="6663" w:type="dxa"/>
            <w:tcBorders>
              <w:top w:val="single" w:sz="4" w:space="0" w:color="auto"/>
              <w:left w:val="single" w:sz="4" w:space="0" w:color="auto"/>
              <w:bottom w:val="single" w:sz="4" w:space="0" w:color="auto"/>
              <w:right w:val="single" w:sz="4" w:space="0" w:color="auto"/>
            </w:tcBorders>
            <w:hideMark/>
          </w:tcPr>
          <w:p w14:paraId="7C247135" w14:textId="77777777" w:rsidR="00282023" w:rsidRPr="00E04A67" w:rsidRDefault="00282023" w:rsidP="00165845">
            <w:pPr>
              <w:widowControl w:val="0"/>
              <w:numPr>
                <w:ilvl w:val="0"/>
                <w:numId w:val="3"/>
              </w:numPr>
              <w:tabs>
                <w:tab w:val="num" w:pos="180"/>
                <w:tab w:val="num" w:pos="317"/>
              </w:tabs>
              <w:spacing w:after="0" w:line="240" w:lineRule="auto"/>
              <w:ind w:left="30" w:hanging="30"/>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 xml:space="preserve">Полное </w:t>
            </w:r>
            <w:r w:rsidRPr="00E04A67">
              <w:rPr>
                <w:rFonts w:ascii="Times New Roman" w:hAnsi="Times New Roman" w:cs="Times New Roman"/>
                <w:b/>
                <w:bCs/>
                <w:kern w:val="2"/>
                <w:sz w:val="24"/>
                <w:szCs w:val="24"/>
                <w14:ligatures w14:val="standardContextual"/>
              </w:rPr>
              <w:t xml:space="preserve">и сокращенное </w:t>
            </w:r>
            <w:r w:rsidRPr="00E04A67">
              <w:rPr>
                <w:rFonts w:ascii="Times New Roman" w:hAnsi="Times New Roman" w:cs="Times New Roman"/>
                <w:b/>
                <w:kern w:val="2"/>
                <w:sz w:val="24"/>
                <w:szCs w:val="24"/>
                <w14:ligatures w14:val="standardContextual"/>
              </w:rPr>
              <w:t>наименования Участника Закупки и его организационно-правовая форма:</w:t>
            </w:r>
          </w:p>
        </w:tc>
        <w:tc>
          <w:tcPr>
            <w:tcW w:w="3267" w:type="dxa"/>
            <w:tcBorders>
              <w:top w:val="single" w:sz="4" w:space="0" w:color="auto"/>
              <w:left w:val="single" w:sz="4" w:space="0" w:color="auto"/>
              <w:bottom w:val="single" w:sz="4" w:space="0" w:color="auto"/>
              <w:right w:val="double" w:sz="4" w:space="0" w:color="auto"/>
            </w:tcBorders>
          </w:tcPr>
          <w:p w14:paraId="1D17FF95" w14:textId="77777777" w:rsidR="00282023" w:rsidRPr="00E04A67" w:rsidRDefault="00282023" w:rsidP="00165845">
            <w:pPr>
              <w:widowControl w:val="0"/>
              <w:spacing w:after="0" w:line="240" w:lineRule="auto"/>
              <w:ind w:firstLine="142"/>
              <w:rPr>
                <w:rFonts w:ascii="Times New Roman" w:hAnsi="Times New Roman" w:cs="Times New Roman"/>
                <w:b/>
                <w:kern w:val="2"/>
                <w:sz w:val="24"/>
                <w:szCs w:val="24"/>
                <w14:ligatures w14:val="standardContextual"/>
              </w:rPr>
            </w:pPr>
          </w:p>
        </w:tc>
      </w:tr>
      <w:tr w:rsidR="00282023" w:rsidRPr="00E04A67" w14:paraId="5F38ED9A" w14:textId="77777777" w:rsidTr="007457F7">
        <w:tc>
          <w:tcPr>
            <w:tcW w:w="6663" w:type="dxa"/>
            <w:tcBorders>
              <w:top w:val="single" w:sz="4" w:space="0" w:color="auto"/>
              <w:left w:val="single" w:sz="4" w:space="0" w:color="auto"/>
              <w:bottom w:val="single" w:sz="4" w:space="0" w:color="auto"/>
              <w:right w:val="single" w:sz="4" w:space="0" w:color="auto"/>
            </w:tcBorders>
            <w:hideMark/>
          </w:tcPr>
          <w:p w14:paraId="7CF8ABD6" w14:textId="77777777" w:rsidR="00282023" w:rsidRPr="00E04A67" w:rsidRDefault="00282023" w:rsidP="00165845">
            <w:pPr>
              <w:widowControl w:val="0"/>
              <w:numPr>
                <w:ilvl w:val="0"/>
                <w:numId w:val="3"/>
              </w:numPr>
              <w:tabs>
                <w:tab w:val="num" w:pos="317"/>
                <w:tab w:val="num" w:pos="500"/>
              </w:tabs>
              <w:spacing w:after="0" w:line="240" w:lineRule="auto"/>
              <w:ind w:hanging="1050"/>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Регистрационные данные:</w:t>
            </w:r>
          </w:p>
          <w:p w14:paraId="6AE522B5" w14:textId="77777777" w:rsidR="00282023" w:rsidRPr="00E04A67" w:rsidRDefault="00282023" w:rsidP="00165845">
            <w:pPr>
              <w:widowControl w:val="0"/>
              <w:tabs>
                <w:tab w:val="num" w:pos="317"/>
              </w:tabs>
              <w:spacing w:after="0" w:line="240" w:lineRule="auto"/>
              <w:ind w:firstLine="5"/>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2.1. Дата, место и орган регистрации Участника Закупки (юридического лица)</w:t>
            </w:r>
          </w:p>
        </w:tc>
        <w:tc>
          <w:tcPr>
            <w:tcW w:w="3267" w:type="dxa"/>
            <w:tcBorders>
              <w:top w:val="single" w:sz="4" w:space="0" w:color="auto"/>
              <w:left w:val="single" w:sz="4" w:space="0" w:color="auto"/>
              <w:bottom w:val="single" w:sz="4" w:space="0" w:color="auto"/>
              <w:right w:val="double" w:sz="4" w:space="0" w:color="auto"/>
            </w:tcBorders>
          </w:tcPr>
          <w:p w14:paraId="73715E3B" w14:textId="77777777" w:rsidR="00282023" w:rsidRPr="00E04A67" w:rsidRDefault="00282023" w:rsidP="00165845">
            <w:pPr>
              <w:widowControl w:val="0"/>
              <w:spacing w:after="0" w:line="240" w:lineRule="auto"/>
              <w:ind w:firstLine="142"/>
              <w:rPr>
                <w:rFonts w:ascii="Times New Roman" w:hAnsi="Times New Roman" w:cs="Times New Roman"/>
                <w:b/>
                <w:kern w:val="2"/>
                <w:sz w:val="24"/>
                <w:szCs w:val="24"/>
                <w14:ligatures w14:val="standardContextual"/>
              </w:rPr>
            </w:pPr>
          </w:p>
        </w:tc>
      </w:tr>
      <w:tr w:rsidR="00282023" w:rsidRPr="00E04A67" w14:paraId="685C7B63" w14:textId="77777777" w:rsidTr="007457F7">
        <w:tc>
          <w:tcPr>
            <w:tcW w:w="6663" w:type="dxa"/>
            <w:tcBorders>
              <w:top w:val="nil"/>
              <w:left w:val="single" w:sz="4" w:space="0" w:color="auto"/>
              <w:bottom w:val="single" w:sz="4" w:space="0" w:color="auto"/>
              <w:right w:val="single" w:sz="4" w:space="0" w:color="auto"/>
            </w:tcBorders>
          </w:tcPr>
          <w:p w14:paraId="260003A4" w14:textId="77777777" w:rsidR="00282023" w:rsidRPr="00E04A67" w:rsidRDefault="00282023" w:rsidP="00165845">
            <w:pPr>
              <w:widowControl w:val="0"/>
              <w:tabs>
                <w:tab w:val="num" w:pos="317"/>
              </w:tabs>
              <w:spacing w:after="0" w:line="240" w:lineRule="auto"/>
              <w:ind w:firstLine="142"/>
              <w:rPr>
                <w:rFonts w:ascii="Times New Roman" w:hAnsi="Times New Roman" w:cs="Times New Roman"/>
                <w:kern w:val="2"/>
                <w:sz w:val="24"/>
                <w:szCs w:val="24"/>
                <w14:ligatures w14:val="standardContextual"/>
              </w:rPr>
            </w:pPr>
          </w:p>
          <w:p w14:paraId="6998641F" w14:textId="77777777" w:rsidR="00282023" w:rsidRPr="00E04A67" w:rsidRDefault="00282023" w:rsidP="00165845">
            <w:pPr>
              <w:widowControl w:val="0"/>
              <w:tabs>
                <w:tab w:val="num" w:pos="317"/>
              </w:tabs>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ИНН, КПП, ОГРН (ОГРНИП), ОКПО Участника Закупки</w:t>
            </w:r>
          </w:p>
        </w:tc>
        <w:tc>
          <w:tcPr>
            <w:tcW w:w="3267" w:type="dxa"/>
            <w:tcBorders>
              <w:top w:val="single" w:sz="4" w:space="0" w:color="auto"/>
              <w:left w:val="single" w:sz="4" w:space="0" w:color="auto"/>
              <w:bottom w:val="single" w:sz="4" w:space="0" w:color="auto"/>
              <w:right w:val="double" w:sz="4" w:space="0" w:color="auto"/>
            </w:tcBorders>
            <w:hideMark/>
          </w:tcPr>
          <w:p w14:paraId="1645E649"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ИНН: </w:t>
            </w:r>
          </w:p>
          <w:p w14:paraId="12A03D03"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КПП: </w:t>
            </w:r>
          </w:p>
          <w:p w14:paraId="2851624D"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ОГРН (ОГРНИП): </w:t>
            </w:r>
          </w:p>
          <w:p w14:paraId="5534DF04"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ОКПО: </w:t>
            </w:r>
          </w:p>
        </w:tc>
      </w:tr>
      <w:tr w:rsidR="00282023" w:rsidRPr="00E04A67" w14:paraId="0D6BED54" w14:textId="77777777" w:rsidTr="007457F7">
        <w:tc>
          <w:tcPr>
            <w:tcW w:w="9930" w:type="dxa"/>
            <w:gridSpan w:val="2"/>
            <w:tcBorders>
              <w:top w:val="nil"/>
              <w:left w:val="single" w:sz="4" w:space="0" w:color="auto"/>
              <w:bottom w:val="single" w:sz="4" w:space="0" w:color="auto"/>
              <w:right w:val="double" w:sz="4" w:space="0" w:color="auto"/>
            </w:tcBorders>
          </w:tcPr>
          <w:p w14:paraId="3EF66420"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p>
        </w:tc>
      </w:tr>
      <w:tr w:rsidR="00282023" w:rsidRPr="00E04A67" w14:paraId="4C491648" w14:textId="77777777" w:rsidTr="007457F7">
        <w:trPr>
          <w:cantSplit/>
          <w:trHeight w:val="69"/>
        </w:trPr>
        <w:tc>
          <w:tcPr>
            <w:tcW w:w="6663" w:type="dxa"/>
            <w:vMerge w:val="restart"/>
            <w:tcBorders>
              <w:top w:val="single" w:sz="4" w:space="0" w:color="auto"/>
              <w:left w:val="single" w:sz="4" w:space="0" w:color="auto"/>
              <w:bottom w:val="single" w:sz="4" w:space="0" w:color="auto"/>
              <w:right w:val="single" w:sz="4" w:space="0" w:color="auto"/>
            </w:tcBorders>
          </w:tcPr>
          <w:p w14:paraId="007C70DB" w14:textId="77777777" w:rsidR="00282023" w:rsidRPr="00E04A67" w:rsidRDefault="00282023" w:rsidP="00165845">
            <w:pPr>
              <w:widowControl w:val="0"/>
              <w:tabs>
                <w:tab w:val="left" w:pos="540"/>
              </w:tabs>
              <w:spacing w:after="0" w:line="240" w:lineRule="auto"/>
              <w:ind w:firstLine="142"/>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3. Адреса:</w:t>
            </w:r>
          </w:p>
          <w:p w14:paraId="41024405" w14:textId="77777777" w:rsidR="00282023" w:rsidRPr="00E04A67" w:rsidRDefault="00282023" w:rsidP="00165845">
            <w:pPr>
              <w:widowControl w:val="0"/>
              <w:tabs>
                <w:tab w:val="left" w:pos="540"/>
              </w:tabs>
              <w:spacing w:after="0" w:line="240" w:lineRule="auto"/>
              <w:ind w:firstLine="142"/>
              <w:rPr>
                <w:rFonts w:ascii="Times New Roman" w:hAnsi="Times New Roman" w:cs="Times New Roman"/>
                <w:b/>
                <w:bCs/>
                <w:kern w:val="2"/>
                <w:sz w:val="24"/>
                <w:szCs w:val="24"/>
                <w14:ligatures w14:val="standardContextual"/>
              </w:rPr>
            </w:pPr>
            <w:r w:rsidRPr="00E04A67">
              <w:rPr>
                <w:rFonts w:ascii="Times New Roman" w:hAnsi="Times New Roman" w:cs="Times New Roman"/>
                <w:b/>
                <w:kern w:val="2"/>
                <w:sz w:val="24"/>
                <w:szCs w:val="24"/>
                <w14:ligatures w14:val="standardContextual"/>
              </w:rPr>
              <w:t>3.1. Местонахождение (</w:t>
            </w:r>
            <w:r w:rsidRPr="00E04A67">
              <w:rPr>
                <w:rFonts w:ascii="Times New Roman" w:hAnsi="Times New Roman" w:cs="Times New Roman"/>
                <w:b/>
                <w:bCs/>
                <w:kern w:val="2"/>
                <w:sz w:val="24"/>
                <w:szCs w:val="24"/>
                <w14:ligatures w14:val="standardContextual"/>
              </w:rPr>
              <w:t>адрес) Участника Закупки</w:t>
            </w:r>
          </w:p>
          <w:p w14:paraId="0EF85215" w14:textId="77777777" w:rsidR="00282023" w:rsidRPr="00E04A67" w:rsidRDefault="00282023" w:rsidP="00165845">
            <w:pPr>
              <w:widowControl w:val="0"/>
              <w:tabs>
                <w:tab w:val="left" w:pos="540"/>
              </w:tabs>
              <w:spacing w:after="0" w:line="240" w:lineRule="auto"/>
              <w:ind w:firstLine="142"/>
              <w:rPr>
                <w:rFonts w:ascii="Times New Roman" w:hAnsi="Times New Roman" w:cs="Times New Roman"/>
                <w:b/>
                <w:bCs/>
                <w:kern w:val="2"/>
                <w:sz w:val="24"/>
                <w:szCs w:val="24"/>
                <w14:ligatures w14:val="standardContextual"/>
              </w:rPr>
            </w:pPr>
          </w:p>
          <w:p w14:paraId="67719B89" w14:textId="77777777" w:rsidR="00282023" w:rsidRPr="00E04A67" w:rsidRDefault="00282023" w:rsidP="00165845">
            <w:pPr>
              <w:widowControl w:val="0"/>
              <w:tabs>
                <w:tab w:val="left" w:pos="540"/>
              </w:tabs>
              <w:spacing w:after="0" w:line="240" w:lineRule="auto"/>
              <w:ind w:firstLine="142"/>
              <w:rPr>
                <w:rFonts w:ascii="Times New Roman" w:hAnsi="Times New Roman" w:cs="Times New Roman"/>
                <w:b/>
                <w:bCs/>
                <w:kern w:val="2"/>
                <w:sz w:val="24"/>
                <w:szCs w:val="24"/>
                <w14:ligatures w14:val="standardContextual"/>
              </w:rPr>
            </w:pPr>
          </w:p>
          <w:p w14:paraId="0C68C18C" w14:textId="77777777" w:rsidR="00282023" w:rsidRPr="00E04A67" w:rsidRDefault="00282023" w:rsidP="00165845">
            <w:pPr>
              <w:widowControl w:val="0"/>
              <w:tabs>
                <w:tab w:val="left" w:pos="540"/>
              </w:tabs>
              <w:spacing w:after="0" w:line="240" w:lineRule="auto"/>
              <w:ind w:firstLine="142"/>
              <w:rPr>
                <w:rFonts w:ascii="Times New Roman" w:hAnsi="Times New Roman" w:cs="Times New Roman"/>
                <w:b/>
                <w:bCs/>
                <w:kern w:val="2"/>
                <w:sz w:val="24"/>
                <w:szCs w:val="24"/>
                <w14:ligatures w14:val="standardContextual"/>
              </w:rPr>
            </w:pPr>
            <w:r w:rsidRPr="00E04A67">
              <w:rPr>
                <w:rFonts w:ascii="Times New Roman" w:hAnsi="Times New Roman" w:cs="Times New Roman"/>
                <w:b/>
                <w:bCs/>
                <w:kern w:val="2"/>
                <w:sz w:val="24"/>
                <w:szCs w:val="24"/>
                <w14:ligatures w14:val="standardContextual"/>
              </w:rPr>
              <w:t>3.2. Почтовый адрес Участника Закупки</w:t>
            </w:r>
          </w:p>
          <w:p w14:paraId="29D5C51E" w14:textId="77777777" w:rsidR="00282023" w:rsidRPr="00E04A67" w:rsidRDefault="00282023" w:rsidP="00165845">
            <w:pPr>
              <w:widowControl w:val="0"/>
              <w:tabs>
                <w:tab w:val="left" w:pos="540"/>
              </w:tabs>
              <w:spacing w:after="0" w:line="240" w:lineRule="auto"/>
              <w:ind w:firstLine="142"/>
              <w:rPr>
                <w:rFonts w:ascii="Times New Roman" w:hAnsi="Times New Roman" w:cs="Times New Roman"/>
                <w:b/>
                <w:bCs/>
                <w:kern w:val="2"/>
                <w:sz w:val="24"/>
                <w:szCs w:val="24"/>
                <w14:ligatures w14:val="standardContextual"/>
              </w:rPr>
            </w:pPr>
          </w:p>
          <w:p w14:paraId="08F7DEA7" w14:textId="77777777" w:rsidR="00282023" w:rsidRPr="00E04A67" w:rsidRDefault="00282023" w:rsidP="00165845">
            <w:pPr>
              <w:widowControl w:val="0"/>
              <w:tabs>
                <w:tab w:val="left" w:pos="540"/>
              </w:tabs>
              <w:spacing w:after="0" w:line="240" w:lineRule="auto"/>
              <w:ind w:firstLine="142"/>
              <w:rPr>
                <w:rFonts w:ascii="Times New Roman" w:hAnsi="Times New Roman" w:cs="Times New Roman"/>
                <w:b/>
                <w:bCs/>
                <w:kern w:val="2"/>
                <w:sz w:val="24"/>
                <w:szCs w:val="24"/>
                <w14:ligatures w14:val="standardContextual"/>
              </w:rPr>
            </w:pPr>
          </w:p>
          <w:p w14:paraId="28255C79" w14:textId="77777777" w:rsidR="00282023" w:rsidRPr="00E04A67" w:rsidRDefault="00282023" w:rsidP="00165845">
            <w:pPr>
              <w:widowControl w:val="0"/>
              <w:tabs>
                <w:tab w:val="left" w:pos="540"/>
              </w:tabs>
              <w:spacing w:after="0" w:line="240" w:lineRule="auto"/>
              <w:ind w:firstLine="142"/>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hideMark/>
          </w:tcPr>
          <w:p w14:paraId="3C596373"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Страна </w:t>
            </w:r>
          </w:p>
        </w:tc>
      </w:tr>
      <w:tr w:rsidR="00282023" w:rsidRPr="00E04A67" w14:paraId="5D2454D7" w14:textId="77777777" w:rsidTr="007457F7">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2AE8AA64" w14:textId="7777777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hideMark/>
          </w:tcPr>
          <w:p w14:paraId="3ADD76D3"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Индекс: </w:t>
            </w:r>
          </w:p>
        </w:tc>
      </w:tr>
      <w:tr w:rsidR="00282023" w:rsidRPr="00E04A67" w14:paraId="74C07799" w14:textId="77777777" w:rsidTr="007457F7">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55D7B44A" w14:textId="7777777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hideMark/>
          </w:tcPr>
          <w:p w14:paraId="4F2C6235"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w:t>
            </w:r>
          </w:p>
        </w:tc>
      </w:tr>
      <w:tr w:rsidR="00282023" w:rsidRPr="00E04A67" w14:paraId="0E563707" w14:textId="77777777" w:rsidTr="007457F7">
        <w:trPr>
          <w:cantSplit/>
          <w:trHeight w:val="31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6B91B73" w14:textId="7777777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tcPr>
          <w:p w14:paraId="565ECFC9"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p>
        </w:tc>
      </w:tr>
      <w:tr w:rsidR="00282023" w:rsidRPr="00E04A67" w14:paraId="51DEA51C" w14:textId="77777777" w:rsidTr="007457F7">
        <w:trPr>
          <w:cantSplit/>
          <w:trHeight w:val="16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C89B554" w14:textId="7777777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hideMark/>
          </w:tcPr>
          <w:p w14:paraId="69FE0A51"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w:t>
            </w:r>
          </w:p>
        </w:tc>
      </w:tr>
      <w:tr w:rsidR="00282023" w:rsidRPr="00E04A67" w14:paraId="523FE7BE" w14:textId="77777777" w:rsidTr="007457F7">
        <w:trPr>
          <w:cantSplit/>
          <w:trHeight w:val="348"/>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570FB49" w14:textId="7777777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hideMark/>
          </w:tcPr>
          <w:p w14:paraId="3A6510BD"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Страна</w:t>
            </w:r>
          </w:p>
        </w:tc>
      </w:tr>
      <w:tr w:rsidR="00282023" w:rsidRPr="00E04A67" w14:paraId="7A9E61EE" w14:textId="77777777" w:rsidTr="007457F7">
        <w:trPr>
          <w:cantSplit/>
          <w:trHeight w:val="174"/>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8AA4FFE" w14:textId="7777777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hideMark/>
          </w:tcPr>
          <w:p w14:paraId="38CBB9A9"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Индекс </w:t>
            </w:r>
          </w:p>
        </w:tc>
      </w:tr>
      <w:tr w:rsidR="00282023" w:rsidRPr="00E04A67" w14:paraId="324C85B4" w14:textId="77777777" w:rsidTr="007457F7">
        <w:trPr>
          <w:cantSplit/>
          <w:trHeight w:val="286"/>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291FE9FD" w14:textId="7777777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hideMark/>
          </w:tcPr>
          <w:p w14:paraId="48605292"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w:t>
            </w:r>
          </w:p>
        </w:tc>
      </w:tr>
      <w:tr w:rsidR="00282023" w:rsidRPr="00E04A67" w14:paraId="4F360E39" w14:textId="77777777" w:rsidTr="007457F7">
        <w:trPr>
          <w:cantSplit/>
          <w:trHeight w:val="175"/>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3CB21BFD" w14:textId="7777777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hideMark/>
          </w:tcPr>
          <w:p w14:paraId="17E88B56"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w:t>
            </w:r>
          </w:p>
        </w:tc>
      </w:tr>
      <w:tr w:rsidR="00282023" w:rsidRPr="00E04A67" w14:paraId="600C13EA" w14:textId="77777777" w:rsidTr="007457F7">
        <w:trPr>
          <w:cantSplit/>
          <w:trHeight w:val="310"/>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7CC9272" w14:textId="7777777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p>
        </w:tc>
        <w:tc>
          <w:tcPr>
            <w:tcW w:w="3267" w:type="dxa"/>
            <w:tcBorders>
              <w:top w:val="single" w:sz="4" w:space="0" w:color="auto"/>
              <w:left w:val="single" w:sz="4" w:space="0" w:color="auto"/>
              <w:bottom w:val="single" w:sz="4" w:space="0" w:color="auto"/>
              <w:right w:val="double" w:sz="4" w:space="0" w:color="auto"/>
            </w:tcBorders>
            <w:hideMark/>
          </w:tcPr>
          <w:p w14:paraId="2E1B1547"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w:t>
            </w:r>
          </w:p>
        </w:tc>
      </w:tr>
      <w:tr w:rsidR="00282023" w:rsidRPr="00E04A67" w14:paraId="2E3D97C5" w14:textId="77777777" w:rsidTr="007457F7">
        <w:trPr>
          <w:trHeight w:val="67"/>
        </w:trPr>
        <w:tc>
          <w:tcPr>
            <w:tcW w:w="6663" w:type="dxa"/>
            <w:tcBorders>
              <w:top w:val="single" w:sz="4" w:space="0" w:color="auto"/>
              <w:left w:val="single" w:sz="4" w:space="0" w:color="auto"/>
              <w:bottom w:val="single" w:sz="4" w:space="0" w:color="auto"/>
              <w:right w:val="nil"/>
            </w:tcBorders>
          </w:tcPr>
          <w:p w14:paraId="4A64F104" w14:textId="77777777" w:rsidR="00282023" w:rsidRPr="00E04A67" w:rsidRDefault="00282023" w:rsidP="00165845">
            <w:pPr>
              <w:widowControl w:val="0"/>
              <w:spacing w:after="0" w:line="240" w:lineRule="auto"/>
              <w:ind w:firstLine="142"/>
              <w:rPr>
                <w:rFonts w:ascii="Times New Roman" w:hAnsi="Times New Roman" w:cs="Times New Roman"/>
                <w:b/>
                <w:bCs/>
                <w:kern w:val="2"/>
                <w:sz w:val="24"/>
                <w:szCs w:val="24"/>
                <w14:ligatures w14:val="standardContextual"/>
              </w:rPr>
            </w:pPr>
          </w:p>
        </w:tc>
        <w:tc>
          <w:tcPr>
            <w:tcW w:w="3267" w:type="dxa"/>
            <w:tcBorders>
              <w:top w:val="single" w:sz="4" w:space="0" w:color="auto"/>
              <w:left w:val="nil"/>
              <w:bottom w:val="single" w:sz="4" w:space="0" w:color="auto"/>
              <w:right w:val="double" w:sz="4" w:space="0" w:color="auto"/>
            </w:tcBorders>
          </w:tcPr>
          <w:p w14:paraId="1D7F0DB5"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p>
        </w:tc>
      </w:tr>
      <w:tr w:rsidR="00282023" w:rsidRPr="00E04A67" w14:paraId="27784FFB" w14:textId="77777777" w:rsidTr="007457F7">
        <w:trPr>
          <w:trHeight w:val="67"/>
        </w:trPr>
        <w:tc>
          <w:tcPr>
            <w:tcW w:w="6663" w:type="dxa"/>
            <w:tcBorders>
              <w:top w:val="single" w:sz="4" w:space="0" w:color="auto"/>
              <w:left w:val="single" w:sz="4" w:space="0" w:color="auto"/>
              <w:bottom w:val="nil"/>
              <w:right w:val="single" w:sz="4" w:space="0" w:color="auto"/>
            </w:tcBorders>
            <w:hideMark/>
          </w:tcPr>
          <w:p w14:paraId="0BF43131" w14:textId="77777777" w:rsidR="00282023" w:rsidRPr="00E04A67" w:rsidRDefault="00282023" w:rsidP="00165845">
            <w:pPr>
              <w:widowControl w:val="0"/>
              <w:numPr>
                <w:ilvl w:val="0"/>
                <w:numId w:val="4"/>
              </w:numPr>
              <w:tabs>
                <w:tab w:val="num" w:pos="0"/>
                <w:tab w:val="left" w:pos="540"/>
              </w:tabs>
              <w:spacing w:after="0" w:line="240" w:lineRule="auto"/>
              <w:ind w:firstLine="142"/>
              <w:rPr>
                <w:rFonts w:ascii="Times New Roman" w:hAnsi="Times New Roman" w:cs="Times New Roman"/>
                <w:b/>
                <w:bCs/>
                <w:kern w:val="2"/>
                <w:sz w:val="24"/>
                <w:szCs w:val="24"/>
                <w14:ligatures w14:val="standardContextual"/>
              </w:rPr>
            </w:pPr>
            <w:r w:rsidRPr="00E04A67">
              <w:rPr>
                <w:rFonts w:ascii="Times New Roman" w:hAnsi="Times New Roman" w:cs="Times New Roman"/>
                <w:b/>
                <w:kern w:val="2"/>
                <w:sz w:val="24"/>
                <w:szCs w:val="24"/>
                <w14:ligatures w14:val="standardContextual"/>
              </w:rPr>
              <w:t xml:space="preserve">Банковские реквизиты </w:t>
            </w:r>
            <w:r w:rsidRPr="00E04A67">
              <w:rPr>
                <w:rFonts w:ascii="Times New Roman" w:hAnsi="Times New Roman" w:cs="Times New Roman"/>
                <w:kern w:val="2"/>
                <w:sz w:val="24"/>
                <w:szCs w:val="24"/>
                <w14:ligatures w14:val="standardContextual"/>
              </w:rPr>
              <w:t>(может быть несколько)</w:t>
            </w:r>
            <w:r w:rsidRPr="00E04A67">
              <w:rPr>
                <w:rFonts w:ascii="Times New Roman" w:hAnsi="Times New Roman" w:cs="Times New Roman"/>
                <w:bCs/>
                <w:kern w:val="2"/>
                <w:sz w:val="24"/>
                <w:szCs w:val="24"/>
                <w14:ligatures w14:val="standardContextual"/>
              </w:rPr>
              <w:t>:</w:t>
            </w:r>
          </w:p>
        </w:tc>
        <w:tc>
          <w:tcPr>
            <w:tcW w:w="3267" w:type="dxa"/>
            <w:tcBorders>
              <w:top w:val="single" w:sz="4" w:space="0" w:color="auto"/>
              <w:left w:val="single" w:sz="4" w:space="0" w:color="auto"/>
              <w:bottom w:val="single" w:sz="4" w:space="0" w:color="auto"/>
              <w:right w:val="double" w:sz="4" w:space="0" w:color="auto"/>
            </w:tcBorders>
          </w:tcPr>
          <w:p w14:paraId="320FE95D"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p>
        </w:tc>
      </w:tr>
      <w:tr w:rsidR="00282023" w:rsidRPr="00E04A67" w14:paraId="1AE841CC" w14:textId="77777777" w:rsidTr="007457F7">
        <w:trPr>
          <w:trHeight w:val="274"/>
        </w:trPr>
        <w:tc>
          <w:tcPr>
            <w:tcW w:w="6663" w:type="dxa"/>
            <w:tcBorders>
              <w:top w:val="nil"/>
              <w:left w:val="single" w:sz="4" w:space="0" w:color="auto"/>
              <w:bottom w:val="nil"/>
              <w:right w:val="single" w:sz="4" w:space="0" w:color="auto"/>
            </w:tcBorders>
            <w:hideMark/>
          </w:tcPr>
          <w:p w14:paraId="4DA116B1"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4.1. Наименование обслуживающего банка</w:t>
            </w:r>
          </w:p>
        </w:tc>
        <w:tc>
          <w:tcPr>
            <w:tcW w:w="3267" w:type="dxa"/>
            <w:tcBorders>
              <w:top w:val="single" w:sz="4" w:space="0" w:color="auto"/>
              <w:left w:val="single" w:sz="4" w:space="0" w:color="auto"/>
              <w:bottom w:val="single" w:sz="4" w:space="0" w:color="auto"/>
              <w:right w:val="double" w:sz="4" w:space="0" w:color="auto"/>
            </w:tcBorders>
          </w:tcPr>
          <w:p w14:paraId="37F05B38"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p>
        </w:tc>
      </w:tr>
      <w:tr w:rsidR="00282023" w:rsidRPr="00E04A67" w14:paraId="3570D6B3" w14:textId="77777777" w:rsidTr="00241991">
        <w:trPr>
          <w:trHeight w:val="67"/>
        </w:trPr>
        <w:tc>
          <w:tcPr>
            <w:tcW w:w="6663" w:type="dxa"/>
            <w:tcBorders>
              <w:top w:val="nil"/>
              <w:left w:val="single" w:sz="4" w:space="0" w:color="auto"/>
              <w:bottom w:val="single" w:sz="4" w:space="0" w:color="auto"/>
              <w:right w:val="single" w:sz="4" w:space="0" w:color="auto"/>
            </w:tcBorders>
            <w:hideMark/>
          </w:tcPr>
          <w:p w14:paraId="5B30E967"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4.2. Расчетный счет</w:t>
            </w:r>
          </w:p>
        </w:tc>
        <w:tc>
          <w:tcPr>
            <w:tcW w:w="3267" w:type="dxa"/>
            <w:tcBorders>
              <w:top w:val="single" w:sz="4" w:space="0" w:color="auto"/>
              <w:left w:val="single" w:sz="4" w:space="0" w:color="auto"/>
              <w:bottom w:val="single" w:sz="4" w:space="0" w:color="auto"/>
              <w:right w:val="double" w:sz="4" w:space="0" w:color="auto"/>
            </w:tcBorders>
          </w:tcPr>
          <w:p w14:paraId="7E76FA64"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p>
        </w:tc>
      </w:tr>
      <w:tr w:rsidR="00282023" w:rsidRPr="00E04A67" w14:paraId="0451AA5D" w14:textId="77777777" w:rsidTr="00241991">
        <w:trPr>
          <w:trHeight w:val="67"/>
        </w:trPr>
        <w:tc>
          <w:tcPr>
            <w:tcW w:w="6663" w:type="dxa"/>
            <w:tcBorders>
              <w:top w:val="single" w:sz="4" w:space="0" w:color="auto"/>
              <w:left w:val="single" w:sz="4" w:space="0" w:color="auto"/>
              <w:bottom w:val="single" w:sz="4" w:space="0" w:color="auto"/>
              <w:right w:val="single" w:sz="4" w:space="0" w:color="auto"/>
            </w:tcBorders>
            <w:hideMark/>
          </w:tcPr>
          <w:p w14:paraId="44E95AFB"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4.3. Корреспондентский счет</w:t>
            </w:r>
          </w:p>
        </w:tc>
        <w:tc>
          <w:tcPr>
            <w:tcW w:w="3267" w:type="dxa"/>
            <w:tcBorders>
              <w:top w:val="single" w:sz="4" w:space="0" w:color="auto"/>
              <w:left w:val="single" w:sz="4" w:space="0" w:color="auto"/>
              <w:bottom w:val="single" w:sz="4" w:space="0" w:color="auto"/>
              <w:right w:val="double" w:sz="4" w:space="0" w:color="auto"/>
            </w:tcBorders>
          </w:tcPr>
          <w:p w14:paraId="475433BD"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p>
        </w:tc>
      </w:tr>
      <w:tr w:rsidR="00282023" w:rsidRPr="00E04A67" w14:paraId="2023845D" w14:textId="77777777" w:rsidTr="00241991">
        <w:trPr>
          <w:trHeight w:val="67"/>
        </w:trPr>
        <w:tc>
          <w:tcPr>
            <w:tcW w:w="6663" w:type="dxa"/>
            <w:tcBorders>
              <w:top w:val="single" w:sz="4" w:space="0" w:color="auto"/>
              <w:left w:val="single" w:sz="4" w:space="0" w:color="auto"/>
              <w:bottom w:val="single" w:sz="4" w:space="0" w:color="auto"/>
              <w:right w:val="single" w:sz="4" w:space="0" w:color="auto"/>
            </w:tcBorders>
            <w:hideMark/>
          </w:tcPr>
          <w:p w14:paraId="4C0156F3"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4.4. Код БИК</w:t>
            </w:r>
          </w:p>
        </w:tc>
        <w:tc>
          <w:tcPr>
            <w:tcW w:w="3267" w:type="dxa"/>
            <w:tcBorders>
              <w:top w:val="single" w:sz="4" w:space="0" w:color="auto"/>
              <w:left w:val="single" w:sz="4" w:space="0" w:color="auto"/>
              <w:bottom w:val="single" w:sz="4" w:space="0" w:color="auto"/>
              <w:right w:val="double" w:sz="4" w:space="0" w:color="auto"/>
            </w:tcBorders>
          </w:tcPr>
          <w:p w14:paraId="6A7185B6"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p>
        </w:tc>
      </w:tr>
      <w:tr w:rsidR="00282023" w:rsidRPr="00E04A67" w14:paraId="1341FCE8" w14:textId="77777777" w:rsidTr="007457F7">
        <w:trPr>
          <w:trHeight w:val="298"/>
        </w:trPr>
        <w:tc>
          <w:tcPr>
            <w:tcW w:w="6663" w:type="dxa"/>
            <w:tcBorders>
              <w:top w:val="single" w:sz="4" w:space="0" w:color="auto"/>
              <w:left w:val="single" w:sz="4" w:space="0" w:color="auto"/>
              <w:bottom w:val="single" w:sz="4" w:space="0" w:color="auto"/>
              <w:right w:val="single" w:sz="4" w:space="0" w:color="auto"/>
            </w:tcBorders>
            <w:hideMark/>
          </w:tcPr>
          <w:p w14:paraId="0D99B72F" w14:textId="77777777" w:rsidR="00282023" w:rsidRPr="00E04A67" w:rsidRDefault="00282023" w:rsidP="00165845">
            <w:pPr>
              <w:widowControl w:val="0"/>
              <w:numPr>
                <w:ilvl w:val="0"/>
                <w:numId w:val="4"/>
              </w:numPr>
              <w:tabs>
                <w:tab w:val="num" w:pos="426"/>
                <w:tab w:val="num" w:pos="851"/>
              </w:tabs>
              <w:spacing w:after="0" w:line="240" w:lineRule="auto"/>
              <w:ind w:firstLine="142"/>
              <w:rPr>
                <w:rFonts w:ascii="Times New Roman" w:hAnsi="Times New Roman" w:cs="Times New Roman"/>
                <w:b/>
                <w:bCs/>
                <w:kern w:val="2"/>
                <w:sz w:val="24"/>
                <w:szCs w:val="24"/>
                <w14:ligatures w14:val="standardContextual"/>
              </w:rPr>
            </w:pPr>
            <w:r w:rsidRPr="00E04A67">
              <w:rPr>
                <w:rFonts w:ascii="Times New Roman" w:hAnsi="Times New Roman" w:cs="Times New Roman"/>
                <w:b/>
                <w:bCs/>
                <w:kern w:val="2"/>
                <w:sz w:val="24"/>
                <w:szCs w:val="24"/>
                <w14:ligatures w14:val="standardContextual"/>
              </w:rPr>
              <w:t>Ф. И. О. руководителя</w:t>
            </w:r>
          </w:p>
        </w:tc>
        <w:tc>
          <w:tcPr>
            <w:tcW w:w="3267" w:type="dxa"/>
            <w:tcBorders>
              <w:top w:val="single" w:sz="4" w:space="0" w:color="auto"/>
              <w:left w:val="single" w:sz="4" w:space="0" w:color="auto"/>
              <w:bottom w:val="single" w:sz="4" w:space="0" w:color="auto"/>
              <w:right w:val="double" w:sz="4" w:space="0" w:color="auto"/>
            </w:tcBorders>
          </w:tcPr>
          <w:p w14:paraId="5D153FEB" w14:textId="77777777" w:rsidR="00282023" w:rsidRPr="00E04A67" w:rsidRDefault="00282023" w:rsidP="00165845">
            <w:pPr>
              <w:widowControl w:val="0"/>
              <w:tabs>
                <w:tab w:val="num" w:pos="426"/>
                <w:tab w:val="num" w:pos="851"/>
              </w:tabs>
              <w:spacing w:after="0" w:line="240" w:lineRule="auto"/>
              <w:ind w:firstLine="142"/>
              <w:rPr>
                <w:rFonts w:ascii="Times New Roman" w:hAnsi="Times New Roman" w:cs="Times New Roman"/>
                <w:kern w:val="2"/>
                <w:sz w:val="24"/>
                <w:szCs w:val="24"/>
                <w14:ligatures w14:val="standardContextual"/>
              </w:rPr>
            </w:pPr>
          </w:p>
        </w:tc>
      </w:tr>
      <w:tr w:rsidR="00282023" w:rsidRPr="00E04A67" w14:paraId="0C57882E" w14:textId="77777777" w:rsidTr="007457F7">
        <w:trPr>
          <w:trHeight w:val="67"/>
        </w:trPr>
        <w:tc>
          <w:tcPr>
            <w:tcW w:w="6663" w:type="dxa"/>
            <w:tcBorders>
              <w:top w:val="single" w:sz="4" w:space="0" w:color="auto"/>
              <w:left w:val="single" w:sz="4" w:space="0" w:color="auto"/>
              <w:bottom w:val="single" w:sz="4" w:space="0" w:color="auto"/>
              <w:right w:val="single" w:sz="4" w:space="0" w:color="auto"/>
            </w:tcBorders>
            <w:hideMark/>
          </w:tcPr>
          <w:p w14:paraId="658FFE49" w14:textId="77777777" w:rsidR="00282023" w:rsidRPr="00E04A67" w:rsidRDefault="00282023" w:rsidP="00165845">
            <w:pPr>
              <w:widowControl w:val="0"/>
              <w:numPr>
                <w:ilvl w:val="0"/>
                <w:numId w:val="4"/>
              </w:numPr>
              <w:tabs>
                <w:tab w:val="num" w:pos="426"/>
                <w:tab w:val="num" w:pos="851"/>
              </w:tabs>
              <w:spacing w:after="0" w:line="240" w:lineRule="auto"/>
              <w:ind w:firstLine="142"/>
              <w:rPr>
                <w:rFonts w:ascii="Times New Roman" w:hAnsi="Times New Roman" w:cs="Times New Roman"/>
                <w:b/>
                <w:bCs/>
                <w:kern w:val="2"/>
                <w:sz w:val="24"/>
                <w:szCs w:val="24"/>
                <w14:ligatures w14:val="standardContextual"/>
              </w:rPr>
            </w:pPr>
            <w:r w:rsidRPr="00E04A67">
              <w:rPr>
                <w:rFonts w:ascii="Times New Roman" w:hAnsi="Times New Roman" w:cs="Times New Roman"/>
                <w:b/>
                <w:bCs/>
                <w:kern w:val="2"/>
                <w:sz w:val="24"/>
                <w:szCs w:val="24"/>
                <w14:ligatures w14:val="standardContextual"/>
              </w:rPr>
              <w:t>Ф. И. О. главного бухгалтера</w:t>
            </w:r>
          </w:p>
        </w:tc>
        <w:tc>
          <w:tcPr>
            <w:tcW w:w="3267" w:type="dxa"/>
            <w:tcBorders>
              <w:top w:val="single" w:sz="4" w:space="0" w:color="auto"/>
              <w:left w:val="single" w:sz="4" w:space="0" w:color="auto"/>
              <w:bottom w:val="single" w:sz="4" w:space="0" w:color="auto"/>
              <w:right w:val="double" w:sz="4" w:space="0" w:color="auto"/>
            </w:tcBorders>
          </w:tcPr>
          <w:p w14:paraId="601B2496" w14:textId="77777777" w:rsidR="00282023" w:rsidRPr="00E04A67" w:rsidRDefault="00282023" w:rsidP="00165845">
            <w:pPr>
              <w:widowControl w:val="0"/>
              <w:tabs>
                <w:tab w:val="num" w:pos="426"/>
                <w:tab w:val="num" w:pos="851"/>
              </w:tabs>
              <w:spacing w:after="0" w:line="240" w:lineRule="auto"/>
              <w:ind w:firstLine="142"/>
              <w:rPr>
                <w:rFonts w:ascii="Times New Roman" w:hAnsi="Times New Roman" w:cs="Times New Roman"/>
                <w:kern w:val="2"/>
                <w:sz w:val="24"/>
                <w:szCs w:val="24"/>
                <w14:ligatures w14:val="standardContextual"/>
              </w:rPr>
            </w:pPr>
          </w:p>
        </w:tc>
      </w:tr>
      <w:tr w:rsidR="00282023" w:rsidRPr="00E04A67" w14:paraId="5124D36F" w14:textId="77777777" w:rsidTr="007457F7">
        <w:trPr>
          <w:trHeight w:val="67"/>
        </w:trPr>
        <w:tc>
          <w:tcPr>
            <w:tcW w:w="6663" w:type="dxa"/>
            <w:tcBorders>
              <w:top w:val="single" w:sz="4" w:space="0" w:color="auto"/>
              <w:left w:val="single" w:sz="4" w:space="0" w:color="auto"/>
              <w:bottom w:val="single" w:sz="4" w:space="0" w:color="auto"/>
              <w:right w:val="single" w:sz="4" w:space="0" w:color="auto"/>
            </w:tcBorders>
            <w:hideMark/>
          </w:tcPr>
          <w:p w14:paraId="150FFF97" w14:textId="77777777" w:rsidR="00282023" w:rsidRPr="00E04A67" w:rsidRDefault="00282023" w:rsidP="00165845">
            <w:pPr>
              <w:widowControl w:val="0"/>
              <w:numPr>
                <w:ilvl w:val="0"/>
                <w:numId w:val="4"/>
              </w:numPr>
              <w:tabs>
                <w:tab w:val="num" w:pos="426"/>
                <w:tab w:val="num" w:pos="851"/>
              </w:tabs>
              <w:spacing w:after="0" w:line="240" w:lineRule="auto"/>
              <w:ind w:firstLine="142"/>
              <w:rPr>
                <w:rFonts w:ascii="Times New Roman" w:hAnsi="Times New Roman" w:cs="Times New Roman"/>
                <w:b/>
                <w:bCs/>
                <w:kern w:val="2"/>
                <w:sz w:val="24"/>
                <w:szCs w:val="24"/>
                <w14:ligatures w14:val="standardContextual"/>
              </w:rPr>
            </w:pPr>
            <w:r w:rsidRPr="00E04A67">
              <w:rPr>
                <w:rFonts w:ascii="Times New Roman" w:hAnsi="Times New Roman" w:cs="Times New Roman"/>
                <w:b/>
                <w:bCs/>
                <w:kern w:val="2"/>
                <w:sz w:val="24"/>
                <w:szCs w:val="24"/>
                <w14:ligatures w14:val="standardContextual"/>
              </w:rPr>
              <w:t>Контактные телефоны, е-</w:t>
            </w:r>
            <w:r w:rsidRPr="00E04A67">
              <w:rPr>
                <w:rFonts w:ascii="Times New Roman" w:hAnsi="Times New Roman" w:cs="Times New Roman"/>
                <w:b/>
                <w:bCs/>
                <w:kern w:val="2"/>
                <w:sz w:val="24"/>
                <w:szCs w:val="24"/>
                <w:lang w:val="en-US"/>
                <w14:ligatures w14:val="standardContextual"/>
              </w:rPr>
              <w:t>mail</w:t>
            </w:r>
          </w:p>
        </w:tc>
        <w:tc>
          <w:tcPr>
            <w:tcW w:w="3267" w:type="dxa"/>
            <w:tcBorders>
              <w:top w:val="single" w:sz="4" w:space="0" w:color="auto"/>
              <w:left w:val="single" w:sz="4" w:space="0" w:color="auto"/>
              <w:bottom w:val="single" w:sz="4" w:space="0" w:color="auto"/>
              <w:right w:val="double" w:sz="4" w:space="0" w:color="auto"/>
            </w:tcBorders>
          </w:tcPr>
          <w:p w14:paraId="21CD0425" w14:textId="77777777" w:rsidR="00282023" w:rsidRPr="00E04A67" w:rsidRDefault="00282023" w:rsidP="00165845">
            <w:pPr>
              <w:widowControl w:val="0"/>
              <w:tabs>
                <w:tab w:val="num" w:pos="426"/>
                <w:tab w:val="num" w:pos="851"/>
              </w:tabs>
              <w:spacing w:after="0" w:line="240" w:lineRule="auto"/>
              <w:ind w:firstLine="142"/>
              <w:rPr>
                <w:rFonts w:ascii="Times New Roman" w:hAnsi="Times New Roman" w:cs="Times New Roman"/>
                <w:kern w:val="2"/>
                <w:sz w:val="24"/>
                <w:szCs w:val="24"/>
                <w14:ligatures w14:val="standardContextual"/>
              </w:rPr>
            </w:pPr>
          </w:p>
        </w:tc>
      </w:tr>
    </w:tbl>
    <w:p w14:paraId="0CD03AEB" w14:textId="77777777" w:rsidR="00282023" w:rsidRPr="00E04A67" w:rsidRDefault="00282023" w:rsidP="00165845">
      <w:pPr>
        <w:widowControl w:val="0"/>
        <w:tabs>
          <w:tab w:val="num" w:pos="426"/>
          <w:tab w:val="num" w:pos="851"/>
        </w:tabs>
        <w:spacing w:after="0" w:line="240" w:lineRule="auto"/>
        <w:ind w:firstLine="142"/>
        <w:rPr>
          <w:rFonts w:ascii="Times New Roman" w:hAnsi="Times New Roman" w:cs="Times New Roman"/>
          <w:kern w:val="2"/>
          <w:sz w:val="24"/>
          <w:szCs w:val="24"/>
          <w14:ligatures w14:val="standardContextual"/>
        </w:rPr>
      </w:pPr>
    </w:p>
    <w:p w14:paraId="2B710AEF"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___________________________________________</w:t>
      </w:r>
    </w:p>
    <w:p w14:paraId="2ABD4A31"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vertAlign w:val="subscript"/>
          <w14:ligatures w14:val="standardContextual"/>
        </w:rPr>
      </w:pPr>
      <w:r w:rsidRPr="00E04A67">
        <w:rPr>
          <w:rFonts w:ascii="Times New Roman" w:hAnsi="Times New Roman" w:cs="Times New Roman"/>
          <w:kern w:val="2"/>
          <w:sz w:val="24"/>
          <w:szCs w:val="24"/>
          <w:vertAlign w:val="subscript"/>
          <w14:ligatures w14:val="standardContextual"/>
        </w:rPr>
        <w:t xml:space="preserve">                                                           (подпись, М.П. (при наличии))</w:t>
      </w:r>
    </w:p>
    <w:p w14:paraId="3AD40BB3"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___________________________________________</w:t>
      </w:r>
    </w:p>
    <w:p w14:paraId="73D199F5" w14:textId="77777777" w:rsidR="00282023" w:rsidRPr="00E04A67" w:rsidRDefault="00282023" w:rsidP="00165845">
      <w:pPr>
        <w:widowControl w:val="0"/>
        <w:spacing w:after="0" w:line="240" w:lineRule="auto"/>
        <w:ind w:firstLine="142"/>
        <w:rPr>
          <w:rFonts w:ascii="Times New Roman" w:hAnsi="Times New Roman" w:cs="Times New Roman"/>
          <w:kern w:val="2"/>
          <w:sz w:val="24"/>
          <w:szCs w:val="24"/>
          <w:vertAlign w:val="subscript"/>
          <w14:ligatures w14:val="standardContextual"/>
        </w:rPr>
      </w:pPr>
      <w:r w:rsidRPr="00E04A67">
        <w:rPr>
          <w:rFonts w:ascii="Times New Roman" w:hAnsi="Times New Roman" w:cs="Times New Roman"/>
          <w:kern w:val="2"/>
          <w:sz w:val="24"/>
          <w:szCs w:val="24"/>
          <w:vertAlign w:val="subscript"/>
          <w14:ligatures w14:val="standardContextual"/>
        </w:rPr>
        <w:t xml:space="preserve">                            (фамилия, имя, отчество подписавшего, должность)</w:t>
      </w:r>
    </w:p>
    <w:p w14:paraId="2E3C8863" w14:textId="77777777" w:rsidR="00282023" w:rsidRPr="00E04A67" w:rsidRDefault="00282023" w:rsidP="00165845">
      <w:pPr>
        <w:widowControl w:val="0"/>
        <w:pBdr>
          <w:bottom w:val="single" w:sz="4" w:space="1" w:color="auto"/>
        </w:pBdr>
        <w:shd w:val="clear" w:color="auto" w:fill="E0E0E0"/>
        <w:spacing w:after="0" w:line="240" w:lineRule="auto"/>
        <w:jc w:val="center"/>
        <w:rPr>
          <w:rFonts w:ascii="Times New Roman" w:hAnsi="Times New Roman" w:cs="Times New Roman"/>
          <w:b/>
          <w:bCs/>
          <w:color w:val="000000"/>
          <w:spacing w:val="36"/>
          <w:kern w:val="2"/>
          <w:sz w:val="24"/>
          <w:szCs w:val="24"/>
          <w14:ligatures w14:val="standardContextual"/>
        </w:rPr>
      </w:pPr>
      <w:r w:rsidRPr="00E04A67">
        <w:rPr>
          <w:rFonts w:ascii="Times New Roman" w:hAnsi="Times New Roman" w:cs="Times New Roman"/>
          <w:b/>
          <w:bCs/>
          <w:color w:val="000000"/>
          <w:spacing w:val="36"/>
          <w:kern w:val="2"/>
          <w:sz w:val="24"/>
          <w:szCs w:val="24"/>
          <w14:ligatures w14:val="standardContextual"/>
        </w:rPr>
        <w:t>конец формы</w:t>
      </w:r>
    </w:p>
    <w:p w14:paraId="63490658"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Инструкция по заполнению:</w:t>
      </w:r>
    </w:p>
    <w:p w14:paraId="038549A5"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1. Участник Закупки заполняет поля формы в соответствии с инструкциями, приведенными по</w:t>
      </w:r>
      <w:r w:rsidRPr="00E04A67">
        <w:rPr>
          <w:rFonts w:ascii="Times New Roman" w:hAnsi="Times New Roman" w:cs="Times New Roman"/>
          <w:kern w:val="2"/>
          <w:sz w:val="24"/>
          <w:szCs w:val="24"/>
          <w:lang w:val="en-US"/>
          <w14:ligatures w14:val="standardContextual"/>
        </w:rPr>
        <w:t> </w:t>
      </w:r>
      <w:r w:rsidRPr="00E04A67">
        <w:rPr>
          <w:rFonts w:ascii="Times New Roman" w:hAnsi="Times New Roman" w:cs="Times New Roman"/>
          <w:kern w:val="2"/>
          <w:sz w:val="24"/>
          <w:szCs w:val="24"/>
          <w14:ligatures w14:val="standardContextual"/>
        </w:rPr>
        <w:t>тексту формы.</w:t>
      </w:r>
    </w:p>
    <w:p w14:paraId="2B66F318"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2. Инструкции, приведенные по тексту формы и выделенные курсивом, рекомендуется удалить из текста Заявки.</w:t>
      </w:r>
    </w:p>
    <w:p w14:paraId="0C736185" w14:textId="5C790F8C" w:rsidR="00282023" w:rsidRPr="00E04A67" w:rsidRDefault="00282023" w:rsidP="00784684">
      <w:pPr>
        <w:widowControl w:val="0"/>
        <w:spacing w:after="0" w:line="240" w:lineRule="auto"/>
        <w:ind w:firstLine="709"/>
        <w:rPr>
          <w:rFonts w:ascii="Times New Roman" w:hAnsi="Times New Roman" w:cs="Times New Roman"/>
          <w:b/>
          <w:kern w:val="2"/>
          <w:sz w:val="24"/>
          <w:szCs w:val="24"/>
          <w14:ligatures w14:val="standardContextual"/>
        </w:rPr>
      </w:pPr>
      <w:r w:rsidRPr="00E04A67">
        <w:rPr>
          <w:rFonts w:ascii="Times New Roman" w:hAnsi="Times New Roman" w:cs="Times New Roman"/>
          <w:kern w:val="2"/>
          <w:sz w:val="24"/>
          <w:szCs w:val="24"/>
          <w14:ligatures w14:val="standardContextual"/>
        </w:rPr>
        <w:t xml:space="preserve">3. Форма должна быть </w:t>
      </w:r>
      <w:r w:rsidRPr="00E04A67">
        <w:rPr>
          <w:rFonts w:ascii="Times New Roman" w:eastAsia="Calibri" w:hAnsi="Times New Roman" w:cs="Times New Roman"/>
          <w:kern w:val="2"/>
          <w:sz w:val="24"/>
          <w:szCs w:val="24"/>
          <w14:ligatures w14:val="standardContextual"/>
        </w:rPr>
        <w:t xml:space="preserve">подписана Участником Закупки (уполномоченным им лицом) </w:t>
      </w:r>
      <w:r w:rsidRPr="00E04A67">
        <w:rPr>
          <w:rFonts w:ascii="Times New Roman" w:hAnsi="Times New Roman" w:cs="Times New Roman"/>
          <w:kern w:val="2"/>
          <w:sz w:val="24"/>
          <w:szCs w:val="24"/>
          <w14:ligatures w14:val="standardContextual"/>
        </w:rPr>
        <w:t>и скреплена оттиском печати (при наличии).</w:t>
      </w:r>
      <w:r w:rsidRPr="00E04A67">
        <w:rPr>
          <w:rFonts w:ascii="Times New Roman" w:hAnsi="Times New Roman" w:cs="Times New Roman"/>
          <w:kern w:val="2"/>
          <w:sz w:val="24"/>
          <w:szCs w:val="24"/>
          <w14:ligatures w14:val="standardContextual"/>
        </w:rPr>
        <w:br w:type="page"/>
      </w:r>
    </w:p>
    <w:p w14:paraId="4170D760" w14:textId="77777777" w:rsidR="00282023" w:rsidRPr="00E04A67" w:rsidRDefault="00282023" w:rsidP="00165845">
      <w:pPr>
        <w:widowControl w:val="0"/>
        <w:spacing w:after="0" w:line="240" w:lineRule="auto"/>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lastRenderedPageBreak/>
        <w:t>ФОРМА 3</w:t>
      </w:r>
    </w:p>
    <w:p w14:paraId="17296616"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Опись</w:t>
      </w:r>
    </w:p>
    <w:p w14:paraId="2DCA95E6" w14:textId="77777777" w:rsidR="00282023" w:rsidRPr="00E04A67" w:rsidRDefault="00282023" w:rsidP="00165845">
      <w:pPr>
        <w:widowControl w:val="0"/>
        <w:pBdr>
          <w:top w:val="single" w:sz="4" w:space="1" w:color="auto"/>
        </w:pBdr>
        <w:shd w:val="clear" w:color="auto" w:fill="E0E0E0"/>
        <w:spacing w:after="0" w:line="240" w:lineRule="auto"/>
        <w:jc w:val="center"/>
        <w:rPr>
          <w:rFonts w:ascii="Times New Roman" w:hAnsi="Times New Roman" w:cs="Times New Roman"/>
          <w:b/>
          <w:bCs/>
          <w:color w:val="000000"/>
          <w:spacing w:val="36"/>
          <w:kern w:val="2"/>
          <w:sz w:val="24"/>
          <w:szCs w:val="24"/>
          <w14:ligatures w14:val="standardContextual"/>
        </w:rPr>
      </w:pPr>
      <w:r w:rsidRPr="00E04A67">
        <w:rPr>
          <w:rFonts w:ascii="Times New Roman" w:hAnsi="Times New Roman" w:cs="Times New Roman"/>
          <w:b/>
          <w:bCs/>
          <w:color w:val="000000"/>
          <w:spacing w:val="36"/>
          <w:kern w:val="2"/>
          <w:sz w:val="24"/>
          <w:szCs w:val="24"/>
          <w14:ligatures w14:val="standardContextual"/>
        </w:rPr>
        <w:t>начало формы</w:t>
      </w:r>
    </w:p>
    <w:p w14:paraId="4FE56B33" w14:textId="77777777" w:rsidR="00282023" w:rsidRPr="00E04A67" w:rsidRDefault="00282023" w:rsidP="00165845">
      <w:pPr>
        <w:widowControl w:val="0"/>
        <w:autoSpaceDE w:val="0"/>
        <w:autoSpaceDN w:val="0"/>
        <w:adjustRightInd w:val="0"/>
        <w:spacing w:after="0" w:line="240" w:lineRule="auto"/>
        <w:rPr>
          <w:rFonts w:ascii="Times New Roman" w:hAnsi="Times New Roman" w:cs="Times New Roman"/>
          <w:kern w:val="2"/>
          <w:sz w:val="24"/>
          <w:szCs w:val="24"/>
          <w14:ligatures w14:val="standardContextual"/>
        </w:rPr>
      </w:pPr>
    </w:p>
    <w:p w14:paraId="2F4E6AC8"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Наименование Участника Закупки: (указать краткое наименование)</w:t>
      </w:r>
    </w:p>
    <w:p w14:paraId="6E6339AB"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ИНН Участника Закупки: (указать при наличии)</w:t>
      </w:r>
    </w:p>
    <w:p w14:paraId="6FA84C1B"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Наименование предмета Договора: (указать наименование Предмета Закупки)</w:t>
      </w:r>
    </w:p>
    <w:p w14:paraId="267C92BC"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p w14:paraId="1415F191" w14:textId="77777777" w:rsidR="00282023" w:rsidRPr="00E04A67" w:rsidRDefault="00282023" w:rsidP="00165845">
      <w:pPr>
        <w:widowControl w:val="0"/>
        <w:spacing w:after="0" w:line="240" w:lineRule="auto"/>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ОПИСЬ ДОКУМЕНТОВ, СОСТАВЛЯЮЩИХ ЗАЯВКУ УЧАСТНИКА ЗАКУПКИ</w:t>
      </w:r>
    </w:p>
    <w:p w14:paraId="28E11527"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bl>
      <w:tblPr>
        <w:tblW w:w="9930" w:type="dxa"/>
        <w:jc w:val="center"/>
        <w:tblLayout w:type="fixed"/>
        <w:tblCellMar>
          <w:left w:w="0" w:type="dxa"/>
          <w:right w:w="0" w:type="dxa"/>
        </w:tblCellMar>
        <w:tblLook w:val="04A0" w:firstRow="1" w:lastRow="0" w:firstColumn="1" w:lastColumn="0" w:noHBand="0" w:noVBand="1"/>
      </w:tblPr>
      <w:tblGrid>
        <w:gridCol w:w="562"/>
        <w:gridCol w:w="3547"/>
        <w:gridCol w:w="1135"/>
        <w:gridCol w:w="1560"/>
        <w:gridCol w:w="1561"/>
        <w:gridCol w:w="1565"/>
      </w:tblGrid>
      <w:tr w:rsidR="00282023" w:rsidRPr="00E04A67" w14:paraId="5211F7F7" w14:textId="77777777" w:rsidTr="007457F7">
        <w:trPr>
          <w:trHeight w:hRule="exact" w:val="333"/>
          <w:jc w:val="center"/>
        </w:trPr>
        <w:tc>
          <w:tcPr>
            <w:tcW w:w="56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DF54BF6"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w:t>
            </w:r>
          </w:p>
          <w:p w14:paraId="2670118F"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п/п</w:t>
            </w:r>
          </w:p>
        </w:tc>
        <w:tc>
          <w:tcPr>
            <w:tcW w:w="3544"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45E51B9"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Наименование и реквизиты документа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171F795"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Кол-во</w:t>
            </w:r>
          </w:p>
          <w:p w14:paraId="2C33CCA6"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листов</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A3EB4A6"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Номер</w:t>
            </w:r>
          </w:p>
          <w:p w14:paraId="32A534EC"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листа </w:t>
            </w:r>
          </w:p>
          <w:p w14:paraId="06EC1BCD"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(стр. с__ по__) </w:t>
            </w:r>
          </w:p>
        </w:tc>
        <w:tc>
          <w:tcPr>
            <w:tcW w:w="3124"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AF347B0"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Вид документа</w:t>
            </w:r>
          </w:p>
        </w:tc>
      </w:tr>
      <w:tr w:rsidR="00282023" w:rsidRPr="00E04A67" w14:paraId="43EB7908" w14:textId="77777777" w:rsidTr="007457F7">
        <w:trPr>
          <w:trHeight w:hRule="exact" w:val="514"/>
          <w:jc w:val="center"/>
        </w:trPr>
        <w:tc>
          <w:tcPr>
            <w:tcW w:w="562" w:type="dxa"/>
            <w:vMerge/>
            <w:tcBorders>
              <w:top w:val="single" w:sz="4" w:space="0" w:color="000000"/>
              <w:left w:val="single" w:sz="4" w:space="0" w:color="000000"/>
              <w:bottom w:val="single" w:sz="4" w:space="0" w:color="000000"/>
              <w:right w:val="single" w:sz="4" w:space="0" w:color="000000"/>
            </w:tcBorders>
            <w:vAlign w:val="center"/>
            <w:hideMark/>
          </w:tcPr>
          <w:p w14:paraId="16628E15"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3544" w:type="dxa"/>
            <w:vMerge/>
            <w:tcBorders>
              <w:top w:val="single" w:sz="4" w:space="0" w:color="000000"/>
              <w:left w:val="single" w:sz="4" w:space="0" w:color="000000"/>
              <w:bottom w:val="single" w:sz="4" w:space="0" w:color="000000"/>
              <w:right w:val="single" w:sz="4" w:space="0" w:color="000000"/>
            </w:tcBorders>
            <w:vAlign w:val="center"/>
            <w:hideMark/>
          </w:tcPr>
          <w:p w14:paraId="5DF17CD1"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144E38D1"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59" w:type="dxa"/>
            <w:vMerge/>
            <w:tcBorders>
              <w:top w:val="single" w:sz="4" w:space="0" w:color="000000"/>
              <w:left w:val="single" w:sz="4" w:space="0" w:color="000000"/>
              <w:bottom w:val="single" w:sz="4" w:space="0" w:color="000000"/>
              <w:right w:val="single" w:sz="4" w:space="0" w:color="000000"/>
            </w:tcBorders>
            <w:vAlign w:val="center"/>
            <w:hideMark/>
          </w:tcPr>
          <w:p w14:paraId="17E66A11"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6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D7FD43B"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оригинал</w:t>
            </w:r>
          </w:p>
        </w:tc>
        <w:tc>
          <w:tcPr>
            <w:tcW w:w="156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BFDD545"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копия</w:t>
            </w:r>
          </w:p>
        </w:tc>
      </w:tr>
      <w:tr w:rsidR="00282023" w:rsidRPr="00E04A67" w14:paraId="61F57B0A" w14:textId="77777777" w:rsidTr="006B4D26">
        <w:trPr>
          <w:trHeight w:hRule="exact" w:val="288"/>
          <w:jc w:val="center"/>
        </w:trPr>
        <w:tc>
          <w:tcPr>
            <w:tcW w:w="562" w:type="dxa"/>
            <w:tcBorders>
              <w:top w:val="single" w:sz="4" w:space="0" w:color="000000"/>
              <w:left w:val="single" w:sz="4" w:space="0" w:color="000000"/>
              <w:bottom w:val="single" w:sz="4" w:space="0" w:color="000000"/>
              <w:right w:val="single" w:sz="4" w:space="0" w:color="000000"/>
            </w:tcBorders>
            <w:vAlign w:val="center"/>
            <w:hideMark/>
          </w:tcPr>
          <w:p w14:paraId="3B8EEDE4"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1</w:t>
            </w:r>
          </w:p>
        </w:tc>
        <w:tc>
          <w:tcPr>
            <w:tcW w:w="3544" w:type="dxa"/>
            <w:tcBorders>
              <w:top w:val="single" w:sz="4" w:space="0" w:color="000000"/>
              <w:left w:val="single" w:sz="4" w:space="0" w:color="000000"/>
              <w:bottom w:val="single" w:sz="4" w:space="0" w:color="000000"/>
              <w:right w:val="single" w:sz="4" w:space="0" w:color="000000"/>
            </w:tcBorders>
          </w:tcPr>
          <w:p w14:paraId="75491054"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134" w:type="dxa"/>
            <w:tcBorders>
              <w:top w:val="single" w:sz="4" w:space="0" w:color="000000"/>
              <w:left w:val="single" w:sz="4" w:space="0" w:color="000000"/>
              <w:bottom w:val="single" w:sz="4" w:space="0" w:color="000000"/>
              <w:right w:val="single" w:sz="4" w:space="0" w:color="000000"/>
            </w:tcBorders>
          </w:tcPr>
          <w:p w14:paraId="0F0451D1"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59" w:type="dxa"/>
            <w:tcBorders>
              <w:top w:val="single" w:sz="4" w:space="0" w:color="000000"/>
              <w:left w:val="single" w:sz="4" w:space="0" w:color="000000"/>
              <w:bottom w:val="single" w:sz="4" w:space="0" w:color="000000"/>
              <w:right w:val="single" w:sz="4" w:space="0" w:color="000000"/>
            </w:tcBorders>
          </w:tcPr>
          <w:p w14:paraId="33C37699"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60" w:type="dxa"/>
            <w:tcBorders>
              <w:top w:val="single" w:sz="4" w:space="0" w:color="000000"/>
              <w:left w:val="single" w:sz="4" w:space="0" w:color="000000"/>
              <w:bottom w:val="single" w:sz="4" w:space="0" w:color="000000"/>
              <w:right w:val="single" w:sz="4" w:space="0" w:color="000000"/>
            </w:tcBorders>
          </w:tcPr>
          <w:p w14:paraId="6CA9A3D8"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64" w:type="dxa"/>
            <w:tcBorders>
              <w:top w:val="single" w:sz="4" w:space="0" w:color="000000"/>
              <w:left w:val="single" w:sz="4" w:space="0" w:color="000000"/>
              <w:bottom w:val="single" w:sz="4" w:space="0" w:color="000000"/>
              <w:right w:val="single" w:sz="4" w:space="0" w:color="000000"/>
            </w:tcBorders>
          </w:tcPr>
          <w:p w14:paraId="42FF949F"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r>
      <w:tr w:rsidR="00282023" w:rsidRPr="00E04A67" w14:paraId="7EB72BA4" w14:textId="77777777" w:rsidTr="006B4D26">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vAlign w:val="center"/>
            <w:hideMark/>
          </w:tcPr>
          <w:p w14:paraId="217E2253"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2</w:t>
            </w:r>
          </w:p>
        </w:tc>
        <w:tc>
          <w:tcPr>
            <w:tcW w:w="3544" w:type="dxa"/>
            <w:tcBorders>
              <w:top w:val="single" w:sz="4" w:space="0" w:color="000000"/>
              <w:left w:val="single" w:sz="4" w:space="0" w:color="000000"/>
              <w:bottom w:val="single" w:sz="4" w:space="0" w:color="000000"/>
              <w:right w:val="single" w:sz="4" w:space="0" w:color="000000"/>
            </w:tcBorders>
          </w:tcPr>
          <w:p w14:paraId="7EF78F02"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134" w:type="dxa"/>
            <w:tcBorders>
              <w:top w:val="single" w:sz="4" w:space="0" w:color="000000"/>
              <w:left w:val="single" w:sz="4" w:space="0" w:color="000000"/>
              <w:bottom w:val="single" w:sz="4" w:space="0" w:color="000000"/>
              <w:right w:val="single" w:sz="4" w:space="0" w:color="000000"/>
            </w:tcBorders>
          </w:tcPr>
          <w:p w14:paraId="7A363D27"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59" w:type="dxa"/>
            <w:tcBorders>
              <w:top w:val="single" w:sz="4" w:space="0" w:color="000000"/>
              <w:left w:val="single" w:sz="4" w:space="0" w:color="000000"/>
              <w:bottom w:val="single" w:sz="4" w:space="0" w:color="000000"/>
              <w:right w:val="single" w:sz="4" w:space="0" w:color="000000"/>
            </w:tcBorders>
          </w:tcPr>
          <w:p w14:paraId="0DD50412"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60" w:type="dxa"/>
            <w:tcBorders>
              <w:top w:val="single" w:sz="4" w:space="0" w:color="000000"/>
              <w:left w:val="single" w:sz="4" w:space="0" w:color="000000"/>
              <w:bottom w:val="single" w:sz="4" w:space="0" w:color="000000"/>
              <w:right w:val="single" w:sz="4" w:space="0" w:color="000000"/>
            </w:tcBorders>
          </w:tcPr>
          <w:p w14:paraId="4009E69A"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64" w:type="dxa"/>
            <w:tcBorders>
              <w:top w:val="single" w:sz="4" w:space="0" w:color="000000"/>
              <w:left w:val="single" w:sz="4" w:space="0" w:color="000000"/>
              <w:bottom w:val="single" w:sz="4" w:space="0" w:color="000000"/>
              <w:right w:val="single" w:sz="4" w:space="0" w:color="000000"/>
            </w:tcBorders>
          </w:tcPr>
          <w:p w14:paraId="56E08766"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r>
      <w:tr w:rsidR="00282023" w:rsidRPr="00E04A67" w14:paraId="19CA5880" w14:textId="77777777" w:rsidTr="006B4D26">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vAlign w:val="center"/>
            <w:hideMark/>
          </w:tcPr>
          <w:p w14:paraId="54123FBE"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3</w:t>
            </w:r>
          </w:p>
        </w:tc>
        <w:tc>
          <w:tcPr>
            <w:tcW w:w="3544" w:type="dxa"/>
            <w:tcBorders>
              <w:top w:val="single" w:sz="4" w:space="0" w:color="000000"/>
              <w:left w:val="single" w:sz="4" w:space="0" w:color="000000"/>
              <w:bottom w:val="single" w:sz="4" w:space="0" w:color="000000"/>
              <w:right w:val="single" w:sz="4" w:space="0" w:color="000000"/>
            </w:tcBorders>
          </w:tcPr>
          <w:p w14:paraId="5B243DF4"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134" w:type="dxa"/>
            <w:tcBorders>
              <w:top w:val="single" w:sz="4" w:space="0" w:color="000000"/>
              <w:left w:val="single" w:sz="4" w:space="0" w:color="000000"/>
              <w:bottom w:val="single" w:sz="4" w:space="0" w:color="000000"/>
              <w:right w:val="single" w:sz="4" w:space="0" w:color="000000"/>
            </w:tcBorders>
          </w:tcPr>
          <w:p w14:paraId="1869A2FE"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59" w:type="dxa"/>
            <w:tcBorders>
              <w:top w:val="single" w:sz="4" w:space="0" w:color="000000"/>
              <w:left w:val="single" w:sz="4" w:space="0" w:color="000000"/>
              <w:bottom w:val="single" w:sz="4" w:space="0" w:color="000000"/>
              <w:right w:val="single" w:sz="4" w:space="0" w:color="000000"/>
            </w:tcBorders>
          </w:tcPr>
          <w:p w14:paraId="279EAC96"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60" w:type="dxa"/>
            <w:tcBorders>
              <w:top w:val="single" w:sz="4" w:space="0" w:color="000000"/>
              <w:left w:val="single" w:sz="4" w:space="0" w:color="000000"/>
              <w:bottom w:val="single" w:sz="4" w:space="0" w:color="000000"/>
              <w:right w:val="single" w:sz="4" w:space="0" w:color="000000"/>
            </w:tcBorders>
          </w:tcPr>
          <w:p w14:paraId="0D4FC6D2"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64" w:type="dxa"/>
            <w:tcBorders>
              <w:top w:val="single" w:sz="4" w:space="0" w:color="000000"/>
              <w:left w:val="single" w:sz="4" w:space="0" w:color="000000"/>
              <w:bottom w:val="single" w:sz="4" w:space="0" w:color="000000"/>
              <w:right w:val="single" w:sz="4" w:space="0" w:color="000000"/>
            </w:tcBorders>
          </w:tcPr>
          <w:p w14:paraId="488B0EFA"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r>
      <w:tr w:rsidR="00282023" w:rsidRPr="00E04A67" w14:paraId="5CAA440D" w14:textId="77777777" w:rsidTr="006B4D26">
        <w:trPr>
          <w:trHeight w:hRule="exact" w:val="281"/>
          <w:jc w:val="center"/>
        </w:trPr>
        <w:tc>
          <w:tcPr>
            <w:tcW w:w="562" w:type="dxa"/>
            <w:tcBorders>
              <w:top w:val="single" w:sz="4" w:space="0" w:color="000000"/>
              <w:left w:val="single" w:sz="4" w:space="0" w:color="000000"/>
              <w:bottom w:val="single" w:sz="4" w:space="0" w:color="auto"/>
              <w:right w:val="single" w:sz="4" w:space="0" w:color="000000"/>
            </w:tcBorders>
            <w:vAlign w:val="center"/>
            <w:hideMark/>
          </w:tcPr>
          <w:p w14:paraId="02B1EB83" w14:textId="77777777" w:rsidR="00282023" w:rsidRPr="00E04A67" w:rsidRDefault="00282023" w:rsidP="00165845">
            <w:pPr>
              <w:widowControl w:val="0"/>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w:t>
            </w:r>
          </w:p>
        </w:tc>
        <w:tc>
          <w:tcPr>
            <w:tcW w:w="3544" w:type="dxa"/>
            <w:tcBorders>
              <w:top w:val="single" w:sz="4" w:space="0" w:color="000000"/>
              <w:left w:val="single" w:sz="4" w:space="0" w:color="000000"/>
              <w:bottom w:val="single" w:sz="4" w:space="0" w:color="auto"/>
              <w:right w:val="single" w:sz="4" w:space="0" w:color="000000"/>
            </w:tcBorders>
          </w:tcPr>
          <w:p w14:paraId="7EA4BF3A"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134" w:type="dxa"/>
            <w:tcBorders>
              <w:top w:val="single" w:sz="4" w:space="0" w:color="000000"/>
              <w:left w:val="single" w:sz="4" w:space="0" w:color="000000"/>
              <w:bottom w:val="single" w:sz="4" w:space="0" w:color="auto"/>
              <w:right w:val="single" w:sz="4" w:space="0" w:color="000000"/>
            </w:tcBorders>
          </w:tcPr>
          <w:p w14:paraId="11490E95"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59" w:type="dxa"/>
            <w:tcBorders>
              <w:top w:val="single" w:sz="4" w:space="0" w:color="000000"/>
              <w:left w:val="single" w:sz="4" w:space="0" w:color="000000"/>
              <w:bottom w:val="single" w:sz="4" w:space="0" w:color="auto"/>
              <w:right w:val="single" w:sz="4" w:space="0" w:color="000000"/>
            </w:tcBorders>
          </w:tcPr>
          <w:p w14:paraId="3AC133EF"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60" w:type="dxa"/>
            <w:tcBorders>
              <w:top w:val="single" w:sz="4" w:space="0" w:color="000000"/>
              <w:left w:val="single" w:sz="4" w:space="0" w:color="000000"/>
              <w:bottom w:val="single" w:sz="4" w:space="0" w:color="auto"/>
              <w:right w:val="single" w:sz="4" w:space="0" w:color="000000"/>
            </w:tcBorders>
          </w:tcPr>
          <w:p w14:paraId="20F22E72"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c>
          <w:tcPr>
            <w:tcW w:w="1564" w:type="dxa"/>
            <w:tcBorders>
              <w:top w:val="single" w:sz="4" w:space="0" w:color="000000"/>
              <w:left w:val="single" w:sz="4" w:space="0" w:color="000000"/>
              <w:bottom w:val="single" w:sz="4" w:space="0" w:color="auto"/>
              <w:right w:val="single" w:sz="4" w:space="0" w:color="000000"/>
            </w:tcBorders>
          </w:tcPr>
          <w:p w14:paraId="05EC7DFF"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tc>
      </w:tr>
    </w:tbl>
    <w:p w14:paraId="0B018B34" w14:textId="77777777" w:rsidR="00282023" w:rsidRPr="00E04A67" w:rsidRDefault="00282023" w:rsidP="00165845">
      <w:pPr>
        <w:widowControl w:val="0"/>
        <w:autoSpaceDE w:val="0"/>
        <w:autoSpaceDN w:val="0"/>
        <w:adjustRightInd w:val="0"/>
        <w:spacing w:after="0" w:line="240" w:lineRule="auto"/>
        <w:rPr>
          <w:rFonts w:ascii="Times New Roman" w:hAnsi="Times New Roman" w:cs="Times New Roman"/>
          <w:kern w:val="2"/>
          <w:sz w:val="24"/>
          <w:szCs w:val="24"/>
          <w14:ligatures w14:val="standardContextual"/>
        </w:rPr>
      </w:pPr>
    </w:p>
    <w:p w14:paraId="5546139E"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___________________________________________</w:t>
      </w:r>
    </w:p>
    <w:p w14:paraId="7C6B8A68" w14:textId="77777777" w:rsidR="00282023" w:rsidRPr="00E04A67" w:rsidRDefault="00282023" w:rsidP="00165845">
      <w:pPr>
        <w:widowControl w:val="0"/>
        <w:spacing w:after="0" w:line="240" w:lineRule="auto"/>
        <w:rPr>
          <w:rFonts w:ascii="Times New Roman" w:hAnsi="Times New Roman" w:cs="Times New Roman"/>
          <w:kern w:val="2"/>
          <w:sz w:val="24"/>
          <w:szCs w:val="24"/>
          <w:vertAlign w:val="subscript"/>
          <w14:ligatures w14:val="standardContextual"/>
        </w:rPr>
      </w:pPr>
      <w:r w:rsidRPr="00E04A67">
        <w:rPr>
          <w:rFonts w:ascii="Times New Roman" w:hAnsi="Times New Roman" w:cs="Times New Roman"/>
          <w:kern w:val="2"/>
          <w:sz w:val="24"/>
          <w:szCs w:val="24"/>
          <w:vertAlign w:val="subscript"/>
          <w14:ligatures w14:val="standardContextual"/>
        </w:rPr>
        <w:t xml:space="preserve">                                              (подпись, М.П.)</w:t>
      </w:r>
    </w:p>
    <w:p w14:paraId="44A9BB35"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___________________________________________</w:t>
      </w:r>
    </w:p>
    <w:p w14:paraId="3E7FAACF" w14:textId="77777777" w:rsidR="00282023" w:rsidRPr="00E04A67" w:rsidRDefault="00282023" w:rsidP="00165845">
      <w:pPr>
        <w:widowControl w:val="0"/>
        <w:spacing w:after="0" w:line="240" w:lineRule="auto"/>
        <w:rPr>
          <w:rFonts w:ascii="Times New Roman" w:hAnsi="Times New Roman" w:cs="Times New Roman"/>
          <w:kern w:val="2"/>
          <w:sz w:val="24"/>
          <w:szCs w:val="24"/>
          <w:vertAlign w:val="subscript"/>
          <w14:ligatures w14:val="standardContextual"/>
        </w:rPr>
      </w:pPr>
      <w:r w:rsidRPr="00E04A67">
        <w:rPr>
          <w:rFonts w:ascii="Times New Roman" w:hAnsi="Times New Roman" w:cs="Times New Roman"/>
          <w:kern w:val="2"/>
          <w:sz w:val="24"/>
          <w:szCs w:val="24"/>
          <w:vertAlign w:val="subscript"/>
          <w14:ligatures w14:val="standardContextual"/>
        </w:rPr>
        <w:t xml:space="preserve">                (фамилия, имя, отчество подписанта, должность)</w:t>
      </w:r>
    </w:p>
    <w:p w14:paraId="42C896C6"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p w14:paraId="244D0006" w14:textId="77777777" w:rsidR="00282023" w:rsidRPr="00E04A67" w:rsidRDefault="00282023" w:rsidP="00165845">
      <w:pPr>
        <w:widowControl w:val="0"/>
        <w:pBdr>
          <w:bottom w:val="single" w:sz="4" w:space="1" w:color="auto"/>
        </w:pBdr>
        <w:shd w:val="clear" w:color="auto" w:fill="E0E0E0"/>
        <w:spacing w:after="0" w:line="240" w:lineRule="auto"/>
        <w:jc w:val="center"/>
        <w:rPr>
          <w:rFonts w:ascii="Times New Roman" w:hAnsi="Times New Roman" w:cs="Times New Roman"/>
          <w:b/>
          <w:bCs/>
          <w:color w:val="000000"/>
          <w:spacing w:val="36"/>
          <w:kern w:val="2"/>
          <w:sz w:val="24"/>
          <w:szCs w:val="24"/>
          <w14:ligatures w14:val="standardContextual"/>
        </w:rPr>
      </w:pPr>
      <w:r w:rsidRPr="00E04A67">
        <w:rPr>
          <w:rFonts w:ascii="Times New Roman" w:hAnsi="Times New Roman" w:cs="Times New Roman"/>
          <w:b/>
          <w:bCs/>
          <w:color w:val="000000"/>
          <w:spacing w:val="36"/>
          <w:kern w:val="2"/>
          <w:sz w:val="24"/>
          <w:szCs w:val="24"/>
          <w14:ligatures w14:val="standardContextual"/>
        </w:rPr>
        <w:t>конец формы</w:t>
      </w:r>
    </w:p>
    <w:p w14:paraId="3906B4B5"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p>
    <w:p w14:paraId="514F4504"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Инструкция по заполнению:</w:t>
      </w:r>
    </w:p>
    <w:p w14:paraId="69178C4F"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1. Заявка (каждый ее том, если Заявка предоставляется частями) должна содержать опись входящих в ее состав документов.</w:t>
      </w:r>
    </w:p>
    <w:p w14:paraId="476E9514"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2. Инструкции, приведенные по тексту формы и выделенные курсивом, рекомендуется удалить из текста Заявки.</w:t>
      </w:r>
    </w:p>
    <w:p w14:paraId="785A0D0F" w14:textId="77777777"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3. Форма должна быть </w:t>
      </w:r>
      <w:r w:rsidRPr="00E04A67">
        <w:rPr>
          <w:rFonts w:ascii="Times New Roman" w:eastAsia="Calibri" w:hAnsi="Times New Roman" w:cs="Times New Roman"/>
          <w:kern w:val="2"/>
          <w:sz w:val="24"/>
          <w:szCs w:val="24"/>
          <w14:ligatures w14:val="standardContextual"/>
        </w:rPr>
        <w:t xml:space="preserve">подписана Участником Закупки (уполномоченным им лицом) </w:t>
      </w:r>
      <w:r w:rsidRPr="00E04A67">
        <w:rPr>
          <w:rFonts w:ascii="Times New Roman" w:hAnsi="Times New Roman" w:cs="Times New Roman"/>
          <w:kern w:val="2"/>
          <w:sz w:val="24"/>
          <w:szCs w:val="24"/>
          <w14:ligatures w14:val="standardContextual"/>
        </w:rPr>
        <w:t>и скреплена оттиском печати (при наличии).</w:t>
      </w:r>
    </w:p>
    <w:p w14:paraId="31B3EEC3" w14:textId="3A76FA96" w:rsidR="00282023" w:rsidRPr="00E04A67" w:rsidRDefault="00282023" w:rsidP="00165845">
      <w:pPr>
        <w:widowControl w:val="0"/>
        <w:spacing w:after="0" w:line="240" w:lineRule="auto"/>
        <w:ind w:firstLine="709"/>
        <w:rPr>
          <w:rFonts w:ascii="Times New Roman" w:hAnsi="Times New Roman" w:cs="Times New Roman"/>
          <w:kern w:val="2"/>
          <w:sz w:val="24"/>
          <w:szCs w:val="24"/>
          <w14:ligatures w14:val="standardContextual"/>
        </w:rPr>
      </w:pPr>
    </w:p>
    <w:p w14:paraId="01782A88" w14:textId="7A04554E" w:rsidR="00897D7A" w:rsidRPr="00E04A67" w:rsidRDefault="00897D7A" w:rsidP="00165845">
      <w:pPr>
        <w:widowControl w:val="0"/>
        <w:spacing w:after="0" w:line="240" w:lineRule="auto"/>
        <w:ind w:firstLine="709"/>
        <w:rPr>
          <w:rFonts w:ascii="Times New Roman" w:hAnsi="Times New Roman" w:cs="Times New Roman"/>
          <w:kern w:val="2"/>
          <w:sz w:val="24"/>
          <w:szCs w:val="24"/>
          <w14:ligatures w14:val="standardContextual"/>
        </w:rPr>
      </w:pPr>
    </w:p>
    <w:p w14:paraId="1349907E" w14:textId="0838FA3C" w:rsidR="00897D7A" w:rsidRPr="00E04A67" w:rsidRDefault="00897D7A" w:rsidP="00165845">
      <w:pPr>
        <w:widowControl w:val="0"/>
        <w:spacing w:after="0" w:line="240" w:lineRule="auto"/>
        <w:ind w:firstLine="709"/>
        <w:rPr>
          <w:rFonts w:ascii="Times New Roman" w:hAnsi="Times New Roman" w:cs="Times New Roman"/>
          <w:kern w:val="2"/>
          <w:sz w:val="24"/>
          <w:szCs w:val="24"/>
          <w14:ligatures w14:val="standardContextual"/>
        </w:rPr>
      </w:pPr>
    </w:p>
    <w:p w14:paraId="0CE475B7" w14:textId="33849D83" w:rsidR="00897D7A" w:rsidRPr="00E04A67" w:rsidRDefault="00897D7A" w:rsidP="00165845">
      <w:pPr>
        <w:widowControl w:val="0"/>
        <w:spacing w:after="0" w:line="240" w:lineRule="auto"/>
        <w:ind w:firstLine="709"/>
        <w:rPr>
          <w:rFonts w:ascii="Times New Roman" w:hAnsi="Times New Roman" w:cs="Times New Roman"/>
          <w:kern w:val="2"/>
          <w:sz w:val="24"/>
          <w:szCs w:val="24"/>
          <w14:ligatures w14:val="standardContextual"/>
        </w:rPr>
      </w:pPr>
    </w:p>
    <w:p w14:paraId="4946851F" w14:textId="77777777" w:rsidR="00897D7A" w:rsidRPr="00E04A67" w:rsidRDefault="00897D7A" w:rsidP="00165845">
      <w:pPr>
        <w:widowControl w:val="0"/>
        <w:spacing w:after="0" w:line="240" w:lineRule="auto"/>
        <w:ind w:firstLine="709"/>
        <w:rPr>
          <w:rFonts w:ascii="Times New Roman" w:hAnsi="Times New Roman" w:cs="Times New Roman"/>
          <w:kern w:val="2"/>
          <w:sz w:val="24"/>
          <w:szCs w:val="24"/>
          <w14:ligatures w14:val="standardContextual"/>
        </w:rPr>
        <w:sectPr w:rsidR="00897D7A" w:rsidRPr="00E04A67" w:rsidSect="007457F7">
          <w:pgSz w:w="11907" w:h="16840"/>
          <w:pgMar w:top="1134" w:right="851" w:bottom="1134" w:left="1418" w:header="720" w:footer="964" w:gutter="0"/>
          <w:cols w:space="720"/>
        </w:sectPr>
      </w:pPr>
    </w:p>
    <w:p w14:paraId="4B09CBF8" w14:textId="77777777" w:rsidR="00897D7A" w:rsidRPr="00E04A67" w:rsidRDefault="00897D7A" w:rsidP="00165845">
      <w:pPr>
        <w:widowControl w:val="0"/>
        <w:spacing w:after="0" w:line="240" w:lineRule="auto"/>
        <w:jc w:val="center"/>
        <w:rPr>
          <w:rFonts w:ascii="Times New Roman" w:hAnsi="Times New Roman" w:cs="Times New Roman"/>
          <w:b/>
          <w:kern w:val="2"/>
          <w:sz w:val="24"/>
          <w:szCs w:val="24"/>
          <w14:ligatures w14:val="standardContextual"/>
        </w:rPr>
      </w:pPr>
      <w:bookmarkStart w:id="34" w:name="форма4"/>
      <w:r w:rsidRPr="00E04A67">
        <w:rPr>
          <w:rFonts w:ascii="Times New Roman" w:hAnsi="Times New Roman" w:cs="Times New Roman"/>
          <w:b/>
          <w:kern w:val="2"/>
          <w:sz w:val="24"/>
          <w:szCs w:val="24"/>
          <w14:ligatures w14:val="standardContextual"/>
        </w:rPr>
        <w:lastRenderedPageBreak/>
        <w:t>ФОРМА 4</w:t>
      </w:r>
    </w:p>
    <w:bookmarkEnd w:id="34"/>
    <w:p w14:paraId="327D5891" w14:textId="77777777" w:rsidR="009D5294" w:rsidRPr="00E04A67" w:rsidRDefault="009D5294" w:rsidP="00165845">
      <w:pPr>
        <w:widowControl w:val="0"/>
        <w:spacing w:after="0" w:line="240" w:lineRule="auto"/>
        <w:ind w:firstLine="709"/>
        <w:rPr>
          <w:rFonts w:ascii="Times New Roman" w:hAnsi="Times New Roman" w:cs="Times New Roman"/>
          <w:kern w:val="2"/>
          <w:sz w:val="24"/>
          <w:szCs w:val="24"/>
          <w14:ligatures w14:val="standardContextual"/>
        </w:rPr>
      </w:pPr>
    </w:p>
    <w:p w14:paraId="0DBB84CD" w14:textId="77777777" w:rsidR="009D5294" w:rsidRPr="00E04A67" w:rsidRDefault="009D5294" w:rsidP="009D5294">
      <w:pPr>
        <w:keepNext/>
        <w:keepLines/>
        <w:widowControl w:val="0"/>
        <w:spacing w:after="38" w:line="280" w:lineRule="exact"/>
        <w:ind w:left="40"/>
        <w:jc w:val="center"/>
        <w:outlineLvl w:val="2"/>
        <w:rPr>
          <w:rFonts w:ascii="Times New Roman" w:hAnsi="Times New Roman" w:cs="Times New Roman"/>
          <w:b/>
          <w:color w:val="000000"/>
          <w:sz w:val="28"/>
          <w:szCs w:val="28"/>
          <w:lang w:bidi="ru-RU"/>
        </w:rPr>
      </w:pPr>
      <w:r w:rsidRPr="00E04A67">
        <w:rPr>
          <w:rFonts w:ascii="Times New Roman" w:hAnsi="Times New Roman" w:cs="Times New Roman"/>
          <w:b/>
          <w:color w:val="000000"/>
          <w:sz w:val="28"/>
          <w:szCs w:val="28"/>
          <w:lang w:bidi="ru-RU"/>
        </w:rPr>
        <w:t>СВОДНЫЕ СВЕДЕНИЯ</w:t>
      </w:r>
    </w:p>
    <w:p w14:paraId="6DE262F1" w14:textId="77777777" w:rsidR="009D5294" w:rsidRPr="00E04A67" w:rsidRDefault="009D5294" w:rsidP="009D5294">
      <w:pPr>
        <w:widowControl w:val="0"/>
        <w:spacing w:after="60" w:line="240" w:lineRule="auto"/>
        <w:ind w:firstLine="720"/>
        <w:jc w:val="center"/>
        <w:rPr>
          <w:rFonts w:ascii="Times New Roman" w:hAnsi="Times New Roman" w:cs="Times New Roman"/>
          <w:b/>
          <w:sz w:val="28"/>
          <w:szCs w:val="28"/>
        </w:rPr>
      </w:pPr>
      <w:r w:rsidRPr="00E04A67">
        <w:rPr>
          <w:rFonts w:ascii="Times New Roman" w:eastAsia="Constantia" w:hAnsi="Times New Roman" w:cs="Times New Roman"/>
          <w:b/>
          <w:bCs/>
          <w:color w:val="000000"/>
          <w:sz w:val="28"/>
          <w:szCs w:val="28"/>
          <w:lang w:bidi="ru-RU"/>
        </w:rPr>
        <w:t>о наличии у участника опыта работы, связанного с предметом договора</w:t>
      </w:r>
    </w:p>
    <w:tbl>
      <w:tblPr>
        <w:tblW w:w="14596" w:type="dxa"/>
        <w:tblInd w:w="2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850"/>
        <w:gridCol w:w="1701"/>
        <w:gridCol w:w="1701"/>
        <w:gridCol w:w="1861"/>
        <w:gridCol w:w="1541"/>
        <w:gridCol w:w="1353"/>
        <w:gridCol w:w="1444"/>
        <w:gridCol w:w="4145"/>
      </w:tblGrid>
      <w:tr w:rsidR="009D5294" w:rsidRPr="00E04A67" w14:paraId="5B9ED81D" w14:textId="77777777" w:rsidTr="00B73A66">
        <w:trPr>
          <w:trHeight w:hRule="exact" w:val="2969"/>
        </w:trPr>
        <w:tc>
          <w:tcPr>
            <w:tcW w:w="850" w:type="dxa"/>
            <w:shd w:val="clear" w:color="auto" w:fill="FFFFFF"/>
            <w:vAlign w:val="center"/>
            <w:hideMark/>
          </w:tcPr>
          <w:p w14:paraId="20FAB9C7" w14:textId="77777777" w:rsidR="009D5294" w:rsidRPr="00E04A67" w:rsidRDefault="009D5294" w:rsidP="00B73A66">
            <w:pPr>
              <w:widowControl w:val="0"/>
              <w:spacing w:after="120" w:line="240" w:lineRule="exact"/>
              <w:ind w:left="123"/>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 п/п</w:t>
            </w:r>
          </w:p>
        </w:tc>
        <w:tc>
          <w:tcPr>
            <w:tcW w:w="1701" w:type="dxa"/>
            <w:shd w:val="clear" w:color="auto" w:fill="FFFFFF"/>
            <w:vAlign w:val="center"/>
            <w:hideMark/>
          </w:tcPr>
          <w:p w14:paraId="4DB5D571" w14:textId="77777777" w:rsidR="009D5294" w:rsidRPr="00E04A67" w:rsidRDefault="009D5294"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Реестровый номер закупки</w:t>
            </w:r>
          </w:p>
          <w:p w14:paraId="53CA3B33" w14:textId="77777777" w:rsidR="009D5294" w:rsidRPr="00E04A67" w:rsidRDefault="009D5294"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(при наличии)</w:t>
            </w:r>
          </w:p>
        </w:tc>
        <w:tc>
          <w:tcPr>
            <w:tcW w:w="1701" w:type="dxa"/>
            <w:shd w:val="clear" w:color="auto" w:fill="FFFFFF"/>
            <w:vAlign w:val="center"/>
            <w:hideMark/>
          </w:tcPr>
          <w:p w14:paraId="104DE3A1" w14:textId="77777777" w:rsidR="009D5294" w:rsidRPr="00E04A67" w:rsidRDefault="009D5294"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Номер и дата заключения контракта (договора)</w:t>
            </w:r>
          </w:p>
        </w:tc>
        <w:tc>
          <w:tcPr>
            <w:tcW w:w="1861" w:type="dxa"/>
            <w:shd w:val="clear" w:color="auto" w:fill="FFFFFF"/>
            <w:vAlign w:val="bottom"/>
            <w:hideMark/>
          </w:tcPr>
          <w:p w14:paraId="172251A3" w14:textId="77777777" w:rsidR="009D5294" w:rsidRPr="00E04A67" w:rsidRDefault="009D5294" w:rsidP="00B73A66">
            <w:pPr>
              <w:widowControl w:val="0"/>
              <w:spacing w:after="0" w:line="273" w:lineRule="exact"/>
              <w:ind w:left="132" w:right="150"/>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 xml:space="preserve">Номер записи в реестре контрактов (реестре договоров) </w:t>
            </w:r>
          </w:p>
          <w:p w14:paraId="1AA28BE5" w14:textId="77777777" w:rsidR="009D5294" w:rsidRPr="00E04A67" w:rsidRDefault="009D5294" w:rsidP="00B73A66">
            <w:pPr>
              <w:widowControl w:val="0"/>
              <w:spacing w:after="0" w:line="273" w:lineRule="exact"/>
              <w:ind w:left="132" w:right="150"/>
              <w:jc w:val="center"/>
              <w:rPr>
                <w:rFonts w:ascii="Times New Roman" w:hAnsi="Times New Roman" w:cs="Times New Roman"/>
                <w:color w:val="000000"/>
                <w:sz w:val="24"/>
                <w:szCs w:val="24"/>
                <w:lang w:bidi="ru-RU"/>
              </w:rPr>
            </w:pPr>
            <w:r w:rsidRPr="00E04A67">
              <w:rPr>
                <w:rFonts w:ascii="Times New Roman" w:hAnsi="Times New Roman" w:cs="Times New Roman"/>
                <w:i/>
                <w:iCs/>
                <w:color w:val="000000"/>
                <w:spacing w:val="-10"/>
                <w:sz w:val="14"/>
                <w:szCs w:val="14"/>
                <w:lang w:bidi="ru-RU"/>
              </w:rPr>
              <w:t>для контрактов (договоров), заключенных в соответствии с 44-ФЗ, 223-ФЗ</w:t>
            </w:r>
          </w:p>
        </w:tc>
        <w:tc>
          <w:tcPr>
            <w:tcW w:w="1541" w:type="dxa"/>
            <w:shd w:val="clear" w:color="auto" w:fill="FFFFFF"/>
            <w:vAlign w:val="center"/>
            <w:hideMark/>
          </w:tcPr>
          <w:p w14:paraId="68DD9413" w14:textId="77777777" w:rsidR="009D5294" w:rsidRPr="00E04A67" w:rsidRDefault="009D5294"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Наименование предмета контракта (договора)</w:t>
            </w:r>
          </w:p>
        </w:tc>
        <w:tc>
          <w:tcPr>
            <w:tcW w:w="1353" w:type="dxa"/>
            <w:shd w:val="clear" w:color="auto" w:fill="FFFFFF"/>
            <w:vAlign w:val="center"/>
            <w:hideMark/>
          </w:tcPr>
          <w:p w14:paraId="17868C79" w14:textId="77777777" w:rsidR="009D5294" w:rsidRPr="00E04A67" w:rsidRDefault="009D5294" w:rsidP="00B73A66">
            <w:pPr>
              <w:widowControl w:val="0"/>
              <w:spacing w:after="0" w:line="273" w:lineRule="exact"/>
              <w:ind w:left="-64"/>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Сумма контракта (договора), руб.</w:t>
            </w:r>
          </w:p>
        </w:tc>
        <w:tc>
          <w:tcPr>
            <w:tcW w:w="1444" w:type="dxa"/>
            <w:shd w:val="clear" w:color="auto" w:fill="FFFFFF"/>
            <w:vAlign w:val="center"/>
            <w:hideMark/>
          </w:tcPr>
          <w:p w14:paraId="1FC7C331" w14:textId="77777777" w:rsidR="009D5294" w:rsidRPr="00E04A67" w:rsidRDefault="009D5294"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Дата исполнения контракта (договора)</w:t>
            </w:r>
          </w:p>
        </w:tc>
        <w:tc>
          <w:tcPr>
            <w:tcW w:w="4145" w:type="dxa"/>
            <w:shd w:val="clear" w:color="auto" w:fill="FFFFFF"/>
            <w:vAlign w:val="center"/>
            <w:hideMark/>
          </w:tcPr>
          <w:p w14:paraId="4D980258" w14:textId="77777777" w:rsidR="009D5294" w:rsidRPr="00E04A67" w:rsidRDefault="009D5294" w:rsidP="00B73A66">
            <w:pPr>
              <w:widowControl w:val="0"/>
              <w:spacing w:after="0" w:line="279"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Перечень документов, представленных в подтверждение данных сведений</w:t>
            </w:r>
          </w:p>
        </w:tc>
      </w:tr>
      <w:tr w:rsidR="009D5294" w:rsidRPr="00E04A67" w14:paraId="00B94D97" w14:textId="77777777" w:rsidTr="00B73A66">
        <w:trPr>
          <w:trHeight w:hRule="exact" w:val="347"/>
        </w:trPr>
        <w:tc>
          <w:tcPr>
            <w:tcW w:w="850" w:type="dxa"/>
            <w:shd w:val="clear" w:color="auto" w:fill="FFFFFF"/>
            <w:vAlign w:val="bottom"/>
            <w:hideMark/>
          </w:tcPr>
          <w:p w14:paraId="77D5AAD2" w14:textId="77777777" w:rsidR="009D5294" w:rsidRPr="00E04A67" w:rsidRDefault="009D5294" w:rsidP="00B73A66">
            <w:pPr>
              <w:widowControl w:val="0"/>
              <w:spacing w:after="0" w:line="220" w:lineRule="exact"/>
              <w:ind w:left="140"/>
              <w:rPr>
                <w:rFonts w:ascii="Times New Roman" w:hAnsi="Times New Roman" w:cs="Times New Roman"/>
                <w:color w:val="000000"/>
                <w:sz w:val="24"/>
                <w:szCs w:val="24"/>
                <w:lang w:bidi="ru-RU"/>
              </w:rPr>
            </w:pPr>
            <w:r w:rsidRPr="00E04A67">
              <w:rPr>
                <w:rFonts w:ascii="Times New Roman" w:hAnsi="Times New Roman" w:cs="Times New Roman"/>
                <w:color w:val="000000"/>
                <w:lang w:bidi="ru-RU"/>
              </w:rPr>
              <w:t>1</w:t>
            </w:r>
          </w:p>
        </w:tc>
        <w:tc>
          <w:tcPr>
            <w:tcW w:w="1701" w:type="dxa"/>
            <w:shd w:val="clear" w:color="auto" w:fill="FFFFFF"/>
          </w:tcPr>
          <w:p w14:paraId="5B0735C5"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701" w:type="dxa"/>
            <w:shd w:val="clear" w:color="auto" w:fill="FFFFFF"/>
          </w:tcPr>
          <w:p w14:paraId="3EA6AD98"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861" w:type="dxa"/>
            <w:shd w:val="clear" w:color="auto" w:fill="FFFFFF"/>
          </w:tcPr>
          <w:p w14:paraId="1B5E70B2"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541" w:type="dxa"/>
            <w:shd w:val="clear" w:color="auto" w:fill="FFFFFF"/>
          </w:tcPr>
          <w:p w14:paraId="1116134A"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353" w:type="dxa"/>
            <w:shd w:val="clear" w:color="auto" w:fill="FFFFFF"/>
          </w:tcPr>
          <w:p w14:paraId="16EEC152"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444" w:type="dxa"/>
            <w:shd w:val="clear" w:color="auto" w:fill="FFFFFF"/>
          </w:tcPr>
          <w:p w14:paraId="607B2C8C"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4145" w:type="dxa"/>
            <w:shd w:val="clear" w:color="auto" w:fill="FFFFFF"/>
          </w:tcPr>
          <w:p w14:paraId="7068D4D1"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r>
      <w:tr w:rsidR="009D5294" w:rsidRPr="00E04A67" w14:paraId="68CEAA18" w14:textId="77777777" w:rsidTr="00B73A66">
        <w:trPr>
          <w:trHeight w:hRule="exact" w:val="347"/>
        </w:trPr>
        <w:tc>
          <w:tcPr>
            <w:tcW w:w="850" w:type="dxa"/>
            <w:shd w:val="clear" w:color="auto" w:fill="FFFFFF"/>
            <w:vAlign w:val="bottom"/>
            <w:hideMark/>
          </w:tcPr>
          <w:p w14:paraId="5FE2507A" w14:textId="77777777" w:rsidR="009D5294" w:rsidRPr="00E04A67" w:rsidRDefault="009D5294" w:rsidP="00B73A66">
            <w:pPr>
              <w:widowControl w:val="0"/>
              <w:spacing w:after="0" w:line="220" w:lineRule="exact"/>
              <w:rPr>
                <w:rFonts w:ascii="Times New Roman" w:hAnsi="Times New Roman" w:cs="Times New Roman"/>
                <w:color w:val="000000"/>
                <w:sz w:val="24"/>
                <w:szCs w:val="24"/>
                <w:lang w:bidi="ru-RU"/>
              </w:rPr>
            </w:pPr>
          </w:p>
        </w:tc>
        <w:tc>
          <w:tcPr>
            <w:tcW w:w="1701" w:type="dxa"/>
            <w:shd w:val="clear" w:color="auto" w:fill="FFFFFF"/>
          </w:tcPr>
          <w:p w14:paraId="08364220"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701" w:type="dxa"/>
            <w:shd w:val="clear" w:color="auto" w:fill="FFFFFF"/>
          </w:tcPr>
          <w:p w14:paraId="2493707C"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861" w:type="dxa"/>
            <w:shd w:val="clear" w:color="auto" w:fill="FFFFFF"/>
          </w:tcPr>
          <w:p w14:paraId="474F1AFD"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541" w:type="dxa"/>
            <w:shd w:val="clear" w:color="auto" w:fill="FFFFFF"/>
          </w:tcPr>
          <w:p w14:paraId="40CB42DD"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353" w:type="dxa"/>
            <w:shd w:val="clear" w:color="auto" w:fill="FFFFFF"/>
          </w:tcPr>
          <w:p w14:paraId="50D0E1CA"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444" w:type="dxa"/>
            <w:shd w:val="clear" w:color="auto" w:fill="FFFFFF"/>
          </w:tcPr>
          <w:p w14:paraId="7872E37D"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4145" w:type="dxa"/>
            <w:shd w:val="clear" w:color="auto" w:fill="FFFFFF"/>
          </w:tcPr>
          <w:p w14:paraId="6A8E1BD5"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r>
      <w:tr w:rsidR="009D5294" w:rsidRPr="00E04A67" w14:paraId="6A1B2ED6" w14:textId="77777777" w:rsidTr="00B73A66">
        <w:trPr>
          <w:trHeight w:hRule="exact" w:val="352"/>
        </w:trPr>
        <w:tc>
          <w:tcPr>
            <w:tcW w:w="850" w:type="dxa"/>
            <w:shd w:val="clear" w:color="auto" w:fill="FFFFFF"/>
            <w:vAlign w:val="bottom"/>
          </w:tcPr>
          <w:p w14:paraId="5B605440" w14:textId="77777777" w:rsidR="009D5294" w:rsidRPr="00E04A67" w:rsidRDefault="009D5294" w:rsidP="00B73A66">
            <w:pPr>
              <w:widowControl w:val="0"/>
              <w:spacing w:after="0" w:line="240" w:lineRule="auto"/>
              <w:jc w:val="center"/>
              <w:rPr>
                <w:rFonts w:ascii="Times New Roman" w:eastAsia="Tahoma" w:hAnsi="Times New Roman" w:cs="Times New Roman"/>
                <w:color w:val="000000"/>
                <w:sz w:val="10"/>
                <w:szCs w:val="10"/>
                <w:lang w:bidi="ru-RU"/>
              </w:rPr>
            </w:pPr>
            <w:r w:rsidRPr="00E04A67">
              <w:rPr>
                <w:rFonts w:ascii="Times New Roman" w:hAnsi="Times New Roman" w:cs="Times New Roman"/>
                <w:color w:val="000000"/>
                <w:lang w:bidi="ru-RU"/>
              </w:rPr>
              <w:t>…</w:t>
            </w:r>
          </w:p>
        </w:tc>
        <w:tc>
          <w:tcPr>
            <w:tcW w:w="1701" w:type="dxa"/>
            <w:shd w:val="clear" w:color="auto" w:fill="FFFFFF"/>
          </w:tcPr>
          <w:p w14:paraId="198D0CEB"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701" w:type="dxa"/>
            <w:shd w:val="clear" w:color="auto" w:fill="FFFFFF"/>
          </w:tcPr>
          <w:p w14:paraId="53355BE7"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861" w:type="dxa"/>
            <w:shd w:val="clear" w:color="auto" w:fill="FFFFFF"/>
          </w:tcPr>
          <w:p w14:paraId="4113802A"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541" w:type="dxa"/>
            <w:shd w:val="clear" w:color="auto" w:fill="FFFFFF"/>
          </w:tcPr>
          <w:p w14:paraId="24289D88"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353" w:type="dxa"/>
            <w:shd w:val="clear" w:color="auto" w:fill="FFFFFF"/>
          </w:tcPr>
          <w:p w14:paraId="45302ED1"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c>
          <w:tcPr>
            <w:tcW w:w="1444" w:type="dxa"/>
            <w:shd w:val="clear" w:color="auto" w:fill="FFFFFF"/>
          </w:tcPr>
          <w:p w14:paraId="6480DB8B" w14:textId="77777777" w:rsidR="009D5294" w:rsidRPr="00E04A67" w:rsidRDefault="009D5294" w:rsidP="00B73A66">
            <w:pPr>
              <w:widowControl w:val="0"/>
              <w:spacing w:after="0" w:line="240" w:lineRule="auto"/>
              <w:rPr>
                <w:rFonts w:ascii="Times New Roman" w:eastAsia="Tahoma" w:hAnsi="Times New Roman" w:cs="Times New Roman"/>
                <w:sz w:val="10"/>
                <w:szCs w:val="10"/>
                <w:lang w:bidi="ru-RU"/>
              </w:rPr>
            </w:pPr>
          </w:p>
        </w:tc>
        <w:tc>
          <w:tcPr>
            <w:tcW w:w="4145" w:type="dxa"/>
            <w:shd w:val="clear" w:color="auto" w:fill="FFFFFF"/>
          </w:tcPr>
          <w:p w14:paraId="3E73589C"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p>
        </w:tc>
      </w:tr>
      <w:tr w:rsidR="009D5294" w:rsidRPr="00E04A67" w14:paraId="5CBCA816" w14:textId="77777777" w:rsidTr="00B73A66">
        <w:trPr>
          <w:trHeight w:hRule="exact" w:val="352"/>
        </w:trPr>
        <w:tc>
          <w:tcPr>
            <w:tcW w:w="14596" w:type="dxa"/>
            <w:gridSpan w:val="8"/>
            <w:shd w:val="clear" w:color="auto" w:fill="FFFFFF"/>
          </w:tcPr>
          <w:p w14:paraId="2FE0C39A" w14:textId="77777777" w:rsidR="009D5294" w:rsidRPr="00E04A67" w:rsidRDefault="009D5294" w:rsidP="00B73A66">
            <w:pPr>
              <w:widowControl w:val="0"/>
              <w:spacing w:after="0" w:line="240" w:lineRule="auto"/>
              <w:rPr>
                <w:rFonts w:ascii="Times New Roman" w:eastAsia="Tahoma" w:hAnsi="Times New Roman" w:cs="Times New Roman"/>
                <w:color w:val="000000"/>
                <w:sz w:val="10"/>
                <w:szCs w:val="10"/>
                <w:lang w:bidi="ru-RU"/>
              </w:rPr>
            </w:pPr>
            <w:r w:rsidRPr="00E04A67">
              <w:rPr>
                <w:rFonts w:ascii="Times New Roman" w:hAnsi="Times New Roman" w:cs="Times New Roman"/>
                <w:b/>
                <w:bCs/>
                <w:color w:val="000000"/>
                <w:sz w:val="24"/>
                <w:szCs w:val="24"/>
                <w:lang w:bidi="ru-RU"/>
              </w:rPr>
              <w:t>Итого исполнено ____________ контрактов (договоров) на общую сумму ______________ руб.</w:t>
            </w:r>
          </w:p>
        </w:tc>
      </w:tr>
    </w:tbl>
    <w:p w14:paraId="4C893639" w14:textId="77777777" w:rsidR="009D5294" w:rsidRPr="00E04A67" w:rsidRDefault="009D5294" w:rsidP="009D5294">
      <w:pPr>
        <w:widowControl w:val="0"/>
        <w:spacing w:after="60" w:line="240" w:lineRule="auto"/>
        <w:ind w:firstLine="720"/>
        <w:rPr>
          <w:rFonts w:ascii="Times New Roman" w:hAnsi="Times New Roman" w:cs="Times New Roman"/>
          <w:sz w:val="20"/>
          <w:szCs w:val="20"/>
        </w:rPr>
      </w:pPr>
    </w:p>
    <w:p w14:paraId="46F20791" w14:textId="77777777" w:rsidR="009D5294" w:rsidRPr="00E04A67" w:rsidRDefault="009D5294" w:rsidP="009D5294">
      <w:pPr>
        <w:widowControl w:val="0"/>
        <w:autoSpaceDE w:val="0"/>
        <w:autoSpaceDN w:val="0"/>
        <w:adjustRightInd w:val="0"/>
        <w:spacing w:after="0" w:line="240" w:lineRule="auto"/>
        <w:ind w:firstLine="540"/>
        <w:rPr>
          <w:rFonts w:ascii="Times New Roman" w:hAnsi="Times New Roman" w:cs="Times New Roman"/>
          <w:i/>
          <w:sz w:val="20"/>
          <w:szCs w:val="20"/>
        </w:rPr>
      </w:pPr>
    </w:p>
    <w:p w14:paraId="4E191DDE" w14:textId="77777777" w:rsidR="009D5294" w:rsidRPr="00E04A67" w:rsidRDefault="009D5294" w:rsidP="009D5294">
      <w:pPr>
        <w:widowControl w:val="0"/>
        <w:spacing w:before="190" w:after="0" w:line="273" w:lineRule="exact"/>
        <w:ind w:left="180"/>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Участник/</w:t>
      </w:r>
    </w:p>
    <w:p w14:paraId="349B9F79" w14:textId="77777777" w:rsidR="009D5294" w:rsidRPr="00E04A67" w:rsidRDefault="009D5294" w:rsidP="009D5294">
      <w:pPr>
        <w:widowControl w:val="0"/>
        <w:spacing w:after="0" w:line="273" w:lineRule="exact"/>
        <w:ind w:left="180"/>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Руководитель организации/</w:t>
      </w:r>
    </w:p>
    <w:p w14:paraId="5141A5EB" w14:textId="77777777" w:rsidR="009D5294" w:rsidRPr="00E04A67" w:rsidRDefault="009D5294" w:rsidP="009D5294">
      <w:pPr>
        <w:widowControl w:val="0"/>
        <w:tabs>
          <w:tab w:val="left" w:leader="underscore" w:pos="6195"/>
          <w:tab w:val="left" w:leader="underscore" w:pos="8623"/>
        </w:tabs>
        <w:spacing w:after="0" w:line="273" w:lineRule="exact"/>
        <w:ind w:left="180"/>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 xml:space="preserve">уполномоченный представитель </w:t>
      </w:r>
      <w:r w:rsidRPr="00E04A67">
        <w:rPr>
          <w:rFonts w:ascii="Times New Roman" w:hAnsi="Times New Roman" w:cs="Times New Roman"/>
          <w:color w:val="000000"/>
          <w:sz w:val="24"/>
          <w:szCs w:val="24"/>
          <w:lang w:bidi="ru-RU"/>
        </w:rPr>
        <w:tab/>
        <w:t xml:space="preserve"> </w:t>
      </w:r>
      <w:r w:rsidRPr="00E04A67">
        <w:rPr>
          <w:rFonts w:ascii="Times New Roman" w:hAnsi="Times New Roman" w:cs="Times New Roman"/>
          <w:color w:val="000000"/>
          <w:sz w:val="24"/>
          <w:szCs w:val="24"/>
          <w:lang w:bidi="ru-RU"/>
        </w:rPr>
        <w:tab/>
      </w:r>
    </w:p>
    <w:p w14:paraId="5E8714B7" w14:textId="77777777" w:rsidR="009D5294" w:rsidRPr="00E04A67" w:rsidRDefault="009D5294" w:rsidP="009D5294">
      <w:pPr>
        <w:widowControl w:val="0"/>
        <w:tabs>
          <w:tab w:val="left" w:pos="4365"/>
          <w:tab w:val="left" w:pos="7239"/>
        </w:tabs>
        <w:spacing w:after="0" w:line="200" w:lineRule="exact"/>
        <w:ind w:left="480"/>
        <w:rPr>
          <w:rFonts w:ascii="Times New Roman" w:hAnsi="Times New Roman" w:cs="Times New Roman"/>
          <w:color w:val="000000"/>
          <w:sz w:val="20"/>
          <w:szCs w:val="20"/>
          <w:lang w:bidi="ru-RU"/>
        </w:rPr>
      </w:pPr>
      <w:r w:rsidRPr="00E04A67">
        <w:rPr>
          <w:rFonts w:ascii="Times New Roman" w:hAnsi="Times New Roman" w:cs="Times New Roman"/>
          <w:color w:val="000000"/>
          <w:sz w:val="20"/>
          <w:szCs w:val="20"/>
          <w:lang w:bidi="ru-RU"/>
        </w:rPr>
        <w:t>(должность/доверенность)</w:t>
      </w:r>
      <w:r w:rsidRPr="00E04A67">
        <w:rPr>
          <w:rFonts w:ascii="Times New Roman" w:hAnsi="Times New Roman" w:cs="Times New Roman"/>
          <w:color w:val="000000"/>
          <w:sz w:val="20"/>
          <w:szCs w:val="20"/>
          <w:lang w:bidi="ru-RU"/>
        </w:rPr>
        <w:tab/>
        <w:t>(подпись)                                (Ф.И.О.)</w:t>
      </w:r>
    </w:p>
    <w:p w14:paraId="7F32A358" w14:textId="77777777" w:rsidR="009D5294" w:rsidRPr="00E04A67" w:rsidRDefault="009D5294" w:rsidP="009D5294">
      <w:pPr>
        <w:keepNext/>
        <w:keepLines/>
        <w:widowControl w:val="0"/>
        <w:spacing w:after="0" w:line="300" w:lineRule="exact"/>
        <w:ind w:left="3300"/>
        <w:outlineLvl w:val="0"/>
        <w:rPr>
          <w:rFonts w:ascii="Times New Roman" w:eastAsia="Lucida Sans Unicode" w:hAnsi="Times New Roman" w:cs="Times New Roman"/>
          <w:b/>
          <w:color w:val="000000"/>
          <w:sz w:val="24"/>
          <w:szCs w:val="30"/>
          <w:lang w:bidi="ru-RU"/>
        </w:rPr>
      </w:pPr>
      <w:r w:rsidRPr="00E04A67">
        <w:rPr>
          <w:rFonts w:ascii="Times New Roman" w:eastAsia="Lucida Sans Unicode" w:hAnsi="Times New Roman" w:cs="Times New Roman"/>
          <w:b/>
          <w:color w:val="000000"/>
          <w:sz w:val="24"/>
          <w:szCs w:val="30"/>
          <w:lang w:bidi="ru-RU"/>
        </w:rPr>
        <w:t xml:space="preserve">                          МП</w:t>
      </w:r>
    </w:p>
    <w:p w14:paraId="54B15244" w14:textId="77777777" w:rsidR="009D5294" w:rsidRPr="00E04A67" w:rsidRDefault="009D5294" w:rsidP="009D5294">
      <w:pPr>
        <w:pStyle w:val="TableParagraph"/>
        <w:rPr>
          <w:b/>
          <w:sz w:val="24"/>
        </w:rPr>
        <w:sectPr w:rsidR="009D5294" w:rsidRPr="00E04A67" w:rsidSect="005D6347">
          <w:pgSz w:w="16840" w:h="11900" w:orient="landscape"/>
          <w:pgMar w:top="566" w:right="680" w:bottom="566" w:left="280" w:header="720" w:footer="720" w:gutter="0"/>
          <w:cols w:space="720"/>
          <w:docGrid w:linePitch="299"/>
        </w:sectPr>
      </w:pPr>
    </w:p>
    <w:p w14:paraId="13F44981" w14:textId="06AFA4E7" w:rsidR="00282023" w:rsidRPr="00E04A67" w:rsidRDefault="00282023" w:rsidP="00165845">
      <w:pPr>
        <w:widowControl w:val="0"/>
        <w:spacing w:after="0" w:line="240" w:lineRule="auto"/>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lastRenderedPageBreak/>
        <w:t xml:space="preserve">ФОРМА </w:t>
      </w:r>
      <w:r w:rsidR="00897D7A" w:rsidRPr="00E04A67">
        <w:rPr>
          <w:rFonts w:ascii="Times New Roman" w:hAnsi="Times New Roman" w:cs="Times New Roman"/>
          <w:b/>
          <w:kern w:val="2"/>
          <w:sz w:val="24"/>
          <w:szCs w:val="24"/>
          <w14:ligatures w14:val="standardContextual"/>
        </w:rPr>
        <w:t>5</w:t>
      </w:r>
    </w:p>
    <w:p w14:paraId="1DB4A46B" w14:textId="77777777" w:rsidR="00282023" w:rsidRPr="00E04A67" w:rsidRDefault="00282023" w:rsidP="00165845">
      <w:pPr>
        <w:widowControl w:val="0"/>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Образец оформления конвертов</w:t>
      </w:r>
    </w:p>
    <w:p w14:paraId="36146C72" w14:textId="77777777" w:rsidR="00282023" w:rsidRPr="00E04A67" w:rsidRDefault="00282023" w:rsidP="00165845">
      <w:pPr>
        <w:widowControl w:val="0"/>
        <w:pBdr>
          <w:top w:val="single" w:sz="4" w:space="1" w:color="auto"/>
        </w:pBdr>
        <w:shd w:val="clear" w:color="auto" w:fill="E0E0E0"/>
        <w:spacing w:after="0" w:line="240" w:lineRule="auto"/>
        <w:jc w:val="center"/>
        <w:rPr>
          <w:rFonts w:ascii="Times New Roman" w:hAnsi="Times New Roman" w:cs="Times New Roman"/>
          <w:b/>
          <w:bCs/>
          <w:color w:val="000000"/>
          <w:spacing w:val="36"/>
          <w:kern w:val="2"/>
          <w:sz w:val="24"/>
          <w:szCs w:val="24"/>
          <w14:ligatures w14:val="standardContextual"/>
        </w:rPr>
      </w:pPr>
      <w:r w:rsidRPr="00E04A67">
        <w:rPr>
          <w:rFonts w:ascii="Times New Roman" w:hAnsi="Times New Roman" w:cs="Times New Roman"/>
          <w:b/>
          <w:bCs/>
          <w:color w:val="000000"/>
          <w:spacing w:val="36"/>
          <w:kern w:val="2"/>
          <w:sz w:val="24"/>
          <w:szCs w:val="24"/>
          <w14:ligatures w14:val="standardContextual"/>
        </w:rPr>
        <w:t>начало формы</w:t>
      </w:r>
    </w:p>
    <w:p w14:paraId="48912782" w14:textId="77777777" w:rsidR="00282023" w:rsidRPr="00E04A67" w:rsidRDefault="00282023" w:rsidP="00165845">
      <w:pPr>
        <w:widowControl w:val="0"/>
        <w:spacing w:after="0" w:line="240" w:lineRule="auto"/>
        <w:rPr>
          <w:rFonts w:ascii="Times New Roman" w:eastAsia="Calibri" w:hAnsi="Times New Roman" w:cs="Times New Roman"/>
          <w:b/>
          <w:bCs/>
          <w:iCs/>
          <w:kern w:val="2"/>
          <w:sz w:val="24"/>
          <w:szCs w:val="24"/>
          <w14:ligatures w14:val="standardContextual"/>
        </w:rPr>
      </w:pP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5408" behindDoc="0" locked="0" layoutInCell="1" allowOverlap="1" wp14:anchorId="0BCBCDB2" wp14:editId="480E0142">
                <wp:simplePos x="0" y="0"/>
                <wp:positionH relativeFrom="column">
                  <wp:posOffset>2095500</wp:posOffset>
                </wp:positionH>
                <wp:positionV relativeFrom="paragraph">
                  <wp:posOffset>65405</wp:posOffset>
                </wp:positionV>
                <wp:extent cx="3086100" cy="1096645"/>
                <wp:effectExtent l="819150" t="0" r="0" b="389255"/>
                <wp:wrapNone/>
                <wp:docPr id="12"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096645"/>
                        </a:xfrm>
                        <a:prstGeom prst="borderCallout2">
                          <a:avLst>
                            <a:gd name="adj1" fmla="val 10421"/>
                            <a:gd name="adj2" fmla="val -3116"/>
                            <a:gd name="adj3" fmla="val 10421"/>
                            <a:gd name="adj4" fmla="val -9532"/>
                            <a:gd name="adj5" fmla="val 134338"/>
                            <a:gd name="adj6" fmla="val -26546"/>
                          </a:avLst>
                        </a:prstGeom>
                        <a:solidFill>
                          <a:srgbClr val="FFFFFF"/>
                        </a:solidFill>
                        <a:ln w="9525">
                          <a:solidFill>
                            <a:srgbClr val="000000"/>
                          </a:solidFill>
                          <a:miter lim="800000"/>
                          <a:headEnd/>
                          <a:tailEnd/>
                        </a:ln>
                      </wps:spPr>
                      <wps:txbx>
                        <w:txbxContent>
                          <w:p w14:paraId="1318B460" w14:textId="7261B2AE" w:rsidR="003507C6" w:rsidRPr="002C2CF3" w:rsidRDefault="003507C6" w:rsidP="00282023">
                            <w:pPr>
                              <w:spacing w:line="240" w:lineRule="auto"/>
                              <w:rPr>
                                <w:rFonts w:ascii="Times New Roman" w:hAnsi="Times New Roman" w:cs="Times New Roman"/>
                              </w:rPr>
                            </w:pPr>
                            <w:r w:rsidRPr="002C2CF3">
                              <w:rPr>
                                <w:rFonts w:ascii="Times New Roman" w:hAnsi="Times New Roman" w:cs="Times New Roman"/>
                              </w:rPr>
                              <w:t xml:space="preserve">АНО «Кинопарк» </w:t>
                            </w:r>
                          </w:p>
                          <w:p w14:paraId="35CC837E" w14:textId="77777777" w:rsidR="003507C6" w:rsidRDefault="003507C6" w:rsidP="00282023"/>
                          <w:p w14:paraId="01DD5098" w14:textId="77777777" w:rsidR="003507C6" w:rsidRPr="007E0612" w:rsidRDefault="003507C6" w:rsidP="00282023">
                            <w:r>
                              <w:t>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CBCDB2"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margin-left:165pt;margin-top:5.15pt;width:243pt;height:86.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" adj="-5734,29017,-2059,2251,-673,2251">
                <v:textbox>
                  <w:txbxContent>
                    <w:p w14:paraId="1318B460" w14:textId="7261B2AE" w:rsidR="003507C6" w:rsidRPr="002C2CF3" w:rsidRDefault="003507C6" w:rsidP="00282023">
                      <w:pPr>
                        <w:spacing w:line="240" w:lineRule="auto"/>
                        <w:rPr>
                          <w:rFonts w:ascii="Times New Roman" w:hAnsi="Times New Roman" w:cs="Times New Roman"/>
                        </w:rPr>
                      </w:pPr>
                      <w:r w:rsidRPr="002C2CF3">
                        <w:rPr>
                          <w:rFonts w:ascii="Times New Roman" w:hAnsi="Times New Roman" w:cs="Times New Roman"/>
                        </w:rPr>
                        <w:t xml:space="preserve">АНО «Кинопарк» </w:t>
                      </w:r>
                    </w:p>
                    <w:p w14:paraId="35CC837E" w14:textId="77777777" w:rsidR="003507C6" w:rsidRDefault="003507C6" w:rsidP="00282023"/>
                    <w:p w14:paraId="01DD5098" w14:textId="77777777" w:rsidR="003507C6" w:rsidRPr="007E0612" w:rsidRDefault="003507C6" w:rsidP="00282023">
                      <w:r>
                        <w:t>______________________________________</w:t>
                      </w:r>
                    </w:p>
                  </w:txbxContent>
                </v:textbox>
                <o:callout v:ext="edit" minusy="t"/>
              </v:shape>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58240" behindDoc="0" locked="0" layoutInCell="1" allowOverlap="1" wp14:anchorId="7C679279" wp14:editId="5C530AEE">
                <wp:simplePos x="0" y="0"/>
                <wp:positionH relativeFrom="column">
                  <wp:posOffset>379095</wp:posOffset>
                </wp:positionH>
                <wp:positionV relativeFrom="paragraph">
                  <wp:posOffset>1168400</wp:posOffset>
                </wp:positionV>
                <wp:extent cx="4850130" cy="2910840"/>
                <wp:effectExtent l="0" t="0" r="7620" b="3810"/>
                <wp:wrapNone/>
                <wp:docPr id="5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ADF45" id="Rectangle 21" o:spid="_x0000_s1026" style="position:absolute;margin-left:29.85pt;margin-top:92pt;width:381.9pt;height:229.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"/>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59264" behindDoc="0" locked="0" layoutInCell="1" allowOverlap="1" wp14:anchorId="24174ED6" wp14:editId="78D73103">
                <wp:simplePos x="0" y="0"/>
                <wp:positionH relativeFrom="column">
                  <wp:posOffset>513080</wp:posOffset>
                </wp:positionH>
                <wp:positionV relativeFrom="paragraph">
                  <wp:posOffset>1255395</wp:posOffset>
                </wp:positionV>
                <wp:extent cx="2311400" cy="796925"/>
                <wp:effectExtent l="0" t="0" r="0" b="3175"/>
                <wp:wrapNone/>
                <wp:docPr id="5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96925"/>
                        </a:xfrm>
                        <a:prstGeom prst="rect">
                          <a:avLst/>
                        </a:prstGeom>
                        <a:solidFill>
                          <a:srgbClr val="FFFFFF"/>
                        </a:solidFill>
                        <a:ln w="9525" cap="rnd">
                          <a:solidFill>
                            <a:srgbClr val="000000"/>
                          </a:solidFill>
                          <a:prstDash val="sysDot"/>
                          <a:miter lim="800000"/>
                          <a:headEnd/>
                          <a:tailEnd/>
                        </a:ln>
                      </wps:spPr>
                      <wps:txbx>
                        <w:txbxContent>
                          <w:p w14:paraId="22698633" w14:textId="77777777" w:rsidR="003507C6" w:rsidRDefault="003507C6" w:rsidP="00282023">
                            <w:pPr>
                              <w:rPr>
                                <w:rFonts w:ascii="Arial" w:hAnsi="Arial"/>
                              </w:rPr>
                            </w:pP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74ED6" id="Rectangle 22" o:spid="_x0000_s1027" style="position:absolute;margin-left:40.4pt;margin-top:98.85pt;width:182pt;height:6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">
                <v:stroke dashstyle="1 1" endcap="round"/>
                <v:textbox inset="1.5mm,,1.5mm">
                  <w:txbxContent>
                    <w:p w14:paraId="22698633" w14:textId="77777777" w:rsidR="003507C6" w:rsidRDefault="003507C6" w:rsidP="00282023">
                      <w:pPr>
                        <w:rPr>
                          <w:rFonts w:ascii="Arial" w:hAnsi="Arial"/>
                        </w:rPr>
                      </w:pPr>
                    </w:p>
                  </w:txbxContent>
                </v:textbox>
              </v:rect>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0288" behindDoc="0" locked="0" layoutInCell="1" allowOverlap="1" wp14:anchorId="5FDA3E16" wp14:editId="72803726">
                <wp:simplePos x="0" y="0"/>
                <wp:positionH relativeFrom="column">
                  <wp:posOffset>2289175</wp:posOffset>
                </wp:positionH>
                <wp:positionV relativeFrom="paragraph">
                  <wp:posOffset>2990215</wp:posOffset>
                </wp:positionV>
                <wp:extent cx="2823845" cy="1042035"/>
                <wp:effectExtent l="0" t="0" r="0" b="5715"/>
                <wp:wrapNone/>
                <wp:docPr id="4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3845" cy="1042035"/>
                        </a:xfrm>
                        <a:prstGeom prst="rect">
                          <a:avLst/>
                        </a:prstGeom>
                        <a:solidFill>
                          <a:srgbClr val="FFFFFF"/>
                        </a:solidFill>
                        <a:ln w="9525" cap="rnd">
                          <a:solidFill>
                            <a:srgbClr val="000000"/>
                          </a:solidFill>
                          <a:prstDash val="sysDot"/>
                          <a:miter lim="800000"/>
                          <a:headEnd/>
                          <a:tailEnd/>
                        </a:ln>
                      </wps:spPr>
                      <wps:txbx>
                        <w:txbxContent>
                          <w:p w14:paraId="454E2819" w14:textId="77777777" w:rsidR="003507C6" w:rsidRDefault="003507C6" w:rsidP="00282023">
                            <w:pPr>
                              <w:rPr>
                                <w:rFonts w:ascii="Arial" w:hAnsi="Arial" w:cs="Arial"/>
                              </w:rPr>
                            </w:pPr>
                            <w:r>
                              <w:rPr>
                                <w:rFonts w:ascii="Arial" w:hAnsi="Arial" w:cs="Arial"/>
                                <w:b/>
                              </w:rPr>
                              <w:t>От кого:</w:t>
                            </w:r>
                            <w:r>
                              <w:rPr>
                                <w:rFonts w:ascii="Arial" w:hAnsi="Arial" w:cs="Arial"/>
                              </w:rPr>
                              <w:t xml:space="preserve"> </w:t>
                            </w:r>
                          </w:p>
                          <w:p w14:paraId="62652231" w14:textId="77777777" w:rsidR="003507C6" w:rsidRDefault="003507C6" w:rsidP="00282023">
                            <w:pPr>
                              <w:rPr>
                                <w:rStyle w:val="af"/>
                                <w:bCs/>
                                <w:iCs/>
                                <w:shd w:val="pct10" w:color="auto" w:fill="auto"/>
                              </w:rPr>
                            </w:pPr>
                            <w:r>
                              <w:rPr>
                                <w:rStyle w:val="af"/>
                                <w:rFonts w:cs="Arial"/>
                                <w:bCs/>
                                <w:iCs/>
                                <w:shd w:val="pct10" w:color="auto" w:fill="auto"/>
                              </w:rPr>
                              <w:t>[</w:t>
                            </w:r>
                            <w:r>
                              <w:rPr>
                                <w:rStyle w:val="af"/>
                                <w:bCs/>
                                <w:iCs/>
                                <w:shd w:val="pct10" w:color="auto" w:fill="auto"/>
                              </w:rPr>
                              <w:t>Наименование, адрес Поставщика,</w:t>
                            </w:r>
                          </w:p>
                          <w:p w14:paraId="5CDDAD35" w14:textId="77777777" w:rsidR="003507C6" w:rsidRDefault="003507C6" w:rsidP="00282023">
                            <w:pPr>
                              <w:rPr>
                                <w:rStyle w:val="af"/>
                                <w:rFonts w:ascii="Calibri" w:hAnsi="Calibri"/>
                                <w:b w:val="0"/>
                                <w:bCs/>
                                <w:iCs/>
                                <w:shd w:val="pct10" w:color="auto" w:fill="auto"/>
                              </w:rPr>
                            </w:pPr>
                            <w:r>
                              <w:rPr>
                                <w:rStyle w:val="af"/>
                                <w:bCs/>
                                <w:iCs/>
                                <w:shd w:val="pct10" w:color="auto" w:fill="auto"/>
                              </w:rPr>
                              <w:t>Ф. И. О., тел. контактного лица</w:t>
                            </w:r>
                            <w:r>
                              <w:rPr>
                                <w:rStyle w:val="af"/>
                                <w:rFonts w:cs="Arial"/>
                                <w:bCs/>
                                <w:iCs/>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DA3E16" id="Rectangle 23" o:spid="_x0000_s1028" style="position:absolute;margin-left:180.25pt;margin-top:235.45pt;width:222.35pt;height:82.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">
                <v:stroke dashstyle="1 1" endcap="round"/>
                <v:textbox>
                  <w:txbxContent>
                    <w:p w14:paraId="454E2819" w14:textId="77777777" w:rsidR="003507C6" w:rsidRDefault="003507C6" w:rsidP="00282023">
                      <w:pPr>
                        <w:rPr>
                          <w:rFonts w:ascii="Arial" w:hAnsi="Arial" w:cs="Arial"/>
                        </w:rPr>
                      </w:pPr>
                      <w:r>
                        <w:rPr>
                          <w:rFonts w:ascii="Arial" w:hAnsi="Arial" w:cs="Arial"/>
                          <w:b/>
                        </w:rPr>
                        <w:t>От кого:</w:t>
                      </w:r>
                      <w:r>
                        <w:rPr>
                          <w:rFonts w:ascii="Arial" w:hAnsi="Arial" w:cs="Arial"/>
                        </w:rPr>
                        <w:t xml:space="preserve"> </w:t>
                      </w:r>
                    </w:p>
                    <w:p w14:paraId="62652231" w14:textId="77777777" w:rsidR="003507C6" w:rsidRDefault="003507C6" w:rsidP="00282023">
                      <w:pPr>
                        <w:rPr>
                          <w:rStyle w:val="af"/>
                          <w:bCs/>
                          <w:iCs/>
                          <w:shd w:val="pct10" w:color="auto" w:fill="auto"/>
                        </w:rPr>
                      </w:pPr>
                      <w:r>
                        <w:rPr>
                          <w:rStyle w:val="af"/>
                          <w:rFonts w:cs="Arial"/>
                          <w:bCs/>
                          <w:iCs/>
                          <w:shd w:val="pct10" w:color="auto" w:fill="auto"/>
                        </w:rPr>
                        <w:t>[</w:t>
                      </w:r>
                      <w:r>
                        <w:rPr>
                          <w:rStyle w:val="af"/>
                          <w:bCs/>
                          <w:iCs/>
                          <w:shd w:val="pct10" w:color="auto" w:fill="auto"/>
                        </w:rPr>
                        <w:t>Наименование, адрес Поставщика,</w:t>
                      </w:r>
                    </w:p>
                    <w:p w14:paraId="5CDDAD35" w14:textId="77777777" w:rsidR="003507C6" w:rsidRDefault="003507C6" w:rsidP="00282023">
                      <w:pPr>
                        <w:rPr>
                          <w:rStyle w:val="af"/>
                          <w:rFonts w:ascii="Calibri" w:hAnsi="Calibri"/>
                          <w:b w:val="0"/>
                          <w:bCs/>
                          <w:iCs/>
                          <w:shd w:val="pct10" w:color="auto" w:fill="auto"/>
                        </w:rPr>
                      </w:pPr>
                      <w:r>
                        <w:rPr>
                          <w:rStyle w:val="af"/>
                          <w:bCs/>
                          <w:iCs/>
                          <w:shd w:val="pct10" w:color="auto" w:fill="auto"/>
                        </w:rPr>
                        <w:t>Ф. И. О., тел. контактного лица</w:t>
                      </w:r>
                      <w:r>
                        <w:rPr>
                          <w:rStyle w:val="af"/>
                          <w:rFonts w:cs="Arial"/>
                          <w:bCs/>
                          <w:iCs/>
                          <w:shd w:val="pct10" w:color="auto" w:fill="auto"/>
                        </w:rPr>
                        <w:t>]</w:t>
                      </w:r>
                    </w:p>
                  </w:txbxContent>
                </v:textbox>
              </v:rect>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1312" behindDoc="0" locked="0" layoutInCell="1" allowOverlap="1" wp14:anchorId="7D6BD0B9" wp14:editId="3BD09EC5">
                <wp:simplePos x="0" y="0"/>
                <wp:positionH relativeFrom="column">
                  <wp:posOffset>768350</wp:posOffset>
                </wp:positionH>
                <wp:positionV relativeFrom="paragraph">
                  <wp:posOffset>2100580</wp:posOffset>
                </wp:positionV>
                <wp:extent cx="4000500" cy="775970"/>
                <wp:effectExtent l="0" t="0" r="0" b="5080"/>
                <wp:wrapNone/>
                <wp:docPr id="4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775970"/>
                        </a:xfrm>
                        <a:prstGeom prst="rect">
                          <a:avLst/>
                        </a:prstGeom>
                        <a:solidFill>
                          <a:srgbClr val="FFFFFF"/>
                        </a:solidFill>
                        <a:ln w="9525" cap="rnd">
                          <a:solidFill>
                            <a:srgbClr val="000000"/>
                          </a:solidFill>
                          <a:prstDash val="sysDot"/>
                          <a:miter lim="800000"/>
                          <a:headEnd/>
                          <a:tailEnd/>
                        </a:ln>
                      </wps:spPr>
                      <wps:txbx>
                        <w:txbxContent>
                          <w:p w14:paraId="3F4AAA50" w14:textId="77777777" w:rsidR="003507C6" w:rsidRDefault="003507C6" w:rsidP="00282023">
                            <w:pPr>
                              <w:jc w:val="center"/>
                              <w:rPr>
                                <w:i/>
                              </w:rPr>
                            </w:pPr>
                            <w:r>
                              <w:rPr>
                                <w:rFonts w:ascii="Arial" w:hAnsi="Arial" w:cs="Arial"/>
                                <w:b/>
                              </w:rPr>
                              <w:t>Документы на Закупку</w:t>
                            </w:r>
                          </w:p>
                          <w:p w14:paraId="2E7493A8" w14:textId="77777777" w:rsidR="003507C6" w:rsidRDefault="003507C6" w:rsidP="00282023">
                            <w:pPr>
                              <w:jc w:val="center"/>
                              <w:rPr>
                                <w:rFonts w:ascii="Arial" w:hAnsi="Arial" w:cs="Arial"/>
                                <w:b/>
                              </w:rPr>
                            </w:pPr>
                            <w:r w:rsidRPr="00AE4A64">
                              <w:rPr>
                                <w:rStyle w:val="af"/>
                                <w:rFonts w:cs="Arial"/>
                                <w:bCs/>
                                <w:iCs/>
                                <w:color w:val="000000"/>
                                <w:shd w:val="pct10" w:color="auto" w:fill="auto"/>
                              </w:rPr>
                              <w:t>[</w:t>
                            </w:r>
                            <w:r>
                              <w:rPr>
                                <w:rStyle w:val="af"/>
                                <w:rFonts w:cs="Arial"/>
                                <w:bCs/>
                                <w:iCs/>
                                <w:color w:val="000000"/>
                                <w:u w:val="single"/>
                                <w:shd w:val="pct10" w:color="auto" w:fill="auto"/>
                              </w:rPr>
                              <w:t>П</w:t>
                            </w:r>
                            <w:r w:rsidRPr="00AE4A64">
                              <w:rPr>
                                <w:rStyle w:val="af"/>
                                <w:rFonts w:cs="Arial"/>
                                <w:bCs/>
                                <w:iCs/>
                                <w:color w:val="000000"/>
                                <w:u w:val="single"/>
                                <w:shd w:val="pct10" w:color="auto" w:fill="auto"/>
                              </w:rPr>
                              <w:t>редмет Закупки</w:t>
                            </w:r>
                            <w:r w:rsidRPr="00AE4A64">
                              <w:rPr>
                                <w:rStyle w:val="af"/>
                                <w:bCs/>
                                <w:iCs/>
                                <w:color w:val="00000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6BD0B9" id="_x0000_t202" coordsize="21600,21600" o:spt="202" path="m,l,21600r21600,l21600,xe">
                <v:stroke joinstyle="miter"/>
                <v:path gradientshapeok="t" o:connecttype="rect"/>
              </v:shapetype>
              <v:shape id="Text Box 24" o:spid="_x0000_s1029" type="#_x0000_t202" style="position:absolute;margin-left:60.5pt;margin-top:165.4pt;width:315pt;height:61.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">
                <v:stroke dashstyle="1 1" endcap="round"/>
                <v:textbox>
                  <w:txbxContent>
                    <w:p w14:paraId="3F4AAA50" w14:textId="77777777" w:rsidR="003507C6" w:rsidRDefault="003507C6" w:rsidP="00282023">
                      <w:pPr>
                        <w:jc w:val="center"/>
                        <w:rPr>
                          <w:i/>
                        </w:rPr>
                      </w:pPr>
                      <w:r>
                        <w:rPr>
                          <w:rFonts w:ascii="Arial" w:hAnsi="Arial" w:cs="Arial"/>
                          <w:b/>
                        </w:rPr>
                        <w:t>Документы на Закупку</w:t>
                      </w:r>
                    </w:p>
                    <w:p w14:paraId="2E7493A8" w14:textId="77777777" w:rsidR="003507C6" w:rsidRDefault="003507C6" w:rsidP="00282023">
                      <w:pPr>
                        <w:jc w:val="center"/>
                        <w:rPr>
                          <w:rFonts w:ascii="Arial" w:hAnsi="Arial" w:cs="Arial"/>
                          <w:b/>
                        </w:rPr>
                      </w:pPr>
                      <w:r w:rsidRPr="00AE4A64">
                        <w:rPr>
                          <w:rStyle w:val="af"/>
                          <w:rFonts w:cs="Arial"/>
                          <w:bCs/>
                          <w:iCs/>
                          <w:color w:val="000000"/>
                          <w:shd w:val="pct10" w:color="auto" w:fill="auto"/>
                        </w:rPr>
                        <w:t>[</w:t>
                      </w:r>
                      <w:r>
                        <w:rPr>
                          <w:rStyle w:val="af"/>
                          <w:rFonts w:cs="Arial"/>
                          <w:bCs/>
                          <w:iCs/>
                          <w:color w:val="000000"/>
                          <w:u w:val="single"/>
                          <w:shd w:val="pct10" w:color="auto" w:fill="auto"/>
                        </w:rPr>
                        <w:t>П</w:t>
                      </w:r>
                      <w:r w:rsidRPr="00AE4A64">
                        <w:rPr>
                          <w:rStyle w:val="af"/>
                          <w:rFonts w:cs="Arial"/>
                          <w:bCs/>
                          <w:iCs/>
                          <w:color w:val="000000"/>
                          <w:u w:val="single"/>
                          <w:shd w:val="pct10" w:color="auto" w:fill="auto"/>
                        </w:rPr>
                        <w:t>редмет Закупки</w:t>
                      </w:r>
                      <w:r w:rsidRPr="00AE4A64">
                        <w:rPr>
                          <w:rStyle w:val="af"/>
                          <w:bCs/>
                          <w:iCs/>
                          <w:color w:val="000000"/>
                          <w:shd w:val="pct10" w:color="auto" w:fill="auto"/>
                        </w:rPr>
                        <w:t>]</w:t>
                      </w:r>
                    </w:p>
                  </w:txbxContent>
                </v:textbox>
              </v:shape>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2336" behindDoc="0" locked="0" layoutInCell="1" allowOverlap="1" wp14:anchorId="4696F2B0" wp14:editId="4D67D00B">
                <wp:simplePos x="0" y="0"/>
                <wp:positionH relativeFrom="column">
                  <wp:posOffset>5334000</wp:posOffset>
                </wp:positionH>
                <wp:positionV relativeFrom="paragraph">
                  <wp:posOffset>1168400</wp:posOffset>
                </wp:positionV>
                <wp:extent cx="4207510" cy="2910840"/>
                <wp:effectExtent l="0" t="0" r="21590" b="22860"/>
                <wp:wrapNone/>
                <wp:docPr id="5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ysClr val="windowText" lastClr="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A087F" id="Rectangle 25" o:spid="_x0000_s1026" style="position:absolute;margin-left:420pt;margin-top:92pt;width:331.3pt;height:229.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" strokecolor="windowText"/>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3360" behindDoc="0" locked="0" layoutInCell="1" allowOverlap="1" wp14:anchorId="355F02DB" wp14:editId="22A52617">
                <wp:simplePos x="0" y="0"/>
                <wp:positionH relativeFrom="column">
                  <wp:posOffset>5334000</wp:posOffset>
                </wp:positionH>
                <wp:positionV relativeFrom="paragraph">
                  <wp:posOffset>1174115</wp:posOffset>
                </wp:positionV>
                <wp:extent cx="4207510" cy="1143000"/>
                <wp:effectExtent l="0" t="0" r="2540" b="0"/>
                <wp:wrapNone/>
                <wp:docPr id="55"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D8E9C1" id="Freeform 26" o:spid="_x0000_s1026" style="position:absolute;margin-left:420pt;margin-top:92.45pt;width:331.3pt;height:90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" path="m,l2100,1290,4320,e" filled="f">
                <v:path arrowok="t" o:connecttype="custom" o:connectlocs="0,0;2045317,1143000;4207510,0" o:connectangles="0,0,0"/>
              </v:shape>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4384" behindDoc="0" locked="0" layoutInCell="1" allowOverlap="1" wp14:anchorId="49844A1E" wp14:editId="34B31001">
                <wp:simplePos x="0" y="0"/>
                <wp:positionH relativeFrom="column">
                  <wp:posOffset>7261225</wp:posOffset>
                </wp:positionH>
                <wp:positionV relativeFrom="paragraph">
                  <wp:posOffset>2040890</wp:posOffset>
                </wp:positionV>
                <wp:extent cx="385445" cy="385445"/>
                <wp:effectExtent l="0" t="0" r="0" b="0"/>
                <wp:wrapNone/>
                <wp:docPr id="50"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CD17BF" id="Oval 28" o:spid="_x0000_s1026" style="position:absolute;margin-left:571.75pt;margin-top:160.7pt;width:30.35pt;height:30.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"/>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6432" behindDoc="0" locked="0" layoutInCell="1" allowOverlap="1" wp14:anchorId="1E5C46F2" wp14:editId="5479D36C">
                <wp:simplePos x="0" y="0"/>
                <wp:positionH relativeFrom="column">
                  <wp:posOffset>4257675</wp:posOffset>
                </wp:positionH>
                <wp:positionV relativeFrom="paragraph">
                  <wp:posOffset>1229360</wp:posOffset>
                </wp:positionV>
                <wp:extent cx="914400" cy="363220"/>
                <wp:effectExtent l="0" t="0" r="0" b="0"/>
                <wp:wrapNone/>
                <wp:docPr id="5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495170A4" w14:textId="77777777" w:rsidR="003507C6" w:rsidRDefault="003507C6" w:rsidP="00282023">
                            <w:pPr>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5C46F2" id="Text Box 31" o:spid="_x0000_s1030" type="#_x0000_t202" style="position:absolute;margin-left:335.25pt;margin-top:96.8pt;width:1in;height:28.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tM9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">
                <v:textbox>
                  <w:txbxContent>
                    <w:p w14:paraId="495170A4" w14:textId="77777777" w:rsidR="003507C6" w:rsidRDefault="003507C6" w:rsidP="00282023">
                      <w:pPr>
                        <w:jc w:val="center"/>
                      </w:pPr>
                      <w:r>
                        <w:t>_________</w:t>
                      </w:r>
                    </w:p>
                  </w:txbxContent>
                </v:textbox>
              </v:shape>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7456" behindDoc="0" locked="0" layoutInCell="1" allowOverlap="1" wp14:anchorId="71E1314A" wp14:editId="60B0C700">
                <wp:simplePos x="0" y="0"/>
                <wp:positionH relativeFrom="column">
                  <wp:posOffset>4257675</wp:posOffset>
                </wp:positionH>
                <wp:positionV relativeFrom="paragraph">
                  <wp:posOffset>1553210</wp:posOffset>
                </wp:positionV>
                <wp:extent cx="914400" cy="363220"/>
                <wp:effectExtent l="0" t="0" r="0" b="0"/>
                <wp:wrapNone/>
                <wp:docPr id="4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545B30E6" w14:textId="77777777" w:rsidR="003507C6" w:rsidRDefault="003507C6" w:rsidP="00282023">
                            <w:pPr>
                              <w:jc w:val="center"/>
                            </w:pPr>
                            <w:r>
                              <w:t>_________</w:t>
                            </w:r>
                          </w:p>
                          <w:p w14:paraId="496FC1EB" w14:textId="77777777" w:rsidR="003507C6" w:rsidRDefault="003507C6" w:rsidP="00282023">
                            <w:pPr>
                              <w:jc w:val="center"/>
                              <w:rPr>
                                <w:rFonts w:ascii="Arial" w:hAnsi="Arial" w:cs="Arial"/>
                                <w:b/>
                                <w:i/>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E1314A" id="Text Box 32" o:spid="_x0000_s1031" type="#_x0000_t202" style="position:absolute;margin-left:335.25pt;margin-top:122.3pt;width:1in;height:28.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">
                <v:textbox inset="0,0,0,0">
                  <w:txbxContent>
                    <w:p w14:paraId="545B30E6" w14:textId="77777777" w:rsidR="003507C6" w:rsidRDefault="003507C6" w:rsidP="00282023">
                      <w:pPr>
                        <w:jc w:val="center"/>
                      </w:pPr>
                      <w:r>
                        <w:t>_________</w:t>
                      </w:r>
                    </w:p>
                    <w:p w14:paraId="496FC1EB" w14:textId="77777777" w:rsidR="003507C6" w:rsidRDefault="003507C6" w:rsidP="00282023">
                      <w:pPr>
                        <w:jc w:val="center"/>
                        <w:rPr>
                          <w:rFonts w:ascii="Arial" w:hAnsi="Arial" w:cs="Arial"/>
                          <w:b/>
                          <w:i/>
                          <w:sz w:val="14"/>
                          <w:lang w:val="en-US"/>
                        </w:rPr>
                      </w:pPr>
                    </w:p>
                  </w:txbxContent>
                </v:textbox>
              </v:shape>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8480" behindDoc="0" locked="0" layoutInCell="1" allowOverlap="1" wp14:anchorId="3DEC8C1F" wp14:editId="78CF32FF">
                <wp:simplePos x="0" y="0"/>
                <wp:positionH relativeFrom="column">
                  <wp:posOffset>5329555</wp:posOffset>
                </wp:positionH>
                <wp:positionV relativeFrom="paragraph">
                  <wp:posOffset>31115</wp:posOffset>
                </wp:positionV>
                <wp:extent cx="4207510" cy="1121410"/>
                <wp:effectExtent l="628650" t="0" r="2540" b="516890"/>
                <wp:wrapNone/>
                <wp:docPr id="11"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1410"/>
                        </a:xfrm>
                        <a:prstGeom prst="borderCallout2">
                          <a:avLst>
                            <a:gd name="adj1" fmla="val 33708"/>
                            <a:gd name="adj2" fmla="val -1810"/>
                            <a:gd name="adj3" fmla="val 33708"/>
                            <a:gd name="adj4" fmla="val -6310"/>
                            <a:gd name="adj5" fmla="val 146322"/>
                            <a:gd name="adj6" fmla="val -14610"/>
                          </a:avLst>
                        </a:prstGeom>
                        <a:solidFill>
                          <a:srgbClr val="FFFFFF"/>
                        </a:solidFill>
                        <a:ln w="9525">
                          <a:solidFill>
                            <a:srgbClr val="000000"/>
                          </a:solidFill>
                          <a:miter lim="800000"/>
                          <a:headEnd/>
                          <a:tailEnd/>
                        </a:ln>
                      </wps:spPr>
                      <wps:txbx>
                        <w:txbxContent>
                          <w:p w14:paraId="5F6F3075" w14:textId="19D0C6A3" w:rsidR="003507C6" w:rsidRPr="002C2CF3" w:rsidRDefault="003507C6" w:rsidP="00282023">
                            <w:pPr>
                              <w:rPr>
                                <w:rFonts w:ascii="Times New Roman" w:hAnsi="Times New Roman" w:cs="Times New Roman"/>
                              </w:rPr>
                            </w:pPr>
                            <w:r w:rsidRPr="002C2CF3">
                              <w:rPr>
                                <w:rFonts w:ascii="Times New Roman" w:hAnsi="Times New Roman" w:cs="Times New Roman"/>
                              </w:rPr>
                              <w:t xml:space="preserve">В отдел закупок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C8C1F" id="AutoShape 33" o:spid="_x0000_s1032" type="#_x0000_t48" style="position:absolute;margin-left:419.65pt;margin-top:2.45pt;width:331.3pt;height:88.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" adj="-3156,31606,-1363,7281,-391,7281">
                <v:textbox>
                  <w:txbxContent>
                    <w:p w14:paraId="5F6F3075" w14:textId="19D0C6A3" w:rsidR="003507C6" w:rsidRPr="002C2CF3" w:rsidRDefault="003507C6" w:rsidP="00282023">
                      <w:pPr>
                        <w:rPr>
                          <w:rFonts w:ascii="Times New Roman" w:hAnsi="Times New Roman" w:cs="Times New Roman"/>
                        </w:rPr>
                      </w:pPr>
                      <w:r w:rsidRPr="002C2CF3">
                        <w:rPr>
                          <w:rFonts w:ascii="Times New Roman" w:hAnsi="Times New Roman" w:cs="Times New Roman"/>
                        </w:rPr>
                        <w:t xml:space="preserve">В отдел закупок </w:t>
                      </w:r>
                    </w:p>
                  </w:txbxContent>
                </v:textbox>
                <o:callout v:ext="edit" minusy="t"/>
              </v:shape>
            </w:pict>
          </mc:Fallback>
        </mc:AlternateContent>
      </w: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69504" behindDoc="0" locked="0" layoutInCell="1" allowOverlap="1" wp14:anchorId="3FD7608E" wp14:editId="3FE46556">
                <wp:simplePos x="0" y="0"/>
                <wp:positionH relativeFrom="column">
                  <wp:posOffset>7318375</wp:posOffset>
                </wp:positionH>
                <wp:positionV relativeFrom="paragraph">
                  <wp:posOffset>2092325</wp:posOffset>
                </wp:positionV>
                <wp:extent cx="277495" cy="277495"/>
                <wp:effectExtent l="0" t="0" r="8255" b="8255"/>
                <wp:wrapNone/>
                <wp:docPr id="48"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F4F61AD" id="Oval 34" o:spid="_x0000_s1026" style="position:absolute;margin-left:576.25pt;margin-top:164.75pt;width:21.85pt;height:21.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"/>
            </w:pict>
          </mc:Fallback>
        </mc:AlternateContent>
      </w:r>
    </w:p>
    <w:p w14:paraId="03A574C1" w14:textId="77777777" w:rsidR="00282023" w:rsidRPr="00E04A67" w:rsidRDefault="00282023" w:rsidP="00165845">
      <w:pPr>
        <w:widowControl w:val="0"/>
        <w:spacing w:after="0" w:line="240" w:lineRule="auto"/>
        <w:rPr>
          <w:rFonts w:ascii="Times New Roman" w:eastAsia="Calibri" w:hAnsi="Times New Roman" w:cs="Times New Roman"/>
          <w:b/>
          <w:bCs/>
          <w:iCs/>
          <w:kern w:val="2"/>
          <w:sz w:val="24"/>
          <w:szCs w:val="24"/>
          <w14:ligatures w14:val="standardContextual"/>
        </w:rPr>
      </w:pPr>
    </w:p>
    <w:p w14:paraId="7D7CD15F" w14:textId="77777777" w:rsidR="00282023" w:rsidRPr="00E04A67" w:rsidRDefault="00282023" w:rsidP="00165845">
      <w:pPr>
        <w:widowControl w:val="0"/>
        <w:spacing w:after="0" w:line="240" w:lineRule="auto"/>
        <w:rPr>
          <w:rFonts w:ascii="Times New Roman" w:eastAsia="Calibri" w:hAnsi="Times New Roman" w:cs="Times New Roman"/>
          <w:b/>
          <w:bCs/>
          <w:iCs/>
          <w:kern w:val="2"/>
          <w:sz w:val="24"/>
          <w:szCs w:val="24"/>
          <w14:ligatures w14:val="standardContextual"/>
        </w:rPr>
      </w:pPr>
    </w:p>
    <w:p w14:paraId="387931BB" w14:textId="77777777" w:rsidR="00282023" w:rsidRPr="00E04A67" w:rsidRDefault="00282023" w:rsidP="00165845">
      <w:pPr>
        <w:widowControl w:val="0"/>
        <w:spacing w:after="0" w:line="240" w:lineRule="auto"/>
        <w:rPr>
          <w:rFonts w:ascii="Times New Roman" w:eastAsia="Calibri" w:hAnsi="Times New Roman" w:cs="Times New Roman"/>
          <w:b/>
          <w:bCs/>
          <w:iCs/>
          <w:kern w:val="2"/>
          <w:sz w:val="24"/>
          <w:szCs w:val="24"/>
          <w14:ligatures w14:val="standardContextual"/>
        </w:rPr>
      </w:pPr>
    </w:p>
    <w:p w14:paraId="1C75B577" w14:textId="77777777" w:rsidR="00282023" w:rsidRPr="00E04A67" w:rsidRDefault="00282023" w:rsidP="00165845">
      <w:pPr>
        <w:widowControl w:val="0"/>
        <w:spacing w:after="0" w:line="240" w:lineRule="auto"/>
        <w:rPr>
          <w:rFonts w:ascii="Times New Roman" w:eastAsia="Calibri" w:hAnsi="Times New Roman" w:cs="Times New Roman"/>
          <w:b/>
          <w:bCs/>
          <w:iCs/>
          <w:kern w:val="2"/>
          <w:sz w:val="24"/>
          <w:szCs w:val="24"/>
          <w14:ligatures w14:val="standardContextual"/>
        </w:rPr>
      </w:pPr>
    </w:p>
    <w:p w14:paraId="6ABF6A99" w14:textId="77777777" w:rsidR="00282023" w:rsidRPr="00E04A67" w:rsidRDefault="00282023" w:rsidP="00165845">
      <w:pPr>
        <w:widowControl w:val="0"/>
        <w:spacing w:after="0" w:line="240" w:lineRule="auto"/>
        <w:jc w:val="center"/>
        <w:rPr>
          <w:rFonts w:ascii="Times New Roman" w:eastAsia="Calibri" w:hAnsi="Times New Roman" w:cs="Times New Roman"/>
          <w:b/>
          <w:bCs/>
          <w:iCs/>
          <w:kern w:val="2"/>
          <w:sz w:val="24"/>
          <w:szCs w:val="24"/>
          <w14:ligatures w14:val="standardContextual"/>
        </w:rPr>
      </w:pPr>
    </w:p>
    <w:p w14:paraId="4C695DA7" w14:textId="77777777" w:rsidR="00282023" w:rsidRPr="00E04A67" w:rsidRDefault="00282023" w:rsidP="00165845">
      <w:pPr>
        <w:widowControl w:val="0"/>
        <w:pBdr>
          <w:bottom w:val="single" w:sz="4" w:space="1" w:color="auto"/>
        </w:pBdr>
        <w:shd w:val="clear" w:color="auto" w:fill="E0E0E0"/>
        <w:spacing w:after="0" w:line="240" w:lineRule="auto"/>
        <w:rPr>
          <w:rFonts w:ascii="Times New Roman" w:hAnsi="Times New Roman" w:cs="Times New Roman"/>
          <w:b/>
          <w:bCs/>
          <w:color w:val="000000"/>
          <w:spacing w:val="36"/>
          <w:kern w:val="2"/>
          <w:sz w:val="24"/>
          <w:szCs w:val="24"/>
          <w14:ligatures w14:val="standardContextual"/>
        </w:rPr>
      </w:pPr>
    </w:p>
    <w:p w14:paraId="013AA2FE" w14:textId="77777777" w:rsidR="00282023" w:rsidRPr="00E04A67" w:rsidRDefault="00282023" w:rsidP="00165845">
      <w:pPr>
        <w:widowControl w:val="0"/>
        <w:spacing w:after="0" w:line="240" w:lineRule="auto"/>
        <w:rPr>
          <w:rFonts w:ascii="Times New Roman" w:hAnsi="Times New Roman" w:cs="Times New Roman"/>
          <w:kern w:val="2"/>
          <w:sz w:val="24"/>
          <w:szCs w:val="24"/>
          <w:vertAlign w:val="subscript"/>
          <w14:ligatures w14:val="standardContextual"/>
        </w:rPr>
      </w:pPr>
    </w:p>
    <w:p w14:paraId="418B9D26" w14:textId="77777777" w:rsidR="00282023" w:rsidRPr="00E04A67" w:rsidRDefault="00282023" w:rsidP="00165845">
      <w:pPr>
        <w:widowControl w:val="0"/>
        <w:spacing w:after="0" w:line="240" w:lineRule="auto"/>
        <w:rPr>
          <w:rFonts w:ascii="Times New Roman" w:hAnsi="Times New Roman" w:cs="Times New Roman"/>
          <w:kern w:val="2"/>
          <w:sz w:val="24"/>
          <w:szCs w:val="24"/>
          <w:vertAlign w:val="subscript"/>
          <w14:ligatures w14:val="standardContextual"/>
        </w:rPr>
      </w:pPr>
    </w:p>
    <w:p w14:paraId="2418A176" w14:textId="77777777" w:rsidR="00282023" w:rsidRPr="00E04A67" w:rsidRDefault="00282023" w:rsidP="00165845">
      <w:pPr>
        <w:spacing w:after="0" w:line="240" w:lineRule="auto"/>
        <w:rPr>
          <w:rFonts w:ascii="Times New Roman" w:hAnsi="Times New Roman" w:cs="Times New Roman"/>
          <w:kern w:val="2"/>
          <w:sz w:val="24"/>
          <w:szCs w:val="24"/>
          <w:vertAlign w:val="subscript"/>
          <w14:ligatures w14:val="standardContextual"/>
        </w:rPr>
      </w:pPr>
    </w:p>
    <w:p w14:paraId="5FF6E4F6" w14:textId="77777777" w:rsidR="00282023" w:rsidRPr="00E04A67" w:rsidRDefault="00282023" w:rsidP="00165845">
      <w:pPr>
        <w:spacing w:after="0" w:line="240" w:lineRule="auto"/>
        <w:rPr>
          <w:rFonts w:ascii="Times New Roman" w:hAnsi="Times New Roman" w:cs="Times New Roman"/>
          <w:kern w:val="2"/>
          <w:sz w:val="24"/>
          <w:szCs w:val="24"/>
          <w:vertAlign w:val="subscript"/>
          <w14:ligatures w14:val="standardContextual"/>
        </w:rPr>
      </w:pPr>
      <w:r w:rsidRPr="00E04A67">
        <w:rPr>
          <w:rFonts w:ascii="Times New Roman" w:eastAsia="Calibri" w:hAnsi="Times New Roman" w:cs="Times New Roman"/>
          <w:noProof/>
          <w:kern w:val="2"/>
          <w:sz w:val="24"/>
          <w:szCs w:val="24"/>
          <w:lang w:eastAsia="ru-RU"/>
          <w14:ligatures w14:val="standardContextual"/>
        </w:rPr>
        <mc:AlternateContent>
          <mc:Choice Requires="wps">
            <w:drawing>
              <wp:anchor distT="0" distB="0" distL="114300" distR="114300" simplePos="0" relativeHeight="251670528" behindDoc="0" locked="0" layoutInCell="1" allowOverlap="1" wp14:anchorId="4B82CBD4" wp14:editId="38106218">
                <wp:simplePos x="0" y="0"/>
                <wp:positionH relativeFrom="column">
                  <wp:posOffset>7447963</wp:posOffset>
                </wp:positionH>
                <wp:positionV relativeFrom="paragraph">
                  <wp:posOffset>694202</wp:posOffset>
                </wp:positionV>
                <wp:extent cx="8792" cy="1635027"/>
                <wp:effectExtent l="0" t="0" r="29845" b="22860"/>
                <wp:wrapNone/>
                <wp:docPr id="6" name="Прямая соединительная линия 6"/>
                <wp:cNvGraphicFramePr/>
                <a:graphic xmlns:a="http://schemas.openxmlformats.org/drawingml/2006/main">
                  <a:graphicData uri="http://schemas.microsoft.com/office/word/2010/wordprocessingShape">
                    <wps:wsp>
                      <wps:cNvCnPr/>
                      <wps:spPr>
                        <a:xfrm flipH="1">
                          <a:off x="0" y="0"/>
                          <a:ext cx="8792" cy="1635027"/>
                        </a:xfrm>
                        <a:prstGeom prst="line">
                          <a:avLst/>
                        </a:prstGeom>
                        <a:noFill/>
                        <a:ln w="6350" cap="flat" cmpd="sng" algn="ctr">
                          <a:solidFill>
                            <a:sysClr val="windowText" lastClr="000000"/>
                          </a:solidFill>
                          <a:prstDash val="solid"/>
                          <a:miter lim="800000"/>
                        </a:ln>
                        <a:effectLst/>
                      </wps:spPr>
                      <wps:bodyPr/>
                    </wps:wsp>
                  </a:graphicData>
                </a:graphic>
                <wp14:sizeRelV relativeFrom="margin">
                  <wp14:pctHeight>0</wp14:pctHeight>
                </wp14:sizeRelV>
              </wp:anchor>
            </w:drawing>
          </mc:Choice>
          <mc:Fallback>
            <w:pict>
              <v:line w14:anchorId="6A68CE7F" id="Прямая соединительная линия 6" o:spid="_x0000_s1026" style="position:absolute;flip:x;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86.45pt,54.65pt" to="587.15pt,18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" strokecolor="windowText" strokeweight=".5pt">
                <v:stroke joinstyle="miter"/>
              </v:line>
            </w:pict>
          </mc:Fallback>
        </mc:AlternateContent>
      </w:r>
    </w:p>
    <w:p w14:paraId="1DBA9AF2" w14:textId="77777777" w:rsidR="00282023" w:rsidRPr="00E04A67" w:rsidRDefault="00282023" w:rsidP="00165845">
      <w:pPr>
        <w:spacing w:after="0" w:line="240" w:lineRule="auto"/>
        <w:rPr>
          <w:rFonts w:ascii="Times New Roman" w:hAnsi="Times New Roman" w:cs="Times New Roman"/>
          <w:kern w:val="2"/>
          <w:sz w:val="24"/>
          <w:szCs w:val="24"/>
          <w:vertAlign w:val="subscript"/>
          <w14:ligatures w14:val="standardContextual"/>
        </w:rPr>
      </w:pPr>
    </w:p>
    <w:p w14:paraId="1AD6E6C5"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415FD787"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14DC2638"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5CB2F374"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5832A36C"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29B450DC"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058ECD9C"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52728A4D"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0F308165" w14:textId="77777777" w:rsidR="00282023" w:rsidRPr="00E04A67" w:rsidRDefault="00282023" w:rsidP="00165845">
      <w:pPr>
        <w:tabs>
          <w:tab w:val="left" w:pos="13417"/>
        </w:tabs>
        <w:spacing w:after="0" w:line="240" w:lineRule="auto"/>
        <w:rPr>
          <w:rFonts w:ascii="Times New Roman" w:hAnsi="Times New Roman" w:cs="Times New Roman"/>
          <w:kern w:val="2"/>
          <w:sz w:val="24"/>
          <w:szCs w:val="24"/>
          <w:vertAlign w:val="subscript"/>
          <w14:ligatures w14:val="standardContextual"/>
        </w:rPr>
      </w:pPr>
      <w:r w:rsidRPr="00E04A67">
        <w:rPr>
          <w:rFonts w:ascii="Times New Roman" w:hAnsi="Times New Roman" w:cs="Times New Roman"/>
          <w:kern w:val="2"/>
          <w:sz w:val="24"/>
          <w:szCs w:val="24"/>
          <w:vertAlign w:val="subscript"/>
          <w14:ligatures w14:val="standardContextual"/>
        </w:rPr>
        <w:tab/>
      </w:r>
    </w:p>
    <w:p w14:paraId="52E0B5DD" w14:textId="77777777" w:rsidR="00282023" w:rsidRPr="00E04A67" w:rsidRDefault="00282023" w:rsidP="00165845">
      <w:pPr>
        <w:tabs>
          <w:tab w:val="left" w:pos="13417"/>
        </w:tabs>
        <w:spacing w:after="0" w:line="240" w:lineRule="auto"/>
        <w:rPr>
          <w:rFonts w:ascii="Times New Roman" w:hAnsi="Times New Roman" w:cs="Times New Roman"/>
          <w:kern w:val="2"/>
          <w:sz w:val="24"/>
          <w:szCs w:val="24"/>
          <w14:ligatures w14:val="standardContextual"/>
        </w:rPr>
        <w:sectPr w:rsidR="00282023" w:rsidRPr="00E04A67" w:rsidSect="007457F7">
          <w:pgSz w:w="16840" w:h="11907" w:orient="landscape"/>
          <w:pgMar w:top="1134" w:right="850" w:bottom="1134" w:left="1701" w:header="737" w:footer="680" w:gutter="0"/>
          <w:cols w:space="720"/>
          <w:docGrid w:linePitch="299"/>
        </w:sectPr>
      </w:pPr>
    </w:p>
    <w:p w14:paraId="11ADC5A4" w14:textId="4AA1561A" w:rsidR="00282023" w:rsidRPr="00E04A67" w:rsidRDefault="00282023" w:rsidP="00165845">
      <w:pPr>
        <w:widowControl w:val="0"/>
        <w:spacing w:after="0" w:line="240" w:lineRule="auto"/>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lastRenderedPageBreak/>
        <w:t xml:space="preserve">ФОРМА </w:t>
      </w:r>
      <w:r w:rsidR="00897D7A" w:rsidRPr="00E04A67">
        <w:rPr>
          <w:rFonts w:ascii="Times New Roman" w:hAnsi="Times New Roman" w:cs="Times New Roman"/>
          <w:b/>
          <w:kern w:val="2"/>
          <w:sz w:val="24"/>
          <w:szCs w:val="24"/>
          <w14:ligatures w14:val="standardContextual"/>
        </w:rPr>
        <w:t>6</w:t>
      </w:r>
    </w:p>
    <w:p w14:paraId="5283DCB3" w14:textId="77777777" w:rsidR="00282023" w:rsidRPr="00E04A67" w:rsidRDefault="00282023" w:rsidP="00165845">
      <w:pPr>
        <w:spacing w:after="0" w:line="240" w:lineRule="auto"/>
        <w:rPr>
          <w:rFonts w:ascii="Times New Roman" w:hAnsi="Times New Roman" w:cs="Times New Roman"/>
          <w:kern w:val="2"/>
          <w:sz w:val="24"/>
          <w:szCs w:val="24"/>
          <w:vertAlign w:val="subscript"/>
          <w14:ligatures w14:val="standardContextual"/>
        </w:rPr>
      </w:pPr>
    </w:p>
    <w:p w14:paraId="27B69ABE" w14:textId="77777777" w:rsidR="00282023" w:rsidRPr="00E04A67" w:rsidRDefault="00282023" w:rsidP="00165845">
      <w:pPr>
        <w:pBdr>
          <w:top w:val="single" w:sz="4" w:space="1" w:color="auto"/>
        </w:pBdr>
        <w:shd w:val="clear" w:color="auto" w:fill="E0E0E0"/>
        <w:spacing w:after="0" w:line="240" w:lineRule="auto"/>
        <w:ind w:right="21"/>
        <w:jc w:val="center"/>
        <w:rPr>
          <w:rFonts w:ascii="Times New Roman" w:hAnsi="Times New Roman" w:cs="Times New Roman"/>
          <w:b/>
          <w:bCs/>
          <w:color w:val="000000"/>
          <w:spacing w:val="36"/>
          <w:kern w:val="2"/>
          <w:sz w:val="24"/>
          <w:szCs w:val="24"/>
          <w14:ligatures w14:val="standardContextual"/>
        </w:rPr>
      </w:pPr>
      <w:r w:rsidRPr="00E04A67">
        <w:rPr>
          <w:rFonts w:ascii="Times New Roman" w:hAnsi="Times New Roman" w:cs="Times New Roman"/>
          <w:b/>
          <w:bCs/>
          <w:color w:val="000000"/>
          <w:spacing w:val="36"/>
          <w:kern w:val="2"/>
          <w:sz w:val="24"/>
          <w:szCs w:val="24"/>
          <w14:ligatures w14:val="standardContextual"/>
        </w:rPr>
        <w:t>начало формы</w:t>
      </w:r>
    </w:p>
    <w:p w14:paraId="235B2B17" w14:textId="77777777" w:rsidR="00282023" w:rsidRPr="00E04A67" w:rsidRDefault="00282023" w:rsidP="00165845">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p>
    <w:tbl>
      <w:tblPr>
        <w:tblpPr w:leftFromText="180" w:rightFromText="180" w:vertAnchor="page" w:horzAnchor="margin" w:tblpXSpec="center" w:tblpY="2411"/>
        <w:tblW w:w="5000" w:type="pct"/>
        <w:jc w:val="center"/>
        <w:tblCellMar>
          <w:top w:w="15" w:type="dxa"/>
          <w:left w:w="15" w:type="dxa"/>
          <w:bottom w:w="15" w:type="dxa"/>
          <w:right w:w="15" w:type="dxa"/>
        </w:tblCellMar>
        <w:tblLook w:val="0600" w:firstRow="0" w:lastRow="0" w:firstColumn="0" w:lastColumn="0" w:noHBand="1" w:noVBand="1"/>
      </w:tblPr>
      <w:tblGrid>
        <w:gridCol w:w="9356"/>
      </w:tblGrid>
      <w:tr w:rsidR="00282023" w:rsidRPr="00E04A67" w14:paraId="3831D6CA" w14:textId="77777777" w:rsidTr="007457F7">
        <w:trPr>
          <w:trHeight w:val="2452"/>
          <w:jc w:val="center"/>
        </w:trPr>
        <w:tc>
          <w:tcPr>
            <w:tcW w:w="9475" w:type="dxa"/>
            <w:tcMar>
              <w:top w:w="75" w:type="dxa"/>
              <w:left w:w="75" w:type="dxa"/>
              <w:bottom w:w="75" w:type="dxa"/>
              <w:right w:w="75" w:type="dxa"/>
            </w:tcMar>
            <w:vAlign w:val="bottom"/>
          </w:tcPr>
          <w:p w14:paraId="7B90D071" w14:textId="14C99505" w:rsidR="00282023" w:rsidRPr="00E04A67" w:rsidRDefault="00282023" w:rsidP="00165845">
            <w:pPr>
              <w:widowControl w:val="0"/>
              <w:spacing w:after="0" w:line="240" w:lineRule="auto"/>
              <w:ind w:left="4462"/>
              <w:jc w:val="both"/>
              <w:rPr>
                <w:rFonts w:ascii="Times New Roman" w:hAnsi="Times New Roman" w:cs="Times New Roman"/>
                <w:bCs/>
                <w:kern w:val="2"/>
                <w:sz w:val="24"/>
                <w:szCs w:val="24"/>
                <w14:ligatures w14:val="standardContextual"/>
              </w:rPr>
            </w:pPr>
            <w:r w:rsidRPr="00E04A67">
              <w:rPr>
                <w:rFonts w:ascii="Times New Roman" w:hAnsi="Times New Roman" w:cs="Times New Roman"/>
                <w:bCs/>
                <w:kern w:val="2"/>
                <w:sz w:val="24"/>
                <w:szCs w:val="24"/>
                <w14:ligatures w14:val="standardContextual"/>
              </w:rPr>
              <w:t>В Автономную некоммерческую организацию «</w:t>
            </w:r>
            <w:r w:rsidR="005F0001" w:rsidRPr="00E04A67">
              <w:rPr>
                <w:rFonts w:ascii="Times New Roman" w:hAnsi="Times New Roman" w:cs="Times New Roman"/>
                <w:bCs/>
                <w:kern w:val="2"/>
                <w:sz w:val="24"/>
                <w:szCs w:val="24"/>
                <w14:ligatures w14:val="standardContextual"/>
              </w:rPr>
              <w:t>Кинопарк</w:t>
            </w:r>
            <w:r w:rsidRPr="00E04A67">
              <w:rPr>
                <w:rFonts w:ascii="Times New Roman" w:hAnsi="Times New Roman" w:cs="Times New Roman"/>
                <w:bCs/>
                <w:kern w:val="2"/>
                <w:sz w:val="24"/>
                <w:szCs w:val="24"/>
                <w14:ligatures w14:val="standardContextual"/>
              </w:rPr>
              <w:t>»</w:t>
            </w:r>
            <w:r w:rsidRPr="00E04A67">
              <w:rPr>
                <w:rFonts w:ascii="Times New Roman" w:hAnsi="Times New Roman" w:cs="Times New Roman"/>
                <w:bCs/>
                <w:color w:val="1D1B11"/>
                <w:kern w:val="2"/>
                <w:sz w:val="24"/>
                <w:szCs w:val="24"/>
                <w14:ligatures w14:val="standardContextual"/>
              </w:rPr>
              <w:t xml:space="preserve"> </w:t>
            </w:r>
          </w:p>
          <w:p w14:paraId="7D997D00" w14:textId="77777777" w:rsidR="00282023" w:rsidRPr="00E04A67" w:rsidRDefault="00282023" w:rsidP="00165845">
            <w:pPr>
              <w:widowControl w:val="0"/>
              <w:autoSpaceDE w:val="0"/>
              <w:autoSpaceDN w:val="0"/>
              <w:adjustRightInd w:val="0"/>
              <w:spacing w:after="0" w:line="240" w:lineRule="auto"/>
              <w:ind w:left="4461"/>
              <w:jc w:val="both"/>
              <w:rPr>
                <w:rFonts w:ascii="Times New Roman" w:eastAsiaTheme="minorEastAsia" w:hAnsi="Times New Roman" w:cs="Times New Roman"/>
                <w:color w:val="000000"/>
                <w:sz w:val="24"/>
                <w:szCs w:val="24"/>
                <w:lang w:eastAsia="ru-RU"/>
              </w:rPr>
            </w:pPr>
            <w:r w:rsidRPr="00E04A67">
              <w:rPr>
                <w:rFonts w:ascii="Times New Roman" w:eastAsiaTheme="minorEastAsia" w:hAnsi="Times New Roman" w:cs="Times New Roman"/>
                <w:color w:val="000000"/>
                <w:sz w:val="24"/>
                <w:szCs w:val="24"/>
                <w:lang w:eastAsia="ru-RU"/>
              </w:rPr>
              <w:t>от _____________________________________________________________________________</w:t>
            </w:r>
          </w:p>
          <w:p w14:paraId="045D763E" w14:textId="77777777" w:rsidR="00282023" w:rsidRPr="00E04A67" w:rsidRDefault="00282023" w:rsidP="00165845">
            <w:pPr>
              <w:spacing w:after="0" w:line="240" w:lineRule="auto"/>
              <w:ind w:left="4461"/>
              <w:rPr>
                <w:rFonts w:ascii="Times New Roman" w:hAnsi="Times New Roman" w:cs="Times New Roman"/>
                <w:color w:val="000000"/>
                <w:kern w:val="2"/>
                <w:sz w:val="24"/>
                <w:szCs w:val="24"/>
                <w14:ligatures w14:val="standardContextual"/>
              </w:rPr>
            </w:pPr>
          </w:p>
          <w:p w14:paraId="108DEB23" w14:textId="77777777" w:rsidR="00282023" w:rsidRPr="00E04A67" w:rsidRDefault="00282023" w:rsidP="00165845">
            <w:pPr>
              <w:spacing w:after="0" w:line="240" w:lineRule="auto"/>
              <w:ind w:left="4461"/>
              <w:rPr>
                <w:rFonts w:ascii="Times New Roman" w:hAnsi="Times New Roman" w:cs="Times New Roman"/>
                <w:kern w:val="2"/>
                <w:sz w:val="24"/>
                <w:szCs w:val="24"/>
                <w14:ligatures w14:val="standardContextual"/>
              </w:rPr>
            </w:pPr>
            <w:r w:rsidRPr="00E04A67">
              <w:rPr>
                <w:rFonts w:ascii="Times New Roman" w:hAnsi="Times New Roman" w:cs="Times New Roman"/>
                <w:color w:val="000000"/>
                <w:kern w:val="2"/>
                <w:sz w:val="24"/>
                <w:szCs w:val="24"/>
                <w14:ligatures w14:val="standardContextual"/>
              </w:rPr>
              <w:t>Тел.: +7 (____) ___________, адрес эл. почты: _______________________________________</w:t>
            </w:r>
          </w:p>
          <w:p w14:paraId="2F82638D" w14:textId="77777777" w:rsidR="00282023" w:rsidRPr="00E04A67" w:rsidRDefault="00282023" w:rsidP="00165845">
            <w:pPr>
              <w:spacing w:after="0" w:line="240" w:lineRule="auto"/>
              <w:ind w:left="4461"/>
              <w:rPr>
                <w:rFonts w:ascii="Times New Roman" w:hAnsi="Times New Roman" w:cs="Times New Roman"/>
                <w:kern w:val="2"/>
                <w:sz w:val="24"/>
                <w:szCs w:val="24"/>
                <w14:ligatures w14:val="standardContextual"/>
              </w:rPr>
            </w:pPr>
          </w:p>
        </w:tc>
      </w:tr>
    </w:tbl>
    <w:p w14:paraId="6B09D08F" w14:textId="77777777" w:rsidR="00282023" w:rsidRPr="00E04A67" w:rsidRDefault="00282023" w:rsidP="00165845">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E04A67">
        <w:rPr>
          <w:rFonts w:ascii="Times New Roman" w:eastAsia="Times New Roman" w:hAnsi="Times New Roman" w:cs="Times New Roman"/>
          <w:b/>
          <w:sz w:val="24"/>
          <w:szCs w:val="24"/>
          <w:lang w:eastAsia="ru-RU"/>
        </w:rPr>
        <w:t>СОГЛАСИЕ НА ОБРАБОТКУ ПЕРСОНАЛЬНЫХ ДАННЫХ</w:t>
      </w:r>
    </w:p>
    <w:p w14:paraId="06F16C2F" w14:textId="77777777" w:rsidR="00282023" w:rsidRPr="00E04A67" w:rsidRDefault="00282023" w:rsidP="00165845">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p>
    <w:p w14:paraId="76D00363" w14:textId="68208D4E" w:rsidR="00282023" w:rsidRPr="00E04A67" w:rsidRDefault="00282023" w:rsidP="00165845">
      <w:pPr>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Я,___________________________________________________________________________,</w:t>
      </w:r>
    </w:p>
    <w:p w14:paraId="251EF5A3" w14:textId="77777777" w:rsidR="00282023" w:rsidRPr="00E04A67" w:rsidRDefault="00282023" w:rsidP="00165845">
      <w:pPr>
        <w:spacing w:after="0" w:line="240" w:lineRule="auto"/>
        <w:jc w:val="center"/>
        <w:rPr>
          <w:rFonts w:ascii="Times New Roman" w:hAnsi="Times New Roman" w:cs="Times New Roman"/>
          <w:kern w:val="2"/>
          <w:sz w:val="24"/>
          <w:szCs w:val="24"/>
          <w:vertAlign w:val="superscript"/>
          <w14:ligatures w14:val="standardContextual"/>
        </w:rPr>
      </w:pPr>
      <w:r w:rsidRPr="00E04A67">
        <w:rPr>
          <w:rFonts w:ascii="Times New Roman" w:hAnsi="Times New Roman" w:cs="Times New Roman"/>
          <w:kern w:val="2"/>
          <w:sz w:val="24"/>
          <w:szCs w:val="24"/>
          <w:vertAlign w:val="superscript"/>
          <w14:ligatures w14:val="standardContextual"/>
        </w:rPr>
        <w:t>(фамилия, имя, отчество полностью)</w:t>
      </w:r>
    </w:p>
    <w:p w14:paraId="2FC22DAE" w14:textId="77777777" w:rsidR="00282023" w:rsidRPr="00E04A67" w:rsidRDefault="00282023" w:rsidP="00165845">
      <w:pPr>
        <w:spacing w:after="0" w:line="240" w:lineRule="auto"/>
        <w:ind w:hanging="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зарегистрированный по адресу:</w:t>
      </w:r>
    </w:p>
    <w:p w14:paraId="475F4048" w14:textId="77777777" w:rsidR="00282023" w:rsidRPr="00E04A67" w:rsidRDefault="00282023" w:rsidP="00165845">
      <w:pPr>
        <w:spacing w:after="0" w:line="240" w:lineRule="auto"/>
        <w:ind w:hanging="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______________________________________________________________________________,</w:t>
      </w:r>
    </w:p>
    <w:p w14:paraId="2C31DC5B" w14:textId="77777777" w:rsidR="00282023" w:rsidRPr="00E04A67" w:rsidRDefault="00282023" w:rsidP="00165845">
      <w:pPr>
        <w:spacing w:after="0" w:line="240" w:lineRule="auto"/>
        <w:ind w:hanging="142"/>
        <w:rPr>
          <w:rFonts w:ascii="Times New Roman" w:hAnsi="Times New Roman" w:cs="Times New Roman"/>
          <w:kern w:val="2"/>
          <w:sz w:val="24"/>
          <w:szCs w:val="24"/>
          <w14:ligatures w14:val="standardContextual"/>
        </w:rPr>
      </w:pPr>
    </w:p>
    <w:p w14:paraId="0FDF4C81" w14:textId="77777777" w:rsidR="00282023" w:rsidRPr="00E04A67" w:rsidRDefault="00282023" w:rsidP="00165845">
      <w:pPr>
        <w:spacing w:after="0" w:line="240" w:lineRule="auto"/>
        <w:ind w:hanging="142"/>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документ, удостоверяющий личность: _________________ серия _______ № _____________,</w:t>
      </w:r>
    </w:p>
    <w:p w14:paraId="0486A23F" w14:textId="77777777" w:rsidR="00282023" w:rsidRPr="00E04A67" w:rsidRDefault="00282023" w:rsidP="00165845">
      <w:pPr>
        <w:spacing w:after="0" w:line="240" w:lineRule="auto"/>
        <w:ind w:left="3544"/>
        <w:rPr>
          <w:rFonts w:ascii="Times New Roman" w:hAnsi="Times New Roman" w:cs="Times New Roman"/>
          <w:kern w:val="2"/>
          <w:sz w:val="24"/>
          <w:szCs w:val="24"/>
          <w:vertAlign w:val="superscript"/>
          <w14:ligatures w14:val="standardContextual"/>
        </w:rPr>
      </w:pPr>
      <w:r w:rsidRPr="00E04A67">
        <w:rPr>
          <w:rFonts w:ascii="Times New Roman" w:hAnsi="Times New Roman" w:cs="Times New Roman"/>
          <w:kern w:val="2"/>
          <w:sz w:val="24"/>
          <w:szCs w:val="24"/>
          <w:vertAlign w:val="superscript"/>
          <w14:ligatures w14:val="standardContextual"/>
        </w:rPr>
        <w:t xml:space="preserve">          (вид документа)</w:t>
      </w:r>
    </w:p>
    <w:p w14:paraId="3C0AF2E6" w14:textId="77777777" w:rsidR="00282023" w:rsidRPr="00E04A67" w:rsidRDefault="00282023" w:rsidP="00165845">
      <w:pPr>
        <w:spacing w:after="0" w:line="240" w:lineRule="auto"/>
        <w:ind w:left="-142"/>
        <w:rPr>
          <w:rFonts w:ascii="Times New Roman" w:hAnsi="Times New Roman" w:cs="Times New Roman"/>
          <w:kern w:val="2"/>
          <w:sz w:val="24"/>
          <w:szCs w:val="24"/>
          <w:vertAlign w:val="superscript"/>
          <w14:ligatures w14:val="standardContextual"/>
        </w:rPr>
      </w:pPr>
      <w:r w:rsidRPr="00E04A67">
        <w:rPr>
          <w:rFonts w:ascii="Times New Roman" w:hAnsi="Times New Roman" w:cs="Times New Roman"/>
          <w:kern w:val="2"/>
          <w:sz w:val="24"/>
          <w:szCs w:val="24"/>
          <w14:ligatures w14:val="standardContextual"/>
        </w:rPr>
        <w:t>______________________________________________________________________________,</w:t>
      </w:r>
    </w:p>
    <w:p w14:paraId="0B153B3F" w14:textId="77777777" w:rsidR="00282023" w:rsidRPr="00E04A67" w:rsidRDefault="00282023" w:rsidP="00165845">
      <w:pPr>
        <w:spacing w:after="0" w:line="240" w:lineRule="auto"/>
        <w:jc w:val="center"/>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vertAlign w:val="superscript"/>
          <w14:ligatures w14:val="standardContextual"/>
        </w:rPr>
        <w:t>(выдан (кем, когда, код подразделения)</w:t>
      </w:r>
    </w:p>
    <w:p w14:paraId="2327EC65" w14:textId="3B2227E2" w:rsidR="00282023" w:rsidRPr="00E04A67" w:rsidRDefault="00282023" w:rsidP="00F06D1B">
      <w:pPr>
        <w:widowControl w:val="0"/>
        <w:spacing w:after="0" w:line="240" w:lineRule="auto"/>
        <w:jc w:val="both"/>
        <w:rPr>
          <w:rFonts w:ascii="Times New Roman" w:eastAsia="Times New Roman" w:hAnsi="Times New Roman" w:cs="Times New Roman"/>
          <w:sz w:val="24"/>
          <w:szCs w:val="24"/>
          <w:lang w:eastAsia="ru-RU"/>
        </w:rPr>
      </w:pPr>
      <w:r w:rsidRPr="00E04A67">
        <w:rPr>
          <w:rFonts w:ascii="Times New Roman" w:hAnsi="Times New Roman" w:cs="Times New Roman"/>
          <w:kern w:val="2"/>
          <w:sz w:val="24"/>
          <w:szCs w:val="24"/>
          <w14:ligatures w14:val="standardContextual"/>
        </w:rPr>
        <w:t>именуемый далее «Субъект персональных данных», руководствуясь Федеральным законом от 27 июля 2006 г. № 152-ФЗ «О персональных данных», своей волей и в своем интересе заявляю Автономной некоммерческой организации «</w:t>
      </w:r>
      <w:r w:rsidR="005F0001" w:rsidRPr="00E04A67">
        <w:rPr>
          <w:rFonts w:ascii="Times New Roman" w:hAnsi="Times New Roman" w:cs="Times New Roman"/>
          <w:kern w:val="2"/>
          <w:sz w:val="24"/>
          <w:szCs w:val="24"/>
          <w14:ligatures w14:val="standardContextual"/>
        </w:rPr>
        <w:t>Кинопарк</w:t>
      </w:r>
      <w:r w:rsidRPr="00E04A67">
        <w:rPr>
          <w:rFonts w:ascii="Times New Roman" w:hAnsi="Times New Roman" w:cs="Times New Roman"/>
          <w:kern w:val="2"/>
          <w:sz w:val="24"/>
          <w:szCs w:val="24"/>
          <w14:ligatures w14:val="standardContextual"/>
        </w:rPr>
        <w:t xml:space="preserve">» (далее – Оператор) (адрес: </w:t>
      </w:r>
      <w:r w:rsidR="00B9272B" w:rsidRPr="00E04A67">
        <w:rPr>
          <w:rFonts w:ascii="Times New Roman" w:eastAsia="Calibri" w:hAnsi="Times New Roman" w:cs="Times New Roman"/>
          <w:kern w:val="2"/>
          <w:sz w:val="24"/>
          <w:szCs w:val="24"/>
          <w14:ligatures w14:val="standardContextual"/>
        </w:rPr>
        <w:t xml:space="preserve">107031, г. Москва, </w:t>
      </w:r>
      <w:proofErr w:type="spellStart"/>
      <w:r w:rsidR="00B9272B" w:rsidRPr="00E04A67">
        <w:rPr>
          <w:rFonts w:ascii="Times New Roman" w:eastAsia="Calibri" w:hAnsi="Times New Roman" w:cs="Times New Roman"/>
          <w:kern w:val="2"/>
          <w:sz w:val="24"/>
          <w:szCs w:val="24"/>
          <w14:ligatures w14:val="standardContextual"/>
        </w:rPr>
        <w:t>вн.тер.г</w:t>
      </w:r>
      <w:proofErr w:type="spellEnd"/>
      <w:r w:rsidR="00B9272B" w:rsidRPr="00E04A67">
        <w:rPr>
          <w:rFonts w:ascii="Times New Roman" w:eastAsia="Calibri" w:hAnsi="Times New Roman" w:cs="Times New Roman"/>
          <w:kern w:val="2"/>
          <w:sz w:val="24"/>
          <w:szCs w:val="24"/>
          <w14:ligatures w14:val="standardContextual"/>
        </w:rPr>
        <w:t xml:space="preserve">. Муниципальный округ Мещанский, ул. Неглинная, д. 8/10, </w:t>
      </w:r>
      <w:proofErr w:type="spellStart"/>
      <w:r w:rsidR="00B9272B" w:rsidRPr="00E04A67">
        <w:rPr>
          <w:rFonts w:ascii="Times New Roman" w:eastAsia="Calibri" w:hAnsi="Times New Roman" w:cs="Times New Roman"/>
          <w:kern w:val="2"/>
          <w:sz w:val="24"/>
          <w:szCs w:val="24"/>
          <w14:ligatures w14:val="standardContextual"/>
        </w:rPr>
        <w:t>помещ</w:t>
      </w:r>
      <w:proofErr w:type="spellEnd"/>
      <w:r w:rsidR="00B9272B" w:rsidRPr="00E04A67">
        <w:rPr>
          <w:rFonts w:ascii="Times New Roman" w:eastAsia="Calibri" w:hAnsi="Times New Roman" w:cs="Times New Roman"/>
          <w:kern w:val="2"/>
          <w:sz w:val="24"/>
          <w:szCs w:val="24"/>
          <w14:ligatures w14:val="standardContextual"/>
        </w:rPr>
        <w:t>. 2А/1, ком. 45.</w:t>
      </w:r>
      <w:r w:rsidR="005F0001" w:rsidRPr="00E04A67">
        <w:rPr>
          <w:rFonts w:ascii="Times New Roman" w:eastAsia="Calibri" w:hAnsi="Times New Roman" w:cs="Times New Roman"/>
          <w:kern w:val="2"/>
          <w:sz w:val="24"/>
          <w:szCs w:val="24"/>
          <w14:ligatures w14:val="standardContextual"/>
        </w:rPr>
        <w:t xml:space="preserve"> </w:t>
      </w:r>
      <w:r w:rsidRPr="00E04A67">
        <w:rPr>
          <w:rFonts w:ascii="Times New Roman" w:eastAsia="Calibri" w:hAnsi="Times New Roman" w:cs="Times New Roman"/>
          <w:kern w:val="2"/>
          <w:sz w:val="24"/>
          <w:szCs w:val="24"/>
          <w14:ligatures w14:val="standardContextual"/>
        </w:rPr>
        <w:t xml:space="preserve"> </w:t>
      </w:r>
      <w:r w:rsidRPr="00E04A67">
        <w:rPr>
          <w:rFonts w:ascii="Times New Roman" w:hAnsi="Times New Roman" w:cs="Times New Roman"/>
          <w:kern w:val="2"/>
          <w:sz w:val="24"/>
          <w:szCs w:val="24"/>
          <w14:ligatures w14:val="standardContextual"/>
        </w:rPr>
        <w:t xml:space="preserve">эл. почты: </w:t>
      </w:r>
      <w:hyperlink r:id="rId20" w:history="1">
        <w:r w:rsidR="00B9272B" w:rsidRPr="00E04A67">
          <w:rPr>
            <w:rStyle w:val="af8"/>
            <w:rFonts w:ascii="Times New Roman" w:eastAsia="Times New Roman" w:hAnsi="Times New Roman" w:cs="Times New Roman"/>
            <w:sz w:val="24"/>
            <w:szCs w:val="24"/>
            <w:lang w:val="en-US" w:eastAsia="ru-RU"/>
          </w:rPr>
          <w:t>Kinopark</w:t>
        </w:r>
        <w:r w:rsidR="00B9272B" w:rsidRPr="00E04A67">
          <w:rPr>
            <w:rStyle w:val="af8"/>
            <w:rFonts w:ascii="Times New Roman" w:eastAsia="Times New Roman" w:hAnsi="Times New Roman" w:cs="Times New Roman"/>
            <w:sz w:val="24"/>
            <w:szCs w:val="24"/>
            <w:lang w:eastAsia="ru-RU"/>
          </w:rPr>
          <w:t>@</w:t>
        </w:r>
        <w:r w:rsidR="00B9272B" w:rsidRPr="00E04A67">
          <w:rPr>
            <w:rStyle w:val="af8"/>
            <w:rFonts w:ascii="Times New Roman" w:eastAsia="Times New Roman" w:hAnsi="Times New Roman" w:cs="Times New Roman"/>
            <w:sz w:val="24"/>
            <w:szCs w:val="24"/>
            <w:lang w:val="en-US" w:eastAsia="ru-RU"/>
          </w:rPr>
          <w:t>culture</w:t>
        </w:r>
        <w:r w:rsidR="00B9272B" w:rsidRPr="00E04A67">
          <w:rPr>
            <w:rStyle w:val="af8"/>
            <w:rFonts w:ascii="Times New Roman" w:eastAsia="Times New Roman" w:hAnsi="Times New Roman" w:cs="Times New Roman"/>
            <w:sz w:val="24"/>
            <w:szCs w:val="24"/>
            <w:lang w:eastAsia="ru-RU"/>
          </w:rPr>
          <w:t>.</w:t>
        </w:r>
        <w:r w:rsidR="00B9272B" w:rsidRPr="00E04A67">
          <w:rPr>
            <w:rStyle w:val="af8"/>
            <w:rFonts w:ascii="Times New Roman" w:eastAsia="Times New Roman" w:hAnsi="Times New Roman" w:cs="Times New Roman"/>
            <w:sz w:val="24"/>
            <w:szCs w:val="24"/>
            <w:lang w:val="en-US" w:eastAsia="ru-RU"/>
          </w:rPr>
          <w:t>mos</w:t>
        </w:r>
        <w:r w:rsidR="00B9272B" w:rsidRPr="00E04A67">
          <w:rPr>
            <w:rStyle w:val="af8"/>
            <w:rFonts w:ascii="Times New Roman" w:eastAsia="Times New Roman" w:hAnsi="Times New Roman" w:cs="Times New Roman"/>
            <w:sz w:val="24"/>
            <w:szCs w:val="24"/>
            <w:lang w:eastAsia="ru-RU"/>
          </w:rPr>
          <w:t>.</w:t>
        </w:r>
        <w:proofErr w:type="spellStart"/>
        <w:r w:rsidR="00B9272B" w:rsidRPr="00E04A67">
          <w:rPr>
            <w:rStyle w:val="af8"/>
            <w:rFonts w:ascii="Times New Roman" w:eastAsia="Times New Roman" w:hAnsi="Times New Roman" w:cs="Times New Roman"/>
            <w:sz w:val="24"/>
            <w:szCs w:val="24"/>
            <w:lang w:val="en-US" w:eastAsia="ru-RU"/>
          </w:rPr>
          <w:t>ru</w:t>
        </w:r>
        <w:proofErr w:type="spellEnd"/>
      </w:hyperlink>
      <w:r w:rsidR="00B9272B" w:rsidRPr="00E04A67">
        <w:rPr>
          <w:rStyle w:val="af8"/>
          <w:rFonts w:ascii="Times New Roman" w:eastAsia="Times New Roman" w:hAnsi="Times New Roman" w:cs="Times New Roman"/>
          <w:sz w:val="24"/>
          <w:szCs w:val="24"/>
          <w:lang w:eastAsia="ru-RU"/>
        </w:rPr>
        <w:t xml:space="preserve"> </w:t>
      </w:r>
      <w:r w:rsidRPr="00E04A67">
        <w:rPr>
          <w:rFonts w:ascii="Times New Roman" w:hAnsi="Times New Roman" w:cs="Times New Roman"/>
          <w:kern w:val="2"/>
          <w:sz w:val="24"/>
          <w:szCs w:val="24"/>
          <w14:ligatures w14:val="standardContextual"/>
        </w:rPr>
        <w:t xml:space="preserve">, ОГРН </w:t>
      </w:r>
      <w:r w:rsidR="00B9272B" w:rsidRPr="00E04A67">
        <w:rPr>
          <w:rFonts w:ascii="Times New Roman" w:eastAsia="Times New Roman" w:hAnsi="Times New Roman" w:cs="Times New Roman"/>
          <w:sz w:val="24"/>
          <w:szCs w:val="24"/>
          <w:lang w:eastAsia="ru-RU"/>
        </w:rPr>
        <w:t>1247700351194</w:t>
      </w:r>
      <w:r w:rsidRPr="00E04A67">
        <w:rPr>
          <w:rFonts w:ascii="Times New Roman" w:hAnsi="Times New Roman" w:cs="Times New Roman"/>
          <w:kern w:val="2"/>
          <w:sz w:val="24"/>
          <w:szCs w:val="24"/>
          <w14:ligatures w14:val="standardContextual"/>
        </w:rPr>
        <w:t xml:space="preserve">, </w:t>
      </w:r>
      <w:r w:rsidR="00B9272B" w:rsidRPr="00E04A67">
        <w:rPr>
          <w:rFonts w:ascii="Times New Roman" w:hAnsi="Times New Roman" w:cs="Times New Roman"/>
          <w:kern w:val="2"/>
          <w:sz w:val="24"/>
          <w:szCs w:val="24"/>
          <w14:ligatures w14:val="standardContextual"/>
        </w:rPr>
        <w:t xml:space="preserve">            </w:t>
      </w:r>
      <w:r w:rsidRPr="00E04A67">
        <w:rPr>
          <w:rFonts w:ascii="Times New Roman" w:hAnsi="Times New Roman" w:cs="Times New Roman"/>
          <w:kern w:val="2"/>
          <w:sz w:val="24"/>
          <w:szCs w:val="24"/>
          <w14:ligatures w14:val="standardContextual"/>
        </w:rPr>
        <w:t xml:space="preserve">ИНН </w:t>
      </w:r>
      <w:r w:rsidR="00B9272B" w:rsidRPr="00E04A67">
        <w:rPr>
          <w:rFonts w:ascii="Times New Roman" w:eastAsia="Times New Roman" w:hAnsi="Times New Roman" w:cs="Times New Roman"/>
          <w:sz w:val="24"/>
          <w:szCs w:val="24"/>
          <w:lang w:eastAsia="ru-RU"/>
        </w:rPr>
        <w:t>9702067203</w:t>
      </w:r>
      <w:r w:rsidRPr="00E04A67">
        <w:rPr>
          <w:rFonts w:ascii="Times New Roman" w:eastAsia="Calibri" w:hAnsi="Times New Roman" w:cs="Times New Roman"/>
          <w:color w:val="000000"/>
          <w:kern w:val="2"/>
          <w:sz w:val="24"/>
          <w:szCs w:val="24"/>
          <w14:ligatures w14:val="standardContextual"/>
        </w:rPr>
        <w:t>, КПП</w:t>
      </w:r>
      <w:r w:rsidRPr="00E04A67">
        <w:rPr>
          <w:rFonts w:ascii="Times New Roman" w:eastAsia="Calibri" w:hAnsi="Times New Roman" w:cs="Times New Roman"/>
          <w:color w:val="000000"/>
          <w:kern w:val="2"/>
          <w:sz w:val="24"/>
          <w:szCs w:val="24"/>
          <w:lang w:val="en-US"/>
          <w14:ligatures w14:val="standardContextual"/>
        </w:rPr>
        <w:t> </w:t>
      </w:r>
      <w:r w:rsidR="00B9272B" w:rsidRPr="00E04A67">
        <w:rPr>
          <w:rFonts w:ascii="Times New Roman" w:eastAsia="Times New Roman" w:hAnsi="Times New Roman" w:cs="Times New Roman"/>
          <w:sz w:val="24"/>
          <w:szCs w:val="24"/>
          <w:lang w:eastAsia="ru-RU"/>
        </w:rPr>
        <w:t>770201001</w:t>
      </w:r>
      <w:r w:rsidRPr="00E04A67">
        <w:rPr>
          <w:rFonts w:ascii="Times New Roman" w:hAnsi="Times New Roman" w:cs="Times New Roman"/>
          <w:kern w:val="2"/>
          <w:sz w:val="24"/>
          <w:szCs w:val="24"/>
          <w14:ligatures w14:val="standardContextual"/>
        </w:rPr>
        <w:t xml:space="preserve">) свое согласие на </w:t>
      </w:r>
      <w:r w:rsidRPr="00E04A67">
        <w:rPr>
          <w:rFonts w:ascii="Times New Roman" w:eastAsia="Times New Roman" w:hAnsi="Times New Roman" w:cs="Times New Roman"/>
          <w:sz w:val="24"/>
          <w:szCs w:val="24"/>
          <w:lang w:eastAsia="ru-RU"/>
        </w:rPr>
        <w:t xml:space="preserve">обработку моих персональных данных в целях моего участия в </w:t>
      </w:r>
      <w:r w:rsidR="00B9272B" w:rsidRPr="00E04A67">
        <w:rPr>
          <w:rFonts w:ascii="Times New Roman" w:eastAsia="Times New Roman" w:hAnsi="Times New Roman" w:cs="Times New Roman"/>
          <w:sz w:val="24"/>
          <w:szCs w:val="24"/>
          <w:lang w:eastAsia="ru-RU"/>
        </w:rPr>
        <w:t xml:space="preserve">Извещении о проведении Запроса предложений </w:t>
      </w:r>
      <w:r w:rsidR="00B05DE5" w:rsidRPr="00E04A67">
        <w:rPr>
          <w:rFonts w:ascii="Times New Roman" w:eastAsia="Times New Roman" w:hAnsi="Times New Roman" w:cs="Times New Roman"/>
          <w:sz w:val="24"/>
          <w:szCs w:val="24"/>
          <w:lang w:eastAsia="ru-RU"/>
        </w:rPr>
        <w:t>на право заключения Договора</w:t>
      </w:r>
      <w:r w:rsidR="003225EB" w:rsidRPr="00E04A67">
        <w:rPr>
          <w:rFonts w:ascii="Times New Roman" w:eastAsia="Times New Roman" w:hAnsi="Times New Roman" w:cs="Times New Roman"/>
          <w:sz w:val="24"/>
          <w:szCs w:val="24"/>
          <w:lang w:eastAsia="ru-RU"/>
        </w:rPr>
        <w:t xml:space="preserve"> на</w:t>
      </w:r>
      <w:r w:rsidR="00B05DE5" w:rsidRPr="00E04A67">
        <w:rPr>
          <w:rFonts w:ascii="Times New Roman" w:eastAsia="Times New Roman" w:hAnsi="Times New Roman" w:cs="Times New Roman"/>
          <w:sz w:val="24"/>
          <w:szCs w:val="24"/>
          <w:lang w:eastAsia="ru-RU"/>
        </w:rPr>
        <w:t xml:space="preserve"> </w:t>
      </w:r>
      <w:r w:rsidR="003507C6" w:rsidRPr="003507C6">
        <w:rPr>
          <w:rFonts w:ascii="Times New Roman" w:eastAsia="Arial Unicode MS" w:hAnsi="Times New Roman" w:cs="Times New Roman"/>
          <w:sz w:val="24"/>
          <w:szCs w:val="24"/>
          <w:bdr w:val="none" w:sz="0" w:space="0" w:color="auto" w:frame="1"/>
        </w:rPr>
        <w:t>поставку тюбинговой горки, сопутствующего оборудования и инвентаря, а также выполнение работ по монтажу</w:t>
      </w:r>
      <w:r w:rsidR="00F06D1B" w:rsidRPr="00E04A67">
        <w:rPr>
          <w:rFonts w:ascii="Times New Roman" w:eastAsia="Times New Roman" w:hAnsi="Times New Roman" w:cs="Times New Roman"/>
          <w:sz w:val="24"/>
          <w:szCs w:val="24"/>
          <w:lang w:eastAsia="ru-RU"/>
        </w:rPr>
        <w:t>.</w:t>
      </w:r>
    </w:p>
    <w:p w14:paraId="0D96473E" w14:textId="77777777" w:rsidR="00B9272B" w:rsidRPr="00E04A67" w:rsidRDefault="00B9272B" w:rsidP="00165845">
      <w:pPr>
        <w:spacing w:after="0" w:line="240" w:lineRule="auto"/>
        <w:jc w:val="both"/>
        <w:rPr>
          <w:rFonts w:ascii="Times New Roman" w:hAnsi="Times New Roman" w:cs="Times New Roman"/>
          <w:kern w:val="2"/>
          <w:sz w:val="24"/>
          <w:szCs w:val="24"/>
          <w:vertAlign w:val="superscript"/>
          <w14:ligatures w14:val="standardContextual"/>
        </w:rPr>
      </w:pPr>
    </w:p>
    <w:p w14:paraId="4DA4AC2B" w14:textId="77777777" w:rsidR="00282023" w:rsidRPr="00E04A67" w:rsidRDefault="00282023" w:rsidP="00165845">
      <w:pPr>
        <w:spacing w:after="0" w:line="240" w:lineRule="auto"/>
        <w:ind w:firstLine="720"/>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t>Перечень персональных данных, на обработку которых дано настоящее согласие:</w:t>
      </w:r>
    </w:p>
    <w:p w14:paraId="416DC06B" w14:textId="77777777" w:rsidR="00282023" w:rsidRPr="00E04A67" w:rsidRDefault="00282023" w:rsidP="00165845">
      <w:pPr>
        <w:spacing w:after="0" w:line="240" w:lineRule="auto"/>
        <w:ind w:firstLine="720"/>
        <w:rPr>
          <w:rFonts w:ascii="Times New Roman" w:hAnsi="Times New Roman" w:cs="Times New Roman"/>
          <w:b/>
          <w:spacing w:val="-6"/>
          <w:kern w:val="2"/>
          <w:sz w:val="24"/>
          <w:szCs w:val="24"/>
          <w14:ligatures w14:val="standardContextual"/>
        </w:rPr>
      </w:pPr>
    </w:p>
    <w:p w14:paraId="2A7B97B3" w14:textId="77777777" w:rsidR="00282023" w:rsidRPr="00E04A67" w:rsidRDefault="00282023" w:rsidP="00165845">
      <w:pPr>
        <w:autoSpaceDE w:val="0"/>
        <w:autoSpaceDN w:val="0"/>
        <w:adjustRightInd w:val="0"/>
        <w:spacing w:after="0" w:line="240" w:lineRule="auto"/>
        <w:contextualSpacing/>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_______________________________________________________________________________________________________________________________________________________________________________________________________________________________________.</w:t>
      </w:r>
    </w:p>
    <w:p w14:paraId="627764CC" w14:textId="77777777" w:rsidR="00282023" w:rsidRPr="00E04A67" w:rsidRDefault="00282023" w:rsidP="00165845">
      <w:pPr>
        <w:autoSpaceDE w:val="0"/>
        <w:autoSpaceDN w:val="0"/>
        <w:adjustRightInd w:val="0"/>
        <w:spacing w:after="0" w:line="240" w:lineRule="auto"/>
        <w:ind w:firstLine="709"/>
        <w:contextualSpacing/>
        <w:jc w:val="center"/>
        <w:rPr>
          <w:rFonts w:ascii="Times New Roman" w:hAnsi="Times New Roman" w:cs="Times New Roman"/>
          <w:kern w:val="2"/>
          <w:sz w:val="24"/>
          <w:szCs w:val="24"/>
          <w:vertAlign w:val="superscript"/>
          <w14:ligatures w14:val="standardContextual"/>
        </w:rPr>
      </w:pPr>
      <w:r w:rsidRPr="00E04A67">
        <w:rPr>
          <w:rFonts w:ascii="Times New Roman" w:hAnsi="Times New Roman" w:cs="Times New Roman"/>
          <w:kern w:val="2"/>
          <w:sz w:val="24"/>
          <w:szCs w:val="24"/>
          <w:vertAlign w:val="superscript"/>
          <w14:ligatures w14:val="standardContextual"/>
        </w:rPr>
        <w:t>(указать перечень персональных данных)</w:t>
      </w:r>
    </w:p>
    <w:p w14:paraId="1962DDD9" w14:textId="77777777" w:rsidR="00282023" w:rsidRPr="00E04A67" w:rsidRDefault="00282023" w:rsidP="00165845">
      <w:pPr>
        <w:tabs>
          <w:tab w:val="left" w:pos="6840"/>
        </w:tabs>
        <w:spacing w:after="0" w:line="240" w:lineRule="auto"/>
        <w:ind w:firstLine="709"/>
        <w:jc w:val="both"/>
        <w:rPr>
          <w:rFonts w:ascii="Times New Roman" w:hAnsi="Times New Roman" w:cs="Times New Roman"/>
          <w:kern w:val="2"/>
          <w:sz w:val="24"/>
          <w:szCs w:val="24"/>
          <w14:ligatures w14:val="standardContextual"/>
        </w:rPr>
      </w:pPr>
      <w:r w:rsidRPr="00E04A67">
        <w:rPr>
          <w:rFonts w:ascii="Times New Roman" w:hAnsi="Times New Roman" w:cs="Times New Roman"/>
          <w:b/>
          <w:kern w:val="2"/>
          <w:sz w:val="24"/>
          <w:szCs w:val="24"/>
          <w14:ligatures w14:val="standardContextual"/>
        </w:rPr>
        <w:t>Перечень действий с персональными данными, на совершение которых дается согласие</w:t>
      </w:r>
      <w:r w:rsidRPr="00E04A67">
        <w:rPr>
          <w:rFonts w:ascii="Times New Roman" w:hAnsi="Times New Roman" w:cs="Times New Roman"/>
          <w:kern w:val="2"/>
          <w:sz w:val="24"/>
          <w:szCs w:val="24"/>
          <w14:ligatures w14:val="standardContextual"/>
        </w:rPr>
        <w:t>: обработка персональных данных, включая сбор, запись, систематизацию, накопление, хранение, уточнение (обновление, изменение), извлечение, использование, передача (предоставление, доступ), обезличивание, блокирование, удаление, уничтожение персональных данных.</w:t>
      </w:r>
    </w:p>
    <w:p w14:paraId="00E58B5A" w14:textId="77777777" w:rsidR="00282023" w:rsidRPr="00E04A67" w:rsidRDefault="00282023" w:rsidP="00165845">
      <w:pPr>
        <w:tabs>
          <w:tab w:val="left" w:pos="6840"/>
        </w:tabs>
        <w:spacing w:after="0" w:line="240" w:lineRule="auto"/>
        <w:ind w:firstLine="567"/>
        <w:jc w:val="both"/>
        <w:rPr>
          <w:rFonts w:ascii="Times New Roman" w:hAnsi="Times New Roman" w:cs="Times New Roman"/>
          <w:kern w:val="2"/>
          <w:sz w:val="24"/>
          <w:szCs w:val="24"/>
          <w14:ligatures w14:val="standardContextual"/>
        </w:rPr>
      </w:pPr>
      <w:r w:rsidRPr="00E04A67">
        <w:rPr>
          <w:rFonts w:ascii="Times New Roman" w:hAnsi="Times New Roman" w:cs="Times New Roman"/>
          <w:b/>
          <w:kern w:val="2"/>
          <w:sz w:val="24"/>
          <w:szCs w:val="24"/>
          <w14:ligatures w14:val="standardContextual"/>
        </w:rPr>
        <w:t>Способы обработки персональных данных:</w:t>
      </w:r>
      <w:r w:rsidRPr="00E04A67">
        <w:rPr>
          <w:rFonts w:ascii="Times New Roman" w:hAnsi="Times New Roman" w:cs="Times New Roman"/>
          <w:kern w:val="2"/>
          <w:sz w:val="24"/>
          <w:szCs w:val="24"/>
          <w14:ligatures w14:val="standardContextual"/>
        </w:rPr>
        <w:t xml:space="preserve"> автоматизированной и/или неавтоматизированной способы обработки с передачей по внутренней сети Оператора / с</w:t>
      </w:r>
      <w:r w:rsidRPr="00E04A67">
        <w:rPr>
          <w:rFonts w:ascii="Times New Roman" w:hAnsi="Times New Roman" w:cs="Times New Roman"/>
          <w:kern w:val="2"/>
          <w:sz w:val="24"/>
          <w:szCs w:val="24"/>
          <w:lang w:val="en-US"/>
          <w14:ligatures w14:val="standardContextual"/>
        </w:rPr>
        <w:t> </w:t>
      </w:r>
      <w:r w:rsidRPr="00E04A67">
        <w:rPr>
          <w:rFonts w:ascii="Times New Roman" w:hAnsi="Times New Roman" w:cs="Times New Roman"/>
          <w:kern w:val="2"/>
          <w:sz w:val="24"/>
          <w:szCs w:val="24"/>
          <w14:ligatures w14:val="standardContextual"/>
        </w:rPr>
        <w:t>передачей по сети общего пользования Интернет.</w:t>
      </w:r>
    </w:p>
    <w:p w14:paraId="011FB40C" w14:textId="77777777" w:rsidR="00282023" w:rsidRPr="00E04A67" w:rsidRDefault="00282023" w:rsidP="00165845">
      <w:pPr>
        <w:spacing w:after="0" w:line="240" w:lineRule="auto"/>
        <w:ind w:firstLine="567"/>
        <w:jc w:val="both"/>
        <w:rPr>
          <w:rFonts w:ascii="Times New Roman" w:hAnsi="Times New Roman" w:cs="Times New Roman"/>
          <w:kern w:val="2"/>
          <w:sz w:val="24"/>
          <w:szCs w:val="24"/>
          <w14:ligatures w14:val="standardContextual"/>
        </w:rPr>
      </w:pPr>
      <w:r w:rsidRPr="00E04A67">
        <w:rPr>
          <w:rFonts w:ascii="Times New Roman" w:hAnsi="Times New Roman" w:cs="Times New Roman"/>
          <w:b/>
          <w:kern w:val="2"/>
          <w:sz w:val="24"/>
          <w:szCs w:val="24"/>
          <w14:ligatures w14:val="standardContextual"/>
        </w:rPr>
        <w:t>Срок, в течение которого действует настоящее Согласие:</w:t>
      </w:r>
      <w:r w:rsidRPr="00E04A67">
        <w:rPr>
          <w:rFonts w:ascii="Times New Roman" w:hAnsi="Times New Roman" w:cs="Times New Roman"/>
          <w:kern w:val="2"/>
          <w:sz w:val="24"/>
          <w:szCs w:val="24"/>
          <w14:ligatures w14:val="standardContextual"/>
        </w:rPr>
        <w:t xml:space="preserve"> настоящее Согласие вступает в силу с момента его подписания и действует в течение 5 (пяти) лет с даты его подписания, если иное не предусмотрено законодательством Российской Федерации.</w:t>
      </w:r>
    </w:p>
    <w:p w14:paraId="384AD441" w14:textId="77777777" w:rsidR="00282023" w:rsidRPr="00E04A67" w:rsidRDefault="00282023" w:rsidP="00165845">
      <w:pPr>
        <w:spacing w:after="0" w:line="240" w:lineRule="auto"/>
        <w:ind w:firstLine="709"/>
        <w:jc w:val="both"/>
        <w:rPr>
          <w:rFonts w:ascii="Times New Roman" w:hAnsi="Times New Roman" w:cs="Times New Roman"/>
          <w:kern w:val="2"/>
          <w:sz w:val="24"/>
          <w:szCs w:val="24"/>
          <w14:ligatures w14:val="standardContextual"/>
        </w:rPr>
      </w:pPr>
      <w:bookmarkStart w:id="35" w:name="_Hlk77931931"/>
      <w:r w:rsidRPr="00E04A67">
        <w:rPr>
          <w:rFonts w:ascii="Times New Roman" w:hAnsi="Times New Roman" w:cs="Times New Roman"/>
          <w:b/>
          <w:kern w:val="2"/>
          <w:sz w:val="24"/>
          <w:szCs w:val="24"/>
          <w14:ligatures w14:val="standardContextual"/>
        </w:rPr>
        <w:lastRenderedPageBreak/>
        <w:t>Настоящее Согласие может быть отозвано</w:t>
      </w:r>
      <w:r w:rsidRPr="00E04A67">
        <w:rPr>
          <w:rFonts w:ascii="Times New Roman" w:hAnsi="Times New Roman" w:cs="Times New Roman"/>
          <w:kern w:val="2"/>
          <w:sz w:val="24"/>
          <w:szCs w:val="24"/>
          <w14:ligatures w14:val="standardContextual"/>
        </w:rPr>
        <w:t xml:space="preserve"> по письменному заявлению Субъекта персональных данных, предоставленному лично или заказным письмом, направленным по</w:t>
      </w:r>
      <w:r w:rsidRPr="00E04A67">
        <w:rPr>
          <w:rFonts w:ascii="Times New Roman" w:hAnsi="Times New Roman" w:cs="Times New Roman"/>
          <w:kern w:val="2"/>
          <w:sz w:val="24"/>
          <w:szCs w:val="24"/>
          <w:lang w:val="en-US"/>
          <w14:ligatures w14:val="standardContextual"/>
        </w:rPr>
        <w:t> </w:t>
      </w:r>
      <w:r w:rsidRPr="00E04A67">
        <w:rPr>
          <w:rFonts w:ascii="Times New Roman" w:hAnsi="Times New Roman" w:cs="Times New Roman"/>
          <w:kern w:val="2"/>
          <w:sz w:val="24"/>
          <w:szCs w:val="24"/>
          <w14:ligatures w14:val="standardContextual"/>
        </w:rPr>
        <w:t>почте в адрес Оператора.</w:t>
      </w:r>
    </w:p>
    <w:bookmarkEnd w:id="35"/>
    <w:p w14:paraId="23510134" w14:textId="77777777" w:rsidR="00E45358" w:rsidRPr="00E04A67" w:rsidRDefault="00E45358" w:rsidP="00165845">
      <w:pPr>
        <w:spacing w:after="0" w:line="240" w:lineRule="auto"/>
        <w:rPr>
          <w:rFonts w:ascii="Times New Roman" w:hAnsi="Times New Roman" w:cs="Times New Roman"/>
          <w:kern w:val="2"/>
          <w:sz w:val="24"/>
          <w:szCs w:val="24"/>
          <w14:ligatures w14:val="standardContextual"/>
        </w:rPr>
      </w:pPr>
    </w:p>
    <w:p w14:paraId="660389D2" w14:textId="49858BCD" w:rsidR="00282023" w:rsidRPr="00E04A67" w:rsidRDefault="00282023" w:rsidP="00165845">
      <w:pPr>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 xml:space="preserve">Субъект персональных данных: </w:t>
      </w:r>
    </w:p>
    <w:p w14:paraId="30CB2A76"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7D28BD4A"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_____________________________________________________________________________</w:t>
      </w:r>
    </w:p>
    <w:p w14:paraId="1EF2CA94" w14:textId="77777777" w:rsidR="00282023" w:rsidRPr="00E04A67" w:rsidRDefault="00282023" w:rsidP="00165845">
      <w:pPr>
        <w:spacing w:after="0" w:line="240" w:lineRule="auto"/>
        <w:jc w:val="center"/>
        <w:rPr>
          <w:rFonts w:ascii="Times New Roman" w:hAnsi="Times New Roman" w:cs="Times New Roman"/>
          <w:kern w:val="2"/>
          <w:sz w:val="24"/>
          <w:szCs w:val="24"/>
          <w:vertAlign w:val="superscript"/>
          <w14:ligatures w14:val="standardContextual"/>
        </w:rPr>
      </w:pPr>
      <w:r w:rsidRPr="00E04A67">
        <w:rPr>
          <w:rFonts w:ascii="Times New Roman" w:hAnsi="Times New Roman" w:cs="Times New Roman"/>
          <w:kern w:val="2"/>
          <w:sz w:val="24"/>
          <w:szCs w:val="24"/>
          <w:vertAlign w:val="superscript"/>
          <w14:ligatures w14:val="standardContextual"/>
        </w:rPr>
        <w:t>(фамилия, имя, отчество)</w:t>
      </w:r>
    </w:p>
    <w:p w14:paraId="63524BA2"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r w:rsidRPr="00E04A67">
        <w:rPr>
          <w:rFonts w:ascii="Times New Roman" w:hAnsi="Times New Roman" w:cs="Times New Roman"/>
          <w:kern w:val="2"/>
          <w:sz w:val="24"/>
          <w:szCs w:val="24"/>
          <w14:ligatures w14:val="standardContextual"/>
        </w:rPr>
        <w:t>____________________________________________________________________________</w:t>
      </w:r>
    </w:p>
    <w:p w14:paraId="672C64B5" w14:textId="77777777" w:rsidR="00282023" w:rsidRPr="00E04A67" w:rsidRDefault="00282023" w:rsidP="00165845">
      <w:pPr>
        <w:spacing w:after="0" w:line="240" w:lineRule="auto"/>
        <w:jc w:val="center"/>
        <w:rPr>
          <w:rFonts w:ascii="Times New Roman" w:hAnsi="Times New Roman" w:cs="Times New Roman"/>
          <w:kern w:val="2"/>
          <w:sz w:val="24"/>
          <w:szCs w:val="24"/>
          <w:vertAlign w:val="superscript"/>
          <w14:ligatures w14:val="standardContextual"/>
        </w:rPr>
      </w:pPr>
      <w:r w:rsidRPr="00E04A67">
        <w:rPr>
          <w:rFonts w:ascii="Times New Roman" w:hAnsi="Times New Roman" w:cs="Times New Roman"/>
          <w:kern w:val="2"/>
          <w:sz w:val="24"/>
          <w:szCs w:val="24"/>
          <w:vertAlign w:val="superscript"/>
          <w14:ligatures w14:val="standardContextual"/>
        </w:rPr>
        <w:t>(дата)</w:t>
      </w:r>
      <w:r w:rsidRPr="00E04A67">
        <w:rPr>
          <w:rFonts w:ascii="Times New Roman" w:hAnsi="Times New Roman" w:cs="Times New Roman"/>
          <w:kern w:val="2"/>
          <w:sz w:val="24"/>
          <w:szCs w:val="24"/>
          <w:vertAlign w:val="superscript"/>
          <w14:ligatures w14:val="standardContextual"/>
        </w:rPr>
        <w:tab/>
      </w:r>
      <w:r w:rsidRPr="00E04A67">
        <w:rPr>
          <w:rFonts w:ascii="Times New Roman" w:hAnsi="Times New Roman" w:cs="Times New Roman"/>
          <w:kern w:val="2"/>
          <w:sz w:val="24"/>
          <w:szCs w:val="24"/>
          <w:vertAlign w:val="superscript"/>
          <w14:ligatures w14:val="standardContextual"/>
        </w:rPr>
        <w:tab/>
      </w:r>
      <w:r w:rsidRPr="00E04A67">
        <w:rPr>
          <w:rFonts w:ascii="Times New Roman" w:hAnsi="Times New Roman" w:cs="Times New Roman"/>
          <w:kern w:val="2"/>
          <w:sz w:val="24"/>
          <w:szCs w:val="24"/>
          <w:vertAlign w:val="superscript"/>
          <w14:ligatures w14:val="standardContextual"/>
        </w:rPr>
        <w:tab/>
      </w:r>
      <w:r w:rsidRPr="00E04A67">
        <w:rPr>
          <w:rFonts w:ascii="Times New Roman" w:hAnsi="Times New Roman" w:cs="Times New Roman"/>
          <w:kern w:val="2"/>
          <w:sz w:val="24"/>
          <w:szCs w:val="24"/>
          <w:vertAlign w:val="superscript"/>
          <w14:ligatures w14:val="standardContextual"/>
        </w:rPr>
        <w:tab/>
      </w:r>
      <w:r w:rsidRPr="00E04A67">
        <w:rPr>
          <w:rFonts w:ascii="Times New Roman" w:hAnsi="Times New Roman" w:cs="Times New Roman"/>
          <w:kern w:val="2"/>
          <w:sz w:val="24"/>
          <w:szCs w:val="24"/>
          <w:vertAlign w:val="superscript"/>
          <w14:ligatures w14:val="standardContextual"/>
        </w:rPr>
        <w:tab/>
      </w:r>
      <w:r w:rsidRPr="00E04A67">
        <w:rPr>
          <w:rFonts w:ascii="Times New Roman" w:hAnsi="Times New Roman" w:cs="Times New Roman"/>
          <w:kern w:val="2"/>
          <w:sz w:val="24"/>
          <w:szCs w:val="24"/>
          <w:vertAlign w:val="superscript"/>
          <w14:ligatures w14:val="standardContextual"/>
        </w:rPr>
        <w:tab/>
      </w:r>
      <w:r w:rsidRPr="00E04A67">
        <w:rPr>
          <w:rFonts w:ascii="Times New Roman" w:hAnsi="Times New Roman" w:cs="Times New Roman"/>
          <w:kern w:val="2"/>
          <w:sz w:val="24"/>
          <w:szCs w:val="24"/>
          <w:vertAlign w:val="superscript"/>
          <w14:ligatures w14:val="standardContextual"/>
        </w:rPr>
        <w:tab/>
        <w:t>(подпись)</w:t>
      </w:r>
    </w:p>
    <w:p w14:paraId="2D20724F" w14:textId="77777777" w:rsidR="00282023" w:rsidRPr="00E04A67" w:rsidRDefault="00282023" w:rsidP="00165845">
      <w:pPr>
        <w:spacing w:after="0" w:line="240" w:lineRule="auto"/>
        <w:rPr>
          <w:rFonts w:ascii="Times New Roman" w:hAnsi="Times New Roman" w:cs="Times New Roman"/>
          <w:kern w:val="2"/>
          <w:sz w:val="24"/>
          <w:szCs w:val="24"/>
          <w14:ligatures w14:val="standardContextual"/>
        </w:rPr>
      </w:pPr>
    </w:p>
    <w:p w14:paraId="50CE1285" w14:textId="77777777" w:rsidR="00282023" w:rsidRPr="00E04A67" w:rsidRDefault="00282023" w:rsidP="00165845">
      <w:pPr>
        <w:pBdr>
          <w:bottom w:val="single" w:sz="4" w:space="1" w:color="auto"/>
        </w:pBdr>
        <w:shd w:val="clear" w:color="auto" w:fill="E0E0E0"/>
        <w:spacing w:after="0" w:line="240" w:lineRule="auto"/>
        <w:ind w:right="21"/>
        <w:jc w:val="center"/>
        <w:rPr>
          <w:rFonts w:ascii="Times New Roman" w:hAnsi="Times New Roman" w:cs="Times New Roman"/>
          <w:b/>
          <w:bCs/>
          <w:color w:val="000000"/>
          <w:spacing w:val="36"/>
          <w:kern w:val="2"/>
          <w:sz w:val="24"/>
          <w:szCs w:val="24"/>
          <w14:ligatures w14:val="standardContextual"/>
        </w:rPr>
        <w:sectPr w:rsidR="00282023" w:rsidRPr="00E04A67" w:rsidSect="007457F7">
          <w:pgSz w:w="11907" w:h="16840"/>
          <w:pgMar w:top="1134" w:right="850" w:bottom="568" w:left="1701" w:header="737" w:footer="680" w:gutter="0"/>
          <w:cols w:space="720"/>
        </w:sectPr>
      </w:pPr>
      <w:r w:rsidRPr="00E04A67">
        <w:rPr>
          <w:rFonts w:ascii="Times New Roman" w:hAnsi="Times New Roman" w:cs="Times New Roman"/>
          <w:b/>
          <w:bCs/>
          <w:color w:val="000000"/>
          <w:spacing w:val="36"/>
          <w:kern w:val="2"/>
          <w:sz w:val="24"/>
          <w:szCs w:val="24"/>
          <w14:ligatures w14:val="standardContextual"/>
        </w:rPr>
        <w:t>конец формы</w:t>
      </w:r>
    </w:p>
    <w:p w14:paraId="0CA95FA5" w14:textId="4D7D9680" w:rsidR="00282023" w:rsidRPr="00E04A67" w:rsidRDefault="00282023" w:rsidP="00165845">
      <w:pPr>
        <w:widowControl w:val="0"/>
        <w:spacing w:after="0" w:line="240" w:lineRule="auto"/>
        <w:ind w:right="13"/>
        <w:jc w:val="center"/>
        <w:rPr>
          <w:rFonts w:ascii="Times New Roman" w:hAnsi="Times New Roman" w:cs="Times New Roman"/>
          <w:b/>
          <w:kern w:val="2"/>
          <w:sz w:val="24"/>
          <w:szCs w:val="24"/>
          <w14:ligatures w14:val="standardContextual"/>
        </w:rPr>
      </w:pPr>
      <w:r w:rsidRPr="00E04A67">
        <w:rPr>
          <w:rFonts w:ascii="Times New Roman" w:hAnsi="Times New Roman" w:cs="Times New Roman"/>
          <w:b/>
          <w:kern w:val="2"/>
          <w:sz w:val="24"/>
          <w:szCs w:val="24"/>
          <w14:ligatures w14:val="standardContextual"/>
        </w:rPr>
        <w:lastRenderedPageBreak/>
        <w:t xml:space="preserve">ФОРМА </w:t>
      </w:r>
      <w:r w:rsidR="00897D7A" w:rsidRPr="00E04A67">
        <w:rPr>
          <w:rFonts w:ascii="Times New Roman" w:hAnsi="Times New Roman" w:cs="Times New Roman"/>
          <w:b/>
          <w:kern w:val="2"/>
          <w:sz w:val="24"/>
          <w:szCs w:val="24"/>
          <w14:ligatures w14:val="standardContextual"/>
        </w:rPr>
        <w:t>7</w:t>
      </w:r>
    </w:p>
    <w:p w14:paraId="58C702EC" w14:textId="77777777" w:rsidR="00282023" w:rsidRPr="00E04A67" w:rsidRDefault="00282023" w:rsidP="00165845">
      <w:pPr>
        <w:spacing w:after="0" w:line="240" w:lineRule="auto"/>
        <w:ind w:right="522"/>
        <w:rPr>
          <w:rFonts w:ascii="Times New Roman" w:hAnsi="Times New Roman" w:cs="Times New Roman"/>
          <w:kern w:val="2"/>
          <w:sz w:val="24"/>
          <w:szCs w:val="24"/>
          <w:vertAlign w:val="subscript"/>
          <w14:ligatures w14:val="standardContextual"/>
        </w:rPr>
      </w:pPr>
    </w:p>
    <w:p w14:paraId="65C80A99" w14:textId="77777777" w:rsidR="00282023" w:rsidRPr="00E04A67" w:rsidRDefault="00282023" w:rsidP="00165845">
      <w:pPr>
        <w:pBdr>
          <w:top w:val="single" w:sz="4" w:space="1" w:color="auto"/>
        </w:pBdr>
        <w:shd w:val="clear" w:color="auto" w:fill="E0E0E0"/>
        <w:spacing w:after="0" w:line="240" w:lineRule="auto"/>
        <w:ind w:right="522"/>
        <w:jc w:val="center"/>
        <w:rPr>
          <w:rFonts w:ascii="Times New Roman" w:hAnsi="Times New Roman" w:cs="Times New Roman"/>
          <w:b/>
          <w:bCs/>
          <w:color w:val="000000"/>
          <w:spacing w:val="36"/>
          <w:kern w:val="2"/>
          <w:sz w:val="24"/>
          <w:szCs w:val="24"/>
          <w14:ligatures w14:val="standardContextual"/>
        </w:rPr>
      </w:pPr>
      <w:r w:rsidRPr="00E04A67">
        <w:rPr>
          <w:rFonts w:ascii="Times New Roman" w:hAnsi="Times New Roman" w:cs="Times New Roman"/>
          <w:b/>
          <w:bCs/>
          <w:color w:val="000000"/>
          <w:spacing w:val="36"/>
          <w:kern w:val="2"/>
          <w:sz w:val="24"/>
          <w:szCs w:val="24"/>
          <w14:ligatures w14:val="standardContextual"/>
        </w:rPr>
        <w:t>начало формы</w:t>
      </w:r>
    </w:p>
    <w:p w14:paraId="464B7AE1" w14:textId="77777777" w:rsidR="00282023" w:rsidRPr="00E04A67" w:rsidRDefault="00282023" w:rsidP="00165845">
      <w:pPr>
        <w:spacing w:after="0" w:line="240" w:lineRule="auto"/>
        <w:ind w:right="522"/>
        <w:jc w:val="center"/>
        <w:rPr>
          <w:rFonts w:ascii="Times New Roman" w:hAnsi="Times New Roman" w:cs="Times New Roman"/>
          <w:b/>
          <w:bCs/>
          <w:color w:val="000000"/>
          <w:kern w:val="2"/>
          <w:sz w:val="24"/>
          <w:szCs w:val="24"/>
          <w14:ligatures w14:val="standardContextual"/>
        </w:rPr>
      </w:pPr>
    </w:p>
    <w:p w14:paraId="58B5E7C6" w14:textId="77777777" w:rsidR="00282023" w:rsidRPr="00E04A67" w:rsidRDefault="00282023" w:rsidP="00165845">
      <w:pPr>
        <w:widowControl w:val="0"/>
        <w:autoSpaceDE w:val="0"/>
        <w:autoSpaceDN w:val="0"/>
        <w:adjustRightInd w:val="0"/>
        <w:spacing w:after="0" w:line="240" w:lineRule="auto"/>
        <w:ind w:right="522"/>
        <w:jc w:val="center"/>
        <w:rPr>
          <w:rFonts w:ascii="Times New Roman" w:eastAsia="Times New Roman" w:hAnsi="Times New Roman" w:cs="Times New Roman"/>
          <w:b/>
          <w:sz w:val="24"/>
          <w:szCs w:val="24"/>
          <w:lang w:eastAsia="ru-RU"/>
        </w:rPr>
      </w:pPr>
    </w:p>
    <w:p w14:paraId="55896F32" w14:textId="77777777" w:rsidR="00282023" w:rsidRPr="00E04A67" w:rsidRDefault="00282023" w:rsidP="00165845">
      <w:pPr>
        <w:widowControl w:val="0"/>
        <w:autoSpaceDE w:val="0"/>
        <w:autoSpaceDN w:val="0"/>
        <w:adjustRightInd w:val="0"/>
        <w:spacing w:after="0" w:line="240" w:lineRule="auto"/>
        <w:ind w:right="522"/>
        <w:jc w:val="center"/>
        <w:rPr>
          <w:rFonts w:ascii="Times New Roman" w:eastAsia="Times New Roman" w:hAnsi="Times New Roman" w:cs="Times New Roman"/>
          <w:b/>
          <w:sz w:val="24"/>
          <w:szCs w:val="24"/>
          <w:lang w:eastAsia="ru-RU"/>
        </w:rPr>
      </w:pPr>
    </w:p>
    <w:tbl>
      <w:tblPr>
        <w:tblpPr w:leftFromText="180" w:rightFromText="180" w:vertAnchor="page" w:horzAnchor="margin" w:tblpXSpec="center" w:tblpY="2411"/>
        <w:tblW w:w="5000" w:type="pct"/>
        <w:jc w:val="center"/>
        <w:tblCellMar>
          <w:top w:w="15" w:type="dxa"/>
          <w:left w:w="15" w:type="dxa"/>
          <w:bottom w:w="15" w:type="dxa"/>
          <w:right w:w="15" w:type="dxa"/>
        </w:tblCellMar>
        <w:tblLook w:val="0600" w:firstRow="0" w:lastRow="0" w:firstColumn="0" w:lastColumn="0" w:noHBand="1" w:noVBand="1"/>
      </w:tblPr>
      <w:tblGrid>
        <w:gridCol w:w="9355"/>
      </w:tblGrid>
      <w:tr w:rsidR="00282023" w:rsidRPr="00E04A67" w14:paraId="2B84583E" w14:textId="77777777" w:rsidTr="007457F7">
        <w:trPr>
          <w:trHeight w:val="2452"/>
          <w:jc w:val="center"/>
        </w:trPr>
        <w:tc>
          <w:tcPr>
            <w:tcW w:w="9912" w:type="dxa"/>
            <w:tcMar>
              <w:top w:w="75" w:type="dxa"/>
              <w:left w:w="75" w:type="dxa"/>
              <w:bottom w:w="75" w:type="dxa"/>
              <w:right w:w="75" w:type="dxa"/>
            </w:tcMar>
            <w:vAlign w:val="bottom"/>
          </w:tcPr>
          <w:p w14:paraId="147BA9F5" w14:textId="26B37A38" w:rsidR="00282023" w:rsidRPr="00E04A67" w:rsidRDefault="00282023" w:rsidP="00165845">
            <w:pPr>
              <w:widowControl w:val="0"/>
              <w:spacing w:after="0" w:line="240" w:lineRule="auto"/>
              <w:ind w:left="4461" w:right="522"/>
              <w:jc w:val="both"/>
              <w:rPr>
                <w:rFonts w:ascii="Times New Roman" w:hAnsi="Times New Roman" w:cs="Times New Roman"/>
                <w:bCs/>
                <w:kern w:val="2"/>
                <w:sz w:val="24"/>
                <w:szCs w:val="24"/>
                <w14:ligatures w14:val="standardContextual"/>
              </w:rPr>
            </w:pPr>
            <w:r w:rsidRPr="00E04A67">
              <w:rPr>
                <w:rFonts w:ascii="Times New Roman" w:hAnsi="Times New Roman" w:cs="Times New Roman"/>
                <w:bCs/>
                <w:kern w:val="2"/>
                <w:sz w:val="24"/>
                <w:szCs w:val="24"/>
                <w14:ligatures w14:val="standardContextual"/>
              </w:rPr>
              <w:t>В Автономную некоммерческую организацию «</w:t>
            </w:r>
            <w:r w:rsidR="005F0001" w:rsidRPr="00E04A67">
              <w:rPr>
                <w:rFonts w:ascii="Times New Roman" w:hAnsi="Times New Roman" w:cs="Times New Roman"/>
                <w:bCs/>
                <w:kern w:val="2"/>
                <w:sz w:val="24"/>
                <w:szCs w:val="24"/>
                <w14:ligatures w14:val="standardContextual"/>
              </w:rPr>
              <w:t>Кинопарк</w:t>
            </w:r>
            <w:r w:rsidRPr="00E04A67">
              <w:rPr>
                <w:rFonts w:ascii="Times New Roman" w:hAnsi="Times New Roman" w:cs="Times New Roman"/>
                <w:bCs/>
                <w:kern w:val="2"/>
                <w:sz w:val="24"/>
                <w:szCs w:val="24"/>
                <w14:ligatures w14:val="standardContextual"/>
              </w:rPr>
              <w:t>»</w:t>
            </w:r>
            <w:r w:rsidRPr="00E04A67">
              <w:rPr>
                <w:rFonts w:ascii="Times New Roman" w:hAnsi="Times New Roman" w:cs="Times New Roman"/>
                <w:bCs/>
                <w:color w:val="1D1B11"/>
                <w:kern w:val="2"/>
                <w:sz w:val="24"/>
                <w:szCs w:val="24"/>
                <w14:ligatures w14:val="standardContextual"/>
              </w:rPr>
              <w:t xml:space="preserve"> </w:t>
            </w:r>
          </w:p>
          <w:p w14:paraId="6733D8D8" w14:textId="77777777" w:rsidR="00282023" w:rsidRPr="00E04A67" w:rsidRDefault="00282023" w:rsidP="00165845">
            <w:pPr>
              <w:widowControl w:val="0"/>
              <w:autoSpaceDE w:val="0"/>
              <w:autoSpaceDN w:val="0"/>
              <w:adjustRightInd w:val="0"/>
              <w:spacing w:after="0" w:line="240" w:lineRule="auto"/>
              <w:ind w:left="4461" w:right="522"/>
              <w:jc w:val="both"/>
              <w:rPr>
                <w:rFonts w:ascii="Times New Roman" w:eastAsiaTheme="minorEastAsia" w:hAnsi="Times New Roman" w:cs="Times New Roman"/>
                <w:color w:val="000000"/>
                <w:sz w:val="24"/>
                <w:szCs w:val="24"/>
                <w:lang w:eastAsia="ru-RU"/>
              </w:rPr>
            </w:pPr>
            <w:r w:rsidRPr="00E04A67">
              <w:rPr>
                <w:rFonts w:ascii="Times New Roman" w:eastAsiaTheme="minorEastAsia" w:hAnsi="Times New Roman" w:cs="Times New Roman"/>
                <w:color w:val="000000"/>
                <w:sz w:val="24"/>
                <w:szCs w:val="24"/>
                <w:lang w:eastAsia="ru-RU"/>
              </w:rPr>
              <w:t>от _____________________________________________________________________</w:t>
            </w:r>
          </w:p>
          <w:p w14:paraId="4B12C330" w14:textId="77777777" w:rsidR="00282023" w:rsidRPr="00E04A67" w:rsidRDefault="00282023" w:rsidP="00165845">
            <w:pPr>
              <w:spacing w:after="0" w:line="240" w:lineRule="auto"/>
              <w:ind w:left="4461" w:right="522"/>
              <w:rPr>
                <w:rFonts w:ascii="Times New Roman" w:hAnsi="Times New Roman" w:cs="Times New Roman"/>
                <w:color w:val="000000"/>
                <w:kern w:val="2"/>
                <w:sz w:val="24"/>
                <w:szCs w:val="24"/>
                <w14:ligatures w14:val="standardContextual"/>
              </w:rPr>
            </w:pPr>
          </w:p>
          <w:p w14:paraId="29D6F7C8" w14:textId="77777777" w:rsidR="00282023" w:rsidRPr="00E04A67" w:rsidRDefault="00282023" w:rsidP="00165845">
            <w:pPr>
              <w:spacing w:after="0" w:line="240" w:lineRule="auto"/>
              <w:ind w:left="4461" w:right="522"/>
              <w:rPr>
                <w:rFonts w:ascii="Times New Roman" w:hAnsi="Times New Roman" w:cs="Times New Roman"/>
                <w:kern w:val="2"/>
                <w:sz w:val="24"/>
                <w:szCs w:val="24"/>
                <w14:ligatures w14:val="standardContextual"/>
              </w:rPr>
            </w:pPr>
            <w:r w:rsidRPr="00E04A67">
              <w:rPr>
                <w:rFonts w:ascii="Times New Roman" w:hAnsi="Times New Roman" w:cs="Times New Roman"/>
                <w:color w:val="000000"/>
                <w:kern w:val="2"/>
                <w:sz w:val="24"/>
                <w:szCs w:val="24"/>
                <w14:ligatures w14:val="standardContextual"/>
              </w:rPr>
              <w:t>Тел.: +7 (____) ___________, адрес эл.</w:t>
            </w:r>
            <w:r w:rsidRPr="00E04A67">
              <w:rPr>
                <w:rFonts w:ascii="Times New Roman" w:hAnsi="Times New Roman" w:cs="Times New Roman"/>
                <w:color w:val="000000"/>
                <w:kern w:val="2"/>
                <w:sz w:val="24"/>
                <w:szCs w:val="24"/>
                <w:lang w:val="en-US"/>
                <w14:ligatures w14:val="standardContextual"/>
              </w:rPr>
              <w:t> </w:t>
            </w:r>
            <w:r w:rsidRPr="00E04A67">
              <w:rPr>
                <w:rFonts w:ascii="Times New Roman" w:hAnsi="Times New Roman" w:cs="Times New Roman"/>
                <w:color w:val="000000"/>
                <w:kern w:val="2"/>
                <w:sz w:val="24"/>
                <w:szCs w:val="24"/>
                <w14:ligatures w14:val="standardContextual"/>
              </w:rPr>
              <w:t>почты: ___________________________________</w:t>
            </w:r>
          </w:p>
          <w:p w14:paraId="36EC8A59" w14:textId="77777777" w:rsidR="00282023" w:rsidRPr="00E04A67" w:rsidRDefault="00282023" w:rsidP="00165845">
            <w:pPr>
              <w:spacing w:after="0" w:line="240" w:lineRule="auto"/>
              <w:ind w:left="4461" w:right="522"/>
              <w:rPr>
                <w:rFonts w:ascii="Times New Roman" w:hAnsi="Times New Roman" w:cs="Times New Roman"/>
                <w:kern w:val="2"/>
                <w:sz w:val="24"/>
                <w:szCs w:val="24"/>
                <w14:ligatures w14:val="standardContextual"/>
              </w:rPr>
            </w:pPr>
          </w:p>
        </w:tc>
      </w:tr>
    </w:tbl>
    <w:p w14:paraId="0F3A092F" w14:textId="77777777" w:rsidR="00282023" w:rsidRPr="00E04A67" w:rsidRDefault="00282023" w:rsidP="00165845">
      <w:pPr>
        <w:widowControl w:val="0"/>
        <w:autoSpaceDE w:val="0"/>
        <w:autoSpaceDN w:val="0"/>
        <w:adjustRightInd w:val="0"/>
        <w:spacing w:after="0" w:line="240" w:lineRule="auto"/>
        <w:ind w:right="522"/>
        <w:jc w:val="center"/>
        <w:rPr>
          <w:rFonts w:ascii="Times New Roman" w:eastAsia="Times New Roman" w:hAnsi="Times New Roman" w:cs="Times New Roman"/>
          <w:sz w:val="24"/>
          <w:szCs w:val="24"/>
          <w:lang w:eastAsia="ru-RU"/>
        </w:rPr>
      </w:pPr>
      <w:r w:rsidRPr="00E04A67">
        <w:rPr>
          <w:rFonts w:ascii="Times New Roman" w:eastAsia="Times New Roman" w:hAnsi="Times New Roman" w:cs="Times New Roman"/>
          <w:b/>
          <w:bCs/>
          <w:sz w:val="24"/>
          <w:szCs w:val="24"/>
          <w:lang w:eastAsia="ru-RU"/>
        </w:rPr>
        <w:t>ОБРАЗЕЦ</w:t>
      </w:r>
    </w:p>
    <w:p w14:paraId="407F0E91"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655E96E2" w14:textId="77777777" w:rsidR="00282023" w:rsidRPr="00E04A67" w:rsidRDefault="00282023" w:rsidP="00165845">
      <w:pPr>
        <w:widowControl w:val="0"/>
        <w:autoSpaceDE w:val="0"/>
        <w:autoSpaceDN w:val="0"/>
        <w:adjustRightInd w:val="0"/>
        <w:spacing w:after="0" w:line="240" w:lineRule="auto"/>
        <w:ind w:right="522"/>
        <w:jc w:val="center"/>
        <w:rPr>
          <w:rFonts w:ascii="Times New Roman" w:eastAsia="Times New Roman" w:hAnsi="Times New Roman" w:cs="Times New Roman"/>
          <w:sz w:val="24"/>
          <w:szCs w:val="24"/>
          <w:lang w:eastAsia="ru-RU"/>
        </w:rPr>
      </w:pPr>
      <w:r w:rsidRPr="00E04A67">
        <w:rPr>
          <w:rFonts w:ascii="Times New Roman" w:eastAsia="Times New Roman" w:hAnsi="Times New Roman" w:cs="Times New Roman"/>
          <w:b/>
          <w:bCs/>
          <w:sz w:val="24"/>
          <w:szCs w:val="24"/>
          <w:lang w:eastAsia="ru-RU"/>
        </w:rPr>
        <w:t>ДЕКЛАРАЦИЯ</w:t>
      </w:r>
    </w:p>
    <w:p w14:paraId="78CF3D81" w14:textId="77777777" w:rsidR="00282023" w:rsidRPr="00E04A67" w:rsidRDefault="00282023" w:rsidP="00165845">
      <w:pPr>
        <w:widowControl w:val="0"/>
        <w:autoSpaceDE w:val="0"/>
        <w:autoSpaceDN w:val="0"/>
        <w:adjustRightInd w:val="0"/>
        <w:spacing w:after="0" w:line="240" w:lineRule="auto"/>
        <w:ind w:right="522"/>
        <w:jc w:val="center"/>
        <w:rPr>
          <w:rFonts w:ascii="Times New Roman" w:eastAsia="Times New Roman" w:hAnsi="Times New Roman" w:cs="Times New Roman"/>
          <w:sz w:val="24"/>
          <w:szCs w:val="24"/>
          <w:lang w:eastAsia="ru-RU"/>
        </w:rPr>
      </w:pPr>
      <w:r w:rsidRPr="00E04A67">
        <w:rPr>
          <w:rFonts w:ascii="Times New Roman" w:eastAsia="Times New Roman" w:hAnsi="Times New Roman" w:cs="Times New Roman"/>
          <w:sz w:val="24"/>
          <w:szCs w:val="24"/>
          <w:lang w:eastAsia="ru-RU"/>
        </w:rPr>
        <w:t>о соответствии Участника Закупки требованиям, установленным в Извещении</w:t>
      </w:r>
    </w:p>
    <w:p w14:paraId="41778329" w14:textId="77777777" w:rsidR="00282023" w:rsidRPr="00E04A67" w:rsidRDefault="00282023" w:rsidP="00165845">
      <w:pPr>
        <w:widowControl w:val="0"/>
        <w:autoSpaceDE w:val="0"/>
        <w:autoSpaceDN w:val="0"/>
        <w:adjustRightInd w:val="0"/>
        <w:spacing w:after="0" w:line="240" w:lineRule="auto"/>
        <w:ind w:right="522"/>
        <w:jc w:val="center"/>
        <w:rPr>
          <w:rFonts w:ascii="Times New Roman" w:eastAsia="Times New Roman" w:hAnsi="Times New Roman" w:cs="Times New Roman"/>
          <w:sz w:val="24"/>
          <w:szCs w:val="24"/>
          <w:lang w:eastAsia="ru-RU"/>
        </w:rPr>
      </w:pPr>
    </w:p>
    <w:p w14:paraId="20EF9B21"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tbl>
      <w:tblPr>
        <w:tblW w:w="5000" w:type="pct"/>
        <w:tblCellMar>
          <w:left w:w="0" w:type="dxa"/>
          <w:right w:w="0" w:type="dxa"/>
        </w:tblCellMar>
        <w:tblLook w:val="04A0" w:firstRow="1" w:lastRow="0" w:firstColumn="1" w:lastColumn="0" w:noHBand="0" w:noVBand="1"/>
      </w:tblPr>
      <w:tblGrid>
        <w:gridCol w:w="4706"/>
        <w:gridCol w:w="4649"/>
      </w:tblGrid>
      <w:tr w:rsidR="00282023" w:rsidRPr="00E04A67" w14:paraId="4F4096DF" w14:textId="77777777" w:rsidTr="007457F7">
        <w:tc>
          <w:tcPr>
            <w:tcW w:w="5103" w:type="dxa"/>
            <w:hideMark/>
          </w:tcPr>
          <w:p w14:paraId="231F15A9" w14:textId="77777777" w:rsidR="00282023" w:rsidRPr="00E04A67" w:rsidRDefault="00282023" w:rsidP="00165845">
            <w:pPr>
              <w:widowControl w:val="0"/>
              <w:autoSpaceDE w:val="0"/>
              <w:autoSpaceDN w:val="0"/>
              <w:adjustRightInd w:val="0"/>
              <w:spacing w:after="0" w:line="240" w:lineRule="auto"/>
              <w:ind w:right="522"/>
              <w:rPr>
                <w:rFonts w:ascii="Times New Roman" w:eastAsia="Times New Roman" w:hAnsi="Times New Roman" w:cs="Times New Roman"/>
                <w:sz w:val="24"/>
                <w:szCs w:val="24"/>
                <w:lang w:eastAsia="ru-RU"/>
              </w:rPr>
            </w:pPr>
            <w:r w:rsidRPr="00E04A67">
              <w:rPr>
                <w:rFonts w:ascii="Times New Roman" w:eastAsia="Times New Roman" w:hAnsi="Times New Roman" w:cs="Times New Roman"/>
                <w:sz w:val="24"/>
                <w:szCs w:val="24"/>
                <w:lang w:eastAsia="ru-RU"/>
              </w:rPr>
              <w:t>г. Москва</w:t>
            </w:r>
          </w:p>
        </w:tc>
        <w:tc>
          <w:tcPr>
            <w:tcW w:w="5103" w:type="dxa"/>
            <w:hideMark/>
          </w:tcPr>
          <w:p w14:paraId="7A8EB19C" w14:textId="77777777" w:rsidR="00282023" w:rsidRPr="00E04A67" w:rsidRDefault="00282023" w:rsidP="00165845">
            <w:pPr>
              <w:widowControl w:val="0"/>
              <w:autoSpaceDE w:val="0"/>
              <w:autoSpaceDN w:val="0"/>
              <w:adjustRightInd w:val="0"/>
              <w:spacing w:after="0" w:line="240" w:lineRule="auto"/>
              <w:ind w:right="522"/>
              <w:jc w:val="right"/>
              <w:rPr>
                <w:rFonts w:ascii="Times New Roman" w:eastAsia="Times New Roman" w:hAnsi="Times New Roman" w:cs="Times New Roman"/>
                <w:sz w:val="24"/>
                <w:szCs w:val="24"/>
                <w:lang w:eastAsia="ru-RU"/>
              </w:rPr>
            </w:pPr>
            <w:r w:rsidRPr="00E04A67">
              <w:rPr>
                <w:rFonts w:ascii="Times New Roman" w:eastAsia="Times New Roman" w:hAnsi="Times New Roman" w:cs="Times New Roman"/>
                <w:sz w:val="24"/>
                <w:szCs w:val="24"/>
                <w:lang w:eastAsia="ru-RU"/>
              </w:rPr>
              <w:t xml:space="preserve">Дата </w:t>
            </w:r>
          </w:p>
        </w:tc>
      </w:tr>
    </w:tbl>
    <w:p w14:paraId="7BE8C3BF"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2BAA7551"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456372E0"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133ADC09" w14:textId="77777777" w:rsidR="00282023" w:rsidRPr="00E04A67" w:rsidRDefault="00282023" w:rsidP="00165845">
      <w:pPr>
        <w:widowControl w:val="0"/>
        <w:autoSpaceDE w:val="0"/>
        <w:autoSpaceDN w:val="0"/>
        <w:adjustRightInd w:val="0"/>
        <w:spacing w:after="0" w:line="240" w:lineRule="auto"/>
        <w:ind w:right="522"/>
        <w:jc w:val="center"/>
        <w:rPr>
          <w:rFonts w:ascii="Times New Roman" w:eastAsia="Times New Roman" w:hAnsi="Times New Roman" w:cs="Times New Roman"/>
          <w:iCs/>
          <w:sz w:val="24"/>
          <w:szCs w:val="24"/>
          <w:lang w:eastAsia="ru-RU"/>
        </w:rPr>
      </w:pPr>
      <w:r w:rsidRPr="00E04A67">
        <w:rPr>
          <w:rFonts w:ascii="Times New Roman" w:eastAsia="Times New Roman" w:hAnsi="Times New Roman" w:cs="Times New Roman"/>
          <w:iCs/>
          <w:sz w:val="24"/>
          <w:szCs w:val="24"/>
          <w:lang w:eastAsia="ru-RU"/>
        </w:rPr>
        <w:t>Необходимо указать требования, установленные в Извещении</w:t>
      </w:r>
    </w:p>
    <w:p w14:paraId="541804E2" w14:textId="77777777" w:rsidR="00282023" w:rsidRPr="00E04A67" w:rsidRDefault="00282023" w:rsidP="00165845">
      <w:pPr>
        <w:widowControl w:val="0"/>
        <w:autoSpaceDE w:val="0"/>
        <w:autoSpaceDN w:val="0"/>
        <w:adjustRightInd w:val="0"/>
        <w:spacing w:after="0" w:line="240" w:lineRule="auto"/>
        <w:ind w:right="522"/>
        <w:jc w:val="center"/>
        <w:rPr>
          <w:rFonts w:ascii="Times New Roman" w:eastAsia="Times New Roman" w:hAnsi="Times New Roman" w:cs="Times New Roman"/>
          <w:iCs/>
          <w:sz w:val="24"/>
          <w:szCs w:val="24"/>
          <w:lang w:eastAsia="ru-RU"/>
        </w:rPr>
      </w:pPr>
      <w:r w:rsidRPr="00E04A67">
        <w:rPr>
          <w:rFonts w:ascii="Times New Roman" w:eastAsia="Times New Roman" w:hAnsi="Times New Roman" w:cs="Times New Roman"/>
          <w:iCs/>
          <w:sz w:val="24"/>
          <w:szCs w:val="24"/>
          <w:lang w:eastAsia="ru-RU"/>
        </w:rPr>
        <w:t>(все требования, установленные в Извещении, указываются в данной форме)</w:t>
      </w:r>
    </w:p>
    <w:p w14:paraId="3880341C" w14:textId="77777777" w:rsidR="00282023" w:rsidRPr="00E04A67" w:rsidRDefault="00282023" w:rsidP="00165845">
      <w:pPr>
        <w:widowControl w:val="0"/>
        <w:autoSpaceDE w:val="0"/>
        <w:autoSpaceDN w:val="0"/>
        <w:adjustRightInd w:val="0"/>
        <w:spacing w:after="0" w:line="240" w:lineRule="auto"/>
        <w:ind w:right="522" w:firstLine="540"/>
        <w:jc w:val="both"/>
        <w:rPr>
          <w:rFonts w:ascii="Times New Roman" w:eastAsia="Times New Roman" w:hAnsi="Times New Roman" w:cs="Times New Roman"/>
          <w:iCs/>
          <w:sz w:val="24"/>
          <w:szCs w:val="24"/>
          <w:lang w:eastAsia="ru-RU"/>
        </w:rPr>
      </w:pPr>
    </w:p>
    <w:p w14:paraId="295BE021" w14:textId="77777777" w:rsidR="00282023" w:rsidRPr="00E04A67" w:rsidRDefault="00282023" w:rsidP="00165845">
      <w:pPr>
        <w:widowControl w:val="0"/>
        <w:autoSpaceDE w:val="0"/>
        <w:autoSpaceDN w:val="0"/>
        <w:adjustRightInd w:val="0"/>
        <w:spacing w:after="0" w:line="240" w:lineRule="auto"/>
        <w:ind w:right="522" w:firstLine="540"/>
        <w:jc w:val="both"/>
        <w:rPr>
          <w:rFonts w:ascii="Times New Roman" w:eastAsia="Times New Roman" w:hAnsi="Times New Roman" w:cs="Times New Roman"/>
          <w:iCs/>
          <w:sz w:val="24"/>
          <w:szCs w:val="24"/>
          <w:lang w:eastAsia="ru-RU"/>
        </w:rPr>
      </w:pPr>
    </w:p>
    <w:p w14:paraId="44B2102E" w14:textId="77777777" w:rsidR="00282023" w:rsidRPr="00E04A67" w:rsidRDefault="00282023" w:rsidP="00165845">
      <w:pPr>
        <w:widowControl w:val="0"/>
        <w:autoSpaceDE w:val="0"/>
        <w:autoSpaceDN w:val="0"/>
        <w:adjustRightInd w:val="0"/>
        <w:spacing w:after="0" w:line="240" w:lineRule="auto"/>
        <w:ind w:right="522" w:firstLine="540"/>
        <w:jc w:val="both"/>
        <w:rPr>
          <w:rFonts w:ascii="Times New Roman" w:eastAsia="Times New Roman" w:hAnsi="Times New Roman" w:cs="Times New Roman"/>
          <w:iCs/>
          <w:sz w:val="24"/>
          <w:szCs w:val="24"/>
          <w:lang w:eastAsia="ru-RU"/>
        </w:rPr>
      </w:pPr>
    </w:p>
    <w:p w14:paraId="7E238568" w14:textId="77777777" w:rsidR="00282023" w:rsidRPr="00E04A67" w:rsidRDefault="00282023" w:rsidP="00165845">
      <w:pPr>
        <w:widowControl w:val="0"/>
        <w:autoSpaceDE w:val="0"/>
        <w:autoSpaceDN w:val="0"/>
        <w:adjustRightInd w:val="0"/>
        <w:spacing w:after="0" w:line="240" w:lineRule="auto"/>
        <w:ind w:right="522" w:firstLine="540"/>
        <w:jc w:val="both"/>
        <w:rPr>
          <w:rFonts w:ascii="Times New Roman" w:eastAsia="Times New Roman" w:hAnsi="Times New Roman" w:cs="Times New Roman"/>
          <w:sz w:val="24"/>
          <w:szCs w:val="24"/>
          <w:lang w:eastAsia="ru-RU"/>
        </w:rPr>
      </w:pPr>
      <w:r w:rsidRPr="00E04A67">
        <w:rPr>
          <w:rFonts w:ascii="Times New Roman" w:eastAsia="Times New Roman" w:hAnsi="Times New Roman" w:cs="Times New Roman"/>
          <w:sz w:val="24"/>
          <w:szCs w:val="24"/>
          <w:lang w:eastAsia="ru-RU"/>
        </w:rPr>
        <w:t>Достоверность сведений подтверждаю</w:t>
      </w:r>
    </w:p>
    <w:p w14:paraId="33C1D8AC"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2EA21BEC"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1C15F39E"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112FC7CC"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r w:rsidRPr="00E04A67">
        <w:rPr>
          <w:rFonts w:ascii="Times New Roman" w:eastAsia="Times New Roman" w:hAnsi="Times New Roman" w:cs="Times New Roman"/>
          <w:sz w:val="24"/>
          <w:szCs w:val="24"/>
          <w:lang w:eastAsia="ru-RU"/>
        </w:rPr>
        <w:t xml:space="preserve">Подписант </w:t>
      </w:r>
      <w:r w:rsidRPr="00E04A67">
        <w:rPr>
          <w:rFonts w:ascii="Times New Roman" w:eastAsia="Times New Roman" w:hAnsi="Times New Roman" w:cs="Times New Roman"/>
          <w:sz w:val="24"/>
          <w:szCs w:val="24"/>
          <w:lang w:eastAsia="ru-RU"/>
        </w:rPr>
        <w:tab/>
      </w:r>
      <w:r w:rsidRPr="00E04A67">
        <w:rPr>
          <w:rFonts w:ascii="Times New Roman" w:eastAsia="Times New Roman" w:hAnsi="Times New Roman" w:cs="Times New Roman"/>
          <w:sz w:val="24"/>
          <w:szCs w:val="24"/>
          <w:lang w:eastAsia="ru-RU"/>
        </w:rPr>
        <w:tab/>
      </w:r>
      <w:r w:rsidRPr="00E04A67">
        <w:rPr>
          <w:rFonts w:ascii="Times New Roman" w:eastAsia="Times New Roman" w:hAnsi="Times New Roman" w:cs="Times New Roman"/>
          <w:sz w:val="24"/>
          <w:szCs w:val="24"/>
          <w:lang w:eastAsia="ru-RU"/>
        </w:rPr>
        <w:tab/>
      </w:r>
      <w:r w:rsidRPr="00E04A67">
        <w:rPr>
          <w:rFonts w:ascii="Times New Roman" w:eastAsia="Times New Roman" w:hAnsi="Times New Roman" w:cs="Times New Roman"/>
          <w:sz w:val="24"/>
          <w:szCs w:val="24"/>
          <w:lang w:eastAsia="ru-RU"/>
        </w:rPr>
        <w:tab/>
      </w:r>
      <w:r w:rsidRPr="00E04A67">
        <w:rPr>
          <w:rFonts w:ascii="Times New Roman" w:eastAsia="Times New Roman" w:hAnsi="Times New Roman" w:cs="Times New Roman"/>
          <w:sz w:val="24"/>
          <w:szCs w:val="24"/>
          <w:lang w:eastAsia="ru-RU"/>
        </w:rPr>
        <w:tab/>
      </w:r>
      <w:r w:rsidRPr="00E04A67">
        <w:rPr>
          <w:rFonts w:ascii="Times New Roman" w:eastAsia="Times New Roman" w:hAnsi="Times New Roman" w:cs="Times New Roman"/>
          <w:sz w:val="24"/>
          <w:szCs w:val="24"/>
          <w:lang w:eastAsia="ru-RU"/>
        </w:rPr>
        <w:tab/>
      </w:r>
      <w:r w:rsidRPr="00E04A67">
        <w:rPr>
          <w:rFonts w:ascii="Times New Roman" w:eastAsia="Times New Roman" w:hAnsi="Times New Roman" w:cs="Times New Roman"/>
          <w:sz w:val="24"/>
          <w:szCs w:val="24"/>
          <w:lang w:eastAsia="ru-RU"/>
        </w:rPr>
        <w:tab/>
      </w:r>
      <w:r w:rsidRPr="00E04A67">
        <w:rPr>
          <w:rFonts w:ascii="Times New Roman" w:eastAsia="Times New Roman" w:hAnsi="Times New Roman" w:cs="Times New Roman"/>
          <w:sz w:val="24"/>
          <w:szCs w:val="24"/>
          <w:lang w:eastAsia="ru-RU"/>
        </w:rPr>
        <w:tab/>
      </w:r>
      <w:r w:rsidRPr="00E04A67">
        <w:rPr>
          <w:rFonts w:ascii="Times New Roman" w:eastAsia="Times New Roman" w:hAnsi="Times New Roman" w:cs="Times New Roman"/>
          <w:sz w:val="24"/>
          <w:szCs w:val="24"/>
          <w:lang w:eastAsia="ru-RU"/>
        </w:rPr>
        <w:tab/>
        <w:t xml:space="preserve">        Подпись/Ф. И. О.</w:t>
      </w:r>
    </w:p>
    <w:p w14:paraId="711096F4"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247BF12C" w14:textId="77777777" w:rsidR="00282023" w:rsidRPr="00E04A67" w:rsidRDefault="00282023" w:rsidP="00165845">
      <w:pPr>
        <w:widowControl w:val="0"/>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41DFF96E" w14:textId="77777777" w:rsidR="00282023" w:rsidRPr="00E04A67" w:rsidRDefault="00282023" w:rsidP="00165845">
      <w:pPr>
        <w:widowControl w:val="0"/>
        <w:pBdr>
          <w:top w:val="single" w:sz="6" w:space="0" w:color="auto"/>
        </w:pBdr>
        <w:autoSpaceDE w:val="0"/>
        <w:autoSpaceDN w:val="0"/>
        <w:adjustRightInd w:val="0"/>
        <w:spacing w:after="0" w:line="240" w:lineRule="auto"/>
        <w:ind w:right="522"/>
        <w:jc w:val="both"/>
        <w:rPr>
          <w:rFonts w:ascii="Times New Roman" w:eastAsia="Times New Roman" w:hAnsi="Times New Roman" w:cs="Times New Roman"/>
          <w:sz w:val="24"/>
          <w:szCs w:val="24"/>
          <w:lang w:eastAsia="ru-RU"/>
        </w:rPr>
      </w:pPr>
    </w:p>
    <w:p w14:paraId="4870BFA3" w14:textId="77777777" w:rsidR="00282023" w:rsidRPr="00E04A67" w:rsidRDefault="00282023" w:rsidP="00165845">
      <w:pPr>
        <w:spacing w:after="0" w:line="240" w:lineRule="auto"/>
        <w:ind w:right="522"/>
        <w:rPr>
          <w:rFonts w:ascii="Times New Roman" w:hAnsi="Times New Roman" w:cs="Times New Roman"/>
          <w:kern w:val="2"/>
          <w:sz w:val="24"/>
          <w:szCs w:val="24"/>
          <w14:ligatures w14:val="standardContextual"/>
        </w:rPr>
      </w:pPr>
    </w:p>
    <w:p w14:paraId="7382FA66" w14:textId="6963EFA6" w:rsidR="009A3FA4" w:rsidRPr="00E04A67" w:rsidRDefault="00282023" w:rsidP="00B05DE5">
      <w:pPr>
        <w:pBdr>
          <w:bottom w:val="single" w:sz="4" w:space="1" w:color="auto"/>
        </w:pBdr>
        <w:shd w:val="clear" w:color="auto" w:fill="E0E0E0"/>
        <w:spacing w:after="0" w:line="240" w:lineRule="auto"/>
        <w:ind w:right="522"/>
        <w:jc w:val="center"/>
        <w:rPr>
          <w:rFonts w:ascii="Times New Roman" w:hAnsi="Times New Roman" w:cs="Times New Roman"/>
          <w:b/>
          <w:bCs/>
          <w:color w:val="000000"/>
          <w:spacing w:val="36"/>
          <w:kern w:val="2"/>
          <w:sz w:val="24"/>
          <w:szCs w:val="24"/>
          <w14:ligatures w14:val="standardContextual"/>
        </w:rPr>
      </w:pPr>
      <w:r w:rsidRPr="00E04A67">
        <w:rPr>
          <w:rFonts w:ascii="Times New Roman" w:hAnsi="Times New Roman" w:cs="Times New Roman"/>
          <w:b/>
          <w:bCs/>
          <w:color w:val="000000"/>
          <w:spacing w:val="36"/>
          <w:kern w:val="2"/>
          <w:sz w:val="24"/>
          <w:szCs w:val="24"/>
          <w14:ligatures w14:val="standardContextual"/>
        </w:rPr>
        <w:t>конец формы</w:t>
      </w:r>
    </w:p>
    <w:p w14:paraId="0F933C36" w14:textId="77777777" w:rsidR="009A3FA4" w:rsidRPr="00E04A67" w:rsidRDefault="009A3FA4" w:rsidP="00165845">
      <w:pPr>
        <w:spacing w:after="0" w:line="240" w:lineRule="auto"/>
        <w:rPr>
          <w:rFonts w:ascii="Times New Roman" w:hAnsi="Times New Roman" w:cs="Times New Roman"/>
          <w:sz w:val="24"/>
          <w:szCs w:val="24"/>
        </w:rPr>
      </w:pPr>
    </w:p>
    <w:p w14:paraId="387889F9" w14:textId="77777777" w:rsidR="009A3FA4" w:rsidRPr="00E04A67" w:rsidRDefault="009A3FA4" w:rsidP="00165845">
      <w:pPr>
        <w:spacing w:after="0" w:line="240" w:lineRule="auto"/>
        <w:rPr>
          <w:rFonts w:ascii="Times New Roman" w:hAnsi="Times New Roman" w:cs="Times New Roman"/>
          <w:sz w:val="24"/>
          <w:szCs w:val="24"/>
        </w:rPr>
      </w:pPr>
    </w:p>
    <w:p w14:paraId="79840635" w14:textId="77777777" w:rsidR="009A3FA4" w:rsidRPr="00E04A67" w:rsidRDefault="009A3FA4" w:rsidP="00165845">
      <w:pPr>
        <w:spacing w:after="0" w:line="240" w:lineRule="auto"/>
        <w:rPr>
          <w:rFonts w:ascii="Times New Roman" w:hAnsi="Times New Roman" w:cs="Times New Roman"/>
          <w:sz w:val="24"/>
          <w:szCs w:val="24"/>
        </w:rPr>
      </w:pPr>
    </w:p>
    <w:p w14:paraId="25FAE097" w14:textId="77777777" w:rsidR="00E964FF" w:rsidRPr="00E04A67" w:rsidRDefault="00E964FF" w:rsidP="00165845">
      <w:pPr>
        <w:spacing w:after="0" w:line="240" w:lineRule="auto"/>
        <w:rPr>
          <w:rFonts w:ascii="Times New Roman" w:hAnsi="Times New Roman" w:cs="Times New Roman"/>
          <w:sz w:val="24"/>
          <w:szCs w:val="24"/>
        </w:rPr>
        <w:sectPr w:rsidR="00E964FF" w:rsidRPr="00E04A67">
          <w:pgSz w:w="11906" w:h="16838"/>
          <w:pgMar w:top="1134" w:right="850" w:bottom="1134" w:left="1701" w:header="708" w:footer="708" w:gutter="0"/>
          <w:cols w:space="708"/>
          <w:docGrid w:linePitch="360"/>
        </w:sectPr>
      </w:pPr>
    </w:p>
    <w:p w14:paraId="6A236254" w14:textId="50FA1A47" w:rsidR="009A3FA4" w:rsidRPr="00E04A67" w:rsidRDefault="00E964FF" w:rsidP="00E964FF">
      <w:pPr>
        <w:pStyle w:val="af0"/>
        <w:numPr>
          <w:ilvl w:val="0"/>
          <w:numId w:val="10"/>
        </w:numPr>
        <w:spacing w:after="0" w:line="240" w:lineRule="auto"/>
        <w:jc w:val="center"/>
        <w:rPr>
          <w:rFonts w:ascii="Times New Roman" w:hAnsi="Times New Roman" w:cs="Times New Roman"/>
          <w:b/>
          <w:sz w:val="28"/>
          <w:szCs w:val="28"/>
        </w:rPr>
      </w:pPr>
      <w:r w:rsidRPr="00E04A67">
        <w:rPr>
          <w:rFonts w:ascii="Times New Roman" w:hAnsi="Times New Roman" w:cs="Times New Roman"/>
          <w:b/>
          <w:sz w:val="28"/>
          <w:szCs w:val="28"/>
        </w:rPr>
        <w:lastRenderedPageBreak/>
        <w:t>Критерии и порядок оценки Заявок, перечень документов, предоставляемых Участниками Закупки для оценки по неценовым критериям оценки Заявок</w:t>
      </w:r>
    </w:p>
    <w:p w14:paraId="632F42B0" w14:textId="77777777" w:rsidR="00E964FF" w:rsidRPr="00E04A67" w:rsidRDefault="00E964FF" w:rsidP="00E964FF">
      <w:pPr>
        <w:spacing w:before="7" w:after="1"/>
        <w:rPr>
          <w:rFonts w:ascii="Times New Roman" w:hAnsi="Times New Roman" w:cs="Times New Roman"/>
          <w:b/>
          <w:sz w:val="17"/>
        </w:rPr>
      </w:pPr>
    </w:p>
    <w:tbl>
      <w:tblPr>
        <w:tblStyle w:val="TableNormal10"/>
        <w:tblW w:w="0" w:type="auto"/>
        <w:tblInd w:w="16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827"/>
        <w:gridCol w:w="8649"/>
        <w:gridCol w:w="985"/>
      </w:tblGrid>
      <w:tr w:rsidR="00E964FF" w:rsidRPr="00E04A67" w14:paraId="37296032" w14:textId="77777777" w:rsidTr="00B73A66">
        <w:trPr>
          <w:trHeight w:val="272"/>
        </w:trPr>
        <w:tc>
          <w:tcPr>
            <w:tcW w:w="9476" w:type="dxa"/>
            <w:gridSpan w:val="2"/>
            <w:tcBorders>
              <w:bottom w:val="single" w:sz="6" w:space="0" w:color="000000"/>
              <w:right w:val="nil"/>
            </w:tcBorders>
          </w:tcPr>
          <w:p w14:paraId="271E4E74" w14:textId="77777777" w:rsidR="00E964FF" w:rsidRPr="00E04A67" w:rsidRDefault="00E964FF" w:rsidP="00C36121">
            <w:pPr>
              <w:pStyle w:val="TableParagraph"/>
              <w:ind w:left="29" w:right="-29"/>
              <w:rPr>
                <w:b/>
                <w:sz w:val="24"/>
              </w:rPr>
            </w:pPr>
            <w:r w:rsidRPr="00E04A67">
              <w:rPr>
                <w:b/>
                <w:w w:val="90"/>
                <w:sz w:val="24"/>
              </w:rPr>
              <w:t>Критерии</w:t>
            </w:r>
            <w:r w:rsidRPr="00E04A67">
              <w:rPr>
                <w:b/>
                <w:spacing w:val="16"/>
                <w:sz w:val="24"/>
              </w:rPr>
              <w:t xml:space="preserve"> </w:t>
            </w:r>
            <w:r w:rsidRPr="00E04A67">
              <w:rPr>
                <w:b/>
                <w:w w:val="90"/>
                <w:sz w:val="24"/>
              </w:rPr>
              <w:t>оценки</w:t>
            </w:r>
            <w:r w:rsidRPr="00E04A67">
              <w:rPr>
                <w:b/>
                <w:spacing w:val="17"/>
                <w:sz w:val="24"/>
              </w:rPr>
              <w:t xml:space="preserve"> </w:t>
            </w:r>
            <w:r w:rsidRPr="00E04A67">
              <w:rPr>
                <w:b/>
                <w:w w:val="90"/>
                <w:sz w:val="24"/>
              </w:rPr>
              <w:t>заявок</w:t>
            </w:r>
            <w:r w:rsidRPr="00E04A67">
              <w:rPr>
                <w:b/>
                <w:spacing w:val="16"/>
                <w:sz w:val="24"/>
              </w:rPr>
              <w:t xml:space="preserve"> </w:t>
            </w:r>
            <w:r w:rsidRPr="00E04A67">
              <w:rPr>
                <w:b/>
                <w:w w:val="90"/>
                <w:sz w:val="24"/>
              </w:rPr>
              <w:t>на</w:t>
            </w:r>
            <w:r w:rsidRPr="00E04A67">
              <w:rPr>
                <w:b/>
                <w:spacing w:val="17"/>
                <w:sz w:val="24"/>
              </w:rPr>
              <w:t xml:space="preserve"> </w:t>
            </w:r>
            <w:r w:rsidRPr="00E04A67">
              <w:rPr>
                <w:b/>
                <w:w w:val="90"/>
                <w:sz w:val="24"/>
              </w:rPr>
              <w:t>участие</w:t>
            </w:r>
            <w:r w:rsidRPr="00E04A67">
              <w:rPr>
                <w:b/>
                <w:spacing w:val="16"/>
                <w:sz w:val="24"/>
              </w:rPr>
              <w:t xml:space="preserve"> </w:t>
            </w:r>
            <w:r w:rsidRPr="00E04A67">
              <w:rPr>
                <w:b/>
                <w:w w:val="90"/>
                <w:sz w:val="24"/>
              </w:rPr>
              <w:t>в</w:t>
            </w:r>
            <w:r w:rsidRPr="00E04A67">
              <w:rPr>
                <w:b/>
                <w:spacing w:val="17"/>
                <w:sz w:val="24"/>
              </w:rPr>
              <w:t xml:space="preserve"> </w:t>
            </w:r>
            <w:r w:rsidRPr="00E04A67">
              <w:rPr>
                <w:b/>
                <w:w w:val="90"/>
                <w:sz w:val="24"/>
              </w:rPr>
              <w:t>закупке,</w:t>
            </w:r>
            <w:r w:rsidRPr="00E04A67">
              <w:rPr>
                <w:b/>
                <w:spacing w:val="18"/>
                <w:sz w:val="24"/>
              </w:rPr>
              <w:t xml:space="preserve"> </w:t>
            </w:r>
            <w:r w:rsidRPr="00E04A67">
              <w:rPr>
                <w:b/>
                <w:w w:val="90"/>
                <w:sz w:val="24"/>
              </w:rPr>
              <w:t>их</w:t>
            </w:r>
            <w:r w:rsidRPr="00E04A67">
              <w:rPr>
                <w:b/>
                <w:spacing w:val="18"/>
                <w:sz w:val="24"/>
              </w:rPr>
              <w:t xml:space="preserve"> </w:t>
            </w:r>
            <w:r w:rsidRPr="00E04A67">
              <w:rPr>
                <w:b/>
                <w:w w:val="90"/>
                <w:sz w:val="24"/>
              </w:rPr>
              <w:t>содержание,</w:t>
            </w:r>
            <w:r w:rsidRPr="00E04A67">
              <w:rPr>
                <w:b/>
                <w:spacing w:val="17"/>
                <w:sz w:val="24"/>
              </w:rPr>
              <w:t xml:space="preserve"> </w:t>
            </w:r>
            <w:r w:rsidRPr="00E04A67">
              <w:rPr>
                <w:b/>
                <w:w w:val="90"/>
                <w:sz w:val="24"/>
              </w:rPr>
              <w:t>значимость,</w:t>
            </w:r>
            <w:r w:rsidRPr="00E04A67">
              <w:rPr>
                <w:b/>
                <w:spacing w:val="18"/>
                <w:sz w:val="24"/>
              </w:rPr>
              <w:t xml:space="preserve"> </w:t>
            </w:r>
            <w:r w:rsidRPr="00E04A67">
              <w:rPr>
                <w:b/>
                <w:w w:val="90"/>
                <w:sz w:val="24"/>
              </w:rPr>
              <w:t>порядок</w:t>
            </w:r>
            <w:r w:rsidRPr="00E04A67">
              <w:rPr>
                <w:b/>
                <w:spacing w:val="17"/>
                <w:sz w:val="24"/>
              </w:rPr>
              <w:t xml:space="preserve"> </w:t>
            </w:r>
            <w:r w:rsidRPr="00E04A67">
              <w:rPr>
                <w:b/>
                <w:spacing w:val="-2"/>
                <w:w w:val="90"/>
                <w:sz w:val="24"/>
              </w:rPr>
              <w:t>оценки</w:t>
            </w:r>
            <w:r w:rsidRPr="00E04A67">
              <w:rPr>
                <w:b/>
                <w:spacing w:val="-2"/>
                <w:w w:val="90"/>
                <w:sz w:val="24"/>
                <w:vertAlign w:val="superscript"/>
              </w:rPr>
              <w:t>1</w:t>
            </w:r>
          </w:p>
        </w:tc>
        <w:tc>
          <w:tcPr>
            <w:tcW w:w="985" w:type="dxa"/>
            <w:tcBorders>
              <w:left w:val="nil"/>
              <w:bottom w:val="nil"/>
            </w:tcBorders>
          </w:tcPr>
          <w:p w14:paraId="50B47CED" w14:textId="77777777" w:rsidR="00E964FF" w:rsidRPr="00E04A67" w:rsidRDefault="00E964FF" w:rsidP="00C36121">
            <w:pPr>
              <w:pStyle w:val="TableParagraph"/>
              <w:ind w:left="0"/>
            </w:pPr>
          </w:p>
        </w:tc>
      </w:tr>
      <w:tr w:rsidR="00E964FF" w:rsidRPr="00E04A67" w14:paraId="50C7BBA8" w14:textId="77777777" w:rsidTr="00B73A66">
        <w:trPr>
          <w:trHeight w:val="6645"/>
        </w:trPr>
        <w:tc>
          <w:tcPr>
            <w:tcW w:w="10461" w:type="dxa"/>
            <w:gridSpan w:val="3"/>
            <w:tcBorders>
              <w:top w:val="nil"/>
            </w:tcBorders>
          </w:tcPr>
          <w:p w14:paraId="495C3EAC" w14:textId="77777777" w:rsidR="00E964FF" w:rsidRPr="00E04A67" w:rsidRDefault="00E964FF" w:rsidP="00C36121">
            <w:pPr>
              <w:pStyle w:val="TableParagraph"/>
              <w:ind w:left="29"/>
              <w:rPr>
                <w:sz w:val="24"/>
              </w:rPr>
            </w:pPr>
            <w:r w:rsidRPr="00E04A67">
              <w:rPr>
                <w:sz w:val="24"/>
              </w:rPr>
              <w:t>Оценка</w:t>
            </w:r>
            <w:r w:rsidRPr="00E04A67">
              <w:rPr>
                <w:spacing w:val="-5"/>
                <w:sz w:val="24"/>
              </w:rPr>
              <w:t xml:space="preserve"> </w:t>
            </w:r>
            <w:r w:rsidRPr="00E04A67">
              <w:rPr>
                <w:sz w:val="24"/>
              </w:rPr>
              <w:t>заявок</w:t>
            </w:r>
            <w:r w:rsidRPr="00E04A67">
              <w:rPr>
                <w:spacing w:val="-5"/>
                <w:sz w:val="24"/>
              </w:rPr>
              <w:t xml:space="preserve"> </w:t>
            </w:r>
            <w:r w:rsidRPr="00E04A67">
              <w:rPr>
                <w:sz w:val="24"/>
              </w:rPr>
              <w:t>производится</w:t>
            </w:r>
            <w:r w:rsidRPr="00E04A67">
              <w:rPr>
                <w:spacing w:val="-5"/>
                <w:sz w:val="24"/>
              </w:rPr>
              <w:t xml:space="preserve"> </w:t>
            </w:r>
            <w:r w:rsidRPr="00E04A67">
              <w:rPr>
                <w:sz w:val="24"/>
              </w:rPr>
              <w:t>с</w:t>
            </w:r>
            <w:r w:rsidRPr="00E04A67">
              <w:rPr>
                <w:spacing w:val="-5"/>
                <w:sz w:val="24"/>
              </w:rPr>
              <w:t xml:space="preserve"> </w:t>
            </w:r>
            <w:r w:rsidRPr="00E04A67">
              <w:rPr>
                <w:sz w:val="24"/>
              </w:rPr>
              <w:t>использованием</w:t>
            </w:r>
            <w:r w:rsidRPr="00E04A67">
              <w:rPr>
                <w:spacing w:val="-5"/>
                <w:sz w:val="24"/>
              </w:rPr>
              <w:t xml:space="preserve"> </w:t>
            </w:r>
            <w:r w:rsidRPr="00E04A67">
              <w:rPr>
                <w:sz w:val="24"/>
              </w:rPr>
              <w:t>не</w:t>
            </w:r>
            <w:r w:rsidRPr="00E04A67">
              <w:rPr>
                <w:spacing w:val="-5"/>
                <w:sz w:val="24"/>
              </w:rPr>
              <w:t xml:space="preserve"> </w:t>
            </w:r>
            <w:r w:rsidRPr="00E04A67">
              <w:rPr>
                <w:sz w:val="24"/>
              </w:rPr>
              <w:t>менее</w:t>
            </w:r>
            <w:r w:rsidRPr="00E04A67">
              <w:rPr>
                <w:spacing w:val="-5"/>
                <w:sz w:val="24"/>
              </w:rPr>
              <w:t xml:space="preserve"> </w:t>
            </w:r>
            <w:r w:rsidRPr="00E04A67">
              <w:rPr>
                <w:sz w:val="24"/>
              </w:rPr>
              <w:t>2</w:t>
            </w:r>
            <w:r w:rsidRPr="00E04A67">
              <w:rPr>
                <w:spacing w:val="-4"/>
                <w:sz w:val="24"/>
              </w:rPr>
              <w:t xml:space="preserve"> </w:t>
            </w:r>
            <w:r w:rsidRPr="00E04A67">
              <w:rPr>
                <w:sz w:val="24"/>
              </w:rPr>
              <w:t>критериев</w:t>
            </w:r>
            <w:r w:rsidRPr="00E04A67">
              <w:rPr>
                <w:spacing w:val="-5"/>
                <w:sz w:val="24"/>
              </w:rPr>
              <w:t xml:space="preserve"> </w:t>
            </w:r>
            <w:r w:rsidRPr="00E04A67">
              <w:rPr>
                <w:sz w:val="24"/>
              </w:rPr>
              <w:t>оценки</w:t>
            </w:r>
            <w:r w:rsidRPr="00E04A67">
              <w:rPr>
                <w:spacing w:val="-5"/>
                <w:sz w:val="24"/>
              </w:rPr>
              <w:t xml:space="preserve"> </w:t>
            </w:r>
            <w:r w:rsidRPr="00E04A67">
              <w:rPr>
                <w:sz w:val="24"/>
              </w:rPr>
              <w:t>заявок.</w:t>
            </w:r>
            <w:r w:rsidRPr="00E04A67">
              <w:rPr>
                <w:spacing w:val="-4"/>
                <w:sz w:val="24"/>
              </w:rPr>
              <w:t xml:space="preserve"> </w:t>
            </w:r>
            <w:r w:rsidRPr="00E04A67">
              <w:rPr>
                <w:sz w:val="24"/>
              </w:rPr>
              <w:t>Сумма</w:t>
            </w:r>
            <w:r w:rsidRPr="00E04A67">
              <w:rPr>
                <w:spacing w:val="-5"/>
                <w:sz w:val="24"/>
              </w:rPr>
              <w:t xml:space="preserve"> </w:t>
            </w:r>
            <w:r w:rsidRPr="00E04A67">
              <w:rPr>
                <w:sz w:val="24"/>
              </w:rPr>
              <w:t xml:space="preserve">величин значимости критериев оценки заявок, установленных в закупочной документации, составляет 100 </w:t>
            </w:r>
            <w:r w:rsidRPr="00E04A67">
              <w:rPr>
                <w:spacing w:val="-2"/>
                <w:sz w:val="24"/>
              </w:rPr>
              <w:t>процентов.</w:t>
            </w:r>
          </w:p>
          <w:p w14:paraId="72DD2486" w14:textId="77777777" w:rsidR="00E964FF" w:rsidRPr="00E04A67" w:rsidRDefault="00E964FF" w:rsidP="00C36121">
            <w:pPr>
              <w:pStyle w:val="TableParagraph"/>
              <w:ind w:left="629" w:right="1020" w:hanging="600"/>
              <w:rPr>
                <w:sz w:val="24"/>
              </w:rPr>
            </w:pPr>
            <w:r w:rsidRPr="00E04A67">
              <w:rPr>
                <w:sz w:val="24"/>
              </w:rPr>
              <w:t>При оценке заявок применяются следующие термины, установленные в Правилах: "оценка"</w:t>
            </w:r>
            <w:r w:rsidRPr="00E04A67">
              <w:rPr>
                <w:spacing w:val="-6"/>
                <w:sz w:val="24"/>
              </w:rPr>
              <w:t xml:space="preserve"> </w:t>
            </w:r>
            <w:r w:rsidRPr="00E04A67">
              <w:rPr>
                <w:sz w:val="24"/>
              </w:rPr>
              <w:t>-</w:t>
            </w:r>
            <w:r w:rsidRPr="00E04A67">
              <w:rPr>
                <w:spacing w:val="-5"/>
                <w:sz w:val="24"/>
              </w:rPr>
              <w:t xml:space="preserve"> </w:t>
            </w:r>
            <w:r w:rsidRPr="00E04A67">
              <w:rPr>
                <w:sz w:val="24"/>
              </w:rPr>
              <w:t>процесс</w:t>
            </w:r>
            <w:r w:rsidRPr="00E04A67">
              <w:rPr>
                <w:spacing w:val="-6"/>
                <w:sz w:val="24"/>
              </w:rPr>
              <w:t xml:space="preserve"> </w:t>
            </w:r>
            <w:r w:rsidRPr="00E04A67">
              <w:rPr>
                <w:sz w:val="24"/>
              </w:rPr>
              <w:t>выявления</w:t>
            </w:r>
            <w:r w:rsidRPr="00E04A67">
              <w:rPr>
                <w:spacing w:val="-6"/>
                <w:sz w:val="24"/>
              </w:rPr>
              <w:t xml:space="preserve"> </w:t>
            </w:r>
            <w:r w:rsidRPr="00E04A67">
              <w:rPr>
                <w:sz w:val="24"/>
              </w:rPr>
              <w:t>в</w:t>
            </w:r>
            <w:r w:rsidRPr="00E04A67">
              <w:rPr>
                <w:spacing w:val="-6"/>
                <w:sz w:val="24"/>
              </w:rPr>
              <w:t xml:space="preserve"> </w:t>
            </w:r>
            <w:r w:rsidRPr="00E04A67">
              <w:rPr>
                <w:sz w:val="24"/>
              </w:rPr>
              <w:t>соответствии</w:t>
            </w:r>
            <w:r w:rsidRPr="00E04A67">
              <w:rPr>
                <w:spacing w:val="-6"/>
                <w:sz w:val="24"/>
              </w:rPr>
              <w:t xml:space="preserve"> </w:t>
            </w:r>
            <w:r w:rsidRPr="00E04A67">
              <w:rPr>
                <w:sz w:val="24"/>
              </w:rPr>
              <w:t>с</w:t>
            </w:r>
            <w:r w:rsidRPr="00E04A67">
              <w:rPr>
                <w:spacing w:val="-6"/>
                <w:sz w:val="24"/>
              </w:rPr>
              <w:t xml:space="preserve"> </w:t>
            </w:r>
            <w:r w:rsidRPr="00E04A67">
              <w:rPr>
                <w:sz w:val="24"/>
              </w:rPr>
              <w:t>условиями</w:t>
            </w:r>
            <w:r w:rsidRPr="00E04A67">
              <w:rPr>
                <w:spacing w:val="-6"/>
                <w:sz w:val="24"/>
              </w:rPr>
              <w:t xml:space="preserve"> </w:t>
            </w:r>
            <w:r w:rsidRPr="00E04A67">
              <w:rPr>
                <w:sz w:val="24"/>
              </w:rPr>
              <w:t>определения</w:t>
            </w:r>
            <w:r w:rsidRPr="00E04A67">
              <w:rPr>
                <w:spacing w:val="-6"/>
                <w:sz w:val="24"/>
              </w:rPr>
              <w:t xml:space="preserve"> </w:t>
            </w:r>
            <w:r w:rsidRPr="00E04A67">
              <w:rPr>
                <w:sz w:val="24"/>
              </w:rPr>
              <w:t>поставщиков (подрядчиков, исполнителей) по критериям оценки и в порядке, установленном в</w:t>
            </w:r>
          </w:p>
          <w:p w14:paraId="28CF12EE" w14:textId="77777777" w:rsidR="00E964FF" w:rsidRPr="00E04A67" w:rsidRDefault="00E964FF" w:rsidP="00C36121">
            <w:pPr>
              <w:pStyle w:val="TableParagraph"/>
              <w:ind w:left="629" w:right="250"/>
              <w:jc w:val="both"/>
              <w:rPr>
                <w:sz w:val="24"/>
              </w:rPr>
            </w:pPr>
            <w:r w:rsidRPr="00E04A67">
              <w:rPr>
                <w:sz w:val="24"/>
              </w:rPr>
              <w:t>документации</w:t>
            </w:r>
            <w:r w:rsidRPr="00E04A67">
              <w:rPr>
                <w:spacing w:val="-5"/>
                <w:sz w:val="24"/>
              </w:rPr>
              <w:t xml:space="preserve"> </w:t>
            </w:r>
            <w:r w:rsidRPr="00E04A67">
              <w:rPr>
                <w:sz w:val="24"/>
              </w:rPr>
              <w:t>о</w:t>
            </w:r>
            <w:r w:rsidRPr="00E04A67">
              <w:rPr>
                <w:spacing w:val="-4"/>
                <w:sz w:val="24"/>
              </w:rPr>
              <w:t xml:space="preserve"> </w:t>
            </w:r>
            <w:r w:rsidRPr="00E04A67">
              <w:rPr>
                <w:sz w:val="24"/>
              </w:rPr>
              <w:t>закупке</w:t>
            </w:r>
            <w:r w:rsidRPr="00E04A67">
              <w:rPr>
                <w:spacing w:val="-5"/>
                <w:sz w:val="24"/>
              </w:rPr>
              <w:t xml:space="preserve"> </w:t>
            </w:r>
            <w:r w:rsidRPr="00E04A67">
              <w:rPr>
                <w:sz w:val="24"/>
              </w:rPr>
              <w:t>в</w:t>
            </w:r>
            <w:r w:rsidRPr="00E04A67">
              <w:rPr>
                <w:spacing w:val="-5"/>
                <w:sz w:val="24"/>
              </w:rPr>
              <w:t xml:space="preserve"> </w:t>
            </w:r>
            <w:r w:rsidRPr="00E04A67">
              <w:rPr>
                <w:sz w:val="24"/>
              </w:rPr>
              <w:t>соответствии</w:t>
            </w:r>
            <w:r w:rsidRPr="00E04A67">
              <w:rPr>
                <w:spacing w:val="-5"/>
                <w:sz w:val="24"/>
              </w:rPr>
              <w:t xml:space="preserve"> </w:t>
            </w:r>
            <w:r w:rsidRPr="00E04A67">
              <w:rPr>
                <w:sz w:val="24"/>
              </w:rPr>
              <w:t>с</w:t>
            </w:r>
            <w:r w:rsidRPr="00E04A67">
              <w:rPr>
                <w:spacing w:val="-5"/>
                <w:sz w:val="24"/>
              </w:rPr>
              <w:t xml:space="preserve"> </w:t>
            </w:r>
            <w:r w:rsidRPr="00E04A67">
              <w:rPr>
                <w:sz w:val="24"/>
              </w:rPr>
              <w:t>требованиями</w:t>
            </w:r>
            <w:r w:rsidRPr="00E04A67">
              <w:rPr>
                <w:spacing w:val="-5"/>
                <w:sz w:val="24"/>
              </w:rPr>
              <w:t xml:space="preserve"> </w:t>
            </w:r>
            <w:r w:rsidRPr="00E04A67">
              <w:rPr>
                <w:sz w:val="24"/>
              </w:rPr>
              <w:t>настоящих</w:t>
            </w:r>
            <w:r w:rsidRPr="00E04A67">
              <w:rPr>
                <w:spacing w:val="-4"/>
                <w:sz w:val="24"/>
              </w:rPr>
              <w:t xml:space="preserve"> </w:t>
            </w:r>
            <w:r w:rsidRPr="00E04A67">
              <w:rPr>
                <w:sz w:val="24"/>
              </w:rPr>
              <w:t>Правил,</w:t>
            </w:r>
            <w:r w:rsidRPr="00E04A67">
              <w:rPr>
                <w:spacing w:val="-4"/>
                <w:sz w:val="24"/>
              </w:rPr>
              <w:t xml:space="preserve"> </w:t>
            </w:r>
            <w:r w:rsidRPr="00E04A67">
              <w:rPr>
                <w:sz w:val="24"/>
              </w:rPr>
              <w:t>лучших</w:t>
            </w:r>
            <w:r w:rsidRPr="00E04A67">
              <w:rPr>
                <w:spacing w:val="-4"/>
                <w:sz w:val="24"/>
              </w:rPr>
              <w:t xml:space="preserve"> </w:t>
            </w:r>
            <w:r w:rsidRPr="00E04A67">
              <w:rPr>
                <w:sz w:val="24"/>
              </w:rPr>
              <w:t>условий исполнения</w:t>
            </w:r>
            <w:r w:rsidRPr="00E04A67">
              <w:rPr>
                <w:spacing w:val="-5"/>
                <w:sz w:val="24"/>
              </w:rPr>
              <w:t xml:space="preserve"> </w:t>
            </w:r>
            <w:r w:rsidRPr="00E04A67">
              <w:rPr>
                <w:sz w:val="24"/>
              </w:rPr>
              <w:t>контракта,</w:t>
            </w:r>
            <w:r w:rsidRPr="00E04A67">
              <w:rPr>
                <w:spacing w:val="-4"/>
                <w:sz w:val="24"/>
              </w:rPr>
              <w:t xml:space="preserve"> </w:t>
            </w:r>
            <w:r w:rsidRPr="00E04A67">
              <w:rPr>
                <w:sz w:val="24"/>
              </w:rPr>
              <w:t>указанных</w:t>
            </w:r>
            <w:r w:rsidRPr="00E04A67">
              <w:rPr>
                <w:spacing w:val="-4"/>
                <w:sz w:val="24"/>
              </w:rPr>
              <w:t xml:space="preserve"> </w:t>
            </w:r>
            <w:r w:rsidRPr="00E04A67">
              <w:rPr>
                <w:sz w:val="24"/>
              </w:rPr>
              <w:t>в</w:t>
            </w:r>
            <w:r w:rsidRPr="00E04A67">
              <w:rPr>
                <w:spacing w:val="-5"/>
                <w:sz w:val="24"/>
              </w:rPr>
              <w:t xml:space="preserve"> </w:t>
            </w:r>
            <w:r w:rsidRPr="00E04A67">
              <w:rPr>
                <w:sz w:val="24"/>
              </w:rPr>
              <w:t>заявках</w:t>
            </w:r>
            <w:r w:rsidRPr="00E04A67">
              <w:rPr>
                <w:spacing w:val="-4"/>
                <w:sz w:val="24"/>
              </w:rPr>
              <w:t xml:space="preserve"> </w:t>
            </w:r>
            <w:r w:rsidRPr="00E04A67">
              <w:rPr>
                <w:sz w:val="24"/>
              </w:rPr>
              <w:t>(предложениях)</w:t>
            </w:r>
            <w:r w:rsidRPr="00E04A67">
              <w:rPr>
                <w:spacing w:val="-4"/>
                <w:sz w:val="24"/>
              </w:rPr>
              <w:t xml:space="preserve"> </w:t>
            </w:r>
            <w:r w:rsidRPr="00E04A67">
              <w:rPr>
                <w:sz w:val="24"/>
              </w:rPr>
              <w:t>участников</w:t>
            </w:r>
            <w:r w:rsidRPr="00E04A67">
              <w:rPr>
                <w:spacing w:val="-5"/>
                <w:sz w:val="24"/>
              </w:rPr>
              <w:t xml:space="preserve"> </w:t>
            </w:r>
            <w:r w:rsidRPr="00E04A67">
              <w:rPr>
                <w:sz w:val="24"/>
              </w:rPr>
              <w:t>закупки,</w:t>
            </w:r>
            <w:r w:rsidRPr="00E04A67">
              <w:rPr>
                <w:spacing w:val="-4"/>
                <w:sz w:val="24"/>
              </w:rPr>
              <w:t xml:space="preserve"> </w:t>
            </w:r>
            <w:r w:rsidRPr="00E04A67">
              <w:rPr>
                <w:sz w:val="24"/>
              </w:rPr>
              <w:t>которые</w:t>
            </w:r>
            <w:r w:rsidRPr="00E04A67">
              <w:rPr>
                <w:spacing w:val="-5"/>
                <w:sz w:val="24"/>
              </w:rPr>
              <w:t xml:space="preserve"> </w:t>
            </w:r>
            <w:r w:rsidRPr="00E04A67">
              <w:rPr>
                <w:sz w:val="24"/>
              </w:rPr>
              <w:t>не были отклонены;</w:t>
            </w:r>
          </w:p>
          <w:p w14:paraId="2B15FDD1" w14:textId="77777777" w:rsidR="00E964FF" w:rsidRPr="00E04A67" w:rsidRDefault="00E964FF" w:rsidP="00C36121">
            <w:pPr>
              <w:pStyle w:val="TableParagraph"/>
              <w:ind w:left="629"/>
              <w:rPr>
                <w:sz w:val="24"/>
              </w:rPr>
            </w:pPr>
            <w:r w:rsidRPr="00E04A67">
              <w:rPr>
                <w:sz w:val="24"/>
              </w:rPr>
              <w:t>"значимость критерия оценки" - вес критерия оценки в совокупности критериев оценки, установленных</w:t>
            </w:r>
            <w:r w:rsidRPr="00E04A67">
              <w:rPr>
                <w:spacing w:val="-4"/>
                <w:sz w:val="24"/>
              </w:rPr>
              <w:t xml:space="preserve"> </w:t>
            </w:r>
            <w:r w:rsidRPr="00E04A67">
              <w:rPr>
                <w:sz w:val="24"/>
              </w:rPr>
              <w:t>в</w:t>
            </w:r>
            <w:r w:rsidRPr="00E04A67">
              <w:rPr>
                <w:spacing w:val="-5"/>
                <w:sz w:val="24"/>
              </w:rPr>
              <w:t xml:space="preserve"> </w:t>
            </w:r>
            <w:r w:rsidRPr="00E04A67">
              <w:rPr>
                <w:sz w:val="24"/>
              </w:rPr>
              <w:t>документации</w:t>
            </w:r>
            <w:r w:rsidRPr="00E04A67">
              <w:rPr>
                <w:spacing w:val="-5"/>
                <w:sz w:val="24"/>
              </w:rPr>
              <w:t xml:space="preserve"> </w:t>
            </w:r>
            <w:r w:rsidRPr="00E04A67">
              <w:rPr>
                <w:sz w:val="24"/>
              </w:rPr>
              <w:t>о</w:t>
            </w:r>
            <w:r w:rsidRPr="00E04A67">
              <w:rPr>
                <w:spacing w:val="-4"/>
                <w:sz w:val="24"/>
              </w:rPr>
              <w:t xml:space="preserve"> </w:t>
            </w:r>
            <w:r w:rsidRPr="00E04A67">
              <w:rPr>
                <w:sz w:val="24"/>
              </w:rPr>
              <w:t>закупке</w:t>
            </w:r>
            <w:r w:rsidRPr="00E04A67">
              <w:rPr>
                <w:spacing w:val="-5"/>
                <w:sz w:val="24"/>
              </w:rPr>
              <w:t xml:space="preserve"> </w:t>
            </w:r>
            <w:r w:rsidRPr="00E04A67">
              <w:rPr>
                <w:sz w:val="24"/>
              </w:rPr>
              <w:t>в</w:t>
            </w:r>
            <w:r w:rsidRPr="00E04A67">
              <w:rPr>
                <w:spacing w:val="-5"/>
                <w:sz w:val="24"/>
              </w:rPr>
              <w:t xml:space="preserve"> </w:t>
            </w:r>
            <w:r w:rsidRPr="00E04A67">
              <w:rPr>
                <w:sz w:val="24"/>
              </w:rPr>
              <w:t>соответствии</w:t>
            </w:r>
            <w:r w:rsidRPr="00E04A67">
              <w:rPr>
                <w:spacing w:val="-5"/>
                <w:sz w:val="24"/>
              </w:rPr>
              <w:t xml:space="preserve"> </w:t>
            </w:r>
            <w:r w:rsidRPr="00E04A67">
              <w:rPr>
                <w:sz w:val="24"/>
              </w:rPr>
              <w:t>с</w:t>
            </w:r>
            <w:r w:rsidRPr="00E04A67">
              <w:rPr>
                <w:spacing w:val="-5"/>
                <w:sz w:val="24"/>
              </w:rPr>
              <w:t xml:space="preserve"> </w:t>
            </w:r>
            <w:r w:rsidRPr="00E04A67">
              <w:rPr>
                <w:sz w:val="24"/>
              </w:rPr>
              <w:t>требованиями</w:t>
            </w:r>
            <w:r w:rsidRPr="00E04A67">
              <w:rPr>
                <w:spacing w:val="-5"/>
                <w:sz w:val="24"/>
              </w:rPr>
              <w:t xml:space="preserve"> </w:t>
            </w:r>
            <w:r w:rsidRPr="00E04A67">
              <w:rPr>
                <w:sz w:val="24"/>
              </w:rPr>
              <w:t>настоящих</w:t>
            </w:r>
            <w:r w:rsidRPr="00E04A67">
              <w:rPr>
                <w:spacing w:val="-4"/>
                <w:sz w:val="24"/>
              </w:rPr>
              <w:t xml:space="preserve"> </w:t>
            </w:r>
            <w:r w:rsidRPr="00E04A67">
              <w:rPr>
                <w:sz w:val="24"/>
              </w:rPr>
              <w:t>Правил, выраженный в процентах;</w:t>
            </w:r>
          </w:p>
          <w:p w14:paraId="05B70E1A" w14:textId="77777777" w:rsidR="00E964FF" w:rsidRPr="00E04A67" w:rsidRDefault="00E964FF" w:rsidP="00C36121">
            <w:pPr>
              <w:pStyle w:val="TableParagraph"/>
              <w:ind w:left="629"/>
              <w:rPr>
                <w:sz w:val="24"/>
              </w:rPr>
            </w:pPr>
            <w:r w:rsidRPr="00E04A67">
              <w:rPr>
                <w:sz w:val="24"/>
              </w:rPr>
              <w:t>"коэффициент</w:t>
            </w:r>
            <w:r w:rsidRPr="00E04A67">
              <w:rPr>
                <w:spacing w:val="-4"/>
                <w:sz w:val="24"/>
              </w:rPr>
              <w:t xml:space="preserve"> </w:t>
            </w:r>
            <w:r w:rsidRPr="00E04A67">
              <w:rPr>
                <w:sz w:val="24"/>
              </w:rPr>
              <w:t>значимости</w:t>
            </w:r>
            <w:r w:rsidRPr="00E04A67">
              <w:rPr>
                <w:spacing w:val="-5"/>
                <w:sz w:val="24"/>
              </w:rPr>
              <w:t xml:space="preserve"> </w:t>
            </w:r>
            <w:r w:rsidRPr="00E04A67">
              <w:rPr>
                <w:sz w:val="24"/>
              </w:rPr>
              <w:t>критерия</w:t>
            </w:r>
            <w:r w:rsidRPr="00E04A67">
              <w:rPr>
                <w:spacing w:val="-5"/>
                <w:sz w:val="24"/>
              </w:rPr>
              <w:t xml:space="preserve"> </w:t>
            </w:r>
            <w:r w:rsidRPr="00E04A67">
              <w:rPr>
                <w:sz w:val="24"/>
              </w:rPr>
              <w:t>оценки"</w:t>
            </w:r>
            <w:r w:rsidRPr="00E04A67">
              <w:rPr>
                <w:spacing w:val="-5"/>
                <w:sz w:val="24"/>
              </w:rPr>
              <w:t xml:space="preserve"> </w:t>
            </w:r>
            <w:r w:rsidRPr="00E04A67">
              <w:rPr>
                <w:sz w:val="24"/>
              </w:rPr>
              <w:t>-</w:t>
            </w:r>
            <w:r w:rsidRPr="00E04A67">
              <w:rPr>
                <w:spacing w:val="-4"/>
                <w:sz w:val="24"/>
              </w:rPr>
              <w:t xml:space="preserve"> </w:t>
            </w:r>
            <w:r w:rsidRPr="00E04A67">
              <w:rPr>
                <w:sz w:val="24"/>
              </w:rPr>
              <w:t>вес</w:t>
            </w:r>
            <w:r w:rsidRPr="00E04A67">
              <w:rPr>
                <w:spacing w:val="-5"/>
                <w:sz w:val="24"/>
              </w:rPr>
              <w:t xml:space="preserve"> </w:t>
            </w:r>
            <w:r w:rsidRPr="00E04A67">
              <w:rPr>
                <w:sz w:val="24"/>
              </w:rPr>
              <w:t>критерия</w:t>
            </w:r>
            <w:r w:rsidRPr="00E04A67">
              <w:rPr>
                <w:spacing w:val="-5"/>
                <w:sz w:val="24"/>
              </w:rPr>
              <w:t xml:space="preserve"> </w:t>
            </w:r>
            <w:r w:rsidRPr="00E04A67">
              <w:rPr>
                <w:sz w:val="24"/>
              </w:rPr>
              <w:t>оценки</w:t>
            </w:r>
            <w:r w:rsidRPr="00E04A67">
              <w:rPr>
                <w:spacing w:val="-5"/>
                <w:sz w:val="24"/>
              </w:rPr>
              <w:t xml:space="preserve"> </w:t>
            </w:r>
            <w:r w:rsidRPr="00E04A67">
              <w:rPr>
                <w:sz w:val="24"/>
              </w:rPr>
              <w:t>в</w:t>
            </w:r>
            <w:r w:rsidRPr="00E04A67">
              <w:rPr>
                <w:spacing w:val="-5"/>
                <w:sz w:val="24"/>
              </w:rPr>
              <w:t xml:space="preserve"> </w:t>
            </w:r>
            <w:r w:rsidRPr="00E04A67">
              <w:rPr>
                <w:sz w:val="24"/>
              </w:rPr>
              <w:t>совокупности</w:t>
            </w:r>
            <w:r w:rsidRPr="00E04A67">
              <w:rPr>
                <w:spacing w:val="-5"/>
                <w:sz w:val="24"/>
              </w:rPr>
              <w:t xml:space="preserve"> </w:t>
            </w:r>
            <w:r w:rsidRPr="00E04A67">
              <w:rPr>
                <w:sz w:val="24"/>
              </w:rPr>
              <w:t>критериев оценки, установленных в документации о закупке в соответствии с требованиями настоящих Правил, деленный на 100;</w:t>
            </w:r>
          </w:p>
          <w:p w14:paraId="5AA4A062" w14:textId="77777777" w:rsidR="00E964FF" w:rsidRPr="00E04A67" w:rsidRDefault="00E964FF" w:rsidP="00C36121">
            <w:pPr>
              <w:pStyle w:val="TableParagraph"/>
              <w:ind w:left="629"/>
              <w:rPr>
                <w:sz w:val="24"/>
              </w:rPr>
            </w:pPr>
            <w:r w:rsidRPr="00E04A67">
              <w:rPr>
                <w:sz w:val="24"/>
              </w:rPr>
              <w:t>"рейтинг заявки (предложения) по критерию оценки" - оценка в баллах, получаемая участником</w:t>
            </w:r>
            <w:r w:rsidRPr="00E04A67">
              <w:rPr>
                <w:spacing w:val="-5"/>
                <w:sz w:val="24"/>
              </w:rPr>
              <w:t xml:space="preserve"> </w:t>
            </w:r>
            <w:r w:rsidRPr="00E04A67">
              <w:rPr>
                <w:sz w:val="24"/>
              </w:rPr>
              <w:t>закупки</w:t>
            </w:r>
            <w:r w:rsidRPr="00E04A67">
              <w:rPr>
                <w:spacing w:val="-5"/>
                <w:sz w:val="24"/>
              </w:rPr>
              <w:t xml:space="preserve"> </w:t>
            </w:r>
            <w:r w:rsidRPr="00E04A67">
              <w:rPr>
                <w:sz w:val="24"/>
              </w:rPr>
              <w:t>по</w:t>
            </w:r>
            <w:r w:rsidRPr="00E04A67">
              <w:rPr>
                <w:spacing w:val="-4"/>
                <w:sz w:val="24"/>
              </w:rPr>
              <w:t xml:space="preserve"> </w:t>
            </w:r>
            <w:r w:rsidRPr="00E04A67">
              <w:rPr>
                <w:sz w:val="24"/>
              </w:rPr>
              <w:t>результатам</w:t>
            </w:r>
            <w:r w:rsidRPr="00E04A67">
              <w:rPr>
                <w:spacing w:val="-5"/>
                <w:sz w:val="24"/>
              </w:rPr>
              <w:t xml:space="preserve"> </w:t>
            </w:r>
            <w:r w:rsidRPr="00E04A67">
              <w:rPr>
                <w:sz w:val="24"/>
              </w:rPr>
              <w:t>оценки</w:t>
            </w:r>
            <w:r w:rsidRPr="00E04A67">
              <w:rPr>
                <w:spacing w:val="-5"/>
                <w:sz w:val="24"/>
              </w:rPr>
              <w:t xml:space="preserve"> </w:t>
            </w:r>
            <w:r w:rsidRPr="00E04A67">
              <w:rPr>
                <w:sz w:val="24"/>
              </w:rPr>
              <w:t>по</w:t>
            </w:r>
            <w:r w:rsidRPr="00E04A67">
              <w:rPr>
                <w:spacing w:val="-4"/>
                <w:sz w:val="24"/>
              </w:rPr>
              <w:t xml:space="preserve"> </w:t>
            </w:r>
            <w:r w:rsidRPr="00E04A67">
              <w:rPr>
                <w:sz w:val="24"/>
              </w:rPr>
              <w:t>критерию</w:t>
            </w:r>
            <w:r w:rsidRPr="00E04A67">
              <w:rPr>
                <w:spacing w:val="-5"/>
                <w:sz w:val="24"/>
              </w:rPr>
              <w:t xml:space="preserve"> </w:t>
            </w:r>
            <w:r w:rsidRPr="00E04A67">
              <w:rPr>
                <w:sz w:val="24"/>
              </w:rPr>
              <w:t>оценки</w:t>
            </w:r>
            <w:r w:rsidRPr="00E04A67">
              <w:rPr>
                <w:spacing w:val="-5"/>
                <w:sz w:val="24"/>
              </w:rPr>
              <w:t xml:space="preserve"> </w:t>
            </w:r>
            <w:r w:rsidRPr="00E04A67">
              <w:rPr>
                <w:sz w:val="24"/>
              </w:rPr>
              <w:t>с</w:t>
            </w:r>
            <w:r w:rsidRPr="00E04A67">
              <w:rPr>
                <w:spacing w:val="-5"/>
                <w:sz w:val="24"/>
              </w:rPr>
              <w:t xml:space="preserve"> </w:t>
            </w:r>
            <w:r w:rsidRPr="00E04A67">
              <w:rPr>
                <w:sz w:val="24"/>
              </w:rPr>
              <w:t>учетом</w:t>
            </w:r>
            <w:r w:rsidRPr="00E04A67">
              <w:rPr>
                <w:spacing w:val="-5"/>
                <w:sz w:val="24"/>
              </w:rPr>
              <w:t xml:space="preserve"> </w:t>
            </w:r>
            <w:r w:rsidRPr="00E04A67">
              <w:rPr>
                <w:sz w:val="24"/>
              </w:rPr>
              <w:t>коэффициента значимости критерия оценки.</w:t>
            </w:r>
          </w:p>
          <w:p w14:paraId="78A9BE7E" w14:textId="77777777" w:rsidR="00E964FF" w:rsidRPr="00E04A67" w:rsidRDefault="00E964FF" w:rsidP="00C36121">
            <w:pPr>
              <w:pStyle w:val="TableParagraph"/>
              <w:ind w:left="629"/>
              <w:rPr>
                <w:sz w:val="24"/>
              </w:rPr>
            </w:pPr>
            <w:r w:rsidRPr="00E04A67">
              <w:rPr>
                <w:sz w:val="24"/>
              </w:rPr>
              <w:t>Итоговый</w:t>
            </w:r>
            <w:r w:rsidRPr="00E04A67">
              <w:rPr>
                <w:spacing w:val="-5"/>
                <w:sz w:val="24"/>
              </w:rPr>
              <w:t xml:space="preserve"> </w:t>
            </w:r>
            <w:r w:rsidRPr="00E04A67">
              <w:rPr>
                <w:sz w:val="24"/>
              </w:rPr>
              <w:t>рейтинг</w:t>
            </w:r>
            <w:r w:rsidRPr="00E04A67">
              <w:rPr>
                <w:spacing w:val="-5"/>
                <w:sz w:val="24"/>
              </w:rPr>
              <w:t xml:space="preserve"> </w:t>
            </w:r>
            <w:r w:rsidRPr="00E04A67">
              <w:rPr>
                <w:sz w:val="24"/>
              </w:rPr>
              <w:t>заявки</w:t>
            </w:r>
            <w:r w:rsidRPr="00E04A67">
              <w:rPr>
                <w:spacing w:val="-5"/>
                <w:sz w:val="24"/>
              </w:rPr>
              <w:t xml:space="preserve"> </w:t>
            </w:r>
            <w:r w:rsidRPr="00E04A67">
              <w:rPr>
                <w:sz w:val="24"/>
              </w:rPr>
              <w:t>(предложения)</w:t>
            </w:r>
            <w:r w:rsidRPr="00E04A67">
              <w:rPr>
                <w:spacing w:val="-4"/>
                <w:sz w:val="24"/>
              </w:rPr>
              <w:t xml:space="preserve"> </w:t>
            </w:r>
            <w:r w:rsidRPr="00E04A67">
              <w:rPr>
                <w:sz w:val="24"/>
              </w:rPr>
              <w:t>вычисляется</w:t>
            </w:r>
            <w:r w:rsidRPr="00E04A67">
              <w:rPr>
                <w:spacing w:val="-5"/>
                <w:sz w:val="24"/>
              </w:rPr>
              <w:t xml:space="preserve"> </w:t>
            </w:r>
            <w:r w:rsidRPr="00E04A67">
              <w:rPr>
                <w:sz w:val="24"/>
              </w:rPr>
              <w:t>как</w:t>
            </w:r>
            <w:r w:rsidRPr="00E04A67">
              <w:rPr>
                <w:spacing w:val="-5"/>
                <w:sz w:val="24"/>
              </w:rPr>
              <w:t xml:space="preserve"> </w:t>
            </w:r>
            <w:r w:rsidRPr="00E04A67">
              <w:rPr>
                <w:sz w:val="24"/>
              </w:rPr>
              <w:t>сумма</w:t>
            </w:r>
            <w:r w:rsidRPr="00E04A67">
              <w:rPr>
                <w:spacing w:val="-5"/>
                <w:sz w:val="24"/>
              </w:rPr>
              <w:t xml:space="preserve"> </w:t>
            </w:r>
            <w:r w:rsidRPr="00E04A67">
              <w:rPr>
                <w:sz w:val="24"/>
              </w:rPr>
              <w:t>рейтингов</w:t>
            </w:r>
            <w:r w:rsidRPr="00E04A67">
              <w:rPr>
                <w:spacing w:val="-5"/>
                <w:sz w:val="24"/>
              </w:rPr>
              <w:t xml:space="preserve"> </w:t>
            </w:r>
            <w:r w:rsidRPr="00E04A67">
              <w:rPr>
                <w:sz w:val="24"/>
              </w:rPr>
              <w:t>по</w:t>
            </w:r>
            <w:r w:rsidRPr="00E04A67">
              <w:rPr>
                <w:spacing w:val="-4"/>
                <w:sz w:val="24"/>
              </w:rPr>
              <w:t xml:space="preserve"> </w:t>
            </w:r>
            <w:r w:rsidRPr="00E04A67">
              <w:rPr>
                <w:sz w:val="24"/>
              </w:rPr>
              <w:t>каждому критерию оценки заявки (предложения).</w:t>
            </w:r>
          </w:p>
          <w:p w14:paraId="22FDE162" w14:textId="77777777" w:rsidR="00E964FF" w:rsidRPr="00E04A67" w:rsidRDefault="00E964FF" w:rsidP="00C36121">
            <w:pPr>
              <w:pStyle w:val="TableParagraph"/>
              <w:ind w:left="629"/>
              <w:rPr>
                <w:sz w:val="24"/>
              </w:rPr>
            </w:pPr>
            <w:r w:rsidRPr="00E04A67">
              <w:rPr>
                <w:sz w:val="24"/>
              </w:rPr>
              <w:t>Победителем</w:t>
            </w:r>
            <w:r w:rsidRPr="00E04A67">
              <w:rPr>
                <w:spacing w:val="-6"/>
                <w:sz w:val="24"/>
              </w:rPr>
              <w:t xml:space="preserve"> </w:t>
            </w:r>
            <w:r w:rsidRPr="00E04A67">
              <w:rPr>
                <w:sz w:val="24"/>
              </w:rPr>
              <w:t>признается</w:t>
            </w:r>
            <w:r w:rsidRPr="00E04A67">
              <w:rPr>
                <w:spacing w:val="-6"/>
                <w:sz w:val="24"/>
              </w:rPr>
              <w:t xml:space="preserve"> </w:t>
            </w:r>
            <w:r w:rsidRPr="00E04A67">
              <w:rPr>
                <w:sz w:val="24"/>
              </w:rPr>
              <w:t>участник</w:t>
            </w:r>
            <w:r w:rsidRPr="00E04A67">
              <w:rPr>
                <w:spacing w:val="-6"/>
                <w:sz w:val="24"/>
              </w:rPr>
              <w:t xml:space="preserve"> </w:t>
            </w:r>
            <w:r w:rsidRPr="00E04A67">
              <w:rPr>
                <w:sz w:val="24"/>
              </w:rPr>
              <w:t>закупки,</w:t>
            </w:r>
            <w:r w:rsidRPr="00E04A67">
              <w:rPr>
                <w:spacing w:val="-5"/>
                <w:sz w:val="24"/>
              </w:rPr>
              <w:t xml:space="preserve"> </w:t>
            </w:r>
            <w:r w:rsidRPr="00E04A67">
              <w:rPr>
                <w:sz w:val="24"/>
              </w:rPr>
              <w:t>заявке</w:t>
            </w:r>
            <w:r w:rsidRPr="00E04A67">
              <w:rPr>
                <w:spacing w:val="-6"/>
                <w:sz w:val="24"/>
              </w:rPr>
              <w:t xml:space="preserve"> </w:t>
            </w:r>
            <w:r w:rsidRPr="00E04A67">
              <w:rPr>
                <w:sz w:val="24"/>
              </w:rPr>
              <w:t>(предложению)</w:t>
            </w:r>
            <w:r w:rsidRPr="00E04A67">
              <w:rPr>
                <w:spacing w:val="-5"/>
                <w:sz w:val="24"/>
              </w:rPr>
              <w:t xml:space="preserve"> </w:t>
            </w:r>
            <w:r w:rsidRPr="00E04A67">
              <w:rPr>
                <w:sz w:val="24"/>
              </w:rPr>
              <w:t>которого</w:t>
            </w:r>
            <w:r w:rsidRPr="00E04A67">
              <w:rPr>
                <w:spacing w:val="-5"/>
                <w:sz w:val="24"/>
              </w:rPr>
              <w:t xml:space="preserve"> </w:t>
            </w:r>
            <w:r w:rsidRPr="00E04A67">
              <w:rPr>
                <w:sz w:val="24"/>
              </w:rPr>
              <w:t>присвоен</w:t>
            </w:r>
            <w:r w:rsidRPr="00E04A67">
              <w:rPr>
                <w:spacing w:val="-6"/>
                <w:sz w:val="24"/>
              </w:rPr>
              <w:t xml:space="preserve"> </w:t>
            </w:r>
            <w:r w:rsidRPr="00E04A67">
              <w:rPr>
                <w:sz w:val="24"/>
              </w:rPr>
              <w:t>самый высокий итоговый рейтинг. Заявке (предложению) такого участника закупки присваивается</w:t>
            </w:r>
          </w:p>
          <w:p w14:paraId="00BC3EF4" w14:textId="77777777" w:rsidR="00E964FF" w:rsidRPr="00E04A67" w:rsidRDefault="00E964FF" w:rsidP="00C36121">
            <w:pPr>
              <w:pStyle w:val="TableParagraph"/>
              <w:ind w:left="629"/>
              <w:rPr>
                <w:sz w:val="24"/>
              </w:rPr>
            </w:pPr>
            <w:r w:rsidRPr="00E04A67">
              <w:rPr>
                <w:sz w:val="24"/>
              </w:rPr>
              <w:t>первый</w:t>
            </w:r>
            <w:r w:rsidRPr="00E04A67">
              <w:rPr>
                <w:spacing w:val="-8"/>
                <w:sz w:val="24"/>
              </w:rPr>
              <w:t xml:space="preserve"> </w:t>
            </w:r>
            <w:r w:rsidRPr="00E04A67">
              <w:rPr>
                <w:sz w:val="24"/>
              </w:rPr>
              <w:t>порядковый</w:t>
            </w:r>
            <w:r w:rsidRPr="00E04A67">
              <w:rPr>
                <w:spacing w:val="-8"/>
                <w:sz w:val="24"/>
              </w:rPr>
              <w:t xml:space="preserve"> </w:t>
            </w:r>
            <w:r w:rsidRPr="00E04A67">
              <w:rPr>
                <w:spacing w:val="-2"/>
                <w:sz w:val="24"/>
              </w:rPr>
              <w:t>номер.</w:t>
            </w:r>
          </w:p>
        </w:tc>
      </w:tr>
      <w:tr w:rsidR="00E964FF" w:rsidRPr="00E04A67" w14:paraId="5DA7DD10" w14:textId="77777777" w:rsidTr="00B73A66">
        <w:trPr>
          <w:trHeight w:val="536"/>
        </w:trPr>
        <w:tc>
          <w:tcPr>
            <w:tcW w:w="10459" w:type="dxa"/>
            <w:gridSpan w:val="3"/>
          </w:tcPr>
          <w:p w14:paraId="40A7AFDA" w14:textId="7ED29F73" w:rsidR="00E964FF" w:rsidRPr="00E04A67" w:rsidRDefault="00E964FF" w:rsidP="00C36121">
            <w:pPr>
              <w:pStyle w:val="TableParagraph"/>
              <w:jc w:val="center"/>
              <w:rPr>
                <w:b/>
                <w:sz w:val="24"/>
              </w:rPr>
            </w:pPr>
            <w:r w:rsidRPr="00E04A67">
              <w:rPr>
                <w:b/>
                <w:noProof/>
              </w:rPr>
              <mc:AlternateContent>
                <mc:Choice Requires="wps">
                  <w:drawing>
                    <wp:anchor distT="0" distB="0" distL="114300" distR="114300" simplePos="0" relativeHeight="251673600" behindDoc="0" locked="0" layoutInCell="1" allowOverlap="1" wp14:anchorId="05CDE119" wp14:editId="3CC5797E">
                      <wp:simplePos x="0" y="0"/>
                      <wp:positionH relativeFrom="column">
                        <wp:posOffset>118734</wp:posOffset>
                      </wp:positionH>
                      <wp:positionV relativeFrom="paragraph">
                        <wp:posOffset>369950</wp:posOffset>
                      </wp:positionV>
                      <wp:extent cx="1586230" cy="1270"/>
                      <wp:effectExtent l="0" t="0" r="13970" b="17780"/>
                      <wp:wrapTopAndBottom/>
                      <wp:docPr id="3" name="Graphic 3"/>
                      <wp:cNvGraphicFramePr/>
                      <a:graphic xmlns:a="http://schemas.openxmlformats.org/drawingml/2006/main">
                        <a:graphicData uri="http://schemas.microsoft.com/office/word/2010/wordprocessingShape">
                          <wps:wsp>
                            <wps:cNvSpPr/>
                            <wps:spPr>
                              <a:xfrm>
                                <a:off x="0" y="0"/>
                                <a:ext cx="1586230" cy="1270"/>
                              </a:xfrm>
                              <a:custGeom>
                                <a:avLst/>
                                <a:gdLst/>
                                <a:ahLst/>
                                <a:cxnLst/>
                                <a:rect l="l" t="t" r="r" b="b"/>
                                <a:pathLst>
                                  <a:path w="1586230">
                                    <a:moveTo>
                                      <a:pt x="0" y="0"/>
                                    </a:moveTo>
                                    <a:lnTo>
                                      <a:pt x="1585912" y="0"/>
                                    </a:lnTo>
                                  </a:path>
                                </a:pathLst>
                              </a:custGeom>
                              <a:ln w="3429">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DCC4461" id="Graphic 3" o:spid="_x0000_s1026" style="position:absolute;margin-left:9.35pt;margin-top:29.15pt;width:124.9pt;height:.1pt;z-index:251673600;visibility:visible;mso-wrap-style:square;mso-wrap-distance-left:9pt;mso-wrap-distance-top:0;mso-wrap-distance-right:9pt;mso-wrap-distance-bottom:0;mso-position-horizontal:absolute;mso-position-horizontal-relative:text;mso-position-vertical:absolute;mso-position-vertical-relative:text;v-text-anchor:top" coordsize="158623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" path="m,l1585912,e" filled="f" strokeweight=".27pt">
                      <v:path arrowok="t"/>
                      <w10:wrap type="topAndBottom"/>
                    </v:shape>
                  </w:pict>
                </mc:Fallback>
              </mc:AlternateContent>
            </w:r>
            <w:r w:rsidRPr="00E04A67">
              <w:rPr>
                <w:b/>
                <w:w w:val="90"/>
                <w:sz w:val="24"/>
              </w:rPr>
              <w:t>В</w:t>
            </w:r>
            <w:r w:rsidRPr="00E04A67">
              <w:rPr>
                <w:b/>
                <w:spacing w:val="14"/>
                <w:sz w:val="24"/>
              </w:rPr>
              <w:t xml:space="preserve"> </w:t>
            </w:r>
            <w:r w:rsidRPr="00E04A67">
              <w:rPr>
                <w:b/>
                <w:w w:val="90"/>
                <w:sz w:val="24"/>
              </w:rPr>
              <w:t>целях</w:t>
            </w:r>
            <w:r w:rsidRPr="00E04A67">
              <w:rPr>
                <w:b/>
                <w:spacing w:val="16"/>
                <w:sz w:val="24"/>
              </w:rPr>
              <w:t xml:space="preserve"> </w:t>
            </w:r>
            <w:r w:rsidRPr="00E04A67">
              <w:rPr>
                <w:b/>
                <w:w w:val="90"/>
                <w:sz w:val="24"/>
              </w:rPr>
              <w:t>оценки</w:t>
            </w:r>
            <w:r w:rsidRPr="00E04A67">
              <w:rPr>
                <w:b/>
                <w:spacing w:val="14"/>
                <w:sz w:val="24"/>
              </w:rPr>
              <w:t xml:space="preserve"> </w:t>
            </w:r>
            <w:r w:rsidRPr="00E04A67">
              <w:rPr>
                <w:b/>
                <w:w w:val="90"/>
                <w:sz w:val="24"/>
              </w:rPr>
              <w:t>заявок</w:t>
            </w:r>
            <w:r w:rsidRPr="00E04A67">
              <w:rPr>
                <w:b/>
                <w:spacing w:val="15"/>
                <w:sz w:val="24"/>
              </w:rPr>
              <w:t xml:space="preserve"> </w:t>
            </w:r>
            <w:r w:rsidRPr="00E04A67">
              <w:rPr>
                <w:b/>
                <w:w w:val="90"/>
                <w:sz w:val="24"/>
              </w:rPr>
              <w:t>заказчик</w:t>
            </w:r>
            <w:r w:rsidRPr="00E04A67">
              <w:rPr>
                <w:b/>
                <w:spacing w:val="14"/>
                <w:sz w:val="24"/>
              </w:rPr>
              <w:t xml:space="preserve"> </w:t>
            </w:r>
            <w:r w:rsidRPr="00E04A67">
              <w:rPr>
                <w:b/>
                <w:w w:val="90"/>
                <w:sz w:val="24"/>
              </w:rPr>
              <w:t>устанавливает</w:t>
            </w:r>
            <w:r w:rsidRPr="00E04A67">
              <w:rPr>
                <w:b/>
                <w:spacing w:val="16"/>
                <w:sz w:val="24"/>
              </w:rPr>
              <w:t xml:space="preserve"> </w:t>
            </w:r>
            <w:r w:rsidRPr="00E04A67">
              <w:rPr>
                <w:b/>
                <w:w w:val="90"/>
                <w:sz w:val="24"/>
              </w:rPr>
              <w:t>в</w:t>
            </w:r>
            <w:r w:rsidRPr="00E04A67">
              <w:rPr>
                <w:b/>
                <w:spacing w:val="15"/>
                <w:sz w:val="24"/>
              </w:rPr>
              <w:t xml:space="preserve"> </w:t>
            </w:r>
            <w:r w:rsidRPr="00E04A67">
              <w:rPr>
                <w:b/>
                <w:w w:val="90"/>
                <w:sz w:val="24"/>
              </w:rPr>
              <w:t>документации</w:t>
            </w:r>
            <w:r w:rsidRPr="00E04A67">
              <w:rPr>
                <w:b/>
                <w:spacing w:val="14"/>
                <w:sz w:val="24"/>
              </w:rPr>
              <w:t xml:space="preserve"> </w:t>
            </w:r>
            <w:r w:rsidRPr="00E04A67">
              <w:rPr>
                <w:b/>
                <w:w w:val="90"/>
                <w:sz w:val="24"/>
              </w:rPr>
              <w:t>о</w:t>
            </w:r>
            <w:r w:rsidRPr="00E04A67">
              <w:rPr>
                <w:b/>
                <w:spacing w:val="16"/>
                <w:sz w:val="24"/>
              </w:rPr>
              <w:t xml:space="preserve"> </w:t>
            </w:r>
            <w:r w:rsidRPr="00E04A67">
              <w:rPr>
                <w:b/>
                <w:w w:val="90"/>
                <w:sz w:val="24"/>
              </w:rPr>
              <w:t>закупке</w:t>
            </w:r>
            <w:r w:rsidRPr="00E04A67">
              <w:rPr>
                <w:b/>
                <w:spacing w:val="14"/>
                <w:sz w:val="24"/>
              </w:rPr>
              <w:t xml:space="preserve"> </w:t>
            </w:r>
            <w:r w:rsidRPr="00E04A67">
              <w:rPr>
                <w:b/>
                <w:w w:val="90"/>
                <w:sz w:val="24"/>
              </w:rPr>
              <w:t>следующие</w:t>
            </w:r>
            <w:r w:rsidRPr="00E04A67">
              <w:rPr>
                <w:b/>
                <w:spacing w:val="15"/>
                <w:sz w:val="24"/>
              </w:rPr>
              <w:t xml:space="preserve"> </w:t>
            </w:r>
            <w:r w:rsidRPr="00E04A67">
              <w:rPr>
                <w:b/>
                <w:spacing w:val="-2"/>
                <w:w w:val="90"/>
                <w:sz w:val="24"/>
              </w:rPr>
              <w:t>критерии</w:t>
            </w:r>
          </w:p>
          <w:p w14:paraId="7C121B22" w14:textId="77777777" w:rsidR="00E964FF" w:rsidRPr="00E04A67" w:rsidRDefault="00E964FF" w:rsidP="00C36121">
            <w:pPr>
              <w:pStyle w:val="TableParagraph"/>
              <w:jc w:val="center"/>
              <w:rPr>
                <w:b/>
                <w:sz w:val="24"/>
              </w:rPr>
            </w:pPr>
            <w:r w:rsidRPr="00E04A67">
              <w:rPr>
                <w:b/>
                <w:spacing w:val="-2"/>
                <w:sz w:val="24"/>
              </w:rPr>
              <w:t>оценки:</w:t>
            </w:r>
          </w:p>
        </w:tc>
      </w:tr>
      <w:tr w:rsidR="00E964FF" w:rsidRPr="00E04A67" w14:paraId="79F03EE0" w14:textId="77777777" w:rsidTr="00B73A66">
        <w:trPr>
          <w:trHeight w:val="248"/>
        </w:trPr>
        <w:tc>
          <w:tcPr>
            <w:tcW w:w="827" w:type="dxa"/>
          </w:tcPr>
          <w:p w14:paraId="0BD89671" w14:textId="77777777" w:rsidR="00E964FF" w:rsidRPr="00E04A67" w:rsidRDefault="00E964FF" w:rsidP="00C36121">
            <w:pPr>
              <w:pStyle w:val="TableParagraph"/>
              <w:ind w:left="29"/>
              <w:rPr>
                <w:sz w:val="24"/>
              </w:rPr>
            </w:pPr>
            <w:r w:rsidRPr="00E04A67">
              <w:rPr>
                <w:spacing w:val="-10"/>
                <w:sz w:val="24"/>
              </w:rPr>
              <w:t>1</w:t>
            </w:r>
          </w:p>
        </w:tc>
        <w:tc>
          <w:tcPr>
            <w:tcW w:w="9632" w:type="dxa"/>
            <w:gridSpan w:val="2"/>
          </w:tcPr>
          <w:p w14:paraId="0F10288C" w14:textId="77777777" w:rsidR="00E964FF" w:rsidRPr="00E04A67" w:rsidRDefault="00E964FF" w:rsidP="00C36121">
            <w:pPr>
              <w:pStyle w:val="TableParagraph"/>
              <w:rPr>
                <w:sz w:val="24"/>
              </w:rPr>
            </w:pPr>
            <w:r w:rsidRPr="00E04A67">
              <w:rPr>
                <w:sz w:val="24"/>
              </w:rPr>
              <w:t>Стоимостные</w:t>
            </w:r>
            <w:r w:rsidRPr="00E04A67">
              <w:rPr>
                <w:spacing w:val="-10"/>
                <w:sz w:val="24"/>
              </w:rPr>
              <w:t xml:space="preserve"> </w:t>
            </w:r>
            <w:r w:rsidRPr="00E04A67">
              <w:rPr>
                <w:sz w:val="24"/>
              </w:rPr>
              <w:t>критерии</w:t>
            </w:r>
            <w:r w:rsidRPr="00E04A67">
              <w:rPr>
                <w:spacing w:val="-9"/>
                <w:sz w:val="24"/>
              </w:rPr>
              <w:t xml:space="preserve"> </w:t>
            </w:r>
            <w:r w:rsidRPr="00E04A67">
              <w:rPr>
                <w:spacing w:val="-2"/>
                <w:sz w:val="24"/>
              </w:rPr>
              <w:t>оценки:</w:t>
            </w:r>
          </w:p>
        </w:tc>
      </w:tr>
      <w:tr w:rsidR="00E964FF" w:rsidRPr="00E04A67" w14:paraId="6F3B1725" w14:textId="77777777" w:rsidTr="00B73A66">
        <w:trPr>
          <w:trHeight w:val="3727"/>
        </w:trPr>
        <w:tc>
          <w:tcPr>
            <w:tcW w:w="827" w:type="dxa"/>
          </w:tcPr>
          <w:p w14:paraId="10A9042D" w14:textId="77777777" w:rsidR="00E964FF" w:rsidRPr="00E04A67" w:rsidRDefault="00E964FF" w:rsidP="00C36121">
            <w:pPr>
              <w:pStyle w:val="TableParagraph"/>
              <w:ind w:left="0"/>
              <w:rPr>
                <w:b/>
                <w:sz w:val="24"/>
              </w:rPr>
            </w:pPr>
          </w:p>
          <w:p w14:paraId="3F11DBEF" w14:textId="77777777" w:rsidR="00E964FF" w:rsidRPr="00E04A67" w:rsidRDefault="00E964FF" w:rsidP="00C36121">
            <w:pPr>
              <w:pStyle w:val="TableParagraph"/>
              <w:ind w:left="0"/>
              <w:rPr>
                <w:b/>
                <w:sz w:val="24"/>
              </w:rPr>
            </w:pPr>
          </w:p>
          <w:p w14:paraId="2B2F3266" w14:textId="77777777" w:rsidR="00E964FF" w:rsidRPr="00E04A67" w:rsidRDefault="00E964FF" w:rsidP="00C36121">
            <w:pPr>
              <w:pStyle w:val="TableParagraph"/>
              <w:ind w:left="0"/>
              <w:rPr>
                <w:b/>
                <w:sz w:val="24"/>
              </w:rPr>
            </w:pPr>
          </w:p>
          <w:p w14:paraId="4CAD2CF9" w14:textId="77777777" w:rsidR="00E964FF" w:rsidRPr="00E04A67" w:rsidRDefault="00E964FF" w:rsidP="00C36121">
            <w:pPr>
              <w:pStyle w:val="TableParagraph"/>
              <w:ind w:left="0"/>
              <w:rPr>
                <w:b/>
                <w:sz w:val="24"/>
              </w:rPr>
            </w:pPr>
          </w:p>
          <w:p w14:paraId="2AA335F5" w14:textId="77777777" w:rsidR="00E964FF" w:rsidRPr="00E04A67" w:rsidRDefault="00E964FF" w:rsidP="00C36121">
            <w:pPr>
              <w:pStyle w:val="TableParagraph"/>
              <w:ind w:left="0"/>
              <w:rPr>
                <w:b/>
                <w:sz w:val="24"/>
              </w:rPr>
            </w:pPr>
          </w:p>
          <w:p w14:paraId="5259C840" w14:textId="77777777" w:rsidR="00E964FF" w:rsidRPr="00E04A67" w:rsidRDefault="00E964FF" w:rsidP="00C36121">
            <w:pPr>
              <w:pStyle w:val="TableParagraph"/>
              <w:ind w:left="0"/>
              <w:rPr>
                <w:b/>
                <w:sz w:val="24"/>
              </w:rPr>
            </w:pPr>
          </w:p>
          <w:p w14:paraId="59642DB1" w14:textId="77777777" w:rsidR="00E964FF" w:rsidRPr="00E04A67" w:rsidRDefault="00E964FF" w:rsidP="00C36121">
            <w:pPr>
              <w:pStyle w:val="TableParagraph"/>
              <w:ind w:left="263"/>
              <w:rPr>
                <w:sz w:val="24"/>
              </w:rPr>
            </w:pPr>
            <w:r w:rsidRPr="00E04A67">
              <w:rPr>
                <w:spacing w:val="-5"/>
                <w:sz w:val="24"/>
              </w:rPr>
              <w:t>1.1</w:t>
            </w:r>
          </w:p>
        </w:tc>
        <w:tc>
          <w:tcPr>
            <w:tcW w:w="9632" w:type="dxa"/>
            <w:gridSpan w:val="2"/>
          </w:tcPr>
          <w:p w14:paraId="7339D576" w14:textId="77777777" w:rsidR="00E964FF" w:rsidRPr="00E04A67" w:rsidRDefault="00E964FF" w:rsidP="00C36121">
            <w:pPr>
              <w:pStyle w:val="TableParagraph"/>
              <w:jc w:val="both"/>
              <w:rPr>
                <w:b/>
                <w:sz w:val="24"/>
              </w:rPr>
            </w:pPr>
            <w:r w:rsidRPr="00E04A67">
              <w:rPr>
                <w:b/>
                <w:spacing w:val="-10"/>
                <w:sz w:val="24"/>
              </w:rPr>
              <w:t>Цена</w:t>
            </w:r>
            <w:r w:rsidRPr="00E04A67">
              <w:rPr>
                <w:b/>
                <w:spacing w:val="-3"/>
                <w:sz w:val="24"/>
              </w:rPr>
              <w:t xml:space="preserve"> </w:t>
            </w:r>
            <w:r w:rsidRPr="00E04A67">
              <w:rPr>
                <w:b/>
                <w:spacing w:val="-2"/>
                <w:sz w:val="24"/>
              </w:rPr>
              <w:t>договора</w:t>
            </w:r>
          </w:p>
          <w:p w14:paraId="0CBEFADE" w14:textId="705415FA" w:rsidR="00E964FF" w:rsidRPr="00E04A67" w:rsidRDefault="00E964FF" w:rsidP="00C36121">
            <w:pPr>
              <w:pStyle w:val="TableParagraph"/>
              <w:ind w:right="3548"/>
              <w:jc w:val="both"/>
              <w:rPr>
                <w:b/>
                <w:sz w:val="24"/>
              </w:rPr>
            </w:pPr>
            <w:r w:rsidRPr="00E04A67">
              <w:rPr>
                <w:b/>
                <w:spacing w:val="-2"/>
                <w:sz w:val="24"/>
              </w:rPr>
              <w:t>Значимость:</w:t>
            </w:r>
            <w:r w:rsidRPr="00E04A67">
              <w:rPr>
                <w:b/>
                <w:spacing w:val="-10"/>
                <w:sz w:val="24"/>
              </w:rPr>
              <w:t xml:space="preserve"> </w:t>
            </w:r>
            <w:r w:rsidR="003507C6">
              <w:rPr>
                <w:spacing w:val="-2"/>
                <w:sz w:val="24"/>
              </w:rPr>
              <w:t>8</w:t>
            </w:r>
            <w:r w:rsidRPr="00E04A67">
              <w:rPr>
                <w:spacing w:val="-2"/>
                <w:sz w:val="24"/>
              </w:rPr>
              <w:t>0</w:t>
            </w:r>
            <w:r w:rsidRPr="00E04A67">
              <w:rPr>
                <w:spacing w:val="-9"/>
                <w:sz w:val="24"/>
              </w:rPr>
              <w:t xml:space="preserve"> </w:t>
            </w:r>
            <w:r w:rsidRPr="00E04A67">
              <w:rPr>
                <w:spacing w:val="-2"/>
                <w:sz w:val="24"/>
              </w:rPr>
              <w:t>%</w:t>
            </w:r>
            <w:r w:rsidRPr="00E04A67">
              <w:rPr>
                <w:spacing w:val="-9"/>
                <w:sz w:val="24"/>
              </w:rPr>
              <w:t xml:space="preserve"> </w:t>
            </w:r>
            <w:r w:rsidRPr="00E04A67">
              <w:rPr>
                <w:spacing w:val="-2"/>
                <w:sz w:val="24"/>
              </w:rPr>
              <w:t>(коэффициент</w:t>
            </w:r>
            <w:r w:rsidRPr="00E04A67">
              <w:rPr>
                <w:spacing w:val="-9"/>
                <w:sz w:val="24"/>
              </w:rPr>
              <w:t xml:space="preserve"> </w:t>
            </w:r>
            <w:r w:rsidRPr="00E04A67">
              <w:rPr>
                <w:spacing w:val="-2"/>
                <w:sz w:val="24"/>
              </w:rPr>
              <w:t>значимости</w:t>
            </w:r>
            <w:r w:rsidRPr="00E04A67">
              <w:rPr>
                <w:spacing w:val="-10"/>
                <w:sz w:val="24"/>
              </w:rPr>
              <w:t xml:space="preserve"> </w:t>
            </w:r>
            <w:r w:rsidRPr="00E04A67">
              <w:rPr>
                <w:spacing w:val="-2"/>
                <w:sz w:val="24"/>
              </w:rPr>
              <w:t>критерия</w:t>
            </w:r>
            <w:r w:rsidRPr="00E04A67">
              <w:rPr>
                <w:spacing w:val="-10"/>
                <w:sz w:val="24"/>
              </w:rPr>
              <w:t xml:space="preserve"> </w:t>
            </w:r>
            <w:r w:rsidR="00E840A9" w:rsidRPr="00E04A67">
              <w:rPr>
                <w:spacing w:val="-2"/>
                <w:sz w:val="24"/>
              </w:rPr>
              <w:t>0.</w:t>
            </w:r>
            <w:r w:rsidR="003507C6">
              <w:rPr>
                <w:spacing w:val="-2"/>
                <w:sz w:val="24"/>
              </w:rPr>
              <w:t>8</w:t>
            </w:r>
            <w:r w:rsidRPr="00E04A67">
              <w:rPr>
                <w:spacing w:val="-2"/>
                <w:sz w:val="24"/>
              </w:rPr>
              <w:t xml:space="preserve">) </w:t>
            </w:r>
            <w:r w:rsidRPr="00E04A67">
              <w:rPr>
                <w:b/>
                <w:spacing w:val="-2"/>
                <w:sz w:val="24"/>
              </w:rPr>
              <w:t>Содержание:</w:t>
            </w:r>
          </w:p>
          <w:p w14:paraId="15AAD8D0" w14:textId="77777777" w:rsidR="00E964FF" w:rsidRPr="00E04A67" w:rsidRDefault="00E964FF" w:rsidP="00C36121">
            <w:pPr>
              <w:pStyle w:val="TableParagraph"/>
              <w:ind w:right="-15"/>
              <w:jc w:val="both"/>
              <w:rPr>
                <w:sz w:val="24"/>
              </w:rPr>
            </w:pPr>
            <w:r w:rsidRPr="00E04A67">
              <w:rPr>
                <w:sz w:val="24"/>
              </w:rPr>
              <w:t>Начальная (максимальная) цена договора включает в себя все затраты, издержки и иные расходы Исполнителя, в том числе сопутствующие, связанные с исполнением настоящего Договора в текущих ценах с учетом НДС. Рейтинг заявки по данному критерию оценки определяется исходя из сравнения цены договора, предложенной участниками закупки.</w:t>
            </w:r>
          </w:p>
          <w:p w14:paraId="564C65F3" w14:textId="77777777" w:rsidR="00E964FF" w:rsidRPr="00E04A67" w:rsidRDefault="00E964FF" w:rsidP="00C36121">
            <w:pPr>
              <w:pStyle w:val="TableParagraph"/>
              <w:ind w:right="-15"/>
              <w:jc w:val="both"/>
              <w:rPr>
                <w:sz w:val="24"/>
              </w:rPr>
            </w:pPr>
            <w:r w:rsidRPr="00E04A67">
              <w:rPr>
                <w:sz w:val="24"/>
              </w:rPr>
              <w:t>При оценке заявок по данному критерию оценки лучшим условием исполнения договора признается предложение участника закупки с наименьшей ценой договора.</w:t>
            </w:r>
          </w:p>
          <w:p w14:paraId="4BEFF292" w14:textId="77777777" w:rsidR="00E964FF" w:rsidRPr="00E04A67" w:rsidRDefault="00E964FF" w:rsidP="00C36121">
            <w:pPr>
              <w:pStyle w:val="TableParagraph"/>
              <w:ind w:right="-15"/>
              <w:jc w:val="both"/>
              <w:rPr>
                <w:sz w:val="24"/>
              </w:rPr>
            </w:pPr>
            <w:r w:rsidRPr="00E04A67">
              <w:rPr>
                <w:sz w:val="24"/>
              </w:rPr>
              <w:t>В случае если в заявке участника закупки указана цена договора, превышающая начальную (максимальную) цену, заявка такого участника отклоняется как не соответствующая требованиям закупочной документации, другие показатели заявки не рассматриваются.</w:t>
            </w:r>
          </w:p>
          <w:p w14:paraId="4F3995F7" w14:textId="77777777" w:rsidR="00E964FF" w:rsidRPr="00E04A67" w:rsidRDefault="00E964FF" w:rsidP="00C36121">
            <w:pPr>
              <w:pStyle w:val="TableParagraph"/>
              <w:jc w:val="both"/>
              <w:rPr>
                <w:b/>
                <w:sz w:val="24"/>
              </w:rPr>
            </w:pPr>
            <w:r w:rsidRPr="00E04A67">
              <w:rPr>
                <w:b/>
                <w:w w:val="90"/>
                <w:sz w:val="24"/>
              </w:rPr>
              <w:t>Порядок</w:t>
            </w:r>
            <w:r w:rsidRPr="00E04A67">
              <w:rPr>
                <w:b/>
                <w:spacing w:val="10"/>
                <w:sz w:val="24"/>
              </w:rPr>
              <w:t xml:space="preserve"> </w:t>
            </w:r>
            <w:r w:rsidRPr="00E04A67">
              <w:rPr>
                <w:b/>
                <w:spacing w:val="-2"/>
                <w:sz w:val="24"/>
              </w:rPr>
              <w:t>оценки:</w:t>
            </w:r>
          </w:p>
        </w:tc>
      </w:tr>
    </w:tbl>
    <w:p w14:paraId="48F3CE4B" w14:textId="77777777" w:rsidR="00E964FF" w:rsidRPr="00E04A67" w:rsidRDefault="00E964FF" w:rsidP="00E964FF">
      <w:pPr>
        <w:pStyle w:val="TableParagraph"/>
        <w:jc w:val="both"/>
        <w:rPr>
          <w:b/>
          <w:sz w:val="24"/>
        </w:rPr>
        <w:sectPr w:rsidR="00E964FF" w:rsidRPr="00E04A67" w:rsidSect="00B73A66">
          <w:pgSz w:w="11900" w:h="16840"/>
          <w:pgMar w:top="720" w:right="566" w:bottom="280" w:left="566" w:header="720" w:footer="720" w:gutter="0"/>
          <w:cols w:space="720"/>
        </w:sectPr>
      </w:pPr>
    </w:p>
    <w:p w14:paraId="4C3DE3CB" w14:textId="77777777" w:rsidR="00E964FF" w:rsidRPr="00E04A67" w:rsidRDefault="00E964FF" w:rsidP="00E964FF">
      <w:pPr>
        <w:spacing w:before="1"/>
        <w:rPr>
          <w:rFonts w:ascii="Times New Roman" w:hAnsi="Times New Roman" w:cs="Times New Roman"/>
          <w:b/>
          <w:sz w:val="2"/>
        </w:rPr>
      </w:pPr>
    </w:p>
    <w:tbl>
      <w:tblPr>
        <w:tblStyle w:val="TableNormal10"/>
        <w:tblW w:w="0" w:type="auto"/>
        <w:tblInd w:w="16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835"/>
        <w:gridCol w:w="9633"/>
      </w:tblGrid>
      <w:tr w:rsidR="00E964FF" w:rsidRPr="00E04A67" w14:paraId="3755FB06" w14:textId="77777777" w:rsidTr="00B73A66">
        <w:trPr>
          <w:trHeight w:val="4856"/>
        </w:trPr>
        <w:tc>
          <w:tcPr>
            <w:tcW w:w="835" w:type="dxa"/>
          </w:tcPr>
          <w:p w14:paraId="7D58C6B2" w14:textId="77777777" w:rsidR="00E964FF" w:rsidRPr="00E04A67" w:rsidRDefault="00E964FF" w:rsidP="00B73A66">
            <w:pPr>
              <w:pStyle w:val="TableParagraph"/>
              <w:ind w:left="0"/>
            </w:pPr>
          </w:p>
        </w:tc>
        <w:tc>
          <w:tcPr>
            <w:tcW w:w="9633" w:type="dxa"/>
          </w:tcPr>
          <w:p w14:paraId="51CBA6B4" w14:textId="77777777" w:rsidR="00E964FF" w:rsidRPr="00E04A67" w:rsidRDefault="00E964FF" w:rsidP="00B73A66">
            <w:pPr>
              <w:pStyle w:val="TableParagraph"/>
              <w:spacing w:line="189" w:lineRule="auto"/>
              <w:rPr>
                <w:sz w:val="24"/>
              </w:rPr>
            </w:pPr>
            <w:r w:rsidRPr="00E04A67">
              <w:rPr>
                <w:sz w:val="24"/>
              </w:rPr>
              <w:t>Количество</w:t>
            </w:r>
            <w:r w:rsidRPr="00E04A67">
              <w:rPr>
                <w:spacing w:val="40"/>
                <w:sz w:val="24"/>
              </w:rPr>
              <w:t xml:space="preserve"> </w:t>
            </w:r>
            <w:r w:rsidRPr="00E04A67">
              <w:rPr>
                <w:sz w:val="24"/>
              </w:rPr>
              <w:t>баллов,</w:t>
            </w:r>
            <w:r w:rsidRPr="00E04A67">
              <w:rPr>
                <w:spacing w:val="40"/>
                <w:sz w:val="24"/>
              </w:rPr>
              <w:t xml:space="preserve"> </w:t>
            </w:r>
            <w:r w:rsidRPr="00E04A67">
              <w:rPr>
                <w:sz w:val="24"/>
              </w:rPr>
              <w:t>присуждаемых</w:t>
            </w:r>
            <w:r w:rsidRPr="00E04A67">
              <w:rPr>
                <w:spacing w:val="40"/>
                <w:sz w:val="24"/>
              </w:rPr>
              <w:t xml:space="preserve"> </w:t>
            </w:r>
            <w:r w:rsidRPr="00E04A67">
              <w:rPr>
                <w:sz w:val="24"/>
              </w:rPr>
              <w:t>по</w:t>
            </w:r>
            <w:r w:rsidRPr="00E04A67">
              <w:rPr>
                <w:spacing w:val="40"/>
                <w:sz w:val="24"/>
              </w:rPr>
              <w:t xml:space="preserve"> </w:t>
            </w:r>
            <w:r w:rsidRPr="00E04A67">
              <w:rPr>
                <w:sz w:val="24"/>
              </w:rPr>
              <w:t>критерию</w:t>
            </w:r>
            <w:r w:rsidRPr="00E04A67">
              <w:rPr>
                <w:spacing w:val="40"/>
                <w:sz w:val="24"/>
              </w:rPr>
              <w:t xml:space="preserve"> </w:t>
            </w:r>
            <w:r w:rsidRPr="00E04A67">
              <w:rPr>
                <w:sz w:val="24"/>
              </w:rPr>
              <w:t>«Цена</w:t>
            </w:r>
            <w:r w:rsidRPr="00E04A67">
              <w:rPr>
                <w:spacing w:val="40"/>
                <w:sz w:val="24"/>
              </w:rPr>
              <w:t xml:space="preserve"> </w:t>
            </w:r>
            <w:r w:rsidRPr="00E04A67">
              <w:rPr>
                <w:sz w:val="24"/>
              </w:rPr>
              <w:t>договора»</w:t>
            </w:r>
            <w:r w:rsidRPr="00E04A67">
              <w:rPr>
                <w:spacing w:val="40"/>
                <w:sz w:val="24"/>
              </w:rPr>
              <w:t xml:space="preserve"> </w:t>
            </w:r>
            <w:r w:rsidRPr="00E04A67">
              <w:rPr>
                <w:sz w:val="24"/>
              </w:rPr>
              <w:t>(ЦБ</w:t>
            </w:r>
            <w:r w:rsidRPr="00E04A67">
              <w:rPr>
                <w:position w:val="-9"/>
                <w:sz w:val="19"/>
              </w:rPr>
              <w:t>i</w:t>
            </w:r>
            <w:r w:rsidRPr="00E04A67">
              <w:rPr>
                <w:sz w:val="24"/>
              </w:rPr>
              <w:t>),</w:t>
            </w:r>
            <w:r w:rsidRPr="00E04A67">
              <w:rPr>
                <w:spacing w:val="40"/>
                <w:sz w:val="24"/>
              </w:rPr>
              <w:t xml:space="preserve"> </w:t>
            </w:r>
            <w:r w:rsidRPr="00E04A67">
              <w:rPr>
                <w:sz w:val="24"/>
              </w:rPr>
              <w:t>определяется</w:t>
            </w:r>
            <w:r w:rsidRPr="00E04A67">
              <w:rPr>
                <w:spacing w:val="40"/>
                <w:sz w:val="24"/>
              </w:rPr>
              <w:t xml:space="preserve"> </w:t>
            </w:r>
            <w:r w:rsidRPr="00E04A67">
              <w:rPr>
                <w:sz w:val="24"/>
              </w:rPr>
              <w:t xml:space="preserve">по </w:t>
            </w:r>
            <w:r w:rsidRPr="00E04A67">
              <w:rPr>
                <w:spacing w:val="-2"/>
                <w:sz w:val="24"/>
              </w:rPr>
              <w:t>формуле:</w:t>
            </w:r>
          </w:p>
          <w:p w14:paraId="0CC733F7" w14:textId="77777777" w:rsidR="00E964FF" w:rsidRPr="00E04A67" w:rsidRDefault="00E964FF" w:rsidP="00B73A66">
            <w:pPr>
              <w:pStyle w:val="TableParagraph"/>
              <w:spacing w:before="36" w:line="189" w:lineRule="auto"/>
              <w:ind w:right="6919"/>
              <w:rPr>
                <w:sz w:val="24"/>
              </w:rPr>
            </w:pPr>
            <w:r w:rsidRPr="00E04A67">
              <w:rPr>
                <w:sz w:val="24"/>
              </w:rPr>
              <w:t>а)</w:t>
            </w:r>
            <w:r w:rsidRPr="00E04A67">
              <w:rPr>
                <w:spacing w:val="-5"/>
                <w:sz w:val="24"/>
              </w:rPr>
              <w:t xml:space="preserve"> </w:t>
            </w:r>
            <w:r w:rsidRPr="00E04A67">
              <w:rPr>
                <w:sz w:val="24"/>
              </w:rPr>
              <w:t>в</w:t>
            </w:r>
            <w:r w:rsidRPr="00E04A67">
              <w:rPr>
                <w:spacing w:val="-6"/>
                <w:sz w:val="24"/>
              </w:rPr>
              <w:t xml:space="preserve"> </w:t>
            </w:r>
            <w:r w:rsidRPr="00E04A67">
              <w:rPr>
                <w:sz w:val="24"/>
              </w:rPr>
              <w:t>случае</w:t>
            </w:r>
            <w:r w:rsidRPr="00E04A67">
              <w:rPr>
                <w:spacing w:val="-6"/>
                <w:sz w:val="24"/>
              </w:rPr>
              <w:t xml:space="preserve"> </w:t>
            </w:r>
            <w:r w:rsidRPr="00E04A67">
              <w:rPr>
                <w:sz w:val="24"/>
              </w:rPr>
              <w:t>если</w:t>
            </w:r>
            <w:r w:rsidRPr="00E04A67">
              <w:rPr>
                <w:spacing w:val="-6"/>
                <w:sz w:val="24"/>
              </w:rPr>
              <w:t xml:space="preserve"> </w:t>
            </w:r>
            <w:r w:rsidRPr="00E04A67">
              <w:rPr>
                <w:sz w:val="24"/>
              </w:rPr>
              <w:t>Ц</w:t>
            </w:r>
            <w:proofErr w:type="spellStart"/>
            <w:proofErr w:type="gramStart"/>
            <w:r w:rsidRPr="00E04A67">
              <w:rPr>
                <w:position w:val="-9"/>
                <w:sz w:val="19"/>
              </w:rPr>
              <w:t>min</w:t>
            </w:r>
            <w:proofErr w:type="spellEnd"/>
            <w:r w:rsidRPr="00E04A67">
              <w:rPr>
                <w:position w:val="-9"/>
                <w:sz w:val="19"/>
              </w:rPr>
              <w:t xml:space="preserve"> </w:t>
            </w:r>
            <w:r w:rsidRPr="00E04A67">
              <w:rPr>
                <w:sz w:val="24"/>
              </w:rPr>
              <w:t>&gt;</w:t>
            </w:r>
            <w:proofErr w:type="gramEnd"/>
            <w:r w:rsidRPr="00E04A67">
              <w:rPr>
                <w:spacing w:val="-6"/>
                <w:sz w:val="24"/>
              </w:rPr>
              <w:t xml:space="preserve"> </w:t>
            </w:r>
            <w:r w:rsidRPr="00E04A67">
              <w:rPr>
                <w:sz w:val="24"/>
              </w:rPr>
              <w:t>0, ЦБ</w:t>
            </w:r>
            <w:r w:rsidRPr="00E04A67">
              <w:rPr>
                <w:position w:val="-9"/>
                <w:sz w:val="19"/>
              </w:rPr>
              <w:t xml:space="preserve">i </w:t>
            </w:r>
            <w:r w:rsidRPr="00E04A67">
              <w:rPr>
                <w:sz w:val="24"/>
              </w:rPr>
              <w:t>= (Ц</w:t>
            </w:r>
            <w:proofErr w:type="spellStart"/>
            <w:r w:rsidRPr="00E04A67">
              <w:rPr>
                <w:position w:val="-9"/>
                <w:sz w:val="19"/>
              </w:rPr>
              <w:t>min</w:t>
            </w:r>
            <w:proofErr w:type="spellEnd"/>
            <w:r w:rsidRPr="00E04A67">
              <w:rPr>
                <w:position w:val="-9"/>
                <w:sz w:val="19"/>
              </w:rPr>
              <w:t xml:space="preserve"> </w:t>
            </w:r>
            <w:r w:rsidRPr="00E04A67">
              <w:rPr>
                <w:sz w:val="24"/>
              </w:rPr>
              <w:t>/ Ц</w:t>
            </w:r>
            <w:r w:rsidRPr="00E04A67">
              <w:rPr>
                <w:position w:val="-9"/>
                <w:sz w:val="19"/>
              </w:rPr>
              <w:t>i</w:t>
            </w:r>
            <w:r w:rsidRPr="00E04A67">
              <w:rPr>
                <w:sz w:val="24"/>
              </w:rPr>
              <w:t xml:space="preserve">) * 100, </w:t>
            </w:r>
            <w:r w:rsidRPr="00E04A67">
              <w:rPr>
                <w:spacing w:val="-4"/>
                <w:sz w:val="24"/>
              </w:rPr>
              <w:t>где:</w:t>
            </w:r>
          </w:p>
          <w:p w14:paraId="512145C6" w14:textId="77777777" w:rsidR="00E964FF" w:rsidRPr="00E04A67" w:rsidRDefault="00E964FF" w:rsidP="00B73A66">
            <w:pPr>
              <w:pStyle w:val="TableParagraph"/>
              <w:spacing w:before="40" w:line="172" w:lineRule="auto"/>
              <w:ind w:left="90"/>
              <w:rPr>
                <w:sz w:val="24"/>
              </w:rPr>
            </w:pPr>
            <w:r w:rsidRPr="00E04A67">
              <w:rPr>
                <w:sz w:val="24"/>
              </w:rPr>
              <w:t>Ц</w:t>
            </w:r>
            <w:r w:rsidRPr="00E04A67">
              <w:rPr>
                <w:position w:val="-9"/>
                <w:sz w:val="19"/>
              </w:rPr>
              <w:t>i</w:t>
            </w:r>
            <w:r w:rsidRPr="00E04A67">
              <w:rPr>
                <w:spacing w:val="-2"/>
                <w:position w:val="-9"/>
                <w:sz w:val="19"/>
              </w:rPr>
              <w:t xml:space="preserve"> </w:t>
            </w:r>
            <w:r w:rsidRPr="00E04A67">
              <w:rPr>
                <w:sz w:val="24"/>
              </w:rPr>
              <w:t>-</w:t>
            </w:r>
            <w:r w:rsidRPr="00E04A67">
              <w:rPr>
                <w:spacing w:val="-3"/>
                <w:sz w:val="24"/>
              </w:rPr>
              <w:t xml:space="preserve"> </w:t>
            </w:r>
            <w:r w:rsidRPr="00E04A67">
              <w:rPr>
                <w:sz w:val="24"/>
              </w:rPr>
              <w:t>предложение</w:t>
            </w:r>
            <w:r w:rsidRPr="00E04A67">
              <w:rPr>
                <w:spacing w:val="-4"/>
                <w:sz w:val="24"/>
              </w:rPr>
              <w:t xml:space="preserve"> </w:t>
            </w:r>
            <w:r w:rsidRPr="00E04A67">
              <w:rPr>
                <w:sz w:val="24"/>
              </w:rPr>
              <w:t>участника</w:t>
            </w:r>
            <w:r w:rsidRPr="00E04A67">
              <w:rPr>
                <w:spacing w:val="-4"/>
                <w:sz w:val="24"/>
              </w:rPr>
              <w:t xml:space="preserve"> </w:t>
            </w:r>
            <w:r w:rsidRPr="00E04A67">
              <w:rPr>
                <w:sz w:val="24"/>
              </w:rPr>
              <w:t>закупки,</w:t>
            </w:r>
            <w:r w:rsidRPr="00E04A67">
              <w:rPr>
                <w:spacing w:val="-3"/>
                <w:sz w:val="24"/>
              </w:rPr>
              <w:t xml:space="preserve"> </w:t>
            </w:r>
            <w:r w:rsidRPr="00E04A67">
              <w:rPr>
                <w:sz w:val="24"/>
              </w:rPr>
              <w:t>заявка</w:t>
            </w:r>
            <w:r w:rsidRPr="00E04A67">
              <w:rPr>
                <w:spacing w:val="-4"/>
                <w:sz w:val="24"/>
              </w:rPr>
              <w:t xml:space="preserve"> </w:t>
            </w:r>
            <w:r w:rsidRPr="00E04A67">
              <w:rPr>
                <w:sz w:val="24"/>
              </w:rPr>
              <w:t>(предложение)</w:t>
            </w:r>
            <w:r w:rsidRPr="00E04A67">
              <w:rPr>
                <w:spacing w:val="-2"/>
                <w:sz w:val="24"/>
              </w:rPr>
              <w:t xml:space="preserve"> </w:t>
            </w:r>
            <w:r w:rsidRPr="00E04A67">
              <w:rPr>
                <w:sz w:val="24"/>
              </w:rPr>
              <w:t>которого</w:t>
            </w:r>
            <w:r w:rsidRPr="00E04A67">
              <w:rPr>
                <w:spacing w:val="-3"/>
                <w:sz w:val="24"/>
              </w:rPr>
              <w:t xml:space="preserve"> </w:t>
            </w:r>
            <w:r w:rsidRPr="00E04A67">
              <w:rPr>
                <w:spacing w:val="-2"/>
                <w:sz w:val="24"/>
              </w:rPr>
              <w:t>оценивается;</w:t>
            </w:r>
          </w:p>
          <w:p w14:paraId="047E9BDE" w14:textId="77777777" w:rsidR="00E964FF" w:rsidRPr="00E04A67" w:rsidRDefault="00E964FF" w:rsidP="00B73A66">
            <w:pPr>
              <w:pStyle w:val="TableParagraph"/>
              <w:spacing w:line="189" w:lineRule="auto"/>
              <w:rPr>
                <w:sz w:val="24"/>
              </w:rPr>
            </w:pPr>
            <w:r w:rsidRPr="00E04A67">
              <w:rPr>
                <w:sz w:val="24"/>
              </w:rPr>
              <w:t>Ц</w:t>
            </w:r>
            <w:proofErr w:type="spellStart"/>
            <w:r w:rsidRPr="00E04A67">
              <w:rPr>
                <w:position w:val="-9"/>
                <w:sz w:val="19"/>
              </w:rPr>
              <w:t>min</w:t>
            </w:r>
            <w:proofErr w:type="spellEnd"/>
            <w:r w:rsidRPr="00E04A67">
              <w:rPr>
                <w:spacing w:val="40"/>
                <w:position w:val="-9"/>
                <w:sz w:val="19"/>
              </w:rPr>
              <w:t xml:space="preserve"> </w:t>
            </w:r>
            <w:r w:rsidRPr="00E04A67">
              <w:rPr>
                <w:sz w:val="24"/>
              </w:rPr>
              <w:t>-</w:t>
            </w:r>
            <w:r w:rsidRPr="00E04A67">
              <w:rPr>
                <w:spacing w:val="40"/>
                <w:sz w:val="24"/>
              </w:rPr>
              <w:t xml:space="preserve"> </w:t>
            </w:r>
            <w:r w:rsidRPr="00E04A67">
              <w:rPr>
                <w:spacing w:val="9"/>
                <w:sz w:val="24"/>
              </w:rPr>
              <w:t>минимальное</w:t>
            </w:r>
            <w:r w:rsidRPr="00E04A67">
              <w:rPr>
                <w:spacing w:val="40"/>
                <w:sz w:val="24"/>
              </w:rPr>
              <w:t xml:space="preserve"> </w:t>
            </w:r>
            <w:r w:rsidRPr="00E04A67">
              <w:rPr>
                <w:spacing w:val="9"/>
                <w:sz w:val="24"/>
              </w:rPr>
              <w:t>предложение</w:t>
            </w:r>
            <w:r w:rsidRPr="00E04A67">
              <w:rPr>
                <w:spacing w:val="40"/>
                <w:sz w:val="24"/>
              </w:rPr>
              <w:t xml:space="preserve"> </w:t>
            </w:r>
            <w:r w:rsidRPr="00E04A67">
              <w:rPr>
                <w:sz w:val="24"/>
              </w:rPr>
              <w:t>из</w:t>
            </w:r>
            <w:r w:rsidRPr="00E04A67">
              <w:rPr>
                <w:spacing w:val="40"/>
                <w:sz w:val="24"/>
              </w:rPr>
              <w:t xml:space="preserve"> </w:t>
            </w:r>
            <w:r w:rsidRPr="00E04A67">
              <w:rPr>
                <w:spacing w:val="9"/>
                <w:sz w:val="24"/>
              </w:rPr>
              <w:t>предложений</w:t>
            </w:r>
            <w:r w:rsidRPr="00E04A67">
              <w:rPr>
                <w:spacing w:val="40"/>
                <w:sz w:val="24"/>
              </w:rPr>
              <w:t xml:space="preserve"> </w:t>
            </w:r>
            <w:r w:rsidRPr="00E04A67">
              <w:rPr>
                <w:sz w:val="24"/>
              </w:rPr>
              <w:t>по</w:t>
            </w:r>
            <w:r w:rsidRPr="00E04A67">
              <w:rPr>
                <w:spacing w:val="40"/>
                <w:sz w:val="24"/>
              </w:rPr>
              <w:t xml:space="preserve"> </w:t>
            </w:r>
            <w:r w:rsidRPr="00E04A67">
              <w:rPr>
                <w:sz w:val="24"/>
              </w:rPr>
              <w:t>критерию</w:t>
            </w:r>
            <w:r w:rsidRPr="00E04A67">
              <w:rPr>
                <w:spacing w:val="40"/>
                <w:sz w:val="24"/>
              </w:rPr>
              <w:t xml:space="preserve"> </w:t>
            </w:r>
            <w:r w:rsidRPr="00E04A67">
              <w:rPr>
                <w:sz w:val="24"/>
              </w:rPr>
              <w:t>оценки,</w:t>
            </w:r>
            <w:r w:rsidRPr="00E04A67">
              <w:rPr>
                <w:spacing w:val="40"/>
                <w:sz w:val="24"/>
              </w:rPr>
              <w:t xml:space="preserve"> </w:t>
            </w:r>
            <w:r w:rsidRPr="00E04A67">
              <w:rPr>
                <w:spacing w:val="10"/>
                <w:sz w:val="24"/>
              </w:rPr>
              <w:t>сделанных</w:t>
            </w:r>
            <w:r w:rsidRPr="00E04A67">
              <w:rPr>
                <w:spacing w:val="40"/>
                <w:sz w:val="24"/>
              </w:rPr>
              <w:t xml:space="preserve"> </w:t>
            </w:r>
            <w:r w:rsidRPr="00E04A67">
              <w:rPr>
                <w:sz w:val="24"/>
              </w:rPr>
              <w:t>участниками закупки.</w:t>
            </w:r>
          </w:p>
          <w:p w14:paraId="082E4C73" w14:textId="77777777" w:rsidR="00E964FF" w:rsidRPr="00E04A67" w:rsidRDefault="00E964FF" w:rsidP="00B73A66">
            <w:pPr>
              <w:pStyle w:val="TableParagraph"/>
              <w:spacing w:before="40" w:line="189" w:lineRule="auto"/>
              <w:ind w:right="6560"/>
              <w:rPr>
                <w:sz w:val="24"/>
              </w:rPr>
            </w:pPr>
            <w:r w:rsidRPr="00E04A67">
              <w:rPr>
                <w:sz w:val="24"/>
              </w:rPr>
              <w:t>б) в случае если Ц</w:t>
            </w:r>
            <w:proofErr w:type="spellStart"/>
            <w:r w:rsidRPr="00E04A67">
              <w:rPr>
                <w:position w:val="-9"/>
                <w:sz w:val="19"/>
              </w:rPr>
              <w:t>min</w:t>
            </w:r>
            <w:proofErr w:type="spellEnd"/>
            <w:r w:rsidRPr="00E04A67">
              <w:rPr>
                <w:position w:val="-9"/>
                <w:sz w:val="19"/>
              </w:rPr>
              <w:t xml:space="preserve"> </w:t>
            </w:r>
            <w:proofErr w:type="gramStart"/>
            <w:r w:rsidRPr="00E04A67">
              <w:rPr>
                <w:sz w:val="24"/>
              </w:rPr>
              <w:t>&lt; 0</w:t>
            </w:r>
            <w:proofErr w:type="gramEnd"/>
            <w:r w:rsidRPr="00E04A67">
              <w:rPr>
                <w:sz w:val="24"/>
              </w:rPr>
              <w:t xml:space="preserve"> , ЦБ</w:t>
            </w:r>
            <w:r w:rsidRPr="00E04A67">
              <w:rPr>
                <w:position w:val="-9"/>
                <w:sz w:val="19"/>
              </w:rPr>
              <w:t xml:space="preserve">i </w:t>
            </w:r>
            <w:r w:rsidRPr="00E04A67">
              <w:rPr>
                <w:sz w:val="24"/>
              </w:rPr>
              <w:t>=</w:t>
            </w:r>
            <w:r w:rsidRPr="00E04A67">
              <w:rPr>
                <w:spacing w:val="-4"/>
                <w:sz w:val="24"/>
              </w:rPr>
              <w:t xml:space="preserve"> </w:t>
            </w:r>
            <w:r w:rsidRPr="00E04A67">
              <w:rPr>
                <w:sz w:val="24"/>
              </w:rPr>
              <w:t>(Ц</w:t>
            </w:r>
            <w:proofErr w:type="spellStart"/>
            <w:r w:rsidRPr="00E04A67">
              <w:rPr>
                <w:position w:val="-9"/>
                <w:sz w:val="19"/>
              </w:rPr>
              <w:t>max</w:t>
            </w:r>
            <w:proofErr w:type="spellEnd"/>
            <w:r w:rsidRPr="00E04A67">
              <w:rPr>
                <w:position w:val="-9"/>
                <w:sz w:val="19"/>
              </w:rPr>
              <w:t xml:space="preserve"> </w:t>
            </w:r>
            <w:r w:rsidRPr="00E04A67">
              <w:rPr>
                <w:sz w:val="24"/>
              </w:rPr>
              <w:t>-</w:t>
            </w:r>
            <w:r w:rsidRPr="00E04A67">
              <w:rPr>
                <w:spacing w:val="-3"/>
                <w:sz w:val="24"/>
              </w:rPr>
              <w:t xml:space="preserve"> </w:t>
            </w:r>
            <w:r w:rsidRPr="00E04A67">
              <w:rPr>
                <w:sz w:val="24"/>
              </w:rPr>
              <w:t>Ц</w:t>
            </w:r>
            <w:r w:rsidRPr="00E04A67">
              <w:rPr>
                <w:position w:val="-9"/>
                <w:sz w:val="19"/>
              </w:rPr>
              <w:t xml:space="preserve">i </w:t>
            </w:r>
            <w:r w:rsidRPr="00E04A67">
              <w:rPr>
                <w:sz w:val="24"/>
              </w:rPr>
              <w:t>/</w:t>
            </w:r>
            <w:r w:rsidRPr="00E04A67">
              <w:rPr>
                <w:spacing w:val="-4"/>
                <w:sz w:val="24"/>
              </w:rPr>
              <w:t xml:space="preserve"> </w:t>
            </w:r>
            <w:r w:rsidRPr="00E04A67">
              <w:rPr>
                <w:sz w:val="24"/>
              </w:rPr>
              <w:t>Ц</w:t>
            </w:r>
            <w:proofErr w:type="spellStart"/>
            <w:r w:rsidRPr="00E04A67">
              <w:rPr>
                <w:position w:val="-9"/>
                <w:sz w:val="19"/>
              </w:rPr>
              <w:t>max</w:t>
            </w:r>
            <w:proofErr w:type="spellEnd"/>
            <w:r w:rsidRPr="00E04A67">
              <w:rPr>
                <w:sz w:val="24"/>
              </w:rPr>
              <w:t>)*</w:t>
            </w:r>
            <w:r w:rsidRPr="00E04A67">
              <w:rPr>
                <w:spacing w:val="-3"/>
                <w:sz w:val="24"/>
              </w:rPr>
              <w:t xml:space="preserve"> </w:t>
            </w:r>
            <w:r w:rsidRPr="00E04A67">
              <w:rPr>
                <w:sz w:val="24"/>
              </w:rPr>
              <w:t xml:space="preserve">100, </w:t>
            </w:r>
            <w:r w:rsidRPr="00E04A67">
              <w:rPr>
                <w:spacing w:val="-4"/>
                <w:sz w:val="24"/>
              </w:rPr>
              <w:t>где:</w:t>
            </w:r>
          </w:p>
          <w:p w14:paraId="73377F1D" w14:textId="77777777" w:rsidR="00E964FF" w:rsidRPr="00E04A67" w:rsidRDefault="00E964FF" w:rsidP="00B73A66">
            <w:pPr>
              <w:pStyle w:val="TableParagraph"/>
              <w:spacing w:before="31" w:line="189" w:lineRule="auto"/>
              <w:rPr>
                <w:sz w:val="24"/>
              </w:rPr>
            </w:pPr>
            <w:r w:rsidRPr="00E04A67">
              <w:rPr>
                <w:sz w:val="24"/>
              </w:rPr>
              <w:t>Ц</w:t>
            </w:r>
            <w:proofErr w:type="spellStart"/>
            <w:r w:rsidRPr="00E04A67">
              <w:rPr>
                <w:position w:val="-9"/>
                <w:sz w:val="19"/>
              </w:rPr>
              <w:t>max</w:t>
            </w:r>
            <w:proofErr w:type="spellEnd"/>
            <w:r w:rsidRPr="00E04A67">
              <w:rPr>
                <w:spacing w:val="35"/>
                <w:position w:val="-9"/>
                <w:sz w:val="19"/>
              </w:rPr>
              <w:t xml:space="preserve"> </w:t>
            </w:r>
            <w:r w:rsidRPr="00E04A67">
              <w:rPr>
                <w:sz w:val="24"/>
              </w:rPr>
              <w:t>- максимальное предложение из предложений по критерию, сделанных участниками</w:t>
            </w:r>
            <w:r w:rsidRPr="00E04A67">
              <w:rPr>
                <w:spacing w:val="80"/>
                <w:sz w:val="24"/>
              </w:rPr>
              <w:t xml:space="preserve"> </w:t>
            </w:r>
            <w:r w:rsidRPr="00E04A67">
              <w:rPr>
                <w:spacing w:val="-2"/>
                <w:sz w:val="24"/>
              </w:rPr>
              <w:t>закупки.</w:t>
            </w:r>
          </w:p>
          <w:p w14:paraId="3314633D" w14:textId="77777777" w:rsidR="00E964FF" w:rsidRPr="00E04A67" w:rsidRDefault="00E964FF" w:rsidP="00B73A66">
            <w:pPr>
              <w:pStyle w:val="TableParagraph"/>
              <w:spacing w:before="31"/>
              <w:ind w:left="0"/>
              <w:rPr>
                <w:b/>
                <w:sz w:val="24"/>
              </w:rPr>
            </w:pPr>
          </w:p>
          <w:p w14:paraId="302FDD9F" w14:textId="77777777" w:rsidR="00E964FF" w:rsidRPr="00E04A67" w:rsidRDefault="00E964FF" w:rsidP="00B73A66">
            <w:pPr>
              <w:pStyle w:val="TableParagraph"/>
              <w:spacing w:line="280" w:lineRule="atLeast"/>
              <w:ind w:right="-15"/>
              <w:jc w:val="both"/>
              <w:rPr>
                <w:sz w:val="24"/>
              </w:rPr>
            </w:pPr>
            <w:r w:rsidRPr="00E04A67">
              <w:rPr>
                <w:spacing w:val="9"/>
                <w:sz w:val="24"/>
              </w:rPr>
              <w:t xml:space="preserve">Рейтинг заявки </w:t>
            </w:r>
            <w:r w:rsidRPr="00E04A67">
              <w:rPr>
                <w:sz w:val="24"/>
              </w:rPr>
              <w:t xml:space="preserve">по </w:t>
            </w:r>
            <w:r w:rsidRPr="00E04A67">
              <w:rPr>
                <w:spacing w:val="9"/>
                <w:sz w:val="24"/>
              </w:rPr>
              <w:t xml:space="preserve">критерию </w:t>
            </w:r>
            <w:r w:rsidRPr="00E04A67">
              <w:rPr>
                <w:sz w:val="24"/>
              </w:rPr>
              <w:t xml:space="preserve">«Цена </w:t>
            </w:r>
            <w:r w:rsidRPr="00E04A67">
              <w:rPr>
                <w:spacing w:val="9"/>
                <w:sz w:val="24"/>
              </w:rPr>
              <w:t xml:space="preserve">договора» </w:t>
            </w:r>
            <w:r w:rsidRPr="00E04A67">
              <w:rPr>
                <w:sz w:val="24"/>
              </w:rPr>
              <w:t xml:space="preserve">равен </w:t>
            </w:r>
            <w:r w:rsidRPr="00E04A67">
              <w:rPr>
                <w:spacing w:val="9"/>
                <w:sz w:val="24"/>
              </w:rPr>
              <w:t xml:space="preserve">оценке </w:t>
            </w:r>
            <w:r w:rsidRPr="00E04A67">
              <w:rPr>
                <w:sz w:val="24"/>
              </w:rPr>
              <w:t xml:space="preserve">в </w:t>
            </w:r>
            <w:r w:rsidRPr="00E04A67">
              <w:rPr>
                <w:spacing w:val="9"/>
                <w:sz w:val="24"/>
              </w:rPr>
              <w:t xml:space="preserve">баллах, </w:t>
            </w:r>
            <w:r w:rsidRPr="00E04A67">
              <w:rPr>
                <w:spacing w:val="11"/>
                <w:sz w:val="24"/>
              </w:rPr>
              <w:t xml:space="preserve">полученной </w:t>
            </w:r>
            <w:r w:rsidRPr="00E04A67">
              <w:rPr>
                <w:sz w:val="24"/>
              </w:rPr>
              <w:t>участником закупки по результатам оценки по критерию оценки, с учетом коэффициента значимости критерия оценки.</w:t>
            </w:r>
          </w:p>
        </w:tc>
      </w:tr>
      <w:tr w:rsidR="00E964FF" w:rsidRPr="00E04A67" w14:paraId="4F07D892" w14:textId="77777777" w:rsidTr="00B73A66">
        <w:trPr>
          <w:trHeight w:val="248"/>
        </w:trPr>
        <w:tc>
          <w:tcPr>
            <w:tcW w:w="835" w:type="dxa"/>
          </w:tcPr>
          <w:p w14:paraId="788BDBFC" w14:textId="77777777" w:rsidR="00E964FF" w:rsidRPr="00E04A67" w:rsidRDefault="00E964FF" w:rsidP="00B73A66">
            <w:pPr>
              <w:pStyle w:val="TableParagraph"/>
              <w:spacing w:line="228" w:lineRule="exact"/>
              <w:ind w:left="37"/>
              <w:rPr>
                <w:sz w:val="24"/>
              </w:rPr>
            </w:pPr>
            <w:r w:rsidRPr="00E04A67">
              <w:rPr>
                <w:spacing w:val="-10"/>
                <w:sz w:val="24"/>
              </w:rPr>
              <w:t>2</w:t>
            </w:r>
          </w:p>
        </w:tc>
        <w:tc>
          <w:tcPr>
            <w:tcW w:w="9633" w:type="dxa"/>
          </w:tcPr>
          <w:p w14:paraId="28834557" w14:textId="77777777" w:rsidR="00E964FF" w:rsidRPr="00E04A67" w:rsidRDefault="00E964FF" w:rsidP="00B73A66">
            <w:pPr>
              <w:pStyle w:val="TableParagraph"/>
              <w:spacing w:line="228" w:lineRule="exact"/>
              <w:rPr>
                <w:sz w:val="24"/>
              </w:rPr>
            </w:pPr>
            <w:proofErr w:type="spellStart"/>
            <w:r w:rsidRPr="00E04A67">
              <w:rPr>
                <w:sz w:val="24"/>
              </w:rPr>
              <w:t>Нестоимостные</w:t>
            </w:r>
            <w:proofErr w:type="spellEnd"/>
            <w:r w:rsidRPr="00E04A67">
              <w:rPr>
                <w:spacing w:val="-11"/>
                <w:sz w:val="24"/>
              </w:rPr>
              <w:t xml:space="preserve"> </w:t>
            </w:r>
            <w:r w:rsidRPr="00E04A67">
              <w:rPr>
                <w:sz w:val="24"/>
              </w:rPr>
              <w:t>критерии</w:t>
            </w:r>
            <w:r w:rsidRPr="00E04A67">
              <w:rPr>
                <w:spacing w:val="-10"/>
                <w:sz w:val="24"/>
              </w:rPr>
              <w:t xml:space="preserve"> </w:t>
            </w:r>
            <w:r w:rsidRPr="00E04A67">
              <w:rPr>
                <w:spacing w:val="-2"/>
                <w:sz w:val="24"/>
              </w:rPr>
              <w:t>оценки:</w:t>
            </w:r>
          </w:p>
        </w:tc>
      </w:tr>
      <w:tr w:rsidR="00E964FF" w:rsidRPr="00E04A67" w14:paraId="0C09E6EF" w14:textId="77777777" w:rsidTr="00B73A66">
        <w:trPr>
          <w:trHeight w:val="4280"/>
        </w:trPr>
        <w:tc>
          <w:tcPr>
            <w:tcW w:w="835" w:type="dxa"/>
          </w:tcPr>
          <w:p w14:paraId="7B0C3B31" w14:textId="77777777" w:rsidR="00E964FF" w:rsidRPr="00E04A67" w:rsidRDefault="00E964FF" w:rsidP="00C36121">
            <w:pPr>
              <w:pStyle w:val="TableParagraph"/>
              <w:ind w:left="0"/>
              <w:rPr>
                <w:b/>
                <w:sz w:val="24"/>
              </w:rPr>
            </w:pPr>
          </w:p>
          <w:p w14:paraId="1F47C50F" w14:textId="77777777" w:rsidR="00E964FF" w:rsidRPr="00E04A67" w:rsidRDefault="00E964FF" w:rsidP="00C36121">
            <w:pPr>
              <w:pStyle w:val="TableParagraph"/>
              <w:ind w:left="0"/>
              <w:rPr>
                <w:b/>
                <w:sz w:val="24"/>
              </w:rPr>
            </w:pPr>
          </w:p>
          <w:p w14:paraId="1F5F867A" w14:textId="77777777" w:rsidR="00E964FF" w:rsidRPr="00E04A67" w:rsidRDefault="00E964FF" w:rsidP="00C36121">
            <w:pPr>
              <w:pStyle w:val="TableParagraph"/>
              <w:ind w:left="0"/>
              <w:rPr>
                <w:b/>
                <w:sz w:val="24"/>
              </w:rPr>
            </w:pPr>
          </w:p>
          <w:p w14:paraId="2EB6A860" w14:textId="77777777" w:rsidR="00E964FF" w:rsidRPr="00E04A67" w:rsidRDefault="00E964FF" w:rsidP="00C36121">
            <w:pPr>
              <w:pStyle w:val="TableParagraph"/>
              <w:ind w:left="0"/>
              <w:rPr>
                <w:b/>
                <w:sz w:val="24"/>
              </w:rPr>
            </w:pPr>
          </w:p>
          <w:p w14:paraId="30662B3D" w14:textId="77777777" w:rsidR="00E964FF" w:rsidRPr="00E04A67" w:rsidRDefault="00E964FF" w:rsidP="00C36121">
            <w:pPr>
              <w:pStyle w:val="TableParagraph"/>
              <w:ind w:left="0"/>
              <w:rPr>
                <w:b/>
                <w:sz w:val="24"/>
              </w:rPr>
            </w:pPr>
          </w:p>
          <w:p w14:paraId="5A959E1F" w14:textId="77777777" w:rsidR="00E964FF" w:rsidRPr="00E04A67" w:rsidRDefault="00E964FF" w:rsidP="00C36121">
            <w:pPr>
              <w:pStyle w:val="TableParagraph"/>
              <w:ind w:left="0"/>
              <w:rPr>
                <w:b/>
                <w:sz w:val="24"/>
              </w:rPr>
            </w:pPr>
          </w:p>
          <w:p w14:paraId="38DFF8BC" w14:textId="77777777" w:rsidR="00E964FF" w:rsidRPr="00E04A67" w:rsidRDefault="00E964FF" w:rsidP="00C36121">
            <w:pPr>
              <w:pStyle w:val="TableParagraph"/>
              <w:ind w:left="0"/>
              <w:rPr>
                <w:b/>
                <w:sz w:val="24"/>
              </w:rPr>
            </w:pPr>
          </w:p>
          <w:p w14:paraId="0356063D" w14:textId="77777777" w:rsidR="00E964FF" w:rsidRPr="00E04A67" w:rsidRDefault="00E964FF" w:rsidP="00C36121">
            <w:pPr>
              <w:pStyle w:val="TableParagraph"/>
              <w:ind w:left="271"/>
              <w:rPr>
                <w:sz w:val="24"/>
              </w:rPr>
            </w:pPr>
            <w:r w:rsidRPr="00E04A67">
              <w:rPr>
                <w:spacing w:val="-5"/>
                <w:sz w:val="24"/>
              </w:rPr>
              <w:t>2.1</w:t>
            </w:r>
          </w:p>
        </w:tc>
        <w:tc>
          <w:tcPr>
            <w:tcW w:w="9633" w:type="dxa"/>
          </w:tcPr>
          <w:p w14:paraId="4A111A3C" w14:textId="09EE4C23" w:rsidR="00E964FF" w:rsidRPr="00E04A67" w:rsidRDefault="00E964FF" w:rsidP="00C36121">
            <w:pPr>
              <w:pStyle w:val="TableParagraph"/>
              <w:rPr>
                <w:b/>
                <w:sz w:val="24"/>
              </w:rPr>
            </w:pPr>
            <w:r w:rsidRPr="00E04A67">
              <w:rPr>
                <w:b/>
                <w:w w:val="90"/>
                <w:sz w:val="24"/>
              </w:rPr>
              <w:t>Квалификация</w:t>
            </w:r>
            <w:r w:rsidRPr="00E04A67">
              <w:rPr>
                <w:b/>
                <w:spacing w:val="8"/>
                <w:sz w:val="24"/>
              </w:rPr>
              <w:t xml:space="preserve"> </w:t>
            </w:r>
            <w:r w:rsidRPr="00E04A67">
              <w:rPr>
                <w:b/>
                <w:w w:val="90"/>
                <w:sz w:val="24"/>
              </w:rPr>
              <w:t>участников</w:t>
            </w:r>
            <w:r w:rsidRPr="00E04A67">
              <w:rPr>
                <w:b/>
                <w:spacing w:val="8"/>
                <w:sz w:val="24"/>
              </w:rPr>
              <w:t xml:space="preserve"> </w:t>
            </w:r>
            <w:r w:rsidRPr="00E04A67">
              <w:rPr>
                <w:b/>
                <w:w w:val="90"/>
                <w:sz w:val="24"/>
              </w:rPr>
              <w:t>закупки,</w:t>
            </w:r>
            <w:r w:rsidRPr="00E04A67">
              <w:rPr>
                <w:b/>
                <w:spacing w:val="10"/>
                <w:sz w:val="24"/>
              </w:rPr>
              <w:t xml:space="preserve"> </w:t>
            </w:r>
            <w:r w:rsidRPr="00E04A67">
              <w:rPr>
                <w:b/>
                <w:w w:val="90"/>
                <w:sz w:val="24"/>
              </w:rPr>
              <w:t>в</w:t>
            </w:r>
            <w:r w:rsidRPr="00E04A67">
              <w:rPr>
                <w:b/>
                <w:spacing w:val="8"/>
                <w:sz w:val="24"/>
              </w:rPr>
              <w:t xml:space="preserve"> </w:t>
            </w:r>
            <w:r w:rsidRPr="00E04A67">
              <w:rPr>
                <w:b/>
                <w:w w:val="90"/>
                <w:sz w:val="24"/>
              </w:rPr>
              <w:t>том</w:t>
            </w:r>
            <w:r w:rsidRPr="00E04A67">
              <w:rPr>
                <w:b/>
                <w:spacing w:val="8"/>
                <w:sz w:val="24"/>
              </w:rPr>
              <w:t xml:space="preserve"> </w:t>
            </w:r>
            <w:r w:rsidRPr="00E04A67">
              <w:rPr>
                <w:b/>
                <w:w w:val="90"/>
                <w:sz w:val="24"/>
              </w:rPr>
              <w:t>числе</w:t>
            </w:r>
            <w:r w:rsidRPr="00E04A67">
              <w:rPr>
                <w:b/>
                <w:spacing w:val="9"/>
                <w:sz w:val="24"/>
              </w:rPr>
              <w:t xml:space="preserve"> </w:t>
            </w:r>
            <w:r w:rsidRPr="00E04A67">
              <w:rPr>
                <w:b/>
                <w:spacing w:val="-6"/>
                <w:sz w:val="24"/>
              </w:rPr>
              <w:t xml:space="preserve">опыт </w:t>
            </w:r>
            <w:r w:rsidRPr="00E04A67">
              <w:rPr>
                <w:b/>
                <w:spacing w:val="-2"/>
                <w:sz w:val="24"/>
              </w:rPr>
              <w:t>работы,</w:t>
            </w:r>
            <w:r w:rsidRPr="00E04A67">
              <w:rPr>
                <w:b/>
                <w:spacing w:val="-13"/>
                <w:sz w:val="24"/>
              </w:rPr>
              <w:t xml:space="preserve"> </w:t>
            </w:r>
            <w:r w:rsidRPr="00E04A67">
              <w:rPr>
                <w:b/>
                <w:spacing w:val="-2"/>
                <w:sz w:val="24"/>
              </w:rPr>
              <w:t>связанный</w:t>
            </w:r>
            <w:r w:rsidRPr="00E04A67">
              <w:rPr>
                <w:b/>
                <w:spacing w:val="-13"/>
                <w:sz w:val="24"/>
              </w:rPr>
              <w:t xml:space="preserve"> </w:t>
            </w:r>
            <w:r w:rsidRPr="00E04A67">
              <w:rPr>
                <w:b/>
                <w:spacing w:val="-2"/>
                <w:sz w:val="24"/>
              </w:rPr>
              <w:t>с</w:t>
            </w:r>
            <w:r w:rsidRPr="00E04A67">
              <w:rPr>
                <w:b/>
                <w:spacing w:val="-13"/>
                <w:sz w:val="24"/>
              </w:rPr>
              <w:t xml:space="preserve"> </w:t>
            </w:r>
            <w:r w:rsidRPr="00E04A67">
              <w:rPr>
                <w:b/>
                <w:spacing w:val="-2"/>
                <w:sz w:val="24"/>
              </w:rPr>
              <w:t>предметом</w:t>
            </w:r>
            <w:r w:rsidRPr="00E04A67">
              <w:rPr>
                <w:b/>
                <w:spacing w:val="-13"/>
                <w:sz w:val="24"/>
              </w:rPr>
              <w:t xml:space="preserve"> </w:t>
            </w:r>
            <w:r w:rsidRPr="00E04A67">
              <w:rPr>
                <w:b/>
                <w:spacing w:val="-2"/>
                <w:sz w:val="24"/>
              </w:rPr>
              <w:t>договора</w:t>
            </w:r>
          </w:p>
          <w:p w14:paraId="0D28399B" w14:textId="2DC42582" w:rsidR="00E964FF" w:rsidRPr="00E04A67" w:rsidRDefault="00E964FF" w:rsidP="00C36121">
            <w:pPr>
              <w:pStyle w:val="TableParagraph"/>
              <w:ind w:right="3471"/>
              <w:rPr>
                <w:b/>
                <w:sz w:val="24"/>
              </w:rPr>
            </w:pPr>
            <w:r w:rsidRPr="00E04A67">
              <w:rPr>
                <w:b/>
                <w:spacing w:val="-2"/>
                <w:sz w:val="24"/>
              </w:rPr>
              <w:t>Значимость:</w:t>
            </w:r>
            <w:r w:rsidRPr="00E04A67">
              <w:rPr>
                <w:b/>
                <w:spacing w:val="-10"/>
                <w:sz w:val="24"/>
              </w:rPr>
              <w:t xml:space="preserve"> </w:t>
            </w:r>
            <w:r w:rsidR="003507C6" w:rsidRPr="003507C6">
              <w:rPr>
                <w:spacing w:val="-2"/>
                <w:sz w:val="24"/>
              </w:rPr>
              <w:t>2</w:t>
            </w:r>
            <w:r w:rsidRPr="00E04A67">
              <w:rPr>
                <w:spacing w:val="-2"/>
                <w:sz w:val="24"/>
              </w:rPr>
              <w:t>0</w:t>
            </w:r>
            <w:r w:rsidRPr="003507C6">
              <w:rPr>
                <w:spacing w:val="-2"/>
                <w:sz w:val="24"/>
              </w:rPr>
              <w:t xml:space="preserve"> </w:t>
            </w:r>
            <w:r w:rsidRPr="00E04A67">
              <w:rPr>
                <w:spacing w:val="-2"/>
                <w:sz w:val="24"/>
              </w:rPr>
              <w:t>%</w:t>
            </w:r>
            <w:r w:rsidRPr="003507C6">
              <w:rPr>
                <w:spacing w:val="-2"/>
                <w:sz w:val="24"/>
              </w:rPr>
              <w:t xml:space="preserve"> </w:t>
            </w:r>
            <w:r w:rsidRPr="00E04A67">
              <w:rPr>
                <w:spacing w:val="-2"/>
                <w:sz w:val="24"/>
              </w:rPr>
              <w:t>(коэффициент</w:t>
            </w:r>
            <w:r w:rsidRPr="00E04A67">
              <w:rPr>
                <w:spacing w:val="-9"/>
                <w:sz w:val="24"/>
              </w:rPr>
              <w:t xml:space="preserve"> </w:t>
            </w:r>
            <w:r w:rsidRPr="00E04A67">
              <w:rPr>
                <w:spacing w:val="-2"/>
                <w:sz w:val="24"/>
              </w:rPr>
              <w:t>значимости</w:t>
            </w:r>
            <w:r w:rsidRPr="00E04A67">
              <w:rPr>
                <w:spacing w:val="-10"/>
                <w:sz w:val="24"/>
              </w:rPr>
              <w:t xml:space="preserve"> </w:t>
            </w:r>
            <w:r w:rsidRPr="00E04A67">
              <w:rPr>
                <w:spacing w:val="-2"/>
                <w:sz w:val="24"/>
              </w:rPr>
              <w:t>критерия</w:t>
            </w:r>
            <w:r w:rsidRPr="00E04A67">
              <w:rPr>
                <w:spacing w:val="-10"/>
                <w:sz w:val="24"/>
              </w:rPr>
              <w:t xml:space="preserve"> </w:t>
            </w:r>
            <w:r w:rsidR="00E840A9" w:rsidRPr="00E04A67">
              <w:rPr>
                <w:spacing w:val="-2"/>
                <w:sz w:val="24"/>
              </w:rPr>
              <w:t>0.</w:t>
            </w:r>
            <w:r w:rsidR="003507C6">
              <w:rPr>
                <w:spacing w:val="-2"/>
                <w:sz w:val="24"/>
              </w:rPr>
              <w:t>2</w:t>
            </w:r>
            <w:r w:rsidRPr="00E04A67">
              <w:rPr>
                <w:spacing w:val="-2"/>
                <w:sz w:val="24"/>
              </w:rPr>
              <w:t xml:space="preserve">) </w:t>
            </w:r>
            <w:r w:rsidRPr="00E04A67">
              <w:rPr>
                <w:b/>
                <w:spacing w:val="-2"/>
                <w:sz w:val="24"/>
              </w:rPr>
              <w:t>Содержание:</w:t>
            </w:r>
          </w:p>
          <w:p w14:paraId="5B369F90" w14:textId="77777777" w:rsidR="00E964FF" w:rsidRPr="00E04A67" w:rsidRDefault="00E964FF" w:rsidP="00C36121">
            <w:pPr>
              <w:pStyle w:val="TableParagraph"/>
              <w:rPr>
                <w:sz w:val="24"/>
              </w:rPr>
            </w:pPr>
            <w:r w:rsidRPr="00E04A67">
              <w:rPr>
                <w:sz w:val="24"/>
              </w:rPr>
              <w:t>При оценке заявок по настоящему критерию оцениваются предложения участников закупки по следующим показателям:</w:t>
            </w:r>
          </w:p>
          <w:p w14:paraId="59943040" w14:textId="77777777" w:rsidR="00E964FF" w:rsidRPr="00E04A67" w:rsidRDefault="00E964FF" w:rsidP="00C36121">
            <w:pPr>
              <w:pStyle w:val="TableParagraph"/>
              <w:ind w:right="3655"/>
              <w:rPr>
                <w:b/>
                <w:sz w:val="24"/>
              </w:rPr>
            </w:pPr>
            <w:r w:rsidRPr="00E04A67">
              <w:rPr>
                <w:sz w:val="24"/>
              </w:rPr>
              <w:t>-</w:t>
            </w:r>
            <w:r w:rsidRPr="00E04A67">
              <w:rPr>
                <w:spacing w:val="-7"/>
                <w:sz w:val="24"/>
              </w:rPr>
              <w:t xml:space="preserve"> </w:t>
            </w:r>
            <w:r w:rsidRPr="00E04A67">
              <w:rPr>
                <w:sz w:val="24"/>
              </w:rPr>
              <w:t>опыт</w:t>
            </w:r>
            <w:r w:rsidRPr="00E04A67">
              <w:rPr>
                <w:spacing w:val="-7"/>
                <w:sz w:val="24"/>
              </w:rPr>
              <w:t xml:space="preserve"> </w:t>
            </w:r>
            <w:r w:rsidRPr="00E04A67">
              <w:rPr>
                <w:sz w:val="24"/>
              </w:rPr>
              <w:t>работы,</w:t>
            </w:r>
            <w:r w:rsidRPr="00E04A67">
              <w:rPr>
                <w:spacing w:val="-7"/>
                <w:sz w:val="24"/>
              </w:rPr>
              <w:t xml:space="preserve"> </w:t>
            </w:r>
            <w:r w:rsidRPr="00E04A67">
              <w:rPr>
                <w:sz w:val="24"/>
              </w:rPr>
              <w:t>связанный</w:t>
            </w:r>
            <w:r w:rsidRPr="00E04A67">
              <w:rPr>
                <w:spacing w:val="-8"/>
                <w:sz w:val="24"/>
              </w:rPr>
              <w:t xml:space="preserve"> </w:t>
            </w:r>
            <w:r w:rsidRPr="00E04A67">
              <w:rPr>
                <w:sz w:val="24"/>
              </w:rPr>
              <w:t>с</w:t>
            </w:r>
            <w:r w:rsidRPr="00E04A67">
              <w:rPr>
                <w:spacing w:val="-8"/>
                <w:sz w:val="24"/>
              </w:rPr>
              <w:t xml:space="preserve"> </w:t>
            </w:r>
            <w:r w:rsidRPr="00E04A67">
              <w:rPr>
                <w:sz w:val="24"/>
              </w:rPr>
              <w:t>предметом</w:t>
            </w:r>
            <w:r w:rsidRPr="00E04A67">
              <w:rPr>
                <w:spacing w:val="-8"/>
                <w:sz w:val="24"/>
              </w:rPr>
              <w:t xml:space="preserve"> </w:t>
            </w:r>
            <w:r w:rsidRPr="00E04A67">
              <w:rPr>
                <w:sz w:val="24"/>
              </w:rPr>
              <w:t xml:space="preserve">договора; </w:t>
            </w:r>
            <w:r w:rsidRPr="00E04A67">
              <w:rPr>
                <w:b/>
                <w:sz w:val="24"/>
              </w:rPr>
              <w:t>Порядок оценки:</w:t>
            </w:r>
          </w:p>
          <w:p w14:paraId="250BF865" w14:textId="77777777" w:rsidR="00E964FF" w:rsidRPr="00E04A67" w:rsidRDefault="00E964FF" w:rsidP="00C36121">
            <w:pPr>
              <w:pStyle w:val="TableParagraph"/>
              <w:ind w:right="-15"/>
              <w:jc w:val="both"/>
              <w:rPr>
                <w:sz w:val="24"/>
              </w:rPr>
            </w:pPr>
            <w:r w:rsidRPr="00E04A67">
              <w:rPr>
                <w:sz w:val="24"/>
              </w:rPr>
              <w:t>При оценке заявок по данному критерию лучшим условием исполнения договора по указанному критерию признается предложение участника закупки, набравшего наибольшее количество баллов по данному критерию. Максимальное значение оценки по данному критерию составляет 100 баллов.</w:t>
            </w:r>
          </w:p>
          <w:p w14:paraId="5744F8CE" w14:textId="77777777" w:rsidR="00E964FF" w:rsidRPr="00E04A67" w:rsidRDefault="00E964FF" w:rsidP="00C36121">
            <w:pPr>
              <w:pStyle w:val="TableParagraph"/>
              <w:jc w:val="both"/>
              <w:rPr>
                <w:sz w:val="24"/>
              </w:rPr>
            </w:pPr>
            <w:r w:rsidRPr="00E04A67">
              <w:rPr>
                <w:sz w:val="24"/>
              </w:rPr>
              <w:t>Сумма</w:t>
            </w:r>
            <w:r w:rsidRPr="00E04A67">
              <w:rPr>
                <w:spacing w:val="-8"/>
                <w:sz w:val="24"/>
              </w:rPr>
              <w:t xml:space="preserve"> </w:t>
            </w:r>
            <w:r w:rsidRPr="00E04A67">
              <w:rPr>
                <w:sz w:val="24"/>
              </w:rPr>
              <w:t>величин</w:t>
            </w:r>
            <w:r w:rsidRPr="00E04A67">
              <w:rPr>
                <w:spacing w:val="-7"/>
                <w:sz w:val="24"/>
              </w:rPr>
              <w:t xml:space="preserve"> </w:t>
            </w:r>
            <w:r w:rsidRPr="00E04A67">
              <w:rPr>
                <w:sz w:val="24"/>
              </w:rPr>
              <w:t>значимости</w:t>
            </w:r>
            <w:r w:rsidRPr="00E04A67">
              <w:rPr>
                <w:spacing w:val="-7"/>
                <w:sz w:val="24"/>
              </w:rPr>
              <w:t xml:space="preserve"> </w:t>
            </w:r>
            <w:r w:rsidRPr="00E04A67">
              <w:rPr>
                <w:sz w:val="24"/>
              </w:rPr>
              <w:t>показателей</w:t>
            </w:r>
            <w:r w:rsidRPr="00E04A67">
              <w:rPr>
                <w:spacing w:val="-7"/>
                <w:sz w:val="24"/>
              </w:rPr>
              <w:t xml:space="preserve"> </w:t>
            </w:r>
            <w:r w:rsidRPr="00E04A67">
              <w:rPr>
                <w:sz w:val="24"/>
              </w:rPr>
              <w:t>критерия</w:t>
            </w:r>
            <w:r w:rsidRPr="00E04A67">
              <w:rPr>
                <w:spacing w:val="-7"/>
                <w:sz w:val="24"/>
              </w:rPr>
              <w:t xml:space="preserve"> </w:t>
            </w:r>
            <w:r w:rsidRPr="00E04A67">
              <w:rPr>
                <w:sz w:val="24"/>
              </w:rPr>
              <w:t>оценки</w:t>
            </w:r>
            <w:r w:rsidRPr="00E04A67">
              <w:rPr>
                <w:spacing w:val="-7"/>
                <w:sz w:val="24"/>
              </w:rPr>
              <w:t xml:space="preserve"> </w:t>
            </w:r>
            <w:r w:rsidRPr="00E04A67">
              <w:rPr>
                <w:sz w:val="24"/>
              </w:rPr>
              <w:t>должна</w:t>
            </w:r>
            <w:r w:rsidRPr="00E04A67">
              <w:rPr>
                <w:spacing w:val="-7"/>
                <w:sz w:val="24"/>
              </w:rPr>
              <w:t xml:space="preserve"> </w:t>
            </w:r>
            <w:r w:rsidRPr="00E04A67">
              <w:rPr>
                <w:sz w:val="24"/>
              </w:rPr>
              <w:t>составлять</w:t>
            </w:r>
            <w:r w:rsidRPr="00E04A67">
              <w:rPr>
                <w:spacing w:val="-7"/>
                <w:sz w:val="24"/>
              </w:rPr>
              <w:t xml:space="preserve"> </w:t>
            </w:r>
            <w:r w:rsidRPr="00E04A67">
              <w:rPr>
                <w:sz w:val="24"/>
              </w:rPr>
              <w:t>100</w:t>
            </w:r>
            <w:r w:rsidRPr="00E04A67">
              <w:rPr>
                <w:spacing w:val="-6"/>
                <w:sz w:val="24"/>
              </w:rPr>
              <w:t xml:space="preserve"> </w:t>
            </w:r>
            <w:r w:rsidRPr="00E04A67">
              <w:rPr>
                <w:spacing w:val="-2"/>
                <w:sz w:val="24"/>
              </w:rPr>
              <w:t>процентов.</w:t>
            </w:r>
          </w:p>
        </w:tc>
      </w:tr>
      <w:tr w:rsidR="00E964FF" w:rsidRPr="00E04A67" w14:paraId="0C14FB80" w14:textId="77777777" w:rsidTr="00B73A66">
        <w:trPr>
          <w:trHeight w:val="5175"/>
        </w:trPr>
        <w:tc>
          <w:tcPr>
            <w:tcW w:w="835" w:type="dxa"/>
          </w:tcPr>
          <w:p w14:paraId="72ED081B" w14:textId="77777777" w:rsidR="00E964FF" w:rsidRPr="00E04A67" w:rsidRDefault="00E964FF" w:rsidP="00C36121">
            <w:pPr>
              <w:pStyle w:val="TableParagraph"/>
              <w:ind w:left="0"/>
            </w:pPr>
          </w:p>
        </w:tc>
        <w:tc>
          <w:tcPr>
            <w:tcW w:w="9633" w:type="dxa"/>
          </w:tcPr>
          <w:p w14:paraId="0A5CF73D" w14:textId="77777777" w:rsidR="00E964FF" w:rsidRPr="00E04A67" w:rsidRDefault="00E964FF" w:rsidP="00C36121">
            <w:pPr>
              <w:pStyle w:val="TableParagraph"/>
              <w:rPr>
                <w:b/>
                <w:sz w:val="24"/>
              </w:rPr>
            </w:pPr>
            <w:r w:rsidRPr="00E04A67">
              <w:rPr>
                <w:b/>
                <w:w w:val="90"/>
                <w:sz w:val="24"/>
                <w:u w:val="single"/>
              </w:rPr>
              <w:t>Показатели</w:t>
            </w:r>
            <w:r w:rsidRPr="00E04A67">
              <w:rPr>
                <w:b/>
                <w:spacing w:val="4"/>
                <w:sz w:val="24"/>
                <w:u w:val="single"/>
              </w:rPr>
              <w:t xml:space="preserve"> </w:t>
            </w:r>
            <w:r w:rsidRPr="00E04A67">
              <w:rPr>
                <w:b/>
                <w:spacing w:val="-2"/>
                <w:sz w:val="24"/>
                <w:u w:val="single"/>
              </w:rPr>
              <w:t>критерия:</w:t>
            </w:r>
          </w:p>
          <w:p w14:paraId="2B85835A" w14:textId="77777777" w:rsidR="00E964FF" w:rsidRPr="00E04A67" w:rsidRDefault="00E964FF" w:rsidP="00C36121">
            <w:pPr>
              <w:pStyle w:val="TableParagraph"/>
              <w:ind w:right="3471"/>
              <w:rPr>
                <w:sz w:val="24"/>
              </w:rPr>
            </w:pPr>
            <w:r w:rsidRPr="00E04A67">
              <w:rPr>
                <w:b/>
                <w:w w:val="90"/>
                <w:sz w:val="24"/>
              </w:rPr>
              <w:t xml:space="preserve">Опыт работы, связанный с предметом договора </w:t>
            </w:r>
            <w:r w:rsidRPr="00E04A67">
              <w:rPr>
                <w:sz w:val="24"/>
              </w:rPr>
              <w:t>Коэффициент значимости (КЗ) =1</w:t>
            </w:r>
          </w:p>
          <w:p w14:paraId="3C0CE345" w14:textId="77777777" w:rsidR="00E964FF" w:rsidRPr="00E04A67" w:rsidRDefault="00E964FF" w:rsidP="00C36121">
            <w:pPr>
              <w:pStyle w:val="TableParagraph"/>
              <w:ind w:right="3471"/>
              <w:rPr>
                <w:b/>
                <w:sz w:val="24"/>
              </w:rPr>
            </w:pPr>
            <w:r w:rsidRPr="00E04A67">
              <w:rPr>
                <w:sz w:val="24"/>
              </w:rPr>
              <w:t>Максимальная</w:t>
            </w:r>
            <w:r w:rsidRPr="00E04A67">
              <w:rPr>
                <w:spacing w:val="-9"/>
                <w:sz w:val="24"/>
              </w:rPr>
              <w:t xml:space="preserve"> </w:t>
            </w:r>
            <w:r w:rsidRPr="00E04A67">
              <w:rPr>
                <w:sz w:val="24"/>
              </w:rPr>
              <w:t>оценка</w:t>
            </w:r>
            <w:r w:rsidRPr="00E04A67">
              <w:rPr>
                <w:spacing w:val="-9"/>
                <w:sz w:val="24"/>
              </w:rPr>
              <w:t xml:space="preserve"> </w:t>
            </w:r>
            <w:r w:rsidRPr="00E04A67">
              <w:rPr>
                <w:sz w:val="24"/>
              </w:rPr>
              <w:t>по</w:t>
            </w:r>
            <w:r w:rsidRPr="00E04A67">
              <w:rPr>
                <w:spacing w:val="-8"/>
                <w:sz w:val="24"/>
              </w:rPr>
              <w:t xml:space="preserve"> </w:t>
            </w:r>
            <w:r w:rsidRPr="00E04A67">
              <w:rPr>
                <w:sz w:val="24"/>
              </w:rPr>
              <w:t>показателю</w:t>
            </w:r>
            <w:r w:rsidRPr="00E04A67">
              <w:rPr>
                <w:spacing w:val="-9"/>
                <w:sz w:val="24"/>
              </w:rPr>
              <w:t xml:space="preserve"> </w:t>
            </w:r>
            <w:r w:rsidRPr="00E04A67">
              <w:rPr>
                <w:sz w:val="24"/>
              </w:rPr>
              <w:t>–100.0</w:t>
            </w:r>
            <w:r w:rsidRPr="00E04A67">
              <w:rPr>
                <w:spacing w:val="-8"/>
                <w:sz w:val="24"/>
              </w:rPr>
              <w:t xml:space="preserve"> </w:t>
            </w:r>
            <w:r w:rsidRPr="00E04A67">
              <w:rPr>
                <w:sz w:val="24"/>
              </w:rPr>
              <w:t xml:space="preserve">баллов. </w:t>
            </w:r>
            <w:r w:rsidRPr="00E04A67">
              <w:rPr>
                <w:b/>
                <w:spacing w:val="-2"/>
                <w:sz w:val="24"/>
              </w:rPr>
              <w:t>Содержание:</w:t>
            </w:r>
          </w:p>
          <w:p w14:paraId="5577A428" w14:textId="4CBC1C46" w:rsidR="00E964FF" w:rsidRPr="0098435F" w:rsidRDefault="00E964FF" w:rsidP="00C36121">
            <w:pPr>
              <w:pStyle w:val="TableParagraph"/>
              <w:ind w:right="-29"/>
              <w:jc w:val="both"/>
              <w:rPr>
                <w:sz w:val="24"/>
              </w:rPr>
            </w:pPr>
            <w:r w:rsidRPr="00E04A67">
              <w:rPr>
                <w:sz w:val="24"/>
              </w:rPr>
              <w:t xml:space="preserve">Оценивается предложение участника об объемах исполненных участником контрактов (договоров) за последние </w:t>
            </w:r>
            <w:r w:rsidR="003507C6">
              <w:rPr>
                <w:sz w:val="24"/>
              </w:rPr>
              <w:t>3 года</w:t>
            </w:r>
            <w:r w:rsidRPr="00E04A67">
              <w:rPr>
                <w:sz w:val="24"/>
              </w:rPr>
              <w:t xml:space="preserve">, предшествующие дате начала подачи заявок на </w:t>
            </w:r>
            <w:r w:rsidRPr="00E04A67">
              <w:rPr>
                <w:spacing w:val="13"/>
                <w:sz w:val="24"/>
              </w:rPr>
              <w:t xml:space="preserve">участие </w:t>
            </w:r>
            <w:r w:rsidRPr="00E04A67">
              <w:rPr>
                <w:sz w:val="24"/>
              </w:rPr>
              <w:t xml:space="preserve">в </w:t>
            </w:r>
            <w:r w:rsidRPr="00E04A67">
              <w:rPr>
                <w:spacing w:val="14"/>
                <w:sz w:val="24"/>
              </w:rPr>
              <w:t xml:space="preserve">настоящей </w:t>
            </w:r>
            <w:r w:rsidRPr="00E04A67">
              <w:rPr>
                <w:spacing w:val="13"/>
                <w:sz w:val="24"/>
              </w:rPr>
              <w:t xml:space="preserve">закупке </w:t>
            </w:r>
            <w:r w:rsidRPr="00E04A67">
              <w:rPr>
                <w:spacing w:val="14"/>
                <w:sz w:val="24"/>
              </w:rPr>
              <w:t xml:space="preserve">(оценивается суммарный </w:t>
            </w:r>
            <w:r w:rsidRPr="00E04A67">
              <w:rPr>
                <w:spacing w:val="12"/>
                <w:sz w:val="24"/>
              </w:rPr>
              <w:t xml:space="preserve">объем </w:t>
            </w:r>
            <w:r w:rsidRPr="00E04A67">
              <w:rPr>
                <w:spacing w:val="14"/>
                <w:sz w:val="24"/>
              </w:rPr>
              <w:t xml:space="preserve">оказанных </w:t>
            </w:r>
            <w:r w:rsidRPr="00E04A67">
              <w:rPr>
                <w:spacing w:val="16"/>
                <w:sz w:val="24"/>
              </w:rPr>
              <w:t xml:space="preserve">услуг </w:t>
            </w:r>
            <w:r w:rsidRPr="00E04A67">
              <w:rPr>
                <w:spacing w:val="9"/>
                <w:sz w:val="24"/>
              </w:rPr>
              <w:t xml:space="preserve">сопоставимого </w:t>
            </w:r>
            <w:r w:rsidRPr="00E04A67">
              <w:rPr>
                <w:sz w:val="24"/>
              </w:rPr>
              <w:t xml:space="preserve">характера и объема, </w:t>
            </w:r>
            <w:r w:rsidRPr="00E04A67">
              <w:rPr>
                <w:spacing w:val="9"/>
                <w:sz w:val="24"/>
              </w:rPr>
              <w:t xml:space="preserve">исчисляемый </w:t>
            </w:r>
            <w:r w:rsidRPr="00E04A67">
              <w:rPr>
                <w:sz w:val="24"/>
              </w:rPr>
              <w:t xml:space="preserve">в рублях). К оценке </w:t>
            </w:r>
            <w:r w:rsidRPr="00E04A67">
              <w:rPr>
                <w:spacing w:val="10"/>
                <w:sz w:val="24"/>
              </w:rPr>
              <w:t xml:space="preserve">принимается </w:t>
            </w:r>
            <w:r w:rsidRPr="00E04A67">
              <w:rPr>
                <w:sz w:val="24"/>
              </w:rPr>
              <w:t xml:space="preserve">исключительно исполненные контракты (договоры), при исполнении которых исполнителем исполнены требования об уплате неустоек (штрафов, пеней) (в случае начисления неустоек). Под услугами сопоставимого характера и объема понимается </w:t>
            </w:r>
            <w:r w:rsidR="003225EB" w:rsidRPr="00E04A67">
              <w:rPr>
                <w:sz w:val="24"/>
              </w:rPr>
              <w:t xml:space="preserve">оказание услуг </w:t>
            </w:r>
            <w:r w:rsidR="003507C6">
              <w:rPr>
                <w:sz w:val="24"/>
              </w:rPr>
              <w:t xml:space="preserve">на </w:t>
            </w:r>
            <w:r w:rsidR="003507C6" w:rsidRPr="003507C6">
              <w:rPr>
                <w:rFonts w:eastAsia="Arial Unicode MS"/>
                <w:sz w:val="24"/>
                <w:szCs w:val="24"/>
                <w:bdr w:val="none" w:sz="0" w:space="0" w:color="auto" w:frame="1"/>
              </w:rPr>
              <w:t xml:space="preserve">поставку </w:t>
            </w:r>
            <w:r w:rsidR="006304B8">
              <w:rPr>
                <w:rFonts w:eastAsia="Arial Unicode MS"/>
                <w:sz w:val="24"/>
                <w:szCs w:val="24"/>
                <w:bdr w:val="none" w:sz="0" w:space="0" w:color="auto" w:frame="1"/>
              </w:rPr>
              <w:t xml:space="preserve">аттракционов, </w:t>
            </w:r>
            <w:r w:rsidR="003507C6" w:rsidRPr="003507C6">
              <w:rPr>
                <w:rFonts w:eastAsia="Arial Unicode MS"/>
                <w:sz w:val="24"/>
                <w:szCs w:val="24"/>
                <w:bdr w:val="none" w:sz="0" w:space="0" w:color="auto" w:frame="1"/>
              </w:rPr>
              <w:t>тюбингов</w:t>
            </w:r>
            <w:r w:rsidR="003507C6">
              <w:rPr>
                <w:rFonts w:eastAsia="Arial Unicode MS"/>
                <w:sz w:val="24"/>
                <w:szCs w:val="24"/>
                <w:bdr w:val="none" w:sz="0" w:space="0" w:color="auto" w:frame="1"/>
              </w:rPr>
              <w:t>ых</w:t>
            </w:r>
            <w:r w:rsidR="003507C6" w:rsidRPr="003507C6">
              <w:rPr>
                <w:rFonts w:eastAsia="Arial Unicode MS"/>
                <w:sz w:val="24"/>
                <w:szCs w:val="24"/>
                <w:bdr w:val="none" w:sz="0" w:space="0" w:color="auto" w:frame="1"/>
              </w:rPr>
              <w:t xml:space="preserve"> гор</w:t>
            </w:r>
            <w:r w:rsidR="003507C6">
              <w:rPr>
                <w:rFonts w:eastAsia="Arial Unicode MS"/>
                <w:sz w:val="24"/>
                <w:szCs w:val="24"/>
                <w:bdr w:val="none" w:sz="0" w:space="0" w:color="auto" w:frame="1"/>
              </w:rPr>
              <w:t>ок</w:t>
            </w:r>
            <w:r w:rsidR="006304B8">
              <w:rPr>
                <w:rFonts w:eastAsia="Arial Unicode MS"/>
                <w:sz w:val="24"/>
                <w:szCs w:val="24"/>
                <w:bdr w:val="none" w:sz="0" w:space="0" w:color="auto" w:frame="1"/>
              </w:rPr>
              <w:t xml:space="preserve"> и/или выполнения </w:t>
            </w:r>
            <w:proofErr w:type="spellStart"/>
            <w:r w:rsidR="006304B8">
              <w:rPr>
                <w:rFonts w:eastAsia="Arial Unicode MS"/>
                <w:sz w:val="24"/>
                <w:szCs w:val="24"/>
                <w:bdr w:val="none" w:sz="0" w:space="0" w:color="auto" w:frame="1"/>
              </w:rPr>
              <w:t>раот</w:t>
            </w:r>
            <w:proofErr w:type="spellEnd"/>
            <w:r w:rsidR="006304B8">
              <w:rPr>
                <w:rFonts w:eastAsia="Arial Unicode MS"/>
                <w:sz w:val="24"/>
                <w:szCs w:val="24"/>
                <w:bdr w:val="none" w:sz="0" w:space="0" w:color="auto" w:frame="1"/>
              </w:rPr>
              <w:t xml:space="preserve"> по монтажу аттракционов, тюбинговых горок</w:t>
            </w:r>
            <w:r w:rsidR="003225EB" w:rsidRPr="0098435F">
              <w:rPr>
                <w:sz w:val="24"/>
              </w:rPr>
              <w:t xml:space="preserve">, </w:t>
            </w:r>
            <w:r w:rsidRPr="0098435F">
              <w:rPr>
                <w:sz w:val="24"/>
              </w:rPr>
              <w:t xml:space="preserve">стоимость которых по одному контракту (договору) составляет не менее </w:t>
            </w:r>
            <w:r w:rsidR="00FA47FB" w:rsidRPr="0098435F">
              <w:rPr>
                <w:sz w:val="24"/>
              </w:rPr>
              <w:t>1</w:t>
            </w:r>
            <w:r w:rsidRPr="0098435F">
              <w:rPr>
                <w:sz w:val="24"/>
              </w:rPr>
              <w:t>0 (</w:t>
            </w:r>
            <w:r w:rsidR="00014693" w:rsidRPr="0098435F">
              <w:rPr>
                <w:sz w:val="24"/>
              </w:rPr>
              <w:t>д</w:t>
            </w:r>
            <w:r w:rsidR="00FA47FB" w:rsidRPr="0098435F">
              <w:rPr>
                <w:sz w:val="24"/>
              </w:rPr>
              <w:t>есяти</w:t>
            </w:r>
            <w:r w:rsidRPr="0098435F">
              <w:rPr>
                <w:sz w:val="24"/>
              </w:rPr>
              <w:t>) процентов от начальной (максимальной) цены договора по настоящей закупке.</w:t>
            </w:r>
          </w:p>
          <w:p w14:paraId="058EB82B" w14:textId="77777777" w:rsidR="00E964FF" w:rsidRPr="00E04A67" w:rsidRDefault="00E964FF" w:rsidP="00C36121">
            <w:pPr>
              <w:pStyle w:val="TableParagraph"/>
              <w:jc w:val="both"/>
              <w:rPr>
                <w:sz w:val="24"/>
              </w:rPr>
            </w:pPr>
            <w:r w:rsidRPr="0098435F">
              <w:rPr>
                <w:spacing w:val="11"/>
                <w:sz w:val="24"/>
              </w:rPr>
              <w:t xml:space="preserve">Сведения </w:t>
            </w:r>
            <w:r w:rsidRPr="0098435F">
              <w:rPr>
                <w:sz w:val="24"/>
              </w:rPr>
              <w:t xml:space="preserve">о </w:t>
            </w:r>
            <w:r w:rsidRPr="0098435F">
              <w:rPr>
                <w:spacing w:val="11"/>
                <w:sz w:val="24"/>
              </w:rPr>
              <w:t xml:space="preserve">наличии </w:t>
            </w:r>
            <w:r w:rsidRPr="0098435F">
              <w:rPr>
                <w:spacing w:val="10"/>
                <w:sz w:val="24"/>
              </w:rPr>
              <w:t xml:space="preserve">опыта </w:t>
            </w:r>
            <w:r w:rsidRPr="0098435F">
              <w:rPr>
                <w:spacing w:val="11"/>
                <w:sz w:val="24"/>
              </w:rPr>
              <w:t xml:space="preserve">участника </w:t>
            </w:r>
            <w:r w:rsidRPr="0098435F">
              <w:rPr>
                <w:spacing w:val="12"/>
                <w:sz w:val="24"/>
              </w:rPr>
              <w:t xml:space="preserve">подтверждаются </w:t>
            </w:r>
            <w:r w:rsidRPr="0098435F">
              <w:rPr>
                <w:spacing w:val="11"/>
                <w:sz w:val="24"/>
              </w:rPr>
              <w:t xml:space="preserve">копиями </w:t>
            </w:r>
            <w:r w:rsidRPr="0098435F">
              <w:rPr>
                <w:spacing w:val="13"/>
                <w:sz w:val="24"/>
              </w:rPr>
              <w:t>государственных</w:t>
            </w:r>
            <w:r w:rsidRPr="00E04A67">
              <w:rPr>
                <w:spacing w:val="13"/>
                <w:sz w:val="24"/>
              </w:rPr>
              <w:t xml:space="preserve"> </w:t>
            </w:r>
            <w:r w:rsidRPr="00E04A67">
              <w:rPr>
                <w:sz w:val="24"/>
              </w:rPr>
              <w:t>контрактов,</w:t>
            </w:r>
            <w:r w:rsidRPr="00E04A67">
              <w:rPr>
                <w:spacing w:val="35"/>
                <w:sz w:val="24"/>
              </w:rPr>
              <w:t xml:space="preserve"> </w:t>
            </w:r>
            <w:r w:rsidRPr="00E04A67">
              <w:rPr>
                <w:sz w:val="24"/>
              </w:rPr>
              <w:t>гражданско-правовых</w:t>
            </w:r>
            <w:r w:rsidRPr="00E04A67">
              <w:rPr>
                <w:spacing w:val="34"/>
                <w:sz w:val="24"/>
              </w:rPr>
              <w:t xml:space="preserve"> </w:t>
            </w:r>
            <w:r w:rsidRPr="00E04A67">
              <w:rPr>
                <w:sz w:val="24"/>
              </w:rPr>
              <w:t>договоров</w:t>
            </w:r>
            <w:r w:rsidRPr="00E04A67">
              <w:rPr>
                <w:spacing w:val="34"/>
                <w:sz w:val="24"/>
              </w:rPr>
              <w:t xml:space="preserve"> </w:t>
            </w:r>
            <w:r w:rsidRPr="00E04A67">
              <w:rPr>
                <w:sz w:val="24"/>
              </w:rPr>
              <w:t>(с</w:t>
            </w:r>
            <w:r w:rsidRPr="00E04A67">
              <w:rPr>
                <w:spacing w:val="35"/>
                <w:sz w:val="24"/>
              </w:rPr>
              <w:t xml:space="preserve"> </w:t>
            </w:r>
            <w:r w:rsidRPr="00E04A67">
              <w:rPr>
                <w:spacing w:val="-2"/>
                <w:sz w:val="24"/>
              </w:rPr>
              <w:t xml:space="preserve">актами </w:t>
            </w:r>
            <w:r w:rsidRPr="00E04A67">
              <w:rPr>
                <w:sz w:val="24"/>
              </w:rPr>
              <w:t>оказанных</w:t>
            </w:r>
            <w:r w:rsidRPr="00E04A67">
              <w:rPr>
                <w:spacing w:val="67"/>
                <w:w w:val="150"/>
                <w:sz w:val="24"/>
              </w:rPr>
              <w:t xml:space="preserve"> </w:t>
            </w:r>
            <w:r w:rsidRPr="00E04A67">
              <w:rPr>
                <w:sz w:val="24"/>
              </w:rPr>
              <w:t>услуг,</w:t>
            </w:r>
            <w:r w:rsidRPr="00E04A67">
              <w:rPr>
                <w:spacing w:val="67"/>
                <w:w w:val="150"/>
                <w:sz w:val="24"/>
              </w:rPr>
              <w:t xml:space="preserve"> </w:t>
            </w:r>
            <w:r w:rsidRPr="00E04A67">
              <w:rPr>
                <w:sz w:val="24"/>
              </w:rPr>
              <w:t>выполненных</w:t>
            </w:r>
            <w:r w:rsidRPr="00E04A67">
              <w:rPr>
                <w:spacing w:val="67"/>
                <w:w w:val="150"/>
                <w:sz w:val="24"/>
              </w:rPr>
              <w:t xml:space="preserve"> </w:t>
            </w:r>
            <w:r w:rsidRPr="00E04A67">
              <w:rPr>
                <w:sz w:val="24"/>
              </w:rPr>
              <w:t>работ),</w:t>
            </w:r>
            <w:r w:rsidRPr="00E04A67">
              <w:rPr>
                <w:spacing w:val="68"/>
                <w:w w:val="150"/>
                <w:sz w:val="24"/>
              </w:rPr>
              <w:t xml:space="preserve"> </w:t>
            </w:r>
            <w:r w:rsidRPr="00E04A67">
              <w:rPr>
                <w:sz w:val="24"/>
              </w:rPr>
              <w:t>содержащих сведения о стоимости оказанных услуг (выполненных работ), а также документами, подтверждающими исполнение требований об уплате неустоек (штрафов, пеней) (в случае начисления неустоек).</w:t>
            </w:r>
          </w:p>
          <w:p w14:paraId="38BD369D" w14:textId="77777777" w:rsidR="00E964FF" w:rsidRPr="00E04A67" w:rsidRDefault="00E964FF" w:rsidP="00C36121">
            <w:pPr>
              <w:pStyle w:val="TableParagraph"/>
              <w:ind w:right="-15"/>
              <w:jc w:val="both"/>
              <w:rPr>
                <w:sz w:val="24"/>
              </w:rPr>
            </w:pPr>
            <w:r w:rsidRPr="00E04A67">
              <w:rPr>
                <w:sz w:val="24"/>
              </w:rPr>
              <w:t>Копии указанных документов должны быть представлены в полном объеме со всеми приложениями,</w:t>
            </w:r>
            <w:r w:rsidRPr="00E04A67">
              <w:rPr>
                <w:spacing w:val="-6"/>
                <w:sz w:val="24"/>
              </w:rPr>
              <w:t xml:space="preserve"> </w:t>
            </w:r>
            <w:r w:rsidRPr="00E04A67">
              <w:rPr>
                <w:sz w:val="24"/>
              </w:rPr>
              <w:t>соглашениями,</w:t>
            </w:r>
            <w:r w:rsidRPr="00E04A67">
              <w:rPr>
                <w:spacing w:val="-6"/>
                <w:sz w:val="24"/>
              </w:rPr>
              <w:t xml:space="preserve"> </w:t>
            </w:r>
            <w:r w:rsidRPr="00E04A67">
              <w:rPr>
                <w:sz w:val="24"/>
              </w:rPr>
              <w:t>являющимися</w:t>
            </w:r>
            <w:r w:rsidRPr="00E04A67">
              <w:rPr>
                <w:spacing w:val="-7"/>
                <w:sz w:val="24"/>
              </w:rPr>
              <w:t xml:space="preserve"> </w:t>
            </w:r>
            <w:r w:rsidRPr="00E04A67">
              <w:rPr>
                <w:sz w:val="24"/>
              </w:rPr>
              <w:t>их</w:t>
            </w:r>
            <w:r w:rsidRPr="00E04A67">
              <w:rPr>
                <w:spacing w:val="-6"/>
                <w:sz w:val="24"/>
              </w:rPr>
              <w:t xml:space="preserve"> </w:t>
            </w:r>
            <w:r w:rsidRPr="00E04A67">
              <w:rPr>
                <w:sz w:val="24"/>
              </w:rPr>
              <w:t>неотъемлемой</w:t>
            </w:r>
            <w:r w:rsidRPr="00E04A67">
              <w:rPr>
                <w:spacing w:val="-7"/>
                <w:sz w:val="24"/>
              </w:rPr>
              <w:t xml:space="preserve"> </w:t>
            </w:r>
            <w:r w:rsidRPr="00E04A67">
              <w:rPr>
                <w:sz w:val="24"/>
              </w:rPr>
              <w:t>частью</w:t>
            </w:r>
            <w:r w:rsidRPr="00E04A67">
              <w:rPr>
                <w:spacing w:val="-7"/>
                <w:sz w:val="24"/>
              </w:rPr>
              <w:t xml:space="preserve"> </w:t>
            </w:r>
            <w:r w:rsidRPr="00E04A67">
              <w:rPr>
                <w:sz w:val="24"/>
              </w:rPr>
              <w:t>(должны</w:t>
            </w:r>
            <w:r w:rsidRPr="00E04A67">
              <w:rPr>
                <w:spacing w:val="-7"/>
                <w:sz w:val="24"/>
              </w:rPr>
              <w:t xml:space="preserve"> </w:t>
            </w:r>
            <w:r w:rsidRPr="00E04A67">
              <w:rPr>
                <w:sz w:val="24"/>
              </w:rPr>
              <w:t>быть представлены все страницы контрактов (договоров), а также актов оказанных услуг (выполненных работ)).</w:t>
            </w:r>
          </w:p>
          <w:p w14:paraId="4DE4EB8B" w14:textId="77777777" w:rsidR="00E964FF" w:rsidRPr="00E04A67" w:rsidRDefault="00E964FF" w:rsidP="00C36121">
            <w:pPr>
              <w:pStyle w:val="TableParagraph"/>
              <w:rPr>
                <w:sz w:val="24"/>
              </w:rPr>
            </w:pPr>
            <w:r w:rsidRPr="00E04A67">
              <w:rPr>
                <w:sz w:val="24"/>
              </w:rPr>
              <w:t>При</w:t>
            </w:r>
            <w:r w:rsidRPr="00E04A67">
              <w:rPr>
                <w:spacing w:val="-6"/>
                <w:sz w:val="24"/>
              </w:rPr>
              <w:t xml:space="preserve"> </w:t>
            </w:r>
            <w:r w:rsidRPr="00E04A67">
              <w:rPr>
                <w:sz w:val="24"/>
              </w:rPr>
              <w:t>этом</w:t>
            </w:r>
            <w:r w:rsidRPr="00E04A67">
              <w:rPr>
                <w:spacing w:val="-6"/>
                <w:sz w:val="24"/>
              </w:rPr>
              <w:t xml:space="preserve"> </w:t>
            </w:r>
            <w:r w:rsidRPr="00E04A67">
              <w:rPr>
                <w:sz w:val="24"/>
              </w:rPr>
              <w:t>представленные</w:t>
            </w:r>
            <w:r w:rsidRPr="00E04A67">
              <w:rPr>
                <w:spacing w:val="-6"/>
                <w:sz w:val="24"/>
              </w:rPr>
              <w:t xml:space="preserve"> </w:t>
            </w:r>
            <w:r w:rsidRPr="00E04A67">
              <w:rPr>
                <w:sz w:val="24"/>
              </w:rPr>
              <w:t>документы</w:t>
            </w:r>
            <w:r w:rsidRPr="00E04A67">
              <w:rPr>
                <w:spacing w:val="-6"/>
                <w:sz w:val="24"/>
              </w:rPr>
              <w:t xml:space="preserve"> </w:t>
            </w:r>
            <w:r w:rsidRPr="00E04A67">
              <w:rPr>
                <w:sz w:val="24"/>
              </w:rPr>
              <w:t>должны</w:t>
            </w:r>
            <w:r w:rsidRPr="00E04A67">
              <w:rPr>
                <w:spacing w:val="-6"/>
                <w:sz w:val="24"/>
              </w:rPr>
              <w:t xml:space="preserve"> </w:t>
            </w:r>
            <w:r w:rsidRPr="00E04A67">
              <w:rPr>
                <w:sz w:val="24"/>
              </w:rPr>
              <w:t>быть</w:t>
            </w:r>
            <w:r w:rsidRPr="00E04A67">
              <w:rPr>
                <w:spacing w:val="-6"/>
                <w:sz w:val="24"/>
              </w:rPr>
              <w:t xml:space="preserve"> </w:t>
            </w:r>
            <w:r w:rsidRPr="00E04A67">
              <w:rPr>
                <w:sz w:val="24"/>
              </w:rPr>
              <w:t>в</w:t>
            </w:r>
            <w:r w:rsidRPr="00E04A67">
              <w:rPr>
                <w:spacing w:val="-6"/>
                <w:sz w:val="24"/>
              </w:rPr>
              <w:t xml:space="preserve"> </w:t>
            </w:r>
            <w:r w:rsidRPr="00E04A67">
              <w:rPr>
                <w:sz w:val="24"/>
              </w:rPr>
              <w:t>виде</w:t>
            </w:r>
            <w:r w:rsidRPr="00E04A67">
              <w:rPr>
                <w:spacing w:val="-6"/>
                <w:sz w:val="24"/>
              </w:rPr>
              <w:t xml:space="preserve"> </w:t>
            </w:r>
            <w:r w:rsidRPr="00E04A67">
              <w:rPr>
                <w:sz w:val="24"/>
              </w:rPr>
              <w:t>неповторяющихся,</w:t>
            </w:r>
            <w:r w:rsidRPr="00E04A67">
              <w:rPr>
                <w:spacing w:val="-5"/>
                <w:sz w:val="24"/>
              </w:rPr>
              <w:t xml:space="preserve"> </w:t>
            </w:r>
            <w:r w:rsidRPr="00E04A67">
              <w:rPr>
                <w:sz w:val="24"/>
              </w:rPr>
              <w:t>полно читаемых копий, на которых видны необходимые сведения, подписи и печати.</w:t>
            </w:r>
          </w:p>
          <w:p w14:paraId="622D0A69" w14:textId="77777777" w:rsidR="00E964FF" w:rsidRPr="00E04A67" w:rsidRDefault="00E964FF" w:rsidP="00C36121">
            <w:pPr>
              <w:pStyle w:val="TableParagraph"/>
              <w:rPr>
                <w:sz w:val="24"/>
              </w:rPr>
            </w:pPr>
            <w:r w:rsidRPr="00E04A67">
              <w:rPr>
                <w:sz w:val="24"/>
              </w:rPr>
              <w:t>В</w:t>
            </w:r>
            <w:r w:rsidRPr="00E04A67">
              <w:rPr>
                <w:spacing w:val="-5"/>
                <w:sz w:val="24"/>
              </w:rPr>
              <w:t xml:space="preserve"> </w:t>
            </w:r>
            <w:r w:rsidRPr="00E04A67">
              <w:rPr>
                <w:sz w:val="24"/>
              </w:rPr>
              <w:t>случае</w:t>
            </w:r>
            <w:r w:rsidRPr="00E04A67">
              <w:rPr>
                <w:spacing w:val="-5"/>
                <w:sz w:val="24"/>
              </w:rPr>
              <w:t xml:space="preserve"> </w:t>
            </w:r>
            <w:r w:rsidRPr="00E04A67">
              <w:rPr>
                <w:sz w:val="24"/>
              </w:rPr>
              <w:t>если</w:t>
            </w:r>
            <w:r w:rsidRPr="00E04A67">
              <w:rPr>
                <w:spacing w:val="-5"/>
                <w:sz w:val="24"/>
              </w:rPr>
              <w:t xml:space="preserve"> </w:t>
            </w:r>
            <w:r w:rsidRPr="00E04A67">
              <w:rPr>
                <w:sz w:val="24"/>
              </w:rPr>
              <w:t>контракты</w:t>
            </w:r>
            <w:r w:rsidRPr="00E04A67">
              <w:rPr>
                <w:spacing w:val="-5"/>
                <w:sz w:val="24"/>
              </w:rPr>
              <w:t xml:space="preserve"> </w:t>
            </w:r>
            <w:r w:rsidRPr="00E04A67">
              <w:rPr>
                <w:sz w:val="24"/>
              </w:rPr>
              <w:t>заключены</w:t>
            </w:r>
            <w:r w:rsidRPr="00E04A67">
              <w:rPr>
                <w:spacing w:val="-5"/>
                <w:sz w:val="24"/>
              </w:rPr>
              <w:t xml:space="preserve"> </w:t>
            </w:r>
            <w:r w:rsidRPr="00E04A67">
              <w:rPr>
                <w:sz w:val="24"/>
              </w:rPr>
              <w:t>в</w:t>
            </w:r>
            <w:r w:rsidRPr="00E04A67">
              <w:rPr>
                <w:spacing w:val="-5"/>
                <w:sz w:val="24"/>
              </w:rPr>
              <w:t xml:space="preserve"> </w:t>
            </w:r>
            <w:r w:rsidRPr="00E04A67">
              <w:rPr>
                <w:sz w:val="24"/>
              </w:rPr>
              <w:t>электронной</w:t>
            </w:r>
            <w:r w:rsidRPr="00E04A67">
              <w:rPr>
                <w:spacing w:val="-5"/>
                <w:sz w:val="24"/>
              </w:rPr>
              <w:t xml:space="preserve"> </w:t>
            </w:r>
            <w:r w:rsidRPr="00E04A67">
              <w:rPr>
                <w:sz w:val="24"/>
              </w:rPr>
              <w:t>форме,</w:t>
            </w:r>
            <w:r w:rsidRPr="00E04A67">
              <w:rPr>
                <w:spacing w:val="-4"/>
                <w:sz w:val="24"/>
              </w:rPr>
              <w:t xml:space="preserve"> </w:t>
            </w:r>
            <w:r w:rsidRPr="00E04A67">
              <w:rPr>
                <w:sz w:val="24"/>
              </w:rPr>
              <w:t>опыт</w:t>
            </w:r>
            <w:r w:rsidRPr="00E04A67">
              <w:rPr>
                <w:spacing w:val="-4"/>
                <w:sz w:val="24"/>
              </w:rPr>
              <w:t xml:space="preserve"> </w:t>
            </w:r>
            <w:r w:rsidRPr="00E04A67">
              <w:rPr>
                <w:sz w:val="24"/>
              </w:rPr>
              <w:t>может</w:t>
            </w:r>
            <w:r w:rsidRPr="00E04A67">
              <w:rPr>
                <w:spacing w:val="-4"/>
                <w:sz w:val="24"/>
              </w:rPr>
              <w:t xml:space="preserve"> </w:t>
            </w:r>
            <w:r w:rsidRPr="00E04A67">
              <w:rPr>
                <w:sz w:val="24"/>
              </w:rPr>
              <w:t>быть</w:t>
            </w:r>
            <w:r w:rsidRPr="00E04A67">
              <w:rPr>
                <w:spacing w:val="-5"/>
                <w:sz w:val="24"/>
              </w:rPr>
              <w:t xml:space="preserve"> </w:t>
            </w:r>
            <w:r w:rsidRPr="00E04A67">
              <w:rPr>
                <w:sz w:val="24"/>
              </w:rPr>
              <w:t>подтвержден размещенными</w:t>
            </w:r>
            <w:r w:rsidRPr="00E04A67">
              <w:rPr>
                <w:spacing w:val="-7"/>
                <w:sz w:val="24"/>
              </w:rPr>
              <w:t xml:space="preserve"> </w:t>
            </w:r>
            <w:r w:rsidRPr="00E04A67">
              <w:rPr>
                <w:sz w:val="24"/>
              </w:rPr>
              <w:t>на</w:t>
            </w:r>
            <w:r w:rsidRPr="00E04A67">
              <w:rPr>
                <w:spacing w:val="-7"/>
                <w:sz w:val="24"/>
              </w:rPr>
              <w:t xml:space="preserve"> </w:t>
            </w:r>
            <w:r w:rsidRPr="00E04A67">
              <w:rPr>
                <w:sz w:val="24"/>
              </w:rPr>
              <w:t>сайте</w:t>
            </w:r>
            <w:r w:rsidRPr="00E04A67">
              <w:rPr>
                <w:spacing w:val="-6"/>
                <w:sz w:val="24"/>
              </w:rPr>
              <w:t xml:space="preserve"> </w:t>
            </w:r>
            <w:r w:rsidRPr="00E04A67">
              <w:rPr>
                <w:sz w:val="24"/>
              </w:rPr>
              <w:t>Единой</w:t>
            </w:r>
            <w:r w:rsidRPr="00E04A67">
              <w:rPr>
                <w:spacing w:val="-7"/>
                <w:sz w:val="24"/>
              </w:rPr>
              <w:t xml:space="preserve"> </w:t>
            </w:r>
            <w:r w:rsidRPr="00E04A67">
              <w:rPr>
                <w:sz w:val="24"/>
              </w:rPr>
              <w:t>информационной</w:t>
            </w:r>
            <w:r w:rsidRPr="00E04A67">
              <w:rPr>
                <w:spacing w:val="-6"/>
                <w:sz w:val="24"/>
              </w:rPr>
              <w:t xml:space="preserve"> </w:t>
            </w:r>
            <w:r w:rsidRPr="00E04A67">
              <w:rPr>
                <w:sz w:val="24"/>
              </w:rPr>
              <w:t>системы</w:t>
            </w:r>
            <w:r w:rsidRPr="00E04A67">
              <w:rPr>
                <w:spacing w:val="-7"/>
                <w:sz w:val="24"/>
              </w:rPr>
              <w:t xml:space="preserve"> </w:t>
            </w:r>
            <w:r w:rsidRPr="00E04A67">
              <w:rPr>
                <w:sz w:val="24"/>
              </w:rPr>
              <w:t>в</w:t>
            </w:r>
            <w:r w:rsidRPr="00E04A67">
              <w:rPr>
                <w:spacing w:val="-6"/>
                <w:sz w:val="24"/>
              </w:rPr>
              <w:t xml:space="preserve"> </w:t>
            </w:r>
            <w:r w:rsidRPr="00E04A67">
              <w:rPr>
                <w:sz w:val="24"/>
              </w:rPr>
              <w:t>сфере</w:t>
            </w:r>
            <w:r w:rsidRPr="00E04A67">
              <w:rPr>
                <w:spacing w:val="-7"/>
                <w:sz w:val="24"/>
              </w:rPr>
              <w:t xml:space="preserve"> </w:t>
            </w:r>
            <w:r w:rsidRPr="00E04A67">
              <w:rPr>
                <w:sz w:val="24"/>
              </w:rPr>
              <w:t>закупок</w:t>
            </w:r>
            <w:r w:rsidRPr="00E04A67">
              <w:rPr>
                <w:spacing w:val="-6"/>
                <w:sz w:val="24"/>
              </w:rPr>
              <w:t xml:space="preserve"> </w:t>
            </w:r>
            <w:r w:rsidRPr="00E04A67">
              <w:rPr>
                <w:spacing w:val="-2"/>
                <w:sz w:val="24"/>
              </w:rPr>
              <w:t>zakupki.gov.ru</w:t>
            </w:r>
          </w:p>
          <w:p w14:paraId="1CA1E832" w14:textId="77777777" w:rsidR="00E964FF" w:rsidRPr="00E04A67" w:rsidRDefault="00E964FF" w:rsidP="00C36121">
            <w:pPr>
              <w:pStyle w:val="TableParagraph"/>
              <w:ind w:right="-15"/>
              <w:jc w:val="both"/>
              <w:rPr>
                <w:sz w:val="24"/>
              </w:rPr>
            </w:pPr>
            <w:r w:rsidRPr="00E04A67">
              <w:rPr>
                <w:sz w:val="24"/>
              </w:rPr>
              <w:t>«Информацией</w:t>
            </w:r>
            <w:r w:rsidRPr="00E04A67">
              <w:rPr>
                <w:spacing w:val="-6"/>
                <w:sz w:val="24"/>
              </w:rPr>
              <w:t xml:space="preserve"> </w:t>
            </w:r>
            <w:r w:rsidRPr="00E04A67">
              <w:rPr>
                <w:sz w:val="24"/>
              </w:rPr>
              <w:t>о</w:t>
            </w:r>
            <w:r w:rsidRPr="00E04A67">
              <w:rPr>
                <w:spacing w:val="-5"/>
                <w:sz w:val="24"/>
              </w:rPr>
              <w:t xml:space="preserve"> </w:t>
            </w:r>
            <w:r w:rsidRPr="00E04A67">
              <w:rPr>
                <w:sz w:val="24"/>
              </w:rPr>
              <w:t>заключенном</w:t>
            </w:r>
            <w:r w:rsidRPr="00E04A67">
              <w:rPr>
                <w:spacing w:val="-6"/>
                <w:sz w:val="24"/>
              </w:rPr>
              <w:t xml:space="preserve"> </w:t>
            </w:r>
            <w:r w:rsidRPr="00E04A67">
              <w:rPr>
                <w:sz w:val="24"/>
              </w:rPr>
              <w:t>контракте</w:t>
            </w:r>
            <w:r w:rsidRPr="00E04A67">
              <w:rPr>
                <w:spacing w:val="-6"/>
                <w:sz w:val="24"/>
              </w:rPr>
              <w:t xml:space="preserve"> </w:t>
            </w:r>
            <w:r w:rsidRPr="00E04A67">
              <w:rPr>
                <w:sz w:val="24"/>
              </w:rPr>
              <w:t>(его</w:t>
            </w:r>
            <w:r w:rsidRPr="00E04A67">
              <w:rPr>
                <w:spacing w:val="-5"/>
                <w:sz w:val="24"/>
              </w:rPr>
              <w:t xml:space="preserve"> </w:t>
            </w:r>
            <w:r w:rsidRPr="00E04A67">
              <w:rPr>
                <w:sz w:val="24"/>
              </w:rPr>
              <w:t>изменении)»</w:t>
            </w:r>
            <w:r w:rsidRPr="00E04A67">
              <w:rPr>
                <w:spacing w:val="-5"/>
                <w:sz w:val="24"/>
              </w:rPr>
              <w:t xml:space="preserve"> </w:t>
            </w:r>
            <w:r w:rsidRPr="00E04A67">
              <w:rPr>
                <w:sz w:val="24"/>
              </w:rPr>
              <w:t>и</w:t>
            </w:r>
            <w:r w:rsidRPr="00E04A67">
              <w:rPr>
                <w:spacing w:val="-6"/>
                <w:sz w:val="24"/>
              </w:rPr>
              <w:t xml:space="preserve"> </w:t>
            </w:r>
            <w:r w:rsidRPr="00E04A67">
              <w:rPr>
                <w:sz w:val="24"/>
              </w:rPr>
              <w:t>«Информацией</w:t>
            </w:r>
            <w:r w:rsidRPr="00E04A67">
              <w:rPr>
                <w:spacing w:val="-6"/>
                <w:sz w:val="24"/>
              </w:rPr>
              <w:t xml:space="preserve"> </w:t>
            </w:r>
            <w:r w:rsidRPr="00E04A67">
              <w:rPr>
                <w:sz w:val="24"/>
              </w:rPr>
              <w:t>об</w:t>
            </w:r>
            <w:r w:rsidRPr="00E04A67">
              <w:rPr>
                <w:spacing w:val="-6"/>
                <w:sz w:val="24"/>
              </w:rPr>
              <w:t xml:space="preserve"> </w:t>
            </w:r>
            <w:r w:rsidRPr="00E04A67">
              <w:rPr>
                <w:sz w:val="24"/>
              </w:rPr>
              <w:t>исполнении (о</w:t>
            </w:r>
            <w:r w:rsidRPr="00E04A67">
              <w:rPr>
                <w:spacing w:val="-10"/>
                <w:sz w:val="24"/>
              </w:rPr>
              <w:t xml:space="preserve"> </w:t>
            </w:r>
            <w:r w:rsidRPr="00E04A67">
              <w:rPr>
                <w:sz w:val="24"/>
              </w:rPr>
              <w:t>расторжении)</w:t>
            </w:r>
            <w:r w:rsidRPr="00E04A67">
              <w:rPr>
                <w:spacing w:val="-10"/>
                <w:sz w:val="24"/>
              </w:rPr>
              <w:t xml:space="preserve"> </w:t>
            </w:r>
            <w:r w:rsidRPr="00E04A67">
              <w:rPr>
                <w:sz w:val="24"/>
              </w:rPr>
              <w:t>контракта»</w:t>
            </w:r>
            <w:r w:rsidRPr="00E04A67">
              <w:rPr>
                <w:spacing w:val="-10"/>
                <w:sz w:val="24"/>
              </w:rPr>
              <w:t xml:space="preserve"> </w:t>
            </w:r>
            <w:r w:rsidRPr="00E04A67">
              <w:rPr>
                <w:sz w:val="24"/>
              </w:rPr>
              <w:t>при</w:t>
            </w:r>
            <w:r w:rsidRPr="00E04A67">
              <w:rPr>
                <w:spacing w:val="-11"/>
                <w:sz w:val="24"/>
              </w:rPr>
              <w:t xml:space="preserve"> </w:t>
            </w:r>
            <w:r w:rsidRPr="00E04A67">
              <w:rPr>
                <w:sz w:val="24"/>
              </w:rPr>
              <w:t>условии</w:t>
            </w:r>
            <w:r w:rsidRPr="00E04A67">
              <w:rPr>
                <w:spacing w:val="-11"/>
                <w:sz w:val="24"/>
              </w:rPr>
              <w:t xml:space="preserve"> </w:t>
            </w:r>
            <w:r w:rsidRPr="00E04A67">
              <w:rPr>
                <w:sz w:val="24"/>
              </w:rPr>
              <w:t>предоставления</w:t>
            </w:r>
            <w:r w:rsidRPr="00E04A67">
              <w:rPr>
                <w:spacing w:val="-11"/>
                <w:sz w:val="24"/>
              </w:rPr>
              <w:t xml:space="preserve"> </w:t>
            </w:r>
            <w:r w:rsidRPr="00E04A67">
              <w:rPr>
                <w:sz w:val="24"/>
              </w:rPr>
              <w:t>в</w:t>
            </w:r>
            <w:r w:rsidRPr="00E04A67">
              <w:rPr>
                <w:spacing w:val="-11"/>
                <w:sz w:val="24"/>
              </w:rPr>
              <w:t xml:space="preserve"> </w:t>
            </w:r>
            <w:r w:rsidRPr="00E04A67">
              <w:rPr>
                <w:sz w:val="24"/>
              </w:rPr>
              <w:t>составе</w:t>
            </w:r>
            <w:r w:rsidRPr="00E04A67">
              <w:rPr>
                <w:spacing w:val="-11"/>
                <w:sz w:val="24"/>
              </w:rPr>
              <w:t xml:space="preserve"> </w:t>
            </w:r>
            <w:r w:rsidRPr="00E04A67">
              <w:rPr>
                <w:sz w:val="24"/>
              </w:rPr>
              <w:t>заявки</w:t>
            </w:r>
            <w:r w:rsidRPr="00E04A67">
              <w:rPr>
                <w:spacing w:val="-11"/>
                <w:sz w:val="24"/>
              </w:rPr>
              <w:t xml:space="preserve"> </w:t>
            </w:r>
            <w:r w:rsidRPr="00E04A67">
              <w:rPr>
                <w:sz w:val="24"/>
              </w:rPr>
              <w:t>формы</w:t>
            </w:r>
            <w:r w:rsidRPr="00E04A67">
              <w:rPr>
                <w:spacing w:val="-11"/>
                <w:sz w:val="24"/>
              </w:rPr>
              <w:t xml:space="preserve"> </w:t>
            </w:r>
            <w:r w:rsidRPr="00E04A67">
              <w:rPr>
                <w:sz w:val="24"/>
              </w:rPr>
              <w:t>«</w:t>
            </w:r>
            <w:r w:rsidRPr="00E04A67">
              <w:rPr>
                <w:b/>
                <w:sz w:val="24"/>
              </w:rPr>
              <w:t xml:space="preserve">Сводные </w:t>
            </w:r>
            <w:r w:rsidRPr="00E04A67">
              <w:rPr>
                <w:b/>
                <w:spacing w:val="-6"/>
                <w:sz w:val="24"/>
              </w:rPr>
              <w:t>сведения</w:t>
            </w:r>
            <w:r w:rsidRPr="00E04A67">
              <w:rPr>
                <w:b/>
                <w:spacing w:val="-11"/>
                <w:sz w:val="24"/>
              </w:rPr>
              <w:t xml:space="preserve"> </w:t>
            </w:r>
            <w:r w:rsidRPr="00E04A67">
              <w:rPr>
                <w:b/>
                <w:spacing w:val="-6"/>
                <w:sz w:val="24"/>
              </w:rPr>
              <w:t>о</w:t>
            </w:r>
            <w:r w:rsidRPr="00E04A67">
              <w:rPr>
                <w:b/>
                <w:spacing w:val="-9"/>
                <w:sz w:val="24"/>
              </w:rPr>
              <w:t xml:space="preserve"> </w:t>
            </w:r>
            <w:r w:rsidRPr="00E04A67">
              <w:rPr>
                <w:b/>
                <w:spacing w:val="-6"/>
                <w:sz w:val="24"/>
              </w:rPr>
              <w:t>наличии</w:t>
            </w:r>
            <w:r w:rsidRPr="00E04A67">
              <w:rPr>
                <w:b/>
                <w:spacing w:val="-9"/>
                <w:sz w:val="24"/>
              </w:rPr>
              <w:t xml:space="preserve"> </w:t>
            </w:r>
            <w:r w:rsidRPr="00E04A67">
              <w:rPr>
                <w:b/>
                <w:spacing w:val="-6"/>
                <w:sz w:val="24"/>
              </w:rPr>
              <w:t>у</w:t>
            </w:r>
            <w:r w:rsidRPr="00E04A67">
              <w:rPr>
                <w:b/>
                <w:spacing w:val="-9"/>
                <w:sz w:val="24"/>
              </w:rPr>
              <w:t xml:space="preserve"> </w:t>
            </w:r>
            <w:r w:rsidRPr="00E04A67">
              <w:rPr>
                <w:b/>
                <w:spacing w:val="-6"/>
                <w:sz w:val="24"/>
              </w:rPr>
              <w:t>участника</w:t>
            </w:r>
            <w:r w:rsidRPr="00E04A67">
              <w:rPr>
                <w:b/>
                <w:spacing w:val="-9"/>
                <w:sz w:val="24"/>
              </w:rPr>
              <w:t xml:space="preserve"> </w:t>
            </w:r>
            <w:r w:rsidRPr="00E04A67">
              <w:rPr>
                <w:b/>
                <w:spacing w:val="-6"/>
                <w:sz w:val="24"/>
              </w:rPr>
              <w:t>закупки</w:t>
            </w:r>
            <w:r w:rsidRPr="00E04A67">
              <w:rPr>
                <w:b/>
                <w:spacing w:val="-9"/>
                <w:sz w:val="24"/>
              </w:rPr>
              <w:t xml:space="preserve"> </w:t>
            </w:r>
            <w:r w:rsidRPr="00E04A67">
              <w:rPr>
                <w:b/>
                <w:spacing w:val="-6"/>
                <w:sz w:val="24"/>
              </w:rPr>
              <w:t>опыта</w:t>
            </w:r>
            <w:r w:rsidRPr="00E04A67">
              <w:rPr>
                <w:b/>
                <w:spacing w:val="-9"/>
                <w:sz w:val="24"/>
              </w:rPr>
              <w:t xml:space="preserve"> </w:t>
            </w:r>
            <w:r w:rsidRPr="00E04A67">
              <w:rPr>
                <w:b/>
                <w:spacing w:val="-6"/>
                <w:sz w:val="24"/>
              </w:rPr>
              <w:t>работы,</w:t>
            </w:r>
            <w:r w:rsidRPr="00E04A67">
              <w:rPr>
                <w:b/>
                <w:spacing w:val="-9"/>
                <w:sz w:val="24"/>
              </w:rPr>
              <w:t xml:space="preserve"> </w:t>
            </w:r>
            <w:r w:rsidRPr="00E04A67">
              <w:rPr>
                <w:b/>
                <w:spacing w:val="-6"/>
                <w:sz w:val="24"/>
              </w:rPr>
              <w:t>связанного</w:t>
            </w:r>
            <w:r w:rsidRPr="00E04A67">
              <w:rPr>
                <w:b/>
                <w:spacing w:val="-9"/>
                <w:sz w:val="24"/>
              </w:rPr>
              <w:t xml:space="preserve"> </w:t>
            </w:r>
            <w:r w:rsidRPr="00E04A67">
              <w:rPr>
                <w:b/>
                <w:spacing w:val="-6"/>
                <w:sz w:val="24"/>
              </w:rPr>
              <w:t>с</w:t>
            </w:r>
            <w:r w:rsidRPr="00E04A67">
              <w:rPr>
                <w:b/>
                <w:spacing w:val="-9"/>
                <w:sz w:val="24"/>
              </w:rPr>
              <w:t xml:space="preserve"> </w:t>
            </w:r>
            <w:r w:rsidRPr="00E04A67">
              <w:rPr>
                <w:b/>
                <w:spacing w:val="-6"/>
                <w:sz w:val="24"/>
              </w:rPr>
              <w:t>предметом</w:t>
            </w:r>
            <w:r w:rsidRPr="00E04A67">
              <w:rPr>
                <w:b/>
                <w:spacing w:val="-9"/>
                <w:sz w:val="24"/>
              </w:rPr>
              <w:t xml:space="preserve"> </w:t>
            </w:r>
            <w:r w:rsidRPr="00E04A67">
              <w:rPr>
                <w:b/>
                <w:spacing w:val="-6"/>
                <w:sz w:val="24"/>
              </w:rPr>
              <w:t>договора</w:t>
            </w:r>
            <w:r w:rsidRPr="00E04A67">
              <w:rPr>
                <w:spacing w:val="-6"/>
                <w:sz w:val="24"/>
              </w:rPr>
              <w:t xml:space="preserve">», </w:t>
            </w:r>
            <w:r w:rsidRPr="00E04A67">
              <w:rPr>
                <w:sz w:val="24"/>
              </w:rPr>
              <w:t>содержащей данные о реестровом номере закупки, номере контракта, дате заключения, предмете, сумме контракта, дате исполнения контракта.</w:t>
            </w:r>
          </w:p>
          <w:p w14:paraId="0A558C86" w14:textId="77777777" w:rsidR="00E964FF" w:rsidRPr="00E04A67" w:rsidRDefault="00E964FF" w:rsidP="00C36121">
            <w:pPr>
              <w:pStyle w:val="TableParagraph"/>
              <w:rPr>
                <w:sz w:val="24"/>
              </w:rPr>
            </w:pPr>
            <w:r w:rsidRPr="00E04A67">
              <w:rPr>
                <w:sz w:val="24"/>
              </w:rPr>
              <w:t>Рекомендуемая форма «Сводные сведения о наличии у участника закупки опыта, связанного</w:t>
            </w:r>
            <w:r w:rsidRPr="00E04A67">
              <w:rPr>
                <w:spacing w:val="-4"/>
                <w:sz w:val="24"/>
              </w:rPr>
              <w:t xml:space="preserve"> </w:t>
            </w:r>
            <w:r w:rsidRPr="00E04A67">
              <w:rPr>
                <w:sz w:val="24"/>
              </w:rPr>
              <w:t>с</w:t>
            </w:r>
            <w:r w:rsidRPr="00E04A67">
              <w:rPr>
                <w:spacing w:val="-5"/>
                <w:sz w:val="24"/>
              </w:rPr>
              <w:t xml:space="preserve"> </w:t>
            </w:r>
            <w:r w:rsidRPr="00E04A67">
              <w:rPr>
                <w:sz w:val="24"/>
              </w:rPr>
              <w:t>предметом</w:t>
            </w:r>
            <w:r w:rsidRPr="00E04A67">
              <w:rPr>
                <w:spacing w:val="-5"/>
                <w:sz w:val="24"/>
              </w:rPr>
              <w:t xml:space="preserve"> </w:t>
            </w:r>
            <w:r w:rsidRPr="00E04A67">
              <w:rPr>
                <w:sz w:val="24"/>
              </w:rPr>
              <w:t>договора»</w:t>
            </w:r>
            <w:r w:rsidRPr="00E04A67">
              <w:rPr>
                <w:spacing w:val="-4"/>
                <w:sz w:val="24"/>
              </w:rPr>
              <w:t xml:space="preserve"> </w:t>
            </w:r>
            <w:r w:rsidRPr="00E04A67">
              <w:rPr>
                <w:sz w:val="24"/>
              </w:rPr>
              <w:t>приведена</w:t>
            </w:r>
            <w:r w:rsidRPr="00E04A67">
              <w:rPr>
                <w:spacing w:val="-5"/>
                <w:sz w:val="24"/>
              </w:rPr>
              <w:t xml:space="preserve"> </w:t>
            </w:r>
            <w:r w:rsidRPr="00E04A67">
              <w:rPr>
                <w:sz w:val="24"/>
              </w:rPr>
              <w:t>в</w:t>
            </w:r>
            <w:r w:rsidRPr="00E04A67">
              <w:rPr>
                <w:spacing w:val="-5"/>
                <w:sz w:val="24"/>
              </w:rPr>
              <w:t xml:space="preserve"> </w:t>
            </w:r>
            <w:r w:rsidRPr="00E04A67">
              <w:rPr>
                <w:sz w:val="24"/>
              </w:rPr>
              <w:t>Приложении</w:t>
            </w:r>
            <w:r w:rsidRPr="00E04A67">
              <w:rPr>
                <w:spacing w:val="-5"/>
                <w:sz w:val="24"/>
              </w:rPr>
              <w:t xml:space="preserve"> </w:t>
            </w:r>
            <w:r w:rsidRPr="00E04A67">
              <w:rPr>
                <w:sz w:val="24"/>
              </w:rPr>
              <w:t>№</w:t>
            </w:r>
            <w:r w:rsidRPr="00E04A67">
              <w:rPr>
                <w:spacing w:val="-5"/>
                <w:sz w:val="24"/>
              </w:rPr>
              <w:t xml:space="preserve"> </w:t>
            </w:r>
            <w:r w:rsidRPr="00E04A67">
              <w:rPr>
                <w:sz w:val="24"/>
              </w:rPr>
              <w:t>1</w:t>
            </w:r>
            <w:r w:rsidRPr="00E04A67">
              <w:rPr>
                <w:spacing w:val="-4"/>
                <w:sz w:val="24"/>
              </w:rPr>
              <w:t xml:space="preserve"> </w:t>
            </w:r>
            <w:r w:rsidRPr="00E04A67">
              <w:rPr>
                <w:sz w:val="24"/>
              </w:rPr>
              <w:t>к</w:t>
            </w:r>
            <w:r w:rsidRPr="00E04A67">
              <w:rPr>
                <w:spacing w:val="-5"/>
                <w:sz w:val="24"/>
              </w:rPr>
              <w:t xml:space="preserve"> </w:t>
            </w:r>
            <w:r w:rsidRPr="00E04A67">
              <w:rPr>
                <w:sz w:val="24"/>
              </w:rPr>
              <w:t>настоящим</w:t>
            </w:r>
            <w:r w:rsidRPr="00E04A67">
              <w:rPr>
                <w:spacing w:val="-5"/>
                <w:sz w:val="24"/>
              </w:rPr>
              <w:t xml:space="preserve"> </w:t>
            </w:r>
            <w:r w:rsidRPr="00E04A67">
              <w:rPr>
                <w:sz w:val="24"/>
              </w:rPr>
              <w:t>критериям оценки заявок участников закупки.</w:t>
            </w:r>
          </w:p>
          <w:p w14:paraId="69E1876B" w14:textId="0EFCB9AA" w:rsidR="00E964FF" w:rsidRPr="00E04A67" w:rsidRDefault="00E964FF" w:rsidP="00C36121">
            <w:pPr>
              <w:pStyle w:val="TableParagraph"/>
              <w:ind w:right="-15"/>
              <w:jc w:val="both"/>
              <w:rPr>
                <w:sz w:val="24"/>
              </w:rPr>
            </w:pPr>
            <w:r w:rsidRPr="00E04A67">
              <w:rPr>
                <w:sz w:val="24"/>
              </w:rPr>
              <w:t>Непредоставление в составе заявки на участие в запросе предложений таких документов не является основанием</w:t>
            </w:r>
            <w:r w:rsidRPr="00E04A67">
              <w:rPr>
                <w:spacing w:val="-4"/>
                <w:sz w:val="24"/>
              </w:rPr>
              <w:t xml:space="preserve"> </w:t>
            </w:r>
            <w:r w:rsidRPr="00E04A67">
              <w:rPr>
                <w:sz w:val="24"/>
              </w:rPr>
              <w:t>для</w:t>
            </w:r>
            <w:r w:rsidRPr="00E04A67">
              <w:rPr>
                <w:spacing w:val="-4"/>
                <w:sz w:val="24"/>
              </w:rPr>
              <w:t xml:space="preserve"> </w:t>
            </w:r>
            <w:r w:rsidRPr="00E04A67">
              <w:rPr>
                <w:sz w:val="24"/>
              </w:rPr>
              <w:t>отказа</w:t>
            </w:r>
            <w:r w:rsidRPr="00E04A67">
              <w:rPr>
                <w:spacing w:val="-4"/>
                <w:sz w:val="24"/>
              </w:rPr>
              <w:t xml:space="preserve"> </w:t>
            </w:r>
            <w:r w:rsidRPr="00E04A67">
              <w:rPr>
                <w:sz w:val="24"/>
              </w:rPr>
              <w:t>в</w:t>
            </w:r>
            <w:r w:rsidRPr="00E04A67">
              <w:rPr>
                <w:spacing w:val="-4"/>
                <w:sz w:val="24"/>
              </w:rPr>
              <w:t xml:space="preserve"> </w:t>
            </w:r>
            <w:r w:rsidRPr="00E04A67">
              <w:rPr>
                <w:sz w:val="24"/>
              </w:rPr>
              <w:t>допуске</w:t>
            </w:r>
            <w:r w:rsidRPr="00E04A67">
              <w:rPr>
                <w:spacing w:val="-4"/>
                <w:sz w:val="24"/>
              </w:rPr>
              <w:t xml:space="preserve"> </w:t>
            </w:r>
            <w:r w:rsidRPr="00E04A67">
              <w:rPr>
                <w:sz w:val="24"/>
              </w:rPr>
              <w:t>к</w:t>
            </w:r>
            <w:r w:rsidRPr="00E04A67">
              <w:rPr>
                <w:spacing w:val="-4"/>
                <w:sz w:val="24"/>
              </w:rPr>
              <w:t xml:space="preserve"> </w:t>
            </w:r>
            <w:r w:rsidRPr="00E04A67">
              <w:rPr>
                <w:sz w:val="24"/>
              </w:rPr>
              <w:t>участию</w:t>
            </w:r>
            <w:r w:rsidRPr="00E04A67">
              <w:rPr>
                <w:spacing w:val="-4"/>
                <w:sz w:val="24"/>
              </w:rPr>
              <w:t xml:space="preserve"> </w:t>
            </w:r>
            <w:r w:rsidRPr="00E04A67">
              <w:rPr>
                <w:sz w:val="24"/>
              </w:rPr>
              <w:t>в</w:t>
            </w:r>
            <w:r w:rsidRPr="00E04A67">
              <w:rPr>
                <w:spacing w:val="-4"/>
                <w:sz w:val="24"/>
              </w:rPr>
              <w:t xml:space="preserve"> </w:t>
            </w:r>
            <w:r w:rsidRPr="00E04A67">
              <w:rPr>
                <w:sz w:val="24"/>
              </w:rPr>
              <w:t>запросе предложений,</w:t>
            </w:r>
            <w:r w:rsidRPr="00E04A67">
              <w:rPr>
                <w:spacing w:val="-3"/>
                <w:sz w:val="24"/>
              </w:rPr>
              <w:t xml:space="preserve"> </w:t>
            </w:r>
            <w:r w:rsidRPr="00E04A67">
              <w:rPr>
                <w:sz w:val="24"/>
              </w:rPr>
              <w:t>однако</w:t>
            </w:r>
            <w:r w:rsidRPr="00E04A67">
              <w:rPr>
                <w:spacing w:val="-3"/>
                <w:sz w:val="24"/>
              </w:rPr>
              <w:t xml:space="preserve"> </w:t>
            </w:r>
            <w:r w:rsidRPr="00E04A67">
              <w:rPr>
                <w:sz w:val="24"/>
              </w:rPr>
              <w:t>при</w:t>
            </w:r>
            <w:r w:rsidRPr="00E04A67">
              <w:rPr>
                <w:spacing w:val="-4"/>
                <w:sz w:val="24"/>
              </w:rPr>
              <w:t xml:space="preserve"> </w:t>
            </w:r>
            <w:r w:rsidRPr="00E04A67">
              <w:rPr>
                <w:sz w:val="24"/>
              </w:rPr>
              <w:t>оценке</w:t>
            </w:r>
            <w:r w:rsidRPr="00E04A67">
              <w:rPr>
                <w:spacing w:val="-4"/>
                <w:sz w:val="24"/>
              </w:rPr>
              <w:t xml:space="preserve"> </w:t>
            </w:r>
            <w:r w:rsidRPr="00E04A67">
              <w:rPr>
                <w:sz w:val="24"/>
              </w:rPr>
              <w:t>заявок по настоящему показателю комиссией будут учитываться сведения, заявленные участниками закупки, которые подтверждены документально в составе заявки на участие в запросе предложений либо информацией, размещенной на сайте Единой информационной системы в сфере закупок zakupki.gov.ru.</w:t>
            </w:r>
          </w:p>
        </w:tc>
      </w:tr>
    </w:tbl>
    <w:p w14:paraId="1C0118FF" w14:textId="77777777" w:rsidR="00E964FF" w:rsidRPr="00E04A67" w:rsidRDefault="00E964FF" w:rsidP="00C36121">
      <w:pPr>
        <w:pStyle w:val="TableParagraph"/>
        <w:jc w:val="both"/>
        <w:rPr>
          <w:sz w:val="24"/>
        </w:rPr>
        <w:sectPr w:rsidR="00E964FF" w:rsidRPr="00E04A67">
          <w:pgSz w:w="11900" w:h="16840"/>
          <w:pgMar w:top="680" w:right="566" w:bottom="280" w:left="566" w:header="720" w:footer="720" w:gutter="0"/>
          <w:cols w:space="720"/>
        </w:sectPr>
      </w:pPr>
    </w:p>
    <w:p w14:paraId="7128AAA7" w14:textId="77777777" w:rsidR="00E964FF" w:rsidRPr="00E04A67" w:rsidRDefault="00E964FF" w:rsidP="00C36121">
      <w:pPr>
        <w:spacing w:after="0" w:line="240" w:lineRule="auto"/>
        <w:rPr>
          <w:rFonts w:ascii="Times New Roman" w:hAnsi="Times New Roman" w:cs="Times New Roman"/>
          <w:b/>
          <w:sz w:val="2"/>
        </w:rPr>
      </w:pPr>
    </w:p>
    <w:tbl>
      <w:tblPr>
        <w:tblStyle w:val="TableNormal10"/>
        <w:tblW w:w="0" w:type="auto"/>
        <w:tblInd w:w="16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827"/>
        <w:gridCol w:w="9632"/>
      </w:tblGrid>
      <w:tr w:rsidR="00E964FF" w:rsidRPr="00E04A67" w14:paraId="550665AC" w14:textId="77777777" w:rsidTr="005D6347">
        <w:trPr>
          <w:trHeight w:val="8704"/>
        </w:trPr>
        <w:tc>
          <w:tcPr>
            <w:tcW w:w="827" w:type="dxa"/>
          </w:tcPr>
          <w:p w14:paraId="4027B577" w14:textId="77777777" w:rsidR="00E964FF" w:rsidRPr="00E04A67" w:rsidRDefault="00E964FF" w:rsidP="00C36121">
            <w:pPr>
              <w:pStyle w:val="TableParagraph"/>
              <w:ind w:left="0"/>
            </w:pPr>
          </w:p>
        </w:tc>
        <w:tc>
          <w:tcPr>
            <w:tcW w:w="9632" w:type="dxa"/>
          </w:tcPr>
          <w:p w14:paraId="3C81C548" w14:textId="60B094F4" w:rsidR="00E964FF" w:rsidRPr="00E04A67" w:rsidRDefault="00E964FF" w:rsidP="00C36121">
            <w:pPr>
              <w:pStyle w:val="TableParagraph"/>
              <w:rPr>
                <w:sz w:val="24"/>
              </w:rPr>
            </w:pPr>
          </w:p>
          <w:p w14:paraId="0916C309" w14:textId="77777777" w:rsidR="00E964FF" w:rsidRPr="00E04A67" w:rsidRDefault="00E964FF" w:rsidP="00C36121">
            <w:pPr>
              <w:pStyle w:val="TableParagraph"/>
              <w:rPr>
                <w:b/>
                <w:sz w:val="24"/>
              </w:rPr>
            </w:pPr>
            <w:r w:rsidRPr="00E04A67">
              <w:rPr>
                <w:b/>
                <w:w w:val="90"/>
                <w:sz w:val="24"/>
              </w:rPr>
              <w:t>Порядок</w:t>
            </w:r>
            <w:r w:rsidRPr="00E04A67">
              <w:rPr>
                <w:b/>
                <w:spacing w:val="10"/>
                <w:sz w:val="24"/>
              </w:rPr>
              <w:t xml:space="preserve"> </w:t>
            </w:r>
            <w:r w:rsidRPr="00E04A67">
              <w:rPr>
                <w:b/>
                <w:spacing w:val="-2"/>
                <w:sz w:val="24"/>
              </w:rPr>
              <w:t>оценки:</w:t>
            </w:r>
          </w:p>
          <w:p w14:paraId="4944F26E" w14:textId="77777777" w:rsidR="00E964FF" w:rsidRPr="00E04A67" w:rsidRDefault="00E964FF" w:rsidP="00C36121">
            <w:pPr>
              <w:pStyle w:val="TableParagraph"/>
              <w:ind w:right="700"/>
              <w:rPr>
                <w:sz w:val="24"/>
              </w:rPr>
            </w:pPr>
            <w:r w:rsidRPr="00E04A67">
              <w:rPr>
                <w:sz w:val="24"/>
              </w:rPr>
              <w:t>Количество</w:t>
            </w:r>
            <w:r w:rsidRPr="00E04A67">
              <w:rPr>
                <w:spacing w:val="-6"/>
                <w:sz w:val="24"/>
              </w:rPr>
              <w:t xml:space="preserve"> </w:t>
            </w:r>
            <w:r w:rsidRPr="00E04A67">
              <w:rPr>
                <w:sz w:val="24"/>
              </w:rPr>
              <w:t>баллов,</w:t>
            </w:r>
            <w:r w:rsidRPr="00E04A67">
              <w:rPr>
                <w:spacing w:val="-6"/>
                <w:sz w:val="24"/>
              </w:rPr>
              <w:t xml:space="preserve"> </w:t>
            </w:r>
            <w:r w:rsidRPr="00E04A67">
              <w:rPr>
                <w:sz w:val="24"/>
              </w:rPr>
              <w:t>присуждаемых</w:t>
            </w:r>
            <w:r w:rsidRPr="00E04A67">
              <w:rPr>
                <w:spacing w:val="-6"/>
                <w:sz w:val="24"/>
              </w:rPr>
              <w:t xml:space="preserve"> </w:t>
            </w:r>
            <w:r w:rsidRPr="00E04A67">
              <w:rPr>
                <w:sz w:val="24"/>
              </w:rPr>
              <w:t>по</w:t>
            </w:r>
            <w:r w:rsidRPr="00E04A67">
              <w:rPr>
                <w:spacing w:val="-6"/>
                <w:sz w:val="24"/>
              </w:rPr>
              <w:t xml:space="preserve"> </w:t>
            </w:r>
            <w:r w:rsidRPr="00E04A67">
              <w:rPr>
                <w:sz w:val="24"/>
              </w:rPr>
              <w:t>показателю</w:t>
            </w:r>
            <w:r w:rsidRPr="00E04A67">
              <w:rPr>
                <w:spacing w:val="-6"/>
                <w:sz w:val="24"/>
              </w:rPr>
              <w:t xml:space="preserve"> </w:t>
            </w:r>
            <w:r w:rsidRPr="00E04A67">
              <w:rPr>
                <w:sz w:val="24"/>
              </w:rPr>
              <w:t>(</w:t>
            </w:r>
            <w:proofErr w:type="spellStart"/>
            <w:r w:rsidRPr="00E04A67">
              <w:rPr>
                <w:sz w:val="24"/>
              </w:rPr>
              <w:t>НЦБi</w:t>
            </w:r>
            <w:proofErr w:type="spellEnd"/>
            <w:r w:rsidRPr="00E04A67">
              <w:rPr>
                <w:sz w:val="24"/>
              </w:rPr>
              <w:t>),</w:t>
            </w:r>
            <w:r w:rsidRPr="00E04A67">
              <w:rPr>
                <w:spacing w:val="-6"/>
                <w:sz w:val="24"/>
              </w:rPr>
              <w:t xml:space="preserve"> </w:t>
            </w:r>
            <w:r w:rsidRPr="00E04A67">
              <w:rPr>
                <w:sz w:val="24"/>
              </w:rPr>
              <w:t>определяется</w:t>
            </w:r>
            <w:r w:rsidRPr="00E04A67">
              <w:rPr>
                <w:spacing w:val="-6"/>
                <w:sz w:val="24"/>
              </w:rPr>
              <w:t xml:space="preserve"> </w:t>
            </w:r>
            <w:r w:rsidRPr="00E04A67">
              <w:rPr>
                <w:sz w:val="24"/>
              </w:rPr>
              <w:t>по</w:t>
            </w:r>
            <w:r w:rsidRPr="00E04A67">
              <w:rPr>
                <w:spacing w:val="-6"/>
                <w:sz w:val="24"/>
              </w:rPr>
              <w:t xml:space="preserve"> </w:t>
            </w:r>
            <w:r w:rsidRPr="00E04A67">
              <w:rPr>
                <w:sz w:val="24"/>
              </w:rPr>
              <w:t>формуле: а) в случае если К</w:t>
            </w:r>
            <w:proofErr w:type="spellStart"/>
            <w:r w:rsidRPr="00E04A67">
              <w:rPr>
                <w:position w:val="-9"/>
                <w:sz w:val="19"/>
              </w:rPr>
              <w:t>max</w:t>
            </w:r>
            <w:proofErr w:type="spellEnd"/>
            <w:r w:rsidRPr="00E04A67">
              <w:rPr>
                <w:position w:val="-9"/>
                <w:sz w:val="19"/>
              </w:rPr>
              <w:t xml:space="preserve"> </w:t>
            </w:r>
            <w:proofErr w:type="gramStart"/>
            <w:r w:rsidRPr="00E04A67">
              <w:rPr>
                <w:sz w:val="24"/>
              </w:rPr>
              <w:t>&lt; К</w:t>
            </w:r>
            <w:r w:rsidRPr="00E04A67">
              <w:rPr>
                <w:position w:val="-9"/>
                <w:sz w:val="19"/>
              </w:rPr>
              <w:t>пред</w:t>
            </w:r>
            <w:proofErr w:type="gramEnd"/>
            <w:r w:rsidRPr="00E04A67">
              <w:rPr>
                <w:sz w:val="24"/>
              </w:rPr>
              <w:t>, - по формуле:</w:t>
            </w:r>
          </w:p>
          <w:p w14:paraId="75154EB5" w14:textId="77777777" w:rsidR="00E964FF" w:rsidRPr="00E04A67" w:rsidRDefault="00E964FF" w:rsidP="00C36121">
            <w:pPr>
              <w:pStyle w:val="TableParagraph"/>
              <w:ind w:left="31"/>
              <w:jc w:val="center"/>
              <w:rPr>
                <w:sz w:val="24"/>
              </w:rPr>
            </w:pPr>
            <w:r w:rsidRPr="00E04A67">
              <w:rPr>
                <w:sz w:val="24"/>
              </w:rPr>
              <w:t>НЦБ</w:t>
            </w:r>
            <w:r w:rsidRPr="00E04A67">
              <w:rPr>
                <w:position w:val="-9"/>
                <w:sz w:val="19"/>
              </w:rPr>
              <w:t>i</w:t>
            </w:r>
            <w:r w:rsidRPr="00E04A67">
              <w:rPr>
                <w:spacing w:val="11"/>
                <w:position w:val="-9"/>
                <w:sz w:val="19"/>
              </w:rPr>
              <w:t xml:space="preserve"> </w:t>
            </w:r>
            <w:r w:rsidRPr="00E04A67">
              <w:rPr>
                <w:sz w:val="24"/>
              </w:rPr>
              <w:t>=</w:t>
            </w:r>
            <w:r w:rsidRPr="00E04A67">
              <w:rPr>
                <w:spacing w:val="-1"/>
                <w:sz w:val="24"/>
              </w:rPr>
              <w:t xml:space="preserve"> </w:t>
            </w:r>
            <w:r w:rsidRPr="00E04A67">
              <w:rPr>
                <w:sz w:val="24"/>
              </w:rPr>
              <w:t>КЗ</w:t>
            </w:r>
            <w:r w:rsidRPr="00E04A67">
              <w:rPr>
                <w:spacing w:val="-2"/>
                <w:sz w:val="24"/>
              </w:rPr>
              <w:t xml:space="preserve"> </w:t>
            </w:r>
            <w:r w:rsidRPr="00E04A67">
              <w:rPr>
                <w:sz w:val="24"/>
              </w:rPr>
              <w:t>x 100 x</w:t>
            </w:r>
            <w:r w:rsidRPr="00E04A67">
              <w:rPr>
                <w:spacing w:val="-1"/>
                <w:sz w:val="24"/>
              </w:rPr>
              <w:t xml:space="preserve"> </w:t>
            </w:r>
            <w:r w:rsidRPr="00E04A67">
              <w:rPr>
                <w:sz w:val="24"/>
              </w:rPr>
              <w:t>(К</w:t>
            </w:r>
            <w:r w:rsidRPr="00E04A67">
              <w:rPr>
                <w:position w:val="-9"/>
                <w:sz w:val="19"/>
              </w:rPr>
              <w:t>i</w:t>
            </w:r>
            <w:r w:rsidRPr="00E04A67">
              <w:rPr>
                <w:spacing w:val="12"/>
                <w:position w:val="-9"/>
                <w:sz w:val="19"/>
              </w:rPr>
              <w:t xml:space="preserve"> </w:t>
            </w:r>
            <w:r w:rsidRPr="00E04A67">
              <w:rPr>
                <w:sz w:val="24"/>
              </w:rPr>
              <w:t>/</w:t>
            </w:r>
            <w:r w:rsidRPr="00E04A67">
              <w:rPr>
                <w:spacing w:val="-1"/>
                <w:sz w:val="24"/>
              </w:rPr>
              <w:t xml:space="preserve"> </w:t>
            </w:r>
            <w:r w:rsidRPr="00E04A67">
              <w:rPr>
                <w:spacing w:val="-2"/>
                <w:sz w:val="24"/>
              </w:rPr>
              <w:t>К</w:t>
            </w:r>
            <w:proofErr w:type="spellStart"/>
            <w:r w:rsidRPr="00E04A67">
              <w:rPr>
                <w:spacing w:val="-2"/>
                <w:position w:val="-9"/>
                <w:sz w:val="19"/>
              </w:rPr>
              <w:t>max</w:t>
            </w:r>
            <w:proofErr w:type="spellEnd"/>
            <w:r w:rsidRPr="00E04A67">
              <w:rPr>
                <w:spacing w:val="-2"/>
                <w:sz w:val="24"/>
              </w:rPr>
              <w:t>);</w:t>
            </w:r>
          </w:p>
          <w:p w14:paraId="4D797368" w14:textId="77777777" w:rsidR="00E964FF" w:rsidRPr="00E04A67" w:rsidRDefault="00E964FF" w:rsidP="00C36121">
            <w:pPr>
              <w:pStyle w:val="TableParagraph"/>
              <w:rPr>
                <w:sz w:val="24"/>
              </w:rPr>
            </w:pPr>
            <w:r w:rsidRPr="00E04A67">
              <w:rPr>
                <w:sz w:val="24"/>
              </w:rPr>
              <w:t>б</w:t>
            </w:r>
            <w:proofErr w:type="gramStart"/>
            <w:r w:rsidRPr="00E04A67">
              <w:rPr>
                <w:sz w:val="24"/>
              </w:rPr>
              <w:t>) в</w:t>
            </w:r>
            <w:r w:rsidRPr="00E04A67">
              <w:rPr>
                <w:spacing w:val="-1"/>
                <w:sz w:val="24"/>
              </w:rPr>
              <w:t xml:space="preserve"> </w:t>
            </w:r>
            <w:r w:rsidRPr="00E04A67">
              <w:rPr>
                <w:sz w:val="24"/>
              </w:rPr>
              <w:t>случае</w:t>
            </w:r>
            <w:r w:rsidRPr="00E04A67">
              <w:rPr>
                <w:spacing w:val="-1"/>
                <w:sz w:val="24"/>
              </w:rPr>
              <w:t xml:space="preserve"> </w:t>
            </w:r>
            <w:r w:rsidRPr="00E04A67">
              <w:rPr>
                <w:sz w:val="24"/>
              </w:rPr>
              <w:t>если</w:t>
            </w:r>
            <w:proofErr w:type="gramEnd"/>
            <w:r w:rsidRPr="00E04A67">
              <w:rPr>
                <w:spacing w:val="-1"/>
                <w:sz w:val="24"/>
              </w:rPr>
              <w:t xml:space="preserve"> </w:t>
            </w:r>
            <w:r w:rsidRPr="00E04A67">
              <w:rPr>
                <w:sz w:val="24"/>
              </w:rPr>
              <w:t>К</w:t>
            </w:r>
            <w:proofErr w:type="spellStart"/>
            <w:r w:rsidRPr="00E04A67">
              <w:rPr>
                <w:position w:val="-9"/>
                <w:sz w:val="19"/>
              </w:rPr>
              <w:t>max</w:t>
            </w:r>
            <w:proofErr w:type="spellEnd"/>
            <w:r w:rsidRPr="00E04A67">
              <w:rPr>
                <w:spacing w:val="12"/>
                <w:position w:val="-9"/>
                <w:sz w:val="19"/>
              </w:rPr>
              <w:t xml:space="preserve"> </w:t>
            </w:r>
            <w:r w:rsidRPr="00E04A67">
              <w:rPr>
                <w:sz w:val="24"/>
              </w:rPr>
              <w:t>≥</w:t>
            </w:r>
            <w:r w:rsidRPr="00E04A67">
              <w:rPr>
                <w:spacing w:val="-1"/>
                <w:sz w:val="24"/>
              </w:rPr>
              <w:t xml:space="preserve"> </w:t>
            </w:r>
            <w:r w:rsidRPr="00E04A67">
              <w:rPr>
                <w:sz w:val="24"/>
              </w:rPr>
              <w:t>К</w:t>
            </w:r>
            <w:r w:rsidRPr="00E04A67">
              <w:rPr>
                <w:position w:val="-9"/>
                <w:sz w:val="19"/>
              </w:rPr>
              <w:t>пред</w:t>
            </w:r>
            <w:r w:rsidRPr="00E04A67">
              <w:rPr>
                <w:sz w:val="24"/>
              </w:rPr>
              <w:t>, - по</w:t>
            </w:r>
            <w:r w:rsidRPr="00E04A67">
              <w:rPr>
                <w:spacing w:val="1"/>
                <w:sz w:val="24"/>
              </w:rPr>
              <w:t xml:space="preserve"> </w:t>
            </w:r>
            <w:r w:rsidRPr="00E04A67">
              <w:rPr>
                <w:spacing w:val="-2"/>
                <w:sz w:val="24"/>
              </w:rPr>
              <w:t>формуле:</w:t>
            </w:r>
          </w:p>
          <w:p w14:paraId="474D4E26" w14:textId="77777777" w:rsidR="00E964FF" w:rsidRPr="00E04A67" w:rsidRDefault="00E964FF" w:rsidP="00C36121">
            <w:pPr>
              <w:pStyle w:val="TableParagraph"/>
              <w:ind w:left="31"/>
              <w:jc w:val="center"/>
              <w:rPr>
                <w:sz w:val="24"/>
              </w:rPr>
            </w:pPr>
            <w:r w:rsidRPr="00E04A67">
              <w:rPr>
                <w:sz w:val="24"/>
              </w:rPr>
              <w:t>НЦБ</w:t>
            </w:r>
            <w:r w:rsidRPr="00E04A67">
              <w:rPr>
                <w:position w:val="-9"/>
                <w:sz w:val="19"/>
              </w:rPr>
              <w:t>i</w:t>
            </w:r>
            <w:r w:rsidRPr="00E04A67">
              <w:rPr>
                <w:spacing w:val="11"/>
                <w:position w:val="-9"/>
                <w:sz w:val="19"/>
              </w:rPr>
              <w:t xml:space="preserve"> </w:t>
            </w:r>
            <w:r w:rsidRPr="00E04A67">
              <w:rPr>
                <w:sz w:val="24"/>
              </w:rPr>
              <w:t>=</w:t>
            </w:r>
            <w:r w:rsidRPr="00E04A67">
              <w:rPr>
                <w:spacing w:val="-1"/>
                <w:sz w:val="24"/>
              </w:rPr>
              <w:t xml:space="preserve"> </w:t>
            </w:r>
            <w:r w:rsidRPr="00E04A67">
              <w:rPr>
                <w:sz w:val="24"/>
              </w:rPr>
              <w:t>КЗ</w:t>
            </w:r>
            <w:r w:rsidRPr="00E04A67">
              <w:rPr>
                <w:spacing w:val="-1"/>
                <w:sz w:val="24"/>
              </w:rPr>
              <w:t xml:space="preserve"> </w:t>
            </w:r>
            <w:r w:rsidRPr="00E04A67">
              <w:rPr>
                <w:sz w:val="24"/>
              </w:rPr>
              <w:t>x 100</w:t>
            </w:r>
            <w:r w:rsidRPr="00E04A67">
              <w:rPr>
                <w:spacing w:val="-1"/>
                <w:sz w:val="24"/>
              </w:rPr>
              <w:t xml:space="preserve"> </w:t>
            </w:r>
            <w:r w:rsidRPr="00E04A67">
              <w:rPr>
                <w:sz w:val="24"/>
              </w:rPr>
              <w:t>x (К</w:t>
            </w:r>
            <w:r w:rsidRPr="00E04A67">
              <w:rPr>
                <w:position w:val="-9"/>
                <w:sz w:val="19"/>
              </w:rPr>
              <w:t>i</w:t>
            </w:r>
            <w:r w:rsidRPr="00E04A67">
              <w:rPr>
                <w:spacing w:val="12"/>
                <w:position w:val="-9"/>
                <w:sz w:val="19"/>
              </w:rPr>
              <w:t xml:space="preserve"> </w:t>
            </w:r>
            <w:r w:rsidRPr="00E04A67">
              <w:rPr>
                <w:sz w:val="24"/>
              </w:rPr>
              <w:t>/</w:t>
            </w:r>
            <w:r w:rsidRPr="00E04A67">
              <w:rPr>
                <w:spacing w:val="-1"/>
                <w:sz w:val="24"/>
              </w:rPr>
              <w:t xml:space="preserve"> </w:t>
            </w:r>
            <w:r w:rsidRPr="00E04A67">
              <w:rPr>
                <w:spacing w:val="-2"/>
                <w:sz w:val="24"/>
              </w:rPr>
              <w:t>К</w:t>
            </w:r>
            <w:r w:rsidRPr="00E04A67">
              <w:rPr>
                <w:spacing w:val="-2"/>
                <w:position w:val="-9"/>
                <w:sz w:val="19"/>
              </w:rPr>
              <w:t>пред</w:t>
            </w:r>
            <w:r w:rsidRPr="00E04A67">
              <w:rPr>
                <w:spacing w:val="-2"/>
                <w:sz w:val="24"/>
              </w:rPr>
              <w:t>);</w:t>
            </w:r>
          </w:p>
          <w:p w14:paraId="7BBBDAD2" w14:textId="77777777" w:rsidR="00E964FF" w:rsidRPr="00E04A67" w:rsidRDefault="00E964FF" w:rsidP="00C36121">
            <w:pPr>
              <w:pStyle w:val="TableParagraph"/>
              <w:ind w:right="6271"/>
              <w:rPr>
                <w:sz w:val="24"/>
              </w:rPr>
            </w:pPr>
            <w:r w:rsidRPr="00E04A67">
              <w:rPr>
                <w:sz w:val="24"/>
              </w:rPr>
              <w:t>при</w:t>
            </w:r>
            <w:r w:rsidRPr="00E04A67">
              <w:rPr>
                <w:spacing w:val="-6"/>
                <w:sz w:val="24"/>
              </w:rPr>
              <w:t xml:space="preserve"> </w:t>
            </w:r>
            <w:r w:rsidRPr="00E04A67">
              <w:rPr>
                <w:sz w:val="24"/>
              </w:rPr>
              <w:t>этом</w:t>
            </w:r>
            <w:r w:rsidRPr="00E04A67">
              <w:rPr>
                <w:spacing w:val="-6"/>
                <w:sz w:val="24"/>
              </w:rPr>
              <w:t xml:space="preserve"> </w:t>
            </w:r>
            <w:r w:rsidRPr="00E04A67">
              <w:rPr>
                <w:sz w:val="24"/>
              </w:rPr>
              <w:t>НЦБ</w:t>
            </w:r>
            <w:proofErr w:type="spellStart"/>
            <w:r w:rsidRPr="00E04A67">
              <w:rPr>
                <w:position w:val="-9"/>
                <w:sz w:val="19"/>
              </w:rPr>
              <w:t>max</w:t>
            </w:r>
            <w:proofErr w:type="spellEnd"/>
            <w:r w:rsidRPr="00E04A67">
              <w:rPr>
                <w:position w:val="-9"/>
                <w:sz w:val="19"/>
              </w:rPr>
              <w:t xml:space="preserve"> </w:t>
            </w:r>
            <w:r w:rsidRPr="00E04A67">
              <w:rPr>
                <w:sz w:val="24"/>
              </w:rPr>
              <w:t>=</w:t>
            </w:r>
            <w:r w:rsidRPr="00E04A67">
              <w:rPr>
                <w:spacing w:val="-6"/>
                <w:sz w:val="24"/>
              </w:rPr>
              <w:t xml:space="preserve"> </w:t>
            </w:r>
            <w:r w:rsidRPr="00E04A67">
              <w:rPr>
                <w:sz w:val="24"/>
              </w:rPr>
              <w:t>КЗ</w:t>
            </w:r>
            <w:r w:rsidRPr="00E04A67">
              <w:rPr>
                <w:spacing w:val="-6"/>
                <w:sz w:val="24"/>
              </w:rPr>
              <w:t xml:space="preserve"> </w:t>
            </w:r>
            <w:r w:rsidRPr="00E04A67">
              <w:rPr>
                <w:sz w:val="24"/>
              </w:rPr>
              <w:t>x</w:t>
            </w:r>
            <w:r w:rsidRPr="00E04A67">
              <w:rPr>
                <w:spacing w:val="-5"/>
                <w:sz w:val="24"/>
              </w:rPr>
              <w:t xml:space="preserve"> </w:t>
            </w:r>
            <w:r w:rsidRPr="00E04A67">
              <w:rPr>
                <w:sz w:val="24"/>
              </w:rPr>
              <w:t xml:space="preserve">100, </w:t>
            </w:r>
            <w:r w:rsidRPr="00E04A67">
              <w:rPr>
                <w:spacing w:val="-4"/>
                <w:sz w:val="24"/>
              </w:rPr>
              <w:t>где:</w:t>
            </w:r>
          </w:p>
          <w:p w14:paraId="70C6B461" w14:textId="77777777" w:rsidR="00E964FF" w:rsidRPr="00E04A67" w:rsidRDefault="00E964FF" w:rsidP="00C36121">
            <w:pPr>
              <w:pStyle w:val="TableParagraph"/>
              <w:rPr>
                <w:sz w:val="24"/>
              </w:rPr>
            </w:pPr>
            <w:r w:rsidRPr="00E04A67">
              <w:rPr>
                <w:sz w:val="24"/>
              </w:rPr>
              <w:t>КЗ</w:t>
            </w:r>
            <w:r w:rsidRPr="00E04A67">
              <w:rPr>
                <w:spacing w:val="-6"/>
                <w:sz w:val="24"/>
              </w:rPr>
              <w:t xml:space="preserve"> </w:t>
            </w:r>
            <w:r w:rsidRPr="00E04A67">
              <w:rPr>
                <w:sz w:val="24"/>
              </w:rPr>
              <w:t>-</w:t>
            </w:r>
            <w:r w:rsidRPr="00E04A67">
              <w:rPr>
                <w:spacing w:val="-2"/>
                <w:sz w:val="24"/>
              </w:rPr>
              <w:t xml:space="preserve"> </w:t>
            </w:r>
            <w:r w:rsidRPr="00E04A67">
              <w:rPr>
                <w:sz w:val="24"/>
              </w:rPr>
              <w:t>коэффициент</w:t>
            </w:r>
            <w:r w:rsidRPr="00E04A67">
              <w:rPr>
                <w:spacing w:val="-3"/>
                <w:sz w:val="24"/>
              </w:rPr>
              <w:t xml:space="preserve"> </w:t>
            </w:r>
            <w:r w:rsidRPr="00E04A67">
              <w:rPr>
                <w:sz w:val="24"/>
              </w:rPr>
              <w:t>значимости</w:t>
            </w:r>
            <w:r w:rsidRPr="00E04A67">
              <w:rPr>
                <w:spacing w:val="-3"/>
                <w:sz w:val="24"/>
              </w:rPr>
              <w:t xml:space="preserve"> </w:t>
            </w:r>
            <w:r w:rsidRPr="00E04A67">
              <w:rPr>
                <w:spacing w:val="-2"/>
                <w:sz w:val="24"/>
              </w:rPr>
              <w:t>показателя.</w:t>
            </w:r>
          </w:p>
          <w:p w14:paraId="1202E474" w14:textId="77777777" w:rsidR="00E964FF" w:rsidRPr="00E04A67" w:rsidRDefault="00E964FF" w:rsidP="00C36121">
            <w:pPr>
              <w:pStyle w:val="TableParagraph"/>
              <w:rPr>
                <w:sz w:val="24"/>
              </w:rPr>
            </w:pPr>
            <w:proofErr w:type="spellStart"/>
            <w:r w:rsidRPr="00E04A67">
              <w:rPr>
                <w:sz w:val="24"/>
              </w:rPr>
              <w:t>Кi</w:t>
            </w:r>
            <w:proofErr w:type="spellEnd"/>
            <w:r w:rsidRPr="00E04A67">
              <w:rPr>
                <w:spacing w:val="-4"/>
                <w:sz w:val="24"/>
              </w:rPr>
              <w:t xml:space="preserve"> </w:t>
            </w:r>
            <w:r w:rsidRPr="00E04A67">
              <w:rPr>
                <w:sz w:val="24"/>
              </w:rPr>
              <w:t>-</w:t>
            </w:r>
            <w:r w:rsidRPr="00E04A67">
              <w:rPr>
                <w:spacing w:val="-3"/>
                <w:sz w:val="24"/>
              </w:rPr>
              <w:t xml:space="preserve"> </w:t>
            </w:r>
            <w:r w:rsidRPr="00E04A67">
              <w:rPr>
                <w:sz w:val="24"/>
              </w:rPr>
              <w:t>предложение</w:t>
            </w:r>
            <w:r w:rsidRPr="00E04A67">
              <w:rPr>
                <w:spacing w:val="-4"/>
                <w:sz w:val="24"/>
              </w:rPr>
              <w:t xml:space="preserve"> </w:t>
            </w:r>
            <w:r w:rsidRPr="00E04A67">
              <w:rPr>
                <w:sz w:val="24"/>
              </w:rPr>
              <w:t>участника</w:t>
            </w:r>
            <w:r w:rsidRPr="00E04A67">
              <w:rPr>
                <w:spacing w:val="-4"/>
                <w:sz w:val="24"/>
              </w:rPr>
              <w:t xml:space="preserve"> </w:t>
            </w:r>
            <w:r w:rsidRPr="00E04A67">
              <w:rPr>
                <w:sz w:val="24"/>
              </w:rPr>
              <w:t>закупки,</w:t>
            </w:r>
            <w:r w:rsidRPr="00E04A67">
              <w:rPr>
                <w:spacing w:val="-3"/>
                <w:sz w:val="24"/>
              </w:rPr>
              <w:t xml:space="preserve"> </w:t>
            </w:r>
            <w:r w:rsidRPr="00E04A67">
              <w:rPr>
                <w:sz w:val="24"/>
              </w:rPr>
              <w:t>заявка</w:t>
            </w:r>
            <w:r w:rsidRPr="00E04A67">
              <w:rPr>
                <w:spacing w:val="-4"/>
                <w:sz w:val="24"/>
              </w:rPr>
              <w:t xml:space="preserve"> </w:t>
            </w:r>
            <w:r w:rsidRPr="00E04A67">
              <w:rPr>
                <w:sz w:val="24"/>
              </w:rPr>
              <w:t>(предложение)</w:t>
            </w:r>
            <w:r w:rsidRPr="00E04A67">
              <w:rPr>
                <w:spacing w:val="-3"/>
                <w:sz w:val="24"/>
              </w:rPr>
              <w:t xml:space="preserve"> </w:t>
            </w:r>
            <w:r w:rsidRPr="00E04A67">
              <w:rPr>
                <w:sz w:val="24"/>
              </w:rPr>
              <w:t>которого</w:t>
            </w:r>
            <w:r w:rsidRPr="00E04A67">
              <w:rPr>
                <w:spacing w:val="-3"/>
                <w:sz w:val="24"/>
              </w:rPr>
              <w:t xml:space="preserve"> </w:t>
            </w:r>
            <w:r w:rsidRPr="00E04A67">
              <w:rPr>
                <w:spacing w:val="-2"/>
                <w:sz w:val="24"/>
              </w:rPr>
              <w:t>оценивается;</w:t>
            </w:r>
          </w:p>
          <w:p w14:paraId="1402E952" w14:textId="77777777" w:rsidR="00E964FF" w:rsidRPr="00E04A67" w:rsidRDefault="00E964FF" w:rsidP="00C36121">
            <w:pPr>
              <w:pStyle w:val="TableParagraph"/>
              <w:rPr>
                <w:sz w:val="24"/>
              </w:rPr>
            </w:pPr>
            <w:r w:rsidRPr="00E04A67">
              <w:rPr>
                <w:sz w:val="24"/>
              </w:rPr>
              <w:t>К</w:t>
            </w:r>
            <w:proofErr w:type="spellStart"/>
            <w:r w:rsidRPr="00E04A67">
              <w:rPr>
                <w:position w:val="-9"/>
                <w:sz w:val="19"/>
              </w:rPr>
              <w:t>max</w:t>
            </w:r>
            <w:proofErr w:type="spellEnd"/>
            <w:r w:rsidRPr="00E04A67">
              <w:rPr>
                <w:spacing w:val="80"/>
                <w:position w:val="-9"/>
                <w:sz w:val="19"/>
              </w:rPr>
              <w:t xml:space="preserve"> </w:t>
            </w:r>
            <w:r w:rsidRPr="00E04A67">
              <w:rPr>
                <w:sz w:val="24"/>
              </w:rPr>
              <w:t>-</w:t>
            </w:r>
            <w:r w:rsidRPr="00E04A67">
              <w:rPr>
                <w:spacing w:val="80"/>
                <w:sz w:val="24"/>
              </w:rPr>
              <w:t xml:space="preserve"> </w:t>
            </w:r>
            <w:r w:rsidRPr="00E04A67">
              <w:rPr>
                <w:sz w:val="24"/>
              </w:rPr>
              <w:t>максимальное</w:t>
            </w:r>
            <w:r w:rsidRPr="00E04A67">
              <w:rPr>
                <w:spacing w:val="80"/>
                <w:sz w:val="24"/>
              </w:rPr>
              <w:t xml:space="preserve"> </w:t>
            </w:r>
            <w:r w:rsidRPr="00E04A67">
              <w:rPr>
                <w:sz w:val="24"/>
              </w:rPr>
              <w:t>предложение</w:t>
            </w:r>
            <w:r w:rsidRPr="00E04A67">
              <w:rPr>
                <w:spacing w:val="80"/>
                <w:sz w:val="24"/>
              </w:rPr>
              <w:t xml:space="preserve"> </w:t>
            </w:r>
            <w:r w:rsidRPr="00E04A67">
              <w:rPr>
                <w:sz w:val="24"/>
              </w:rPr>
              <w:t>из</w:t>
            </w:r>
            <w:r w:rsidRPr="00E04A67">
              <w:rPr>
                <w:spacing w:val="80"/>
                <w:sz w:val="24"/>
              </w:rPr>
              <w:t xml:space="preserve"> </w:t>
            </w:r>
            <w:r w:rsidRPr="00E04A67">
              <w:rPr>
                <w:sz w:val="24"/>
              </w:rPr>
              <w:t>предложений</w:t>
            </w:r>
            <w:r w:rsidRPr="00E04A67">
              <w:rPr>
                <w:spacing w:val="80"/>
                <w:sz w:val="24"/>
              </w:rPr>
              <w:t xml:space="preserve"> </w:t>
            </w:r>
            <w:r w:rsidRPr="00E04A67">
              <w:rPr>
                <w:sz w:val="24"/>
              </w:rPr>
              <w:t>по</w:t>
            </w:r>
            <w:r w:rsidRPr="00E04A67">
              <w:rPr>
                <w:spacing w:val="80"/>
                <w:sz w:val="24"/>
              </w:rPr>
              <w:t xml:space="preserve"> </w:t>
            </w:r>
            <w:r w:rsidRPr="00E04A67">
              <w:rPr>
                <w:sz w:val="24"/>
              </w:rPr>
              <w:t>критерию</w:t>
            </w:r>
            <w:r w:rsidRPr="00E04A67">
              <w:rPr>
                <w:spacing w:val="80"/>
                <w:sz w:val="24"/>
              </w:rPr>
              <w:t xml:space="preserve"> </w:t>
            </w:r>
            <w:r w:rsidRPr="00E04A67">
              <w:rPr>
                <w:sz w:val="24"/>
              </w:rPr>
              <w:t>оценки,</w:t>
            </w:r>
            <w:r w:rsidRPr="00E04A67">
              <w:rPr>
                <w:spacing w:val="80"/>
                <w:sz w:val="24"/>
              </w:rPr>
              <w:t xml:space="preserve"> </w:t>
            </w:r>
            <w:r w:rsidRPr="00E04A67">
              <w:rPr>
                <w:sz w:val="24"/>
              </w:rPr>
              <w:t>сделанных участниками закупки;</w:t>
            </w:r>
          </w:p>
          <w:p w14:paraId="4EBDA496" w14:textId="77777777" w:rsidR="00E964FF" w:rsidRPr="00E04A67" w:rsidRDefault="00E964FF" w:rsidP="00C36121">
            <w:pPr>
              <w:pStyle w:val="TableParagraph"/>
              <w:ind w:right="-19"/>
              <w:rPr>
                <w:sz w:val="24"/>
              </w:rPr>
            </w:pPr>
            <w:r w:rsidRPr="00E04A67">
              <w:rPr>
                <w:sz w:val="24"/>
              </w:rPr>
              <w:t>НЦБ</w:t>
            </w:r>
            <w:proofErr w:type="spellStart"/>
            <w:r w:rsidRPr="00E04A67">
              <w:rPr>
                <w:position w:val="-9"/>
                <w:sz w:val="19"/>
              </w:rPr>
              <w:t>max</w:t>
            </w:r>
            <w:proofErr w:type="spellEnd"/>
            <w:r w:rsidRPr="00E04A67">
              <w:rPr>
                <w:position w:val="-9"/>
                <w:sz w:val="19"/>
              </w:rPr>
              <w:t xml:space="preserve"> </w:t>
            </w:r>
            <w:r w:rsidRPr="00E04A67">
              <w:rPr>
                <w:sz w:val="24"/>
              </w:rPr>
              <w:t xml:space="preserve">- количество баллов по критерию оценки (показателю), присуждаемых участникам, </w:t>
            </w:r>
            <w:r w:rsidRPr="00E04A67">
              <w:rPr>
                <w:spacing w:val="10"/>
                <w:sz w:val="24"/>
              </w:rPr>
              <w:t>предложение</w:t>
            </w:r>
            <w:r w:rsidRPr="00E04A67">
              <w:rPr>
                <w:spacing w:val="53"/>
                <w:sz w:val="24"/>
              </w:rPr>
              <w:t xml:space="preserve"> </w:t>
            </w:r>
            <w:r w:rsidRPr="00E04A67">
              <w:rPr>
                <w:spacing w:val="10"/>
                <w:sz w:val="24"/>
              </w:rPr>
              <w:t>которых</w:t>
            </w:r>
            <w:r w:rsidRPr="00E04A67">
              <w:rPr>
                <w:spacing w:val="56"/>
                <w:sz w:val="24"/>
              </w:rPr>
              <w:t xml:space="preserve"> </w:t>
            </w:r>
            <w:r w:rsidRPr="00E04A67">
              <w:rPr>
                <w:spacing w:val="9"/>
                <w:sz w:val="24"/>
              </w:rPr>
              <w:t>превышает</w:t>
            </w:r>
            <w:r w:rsidRPr="00E04A67">
              <w:rPr>
                <w:spacing w:val="56"/>
                <w:sz w:val="24"/>
              </w:rPr>
              <w:t xml:space="preserve"> </w:t>
            </w:r>
            <w:r w:rsidRPr="00E04A67">
              <w:rPr>
                <w:spacing w:val="10"/>
                <w:sz w:val="24"/>
              </w:rPr>
              <w:t>предельно</w:t>
            </w:r>
            <w:r w:rsidRPr="00E04A67">
              <w:rPr>
                <w:spacing w:val="55"/>
                <w:sz w:val="24"/>
              </w:rPr>
              <w:t xml:space="preserve"> </w:t>
            </w:r>
            <w:r w:rsidRPr="00E04A67">
              <w:rPr>
                <w:spacing w:val="10"/>
                <w:sz w:val="24"/>
              </w:rPr>
              <w:t>необходимое</w:t>
            </w:r>
            <w:r w:rsidRPr="00E04A67">
              <w:rPr>
                <w:spacing w:val="56"/>
                <w:sz w:val="24"/>
              </w:rPr>
              <w:t xml:space="preserve"> </w:t>
            </w:r>
            <w:r w:rsidRPr="00E04A67">
              <w:rPr>
                <w:spacing w:val="10"/>
                <w:sz w:val="24"/>
              </w:rPr>
              <w:t>максимальное</w:t>
            </w:r>
            <w:r w:rsidRPr="00E04A67">
              <w:rPr>
                <w:spacing w:val="56"/>
                <w:sz w:val="24"/>
              </w:rPr>
              <w:t xml:space="preserve"> </w:t>
            </w:r>
            <w:r w:rsidRPr="00E04A67">
              <w:rPr>
                <w:spacing w:val="10"/>
                <w:sz w:val="24"/>
              </w:rPr>
              <w:t>значение,</w:t>
            </w:r>
          </w:p>
          <w:p w14:paraId="5C5FF85D" w14:textId="77777777" w:rsidR="00E964FF" w:rsidRPr="00E04A67" w:rsidRDefault="00E964FF" w:rsidP="00C36121">
            <w:pPr>
              <w:pStyle w:val="TableParagraph"/>
              <w:rPr>
                <w:sz w:val="24"/>
              </w:rPr>
            </w:pPr>
            <w:r w:rsidRPr="00E04A67">
              <w:rPr>
                <w:sz w:val="24"/>
              </w:rPr>
              <w:t>установленное</w:t>
            </w:r>
            <w:r w:rsidRPr="00E04A67">
              <w:rPr>
                <w:spacing w:val="-13"/>
                <w:sz w:val="24"/>
              </w:rPr>
              <w:t xml:space="preserve"> </w:t>
            </w:r>
            <w:r w:rsidRPr="00E04A67">
              <w:rPr>
                <w:spacing w:val="-2"/>
                <w:sz w:val="24"/>
              </w:rPr>
              <w:t>заказчиком.</w:t>
            </w:r>
          </w:p>
          <w:p w14:paraId="68C7FADF" w14:textId="77777777" w:rsidR="00E964FF" w:rsidRPr="00E04A67" w:rsidRDefault="00E964FF" w:rsidP="00C36121">
            <w:pPr>
              <w:pStyle w:val="TableParagraph"/>
              <w:rPr>
                <w:sz w:val="24"/>
              </w:rPr>
            </w:pPr>
            <w:r w:rsidRPr="00E04A67">
              <w:rPr>
                <w:sz w:val="24"/>
              </w:rPr>
              <w:t>К</w:t>
            </w:r>
            <w:r w:rsidRPr="00E04A67">
              <w:rPr>
                <w:position w:val="-9"/>
                <w:sz w:val="19"/>
              </w:rPr>
              <w:t>пред</w:t>
            </w:r>
            <w:r w:rsidRPr="00E04A67">
              <w:rPr>
                <w:spacing w:val="80"/>
                <w:w w:val="150"/>
                <w:position w:val="-9"/>
                <w:sz w:val="19"/>
              </w:rPr>
              <w:t xml:space="preserve"> </w:t>
            </w:r>
            <w:r w:rsidRPr="00E04A67">
              <w:rPr>
                <w:sz w:val="24"/>
              </w:rPr>
              <w:t>–</w:t>
            </w:r>
            <w:r w:rsidRPr="00E04A67">
              <w:rPr>
                <w:spacing w:val="80"/>
                <w:sz w:val="24"/>
              </w:rPr>
              <w:t xml:space="preserve"> </w:t>
            </w:r>
            <w:r w:rsidRPr="00E04A67">
              <w:rPr>
                <w:sz w:val="24"/>
              </w:rPr>
              <w:t>предельное</w:t>
            </w:r>
            <w:r w:rsidRPr="00E04A67">
              <w:rPr>
                <w:spacing w:val="80"/>
                <w:sz w:val="24"/>
              </w:rPr>
              <w:t xml:space="preserve"> </w:t>
            </w:r>
            <w:r w:rsidRPr="00E04A67">
              <w:rPr>
                <w:sz w:val="24"/>
              </w:rPr>
              <w:t>максимальное</w:t>
            </w:r>
            <w:r w:rsidRPr="00E04A67">
              <w:rPr>
                <w:spacing w:val="80"/>
                <w:sz w:val="24"/>
              </w:rPr>
              <w:t xml:space="preserve"> </w:t>
            </w:r>
            <w:r w:rsidRPr="00E04A67">
              <w:rPr>
                <w:sz w:val="24"/>
              </w:rPr>
              <w:t>значение</w:t>
            </w:r>
            <w:r w:rsidRPr="00E04A67">
              <w:rPr>
                <w:spacing w:val="80"/>
                <w:sz w:val="24"/>
              </w:rPr>
              <w:t xml:space="preserve"> </w:t>
            </w:r>
            <w:r w:rsidRPr="00E04A67">
              <w:rPr>
                <w:sz w:val="24"/>
              </w:rPr>
              <w:t>показателя,</w:t>
            </w:r>
            <w:r w:rsidRPr="00E04A67">
              <w:rPr>
                <w:spacing w:val="80"/>
                <w:sz w:val="24"/>
              </w:rPr>
              <w:t xml:space="preserve"> </w:t>
            </w:r>
            <w:r w:rsidRPr="00E04A67">
              <w:rPr>
                <w:sz w:val="24"/>
              </w:rPr>
              <w:t>установленное</w:t>
            </w:r>
            <w:r w:rsidRPr="00E04A67">
              <w:rPr>
                <w:spacing w:val="80"/>
                <w:sz w:val="24"/>
              </w:rPr>
              <w:t xml:space="preserve"> </w:t>
            </w:r>
            <w:r w:rsidRPr="00E04A67">
              <w:rPr>
                <w:sz w:val="24"/>
              </w:rPr>
              <w:t>заказчиком</w:t>
            </w:r>
            <w:r w:rsidRPr="00E04A67">
              <w:rPr>
                <w:spacing w:val="80"/>
                <w:sz w:val="24"/>
              </w:rPr>
              <w:t xml:space="preserve"> </w:t>
            </w:r>
            <w:r w:rsidRPr="00E04A67">
              <w:rPr>
                <w:sz w:val="24"/>
              </w:rPr>
              <w:t>и</w:t>
            </w:r>
            <w:r w:rsidRPr="00E04A67">
              <w:rPr>
                <w:spacing w:val="40"/>
                <w:sz w:val="24"/>
              </w:rPr>
              <w:t xml:space="preserve"> </w:t>
            </w:r>
            <w:r w:rsidRPr="00E04A67">
              <w:rPr>
                <w:sz w:val="24"/>
              </w:rPr>
              <w:t>определено в размере</w:t>
            </w:r>
          </w:p>
          <w:p w14:paraId="5AF03D36" w14:textId="7DF3D954" w:rsidR="00E964FF" w:rsidRPr="00E04A67" w:rsidRDefault="00E964FF" w:rsidP="00C36121">
            <w:pPr>
              <w:pStyle w:val="TableParagraph"/>
              <w:ind w:right="4326"/>
              <w:rPr>
                <w:sz w:val="24"/>
              </w:rPr>
            </w:pPr>
            <w:r w:rsidRPr="00E04A67">
              <w:rPr>
                <w:sz w:val="24"/>
              </w:rPr>
              <w:t>Х</w:t>
            </w:r>
            <w:r w:rsidRPr="00E04A67">
              <w:rPr>
                <w:position w:val="11"/>
                <w:sz w:val="19"/>
              </w:rPr>
              <w:t>пред</w:t>
            </w:r>
            <w:proofErr w:type="spellStart"/>
            <w:r w:rsidRPr="00E04A67">
              <w:rPr>
                <w:position w:val="-9"/>
                <w:sz w:val="19"/>
              </w:rPr>
              <w:t>max</w:t>
            </w:r>
            <w:proofErr w:type="spellEnd"/>
            <w:r w:rsidRPr="00E04A67">
              <w:rPr>
                <w:position w:val="-9"/>
                <w:sz w:val="19"/>
              </w:rPr>
              <w:t xml:space="preserve"> </w:t>
            </w:r>
            <w:r w:rsidR="005D6347" w:rsidRPr="00FA47FB">
              <w:rPr>
                <w:sz w:val="24"/>
              </w:rPr>
              <w:t xml:space="preserve">составляет </w:t>
            </w:r>
            <w:r w:rsidR="009F4FF3">
              <w:rPr>
                <w:sz w:val="24"/>
                <w:szCs w:val="24"/>
              </w:rPr>
              <w:t>20</w:t>
            </w:r>
            <w:r w:rsidR="006304B8">
              <w:rPr>
                <w:sz w:val="24"/>
                <w:szCs w:val="24"/>
                <w:lang w:val="en-US"/>
              </w:rPr>
              <w:t>1</w:t>
            </w:r>
            <w:r w:rsidR="00014693" w:rsidRPr="00FA47FB">
              <w:rPr>
                <w:sz w:val="24"/>
                <w:szCs w:val="24"/>
              </w:rPr>
              <w:t> 000 000,00</w:t>
            </w:r>
            <w:r w:rsidRPr="00FA47FB">
              <w:rPr>
                <w:spacing w:val="40"/>
                <w:sz w:val="24"/>
              </w:rPr>
              <w:t xml:space="preserve"> </w:t>
            </w:r>
            <w:r w:rsidRPr="00FA47FB">
              <w:rPr>
                <w:sz w:val="24"/>
              </w:rPr>
              <w:t>рублей.</w:t>
            </w:r>
            <w:r w:rsidRPr="00FA47FB">
              <w:rPr>
                <w:spacing w:val="80"/>
                <w:sz w:val="24"/>
              </w:rPr>
              <w:t xml:space="preserve"> </w:t>
            </w:r>
            <w:r w:rsidRPr="00FA47FB">
              <w:rPr>
                <w:sz w:val="24"/>
              </w:rPr>
              <w:t>Оценка</w:t>
            </w:r>
            <w:r w:rsidRPr="00FA47FB">
              <w:rPr>
                <w:spacing w:val="-15"/>
                <w:sz w:val="24"/>
              </w:rPr>
              <w:t xml:space="preserve"> </w:t>
            </w:r>
            <w:r w:rsidRPr="00FA47FB">
              <w:rPr>
                <w:sz w:val="24"/>
              </w:rPr>
              <w:t>в</w:t>
            </w:r>
            <w:r w:rsidRPr="00FA47FB">
              <w:rPr>
                <w:spacing w:val="-15"/>
                <w:sz w:val="24"/>
              </w:rPr>
              <w:t xml:space="preserve"> </w:t>
            </w:r>
            <w:r w:rsidRPr="00FA47FB">
              <w:rPr>
                <w:b/>
                <w:sz w:val="24"/>
              </w:rPr>
              <w:t>0</w:t>
            </w:r>
            <w:r w:rsidRPr="00FA47FB">
              <w:rPr>
                <w:b/>
                <w:spacing w:val="-14"/>
                <w:sz w:val="24"/>
              </w:rPr>
              <w:t xml:space="preserve"> </w:t>
            </w:r>
            <w:r w:rsidRPr="00FA47FB">
              <w:rPr>
                <w:b/>
                <w:sz w:val="24"/>
              </w:rPr>
              <w:t>баллов</w:t>
            </w:r>
            <w:r w:rsidRPr="00FA47FB">
              <w:rPr>
                <w:b/>
                <w:spacing w:val="-15"/>
                <w:sz w:val="24"/>
              </w:rPr>
              <w:t xml:space="preserve"> </w:t>
            </w:r>
            <w:r w:rsidRPr="00FA47FB">
              <w:rPr>
                <w:sz w:val="24"/>
              </w:rPr>
              <w:t>по</w:t>
            </w:r>
            <w:r w:rsidRPr="00FA47FB">
              <w:rPr>
                <w:spacing w:val="-14"/>
                <w:sz w:val="24"/>
              </w:rPr>
              <w:t xml:space="preserve"> </w:t>
            </w:r>
            <w:r w:rsidRPr="00FA47FB">
              <w:rPr>
                <w:sz w:val="24"/>
              </w:rPr>
              <w:t>показателю</w:t>
            </w:r>
            <w:r w:rsidRPr="00FA47FB">
              <w:rPr>
                <w:spacing w:val="-15"/>
                <w:sz w:val="24"/>
              </w:rPr>
              <w:t xml:space="preserve"> </w:t>
            </w:r>
            <w:r w:rsidRPr="00FA47FB">
              <w:rPr>
                <w:sz w:val="24"/>
              </w:rPr>
              <w:t>будет</w:t>
            </w:r>
            <w:r w:rsidRPr="00FA47FB">
              <w:rPr>
                <w:spacing w:val="-14"/>
                <w:sz w:val="24"/>
              </w:rPr>
              <w:t xml:space="preserve"> </w:t>
            </w:r>
            <w:r w:rsidRPr="00FA47FB">
              <w:rPr>
                <w:sz w:val="24"/>
              </w:rPr>
              <w:t>присвоена</w:t>
            </w:r>
            <w:r w:rsidRPr="00E04A67">
              <w:rPr>
                <w:sz w:val="24"/>
              </w:rPr>
              <w:t>:</w:t>
            </w:r>
          </w:p>
          <w:p w14:paraId="4D6938A7" w14:textId="77777777" w:rsidR="00E964FF" w:rsidRPr="00E04A67" w:rsidRDefault="00E964FF" w:rsidP="00AD7A45">
            <w:pPr>
              <w:pStyle w:val="TableParagraph"/>
              <w:numPr>
                <w:ilvl w:val="0"/>
                <w:numId w:val="12"/>
              </w:numPr>
              <w:tabs>
                <w:tab w:val="left" w:pos="169"/>
              </w:tabs>
              <w:ind w:left="169" w:hanging="139"/>
              <w:jc w:val="both"/>
              <w:rPr>
                <w:sz w:val="24"/>
              </w:rPr>
            </w:pPr>
            <w:r w:rsidRPr="00E04A67">
              <w:rPr>
                <w:sz w:val="24"/>
              </w:rPr>
              <w:t>участнику</w:t>
            </w:r>
            <w:r w:rsidRPr="00E04A67">
              <w:rPr>
                <w:spacing w:val="-5"/>
                <w:sz w:val="24"/>
              </w:rPr>
              <w:t xml:space="preserve"> </w:t>
            </w:r>
            <w:r w:rsidRPr="00E04A67">
              <w:rPr>
                <w:sz w:val="24"/>
              </w:rPr>
              <w:t>закупки,</w:t>
            </w:r>
            <w:r w:rsidRPr="00E04A67">
              <w:rPr>
                <w:spacing w:val="-2"/>
                <w:sz w:val="24"/>
              </w:rPr>
              <w:t xml:space="preserve"> </w:t>
            </w:r>
            <w:r w:rsidRPr="00E04A67">
              <w:rPr>
                <w:sz w:val="24"/>
              </w:rPr>
              <w:t>который</w:t>
            </w:r>
            <w:r w:rsidRPr="00E04A67">
              <w:rPr>
                <w:spacing w:val="-3"/>
                <w:sz w:val="24"/>
              </w:rPr>
              <w:t xml:space="preserve"> </w:t>
            </w:r>
            <w:r w:rsidRPr="00E04A67">
              <w:rPr>
                <w:sz w:val="24"/>
              </w:rPr>
              <w:t>не</w:t>
            </w:r>
            <w:r w:rsidRPr="00E04A67">
              <w:rPr>
                <w:spacing w:val="-3"/>
                <w:sz w:val="24"/>
              </w:rPr>
              <w:t xml:space="preserve"> </w:t>
            </w:r>
            <w:r w:rsidRPr="00E04A67">
              <w:rPr>
                <w:sz w:val="24"/>
              </w:rPr>
              <w:t>имеет</w:t>
            </w:r>
            <w:r w:rsidRPr="00E04A67">
              <w:rPr>
                <w:spacing w:val="-2"/>
                <w:sz w:val="24"/>
              </w:rPr>
              <w:t xml:space="preserve"> </w:t>
            </w:r>
            <w:r w:rsidRPr="00E04A67">
              <w:rPr>
                <w:sz w:val="24"/>
              </w:rPr>
              <w:t>опыта</w:t>
            </w:r>
            <w:r w:rsidRPr="00E04A67">
              <w:rPr>
                <w:spacing w:val="-3"/>
                <w:sz w:val="24"/>
              </w:rPr>
              <w:t xml:space="preserve"> </w:t>
            </w:r>
            <w:r w:rsidRPr="00E04A67">
              <w:rPr>
                <w:sz w:val="24"/>
              </w:rPr>
              <w:t>сопоставимого</w:t>
            </w:r>
            <w:r w:rsidRPr="00E04A67">
              <w:rPr>
                <w:spacing w:val="-2"/>
                <w:sz w:val="24"/>
              </w:rPr>
              <w:t xml:space="preserve"> </w:t>
            </w:r>
            <w:r w:rsidRPr="00E04A67">
              <w:rPr>
                <w:sz w:val="24"/>
              </w:rPr>
              <w:t>характера</w:t>
            </w:r>
            <w:r w:rsidRPr="00E04A67">
              <w:rPr>
                <w:spacing w:val="-3"/>
                <w:sz w:val="24"/>
              </w:rPr>
              <w:t xml:space="preserve"> </w:t>
            </w:r>
            <w:r w:rsidRPr="00E04A67">
              <w:rPr>
                <w:sz w:val="24"/>
              </w:rPr>
              <w:t>и</w:t>
            </w:r>
            <w:r w:rsidRPr="00E04A67">
              <w:rPr>
                <w:spacing w:val="-3"/>
                <w:sz w:val="24"/>
              </w:rPr>
              <w:t xml:space="preserve"> </w:t>
            </w:r>
            <w:r w:rsidRPr="00E04A67">
              <w:rPr>
                <w:spacing w:val="-2"/>
                <w:sz w:val="24"/>
              </w:rPr>
              <w:t>объема;</w:t>
            </w:r>
          </w:p>
          <w:p w14:paraId="49F3DE42" w14:textId="77777777" w:rsidR="00E964FF" w:rsidRPr="00E04A67" w:rsidRDefault="00E964FF" w:rsidP="00AD7A45">
            <w:pPr>
              <w:pStyle w:val="TableParagraph"/>
              <w:numPr>
                <w:ilvl w:val="0"/>
                <w:numId w:val="12"/>
              </w:numPr>
              <w:tabs>
                <w:tab w:val="left" w:pos="197"/>
              </w:tabs>
              <w:ind w:left="28" w:right="-15" w:firstLine="0"/>
              <w:jc w:val="both"/>
              <w:rPr>
                <w:sz w:val="24"/>
              </w:rPr>
            </w:pPr>
            <w:r w:rsidRPr="00E04A67">
              <w:rPr>
                <w:sz w:val="24"/>
              </w:rPr>
              <w:t>участнику закупки, который не представил в составе своей заявки документы (копии документов), подтверждающие сведения о наличии опыта по успешному оказанию услуг (выполнения работ) сопоставимого характера за указанный в показателе период.</w:t>
            </w:r>
          </w:p>
          <w:p w14:paraId="58AF380E" w14:textId="5759FA8A" w:rsidR="00E964FF" w:rsidRPr="00E04A67" w:rsidRDefault="00E964FF" w:rsidP="00C36121">
            <w:pPr>
              <w:pStyle w:val="TableParagraph"/>
              <w:ind w:left="28"/>
              <w:jc w:val="both"/>
              <w:rPr>
                <w:sz w:val="24"/>
              </w:rPr>
            </w:pPr>
            <w:r w:rsidRPr="00E04A67">
              <w:rPr>
                <w:b/>
                <w:w w:val="90"/>
                <w:sz w:val="24"/>
              </w:rPr>
              <w:t>Показатели,</w:t>
            </w:r>
            <w:r w:rsidRPr="00E04A67">
              <w:rPr>
                <w:b/>
                <w:spacing w:val="28"/>
                <w:sz w:val="24"/>
              </w:rPr>
              <w:t xml:space="preserve"> </w:t>
            </w:r>
            <w:r w:rsidRPr="00E04A67">
              <w:rPr>
                <w:b/>
                <w:w w:val="90"/>
                <w:sz w:val="24"/>
              </w:rPr>
              <w:t>по</w:t>
            </w:r>
            <w:r w:rsidRPr="00E04A67">
              <w:rPr>
                <w:b/>
                <w:spacing w:val="28"/>
                <w:sz w:val="24"/>
              </w:rPr>
              <w:t xml:space="preserve"> </w:t>
            </w:r>
            <w:r w:rsidRPr="00E04A67">
              <w:rPr>
                <w:b/>
                <w:w w:val="90"/>
                <w:sz w:val="24"/>
              </w:rPr>
              <w:t>которым</w:t>
            </w:r>
            <w:r w:rsidRPr="00E04A67">
              <w:rPr>
                <w:b/>
                <w:spacing w:val="27"/>
                <w:sz w:val="24"/>
              </w:rPr>
              <w:t xml:space="preserve"> </w:t>
            </w:r>
            <w:r w:rsidRPr="00E04A67">
              <w:rPr>
                <w:b/>
                <w:w w:val="90"/>
                <w:sz w:val="24"/>
              </w:rPr>
              <w:t>отсутствуют</w:t>
            </w:r>
            <w:r w:rsidRPr="00E04A67">
              <w:rPr>
                <w:b/>
                <w:spacing w:val="28"/>
                <w:sz w:val="24"/>
              </w:rPr>
              <w:t xml:space="preserve"> </w:t>
            </w:r>
            <w:r w:rsidRPr="00E04A67">
              <w:rPr>
                <w:b/>
                <w:w w:val="90"/>
                <w:sz w:val="24"/>
              </w:rPr>
              <w:t>предложения,</w:t>
            </w:r>
            <w:r w:rsidRPr="00E04A67">
              <w:rPr>
                <w:b/>
                <w:spacing w:val="29"/>
                <w:sz w:val="24"/>
              </w:rPr>
              <w:t xml:space="preserve"> </w:t>
            </w:r>
            <w:r w:rsidRPr="00E04A67">
              <w:rPr>
                <w:b/>
                <w:w w:val="90"/>
                <w:sz w:val="24"/>
              </w:rPr>
              <w:t>оцениваются</w:t>
            </w:r>
            <w:r w:rsidRPr="00E04A67">
              <w:rPr>
                <w:b/>
                <w:spacing w:val="27"/>
                <w:sz w:val="24"/>
              </w:rPr>
              <w:t xml:space="preserve"> </w:t>
            </w:r>
            <w:r w:rsidRPr="00E04A67">
              <w:rPr>
                <w:b/>
                <w:w w:val="90"/>
                <w:sz w:val="24"/>
              </w:rPr>
              <w:t>нулевым</w:t>
            </w:r>
            <w:r w:rsidRPr="00E04A67">
              <w:rPr>
                <w:b/>
                <w:spacing w:val="27"/>
                <w:sz w:val="24"/>
              </w:rPr>
              <w:t xml:space="preserve"> </w:t>
            </w:r>
            <w:r w:rsidRPr="00E04A67">
              <w:rPr>
                <w:b/>
                <w:spacing w:val="-2"/>
                <w:w w:val="90"/>
                <w:sz w:val="24"/>
              </w:rPr>
              <w:t xml:space="preserve">количеством </w:t>
            </w:r>
            <w:r w:rsidRPr="00E04A67">
              <w:rPr>
                <w:b/>
                <w:w w:val="90"/>
                <w:sz w:val="24"/>
              </w:rPr>
              <w:t>баллов. Для</w:t>
            </w:r>
            <w:r w:rsidRPr="00E04A67">
              <w:rPr>
                <w:b/>
                <w:spacing w:val="14"/>
                <w:sz w:val="24"/>
              </w:rPr>
              <w:t xml:space="preserve"> </w:t>
            </w:r>
            <w:r w:rsidRPr="00E04A67">
              <w:rPr>
                <w:b/>
                <w:w w:val="90"/>
                <w:sz w:val="24"/>
              </w:rPr>
              <w:t>оценки</w:t>
            </w:r>
            <w:r w:rsidRPr="00E04A67">
              <w:rPr>
                <w:b/>
                <w:spacing w:val="15"/>
                <w:sz w:val="24"/>
              </w:rPr>
              <w:t xml:space="preserve"> </w:t>
            </w:r>
            <w:r w:rsidRPr="00E04A67">
              <w:rPr>
                <w:b/>
                <w:w w:val="90"/>
                <w:sz w:val="24"/>
              </w:rPr>
              <w:t>заявки</w:t>
            </w:r>
            <w:r w:rsidRPr="00E04A67">
              <w:rPr>
                <w:b/>
                <w:spacing w:val="14"/>
                <w:sz w:val="24"/>
              </w:rPr>
              <w:t xml:space="preserve"> </w:t>
            </w:r>
            <w:r w:rsidRPr="00E04A67">
              <w:rPr>
                <w:b/>
                <w:w w:val="90"/>
                <w:sz w:val="24"/>
              </w:rPr>
              <w:t>на</w:t>
            </w:r>
            <w:r w:rsidRPr="00E04A67">
              <w:rPr>
                <w:b/>
                <w:spacing w:val="15"/>
                <w:sz w:val="24"/>
              </w:rPr>
              <w:t xml:space="preserve"> </w:t>
            </w:r>
            <w:r w:rsidRPr="00E04A67">
              <w:rPr>
                <w:b/>
                <w:w w:val="90"/>
                <w:sz w:val="24"/>
              </w:rPr>
              <w:t>участие</w:t>
            </w:r>
            <w:r w:rsidRPr="00E04A67">
              <w:rPr>
                <w:b/>
                <w:spacing w:val="14"/>
                <w:sz w:val="24"/>
              </w:rPr>
              <w:t xml:space="preserve"> </w:t>
            </w:r>
            <w:r w:rsidRPr="00E04A67">
              <w:rPr>
                <w:b/>
                <w:w w:val="90"/>
                <w:sz w:val="24"/>
              </w:rPr>
              <w:t>в</w:t>
            </w:r>
            <w:r w:rsidRPr="00E04A67">
              <w:rPr>
                <w:b/>
                <w:spacing w:val="15"/>
                <w:sz w:val="24"/>
              </w:rPr>
              <w:t xml:space="preserve"> </w:t>
            </w:r>
            <w:r w:rsidRPr="00E04A67">
              <w:rPr>
                <w:b/>
                <w:w w:val="90"/>
                <w:sz w:val="24"/>
              </w:rPr>
              <w:t>запросе предложений</w:t>
            </w:r>
            <w:r w:rsidRPr="00E04A67">
              <w:rPr>
                <w:b/>
                <w:spacing w:val="14"/>
                <w:sz w:val="24"/>
              </w:rPr>
              <w:t xml:space="preserve"> </w:t>
            </w:r>
            <w:r w:rsidRPr="00E04A67">
              <w:rPr>
                <w:b/>
                <w:w w:val="90"/>
                <w:sz w:val="24"/>
              </w:rPr>
              <w:t>осуществляется</w:t>
            </w:r>
            <w:r w:rsidRPr="00E04A67">
              <w:rPr>
                <w:b/>
                <w:spacing w:val="15"/>
                <w:sz w:val="24"/>
              </w:rPr>
              <w:t xml:space="preserve"> </w:t>
            </w:r>
            <w:r w:rsidRPr="00E04A67">
              <w:rPr>
                <w:b/>
                <w:w w:val="90"/>
                <w:sz w:val="24"/>
              </w:rPr>
              <w:t>расчет</w:t>
            </w:r>
            <w:r w:rsidRPr="00E04A67">
              <w:rPr>
                <w:b/>
                <w:spacing w:val="16"/>
                <w:sz w:val="24"/>
              </w:rPr>
              <w:t xml:space="preserve"> </w:t>
            </w:r>
            <w:r w:rsidRPr="00E04A67">
              <w:rPr>
                <w:b/>
                <w:w w:val="90"/>
                <w:sz w:val="24"/>
              </w:rPr>
              <w:t>итогового</w:t>
            </w:r>
            <w:r w:rsidRPr="00E04A67">
              <w:rPr>
                <w:b/>
                <w:spacing w:val="16"/>
                <w:sz w:val="24"/>
              </w:rPr>
              <w:t xml:space="preserve"> </w:t>
            </w:r>
            <w:r w:rsidRPr="00E04A67">
              <w:rPr>
                <w:b/>
                <w:spacing w:val="-2"/>
                <w:w w:val="90"/>
                <w:sz w:val="24"/>
              </w:rPr>
              <w:t xml:space="preserve">рейтинга </w:t>
            </w:r>
            <w:r w:rsidRPr="00E04A67">
              <w:rPr>
                <w:b/>
                <w:w w:val="90"/>
                <w:sz w:val="24"/>
              </w:rPr>
              <w:t>по каждой заявке на участие в запросе предложений.</w:t>
            </w:r>
            <w:r w:rsidR="00B73A66" w:rsidRPr="00E04A67">
              <w:rPr>
                <w:b/>
                <w:w w:val="90"/>
                <w:sz w:val="24"/>
              </w:rPr>
              <w:t xml:space="preserve"> </w:t>
            </w:r>
            <w:r w:rsidRPr="00E04A67">
              <w:rPr>
                <w:b/>
                <w:w w:val="90"/>
                <w:sz w:val="24"/>
              </w:rPr>
              <w:t>Итоговый рейтинг заявки на участие в запросе предложений</w:t>
            </w:r>
            <w:r w:rsidRPr="00E04A67">
              <w:rPr>
                <w:b/>
                <w:spacing w:val="40"/>
                <w:sz w:val="24"/>
              </w:rPr>
              <w:t xml:space="preserve"> </w:t>
            </w:r>
            <w:r w:rsidRPr="00E04A67">
              <w:rPr>
                <w:b/>
                <w:spacing w:val="-8"/>
                <w:sz w:val="24"/>
              </w:rPr>
              <w:t>вычисляется</w:t>
            </w:r>
            <w:r w:rsidRPr="00E04A67">
              <w:rPr>
                <w:b/>
                <w:spacing w:val="-5"/>
                <w:sz w:val="24"/>
              </w:rPr>
              <w:t xml:space="preserve"> </w:t>
            </w:r>
            <w:r w:rsidRPr="00E04A67">
              <w:rPr>
                <w:b/>
                <w:spacing w:val="-8"/>
                <w:sz w:val="24"/>
              </w:rPr>
              <w:t>как</w:t>
            </w:r>
            <w:r w:rsidRPr="00E04A67">
              <w:rPr>
                <w:b/>
                <w:spacing w:val="-5"/>
                <w:sz w:val="24"/>
              </w:rPr>
              <w:t xml:space="preserve"> </w:t>
            </w:r>
            <w:r w:rsidRPr="00E04A67">
              <w:rPr>
                <w:b/>
                <w:spacing w:val="-8"/>
                <w:sz w:val="24"/>
              </w:rPr>
              <w:t>сумма</w:t>
            </w:r>
            <w:r w:rsidRPr="00E04A67">
              <w:rPr>
                <w:b/>
                <w:spacing w:val="-5"/>
                <w:sz w:val="24"/>
              </w:rPr>
              <w:t xml:space="preserve"> </w:t>
            </w:r>
            <w:r w:rsidRPr="00E04A67">
              <w:rPr>
                <w:b/>
                <w:spacing w:val="-8"/>
                <w:sz w:val="24"/>
              </w:rPr>
              <w:t>рейтингов</w:t>
            </w:r>
            <w:r w:rsidRPr="00E04A67">
              <w:rPr>
                <w:b/>
                <w:spacing w:val="-5"/>
                <w:sz w:val="24"/>
              </w:rPr>
              <w:t xml:space="preserve"> </w:t>
            </w:r>
            <w:r w:rsidRPr="00E04A67">
              <w:rPr>
                <w:b/>
                <w:spacing w:val="-8"/>
                <w:sz w:val="24"/>
              </w:rPr>
              <w:t>по</w:t>
            </w:r>
            <w:r w:rsidRPr="00E04A67">
              <w:rPr>
                <w:b/>
                <w:spacing w:val="-4"/>
                <w:sz w:val="24"/>
              </w:rPr>
              <w:t xml:space="preserve"> </w:t>
            </w:r>
            <w:r w:rsidRPr="00E04A67">
              <w:rPr>
                <w:b/>
                <w:spacing w:val="-8"/>
                <w:sz w:val="24"/>
              </w:rPr>
              <w:t>каждому</w:t>
            </w:r>
            <w:r w:rsidRPr="00E04A67">
              <w:rPr>
                <w:b/>
                <w:spacing w:val="-4"/>
                <w:sz w:val="24"/>
              </w:rPr>
              <w:t xml:space="preserve"> </w:t>
            </w:r>
            <w:r w:rsidRPr="00E04A67">
              <w:rPr>
                <w:b/>
                <w:spacing w:val="-8"/>
                <w:sz w:val="24"/>
              </w:rPr>
              <w:t>критерию</w:t>
            </w:r>
            <w:r w:rsidRPr="00E04A67">
              <w:rPr>
                <w:b/>
                <w:spacing w:val="-5"/>
                <w:sz w:val="24"/>
              </w:rPr>
              <w:t xml:space="preserve"> </w:t>
            </w:r>
            <w:r w:rsidRPr="00E04A67">
              <w:rPr>
                <w:b/>
                <w:spacing w:val="-8"/>
                <w:sz w:val="24"/>
              </w:rPr>
              <w:t>оценки</w:t>
            </w:r>
            <w:r w:rsidRPr="00E04A67">
              <w:rPr>
                <w:b/>
                <w:spacing w:val="-5"/>
                <w:sz w:val="24"/>
              </w:rPr>
              <w:t xml:space="preserve"> </w:t>
            </w:r>
            <w:r w:rsidRPr="00E04A67">
              <w:rPr>
                <w:b/>
                <w:spacing w:val="-8"/>
                <w:sz w:val="24"/>
              </w:rPr>
              <w:t>заявки</w:t>
            </w:r>
            <w:r w:rsidRPr="00E04A67">
              <w:rPr>
                <w:b/>
                <w:spacing w:val="-5"/>
                <w:sz w:val="24"/>
              </w:rPr>
              <w:t xml:space="preserve"> </w:t>
            </w:r>
            <w:r w:rsidRPr="00E04A67">
              <w:rPr>
                <w:b/>
                <w:spacing w:val="-8"/>
                <w:sz w:val="24"/>
              </w:rPr>
              <w:t>на</w:t>
            </w:r>
            <w:r w:rsidRPr="00E04A67">
              <w:rPr>
                <w:b/>
                <w:spacing w:val="-5"/>
                <w:sz w:val="24"/>
              </w:rPr>
              <w:t xml:space="preserve"> </w:t>
            </w:r>
            <w:r w:rsidRPr="00E04A67">
              <w:rPr>
                <w:b/>
                <w:spacing w:val="-8"/>
                <w:sz w:val="24"/>
              </w:rPr>
              <w:t>участие</w:t>
            </w:r>
            <w:r w:rsidRPr="00E04A67">
              <w:rPr>
                <w:b/>
                <w:spacing w:val="-5"/>
                <w:sz w:val="24"/>
              </w:rPr>
              <w:t xml:space="preserve"> </w:t>
            </w:r>
            <w:r w:rsidRPr="00E04A67">
              <w:rPr>
                <w:b/>
                <w:spacing w:val="-8"/>
                <w:sz w:val="24"/>
              </w:rPr>
              <w:t xml:space="preserve">в </w:t>
            </w:r>
            <w:r w:rsidRPr="00E04A67">
              <w:rPr>
                <w:b/>
                <w:w w:val="90"/>
                <w:sz w:val="24"/>
              </w:rPr>
              <w:t>запросе предложений</w:t>
            </w:r>
            <w:r w:rsidRPr="00E04A67">
              <w:rPr>
                <w:b/>
                <w:spacing w:val="-6"/>
                <w:sz w:val="24"/>
              </w:rPr>
              <w:t>. Победителем</w:t>
            </w:r>
            <w:r w:rsidRPr="00E04A67">
              <w:rPr>
                <w:b/>
                <w:spacing w:val="-11"/>
                <w:sz w:val="24"/>
              </w:rPr>
              <w:t xml:space="preserve"> </w:t>
            </w:r>
            <w:r w:rsidRPr="00E04A67">
              <w:rPr>
                <w:b/>
                <w:spacing w:val="-6"/>
                <w:sz w:val="24"/>
              </w:rPr>
              <w:t>признается</w:t>
            </w:r>
            <w:r w:rsidRPr="00E04A67">
              <w:rPr>
                <w:b/>
                <w:spacing w:val="-9"/>
                <w:sz w:val="24"/>
              </w:rPr>
              <w:t xml:space="preserve"> </w:t>
            </w:r>
            <w:r w:rsidRPr="00E04A67">
              <w:rPr>
                <w:b/>
                <w:spacing w:val="-6"/>
                <w:sz w:val="24"/>
              </w:rPr>
              <w:t>участник</w:t>
            </w:r>
            <w:r w:rsidRPr="00E04A67">
              <w:rPr>
                <w:b/>
                <w:spacing w:val="-9"/>
                <w:sz w:val="24"/>
              </w:rPr>
              <w:t xml:space="preserve"> </w:t>
            </w:r>
            <w:r w:rsidRPr="00E04A67">
              <w:rPr>
                <w:b/>
                <w:spacing w:val="-6"/>
                <w:sz w:val="24"/>
              </w:rPr>
              <w:t>закупки,</w:t>
            </w:r>
            <w:r w:rsidRPr="00E04A67">
              <w:rPr>
                <w:b/>
                <w:spacing w:val="-9"/>
                <w:sz w:val="24"/>
              </w:rPr>
              <w:t xml:space="preserve"> </w:t>
            </w:r>
            <w:r w:rsidRPr="00E04A67">
              <w:rPr>
                <w:b/>
                <w:spacing w:val="-6"/>
                <w:sz w:val="24"/>
              </w:rPr>
              <w:t>заявке</w:t>
            </w:r>
            <w:r w:rsidRPr="00E04A67">
              <w:rPr>
                <w:b/>
                <w:spacing w:val="-9"/>
                <w:sz w:val="24"/>
              </w:rPr>
              <w:t xml:space="preserve"> </w:t>
            </w:r>
            <w:r w:rsidRPr="00E04A67">
              <w:rPr>
                <w:b/>
                <w:spacing w:val="-6"/>
                <w:sz w:val="24"/>
              </w:rPr>
              <w:t>которого</w:t>
            </w:r>
            <w:r w:rsidRPr="00E04A67">
              <w:rPr>
                <w:b/>
                <w:spacing w:val="-9"/>
                <w:sz w:val="24"/>
              </w:rPr>
              <w:t xml:space="preserve"> </w:t>
            </w:r>
            <w:r w:rsidRPr="00E04A67">
              <w:rPr>
                <w:b/>
                <w:spacing w:val="-6"/>
                <w:sz w:val="24"/>
              </w:rPr>
              <w:t>присвоен</w:t>
            </w:r>
            <w:r w:rsidRPr="00E04A67">
              <w:rPr>
                <w:b/>
                <w:spacing w:val="-9"/>
                <w:sz w:val="24"/>
              </w:rPr>
              <w:t xml:space="preserve"> </w:t>
            </w:r>
            <w:r w:rsidRPr="00E04A67">
              <w:rPr>
                <w:b/>
                <w:spacing w:val="-6"/>
                <w:sz w:val="24"/>
              </w:rPr>
              <w:t xml:space="preserve">самый </w:t>
            </w:r>
            <w:r w:rsidRPr="00E04A67">
              <w:rPr>
                <w:b/>
                <w:w w:val="90"/>
                <w:sz w:val="24"/>
              </w:rPr>
              <w:t xml:space="preserve">высокий итоговый рейтинг. Заявке такого участника закупки присваивается первый </w:t>
            </w:r>
            <w:r w:rsidRPr="00E04A67">
              <w:rPr>
                <w:b/>
                <w:sz w:val="24"/>
              </w:rPr>
              <w:t>порядковый</w:t>
            </w:r>
            <w:r w:rsidRPr="00E04A67">
              <w:rPr>
                <w:b/>
                <w:spacing w:val="-2"/>
                <w:sz w:val="24"/>
              </w:rPr>
              <w:t xml:space="preserve"> </w:t>
            </w:r>
            <w:r w:rsidRPr="00E04A67">
              <w:rPr>
                <w:b/>
                <w:sz w:val="24"/>
              </w:rPr>
              <w:t>номер.</w:t>
            </w:r>
          </w:p>
        </w:tc>
      </w:tr>
    </w:tbl>
    <w:p w14:paraId="5D0EEBA8" w14:textId="77777777" w:rsidR="00E964FF" w:rsidRPr="00E04A67" w:rsidRDefault="00E964FF" w:rsidP="00E964FF">
      <w:pPr>
        <w:pStyle w:val="TableParagraph"/>
        <w:rPr>
          <w:b/>
          <w:sz w:val="24"/>
        </w:rPr>
      </w:pPr>
    </w:p>
    <w:p w14:paraId="0196FA07" w14:textId="77777777" w:rsidR="005D6347" w:rsidRPr="00E04A67" w:rsidRDefault="005D6347" w:rsidP="00E964FF">
      <w:pPr>
        <w:pStyle w:val="TableParagraph"/>
        <w:rPr>
          <w:b/>
          <w:sz w:val="24"/>
        </w:rPr>
      </w:pPr>
    </w:p>
    <w:p w14:paraId="616C1CD7" w14:textId="77777777" w:rsidR="005D6347" w:rsidRPr="00E04A67" w:rsidRDefault="005D6347" w:rsidP="00E964FF">
      <w:pPr>
        <w:pStyle w:val="TableParagraph"/>
        <w:rPr>
          <w:b/>
          <w:sz w:val="24"/>
        </w:rPr>
        <w:sectPr w:rsidR="005D6347" w:rsidRPr="00E04A67">
          <w:pgSz w:w="11900" w:h="16840"/>
          <w:pgMar w:top="680" w:right="566" w:bottom="280" w:left="566" w:header="720" w:footer="720" w:gutter="0"/>
          <w:cols w:space="720"/>
        </w:sectPr>
      </w:pPr>
    </w:p>
    <w:p w14:paraId="0B9B44FE" w14:textId="77777777" w:rsidR="005D6347" w:rsidRPr="00E04A67" w:rsidRDefault="005D6347" w:rsidP="005D6347">
      <w:pPr>
        <w:spacing w:line="240" w:lineRule="auto"/>
        <w:ind w:left="8080"/>
        <w:jc w:val="right"/>
        <w:rPr>
          <w:rFonts w:ascii="Times New Roman" w:hAnsi="Times New Roman" w:cs="Times New Roman"/>
          <w:i/>
          <w:sz w:val="28"/>
          <w:szCs w:val="28"/>
        </w:rPr>
      </w:pPr>
      <w:r w:rsidRPr="00E04A67">
        <w:rPr>
          <w:rFonts w:ascii="Times New Roman" w:hAnsi="Times New Roman" w:cs="Times New Roman"/>
          <w:i/>
          <w:sz w:val="28"/>
          <w:szCs w:val="28"/>
        </w:rPr>
        <w:lastRenderedPageBreak/>
        <w:t>Приложение 1</w:t>
      </w:r>
    </w:p>
    <w:p w14:paraId="5EB2726D" w14:textId="77777777" w:rsidR="005D6347" w:rsidRPr="00E04A67" w:rsidRDefault="005D6347" w:rsidP="005D6347">
      <w:pPr>
        <w:spacing w:line="240" w:lineRule="auto"/>
        <w:ind w:left="8080"/>
        <w:jc w:val="right"/>
        <w:rPr>
          <w:rFonts w:ascii="Times New Roman" w:hAnsi="Times New Roman" w:cs="Times New Roman"/>
          <w:i/>
          <w:sz w:val="28"/>
          <w:szCs w:val="28"/>
        </w:rPr>
      </w:pPr>
      <w:r w:rsidRPr="00E04A67">
        <w:rPr>
          <w:rFonts w:ascii="Times New Roman" w:hAnsi="Times New Roman" w:cs="Times New Roman"/>
          <w:i/>
          <w:sz w:val="28"/>
          <w:szCs w:val="28"/>
        </w:rPr>
        <w:t>(рекомендуемая форма)</w:t>
      </w:r>
    </w:p>
    <w:p w14:paraId="7515F462" w14:textId="77777777" w:rsidR="005D6347" w:rsidRPr="00E04A67" w:rsidRDefault="005D6347" w:rsidP="005D6347">
      <w:pPr>
        <w:keepNext/>
        <w:keepLines/>
        <w:widowControl w:val="0"/>
        <w:spacing w:after="38" w:line="280" w:lineRule="exact"/>
        <w:ind w:left="40"/>
        <w:jc w:val="center"/>
        <w:outlineLvl w:val="2"/>
        <w:rPr>
          <w:rFonts w:ascii="Times New Roman" w:hAnsi="Times New Roman" w:cs="Times New Roman"/>
          <w:b/>
          <w:color w:val="000000"/>
          <w:sz w:val="28"/>
          <w:szCs w:val="28"/>
          <w:lang w:bidi="ru-RU"/>
        </w:rPr>
      </w:pPr>
      <w:r w:rsidRPr="00E04A67">
        <w:rPr>
          <w:rFonts w:ascii="Times New Roman" w:hAnsi="Times New Roman" w:cs="Times New Roman"/>
          <w:b/>
          <w:color w:val="000000"/>
          <w:sz w:val="28"/>
          <w:szCs w:val="28"/>
          <w:lang w:bidi="ru-RU"/>
        </w:rPr>
        <w:t>СВОДНЫЕ СВЕДЕНИЯ</w:t>
      </w:r>
    </w:p>
    <w:p w14:paraId="664D541A" w14:textId="77777777" w:rsidR="005D6347" w:rsidRPr="00E04A67" w:rsidRDefault="005D6347" w:rsidP="005D6347">
      <w:pPr>
        <w:widowControl w:val="0"/>
        <w:spacing w:after="60" w:line="240" w:lineRule="auto"/>
        <w:ind w:firstLine="720"/>
        <w:jc w:val="center"/>
        <w:rPr>
          <w:rFonts w:ascii="Times New Roman" w:hAnsi="Times New Roman" w:cs="Times New Roman"/>
          <w:b/>
          <w:sz w:val="28"/>
          <w:szCs w:val="28"/>
        </w:rPr>
      </w:pPr>
      <w:r w:rsidRPr="00E04A67">
        <w:rPr>
          <w:rFonts w:ascii="Times New Roman" w:eastAsia="Constantia" w:hAnsi="Times New Roman" w:cs="Times New Roman"/>
          <w:b/>
          <w:bCs/>
          <w:color w:val="000000"/>
          <w:sz w:val="28"/>
          <w:szCs w:val="28"/>
          <w:lang w:bidi="ru-RU"/>
        </w:rPr>
        <w:t>о наличии у участника опыта работы, связанного с предметом договора</w:t>
      </w:r>
    </w:p>
    <w:tbl>
      <w:tblPr>
        <w:tblW w:w="14596" w:type="dxa"/>
        <w:tblInd w:w="2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850"/>
        <w:gridCol w:w="1701"/>
        <w:gridCol w:w="1701"/>
        <w:gridCol w:w="1861"/>
        <w:gridCol w:w="1541"/>
        <w:gridCol w:w="1353"/>
        <w:gridCol w:w="1444"/>
        <w:gridCol w:w="4145"/>
      </w:tblGrid>
      <w:tr w:rsidR="005D6347" w:rsidRPr="00E04A67" w14:paraId="7DE064D3" w14:textId="77777777" w:rsidTr="00B73A66">
        <w:trPr>
          <w:trHeight w:hRule="exact" w:val="2969"/>
        </w:trPr>
        <w:tc>
          <w:tcPr>
            <w:tcW w:w="850" w:type="dxa"/>
            <w:shd w:val="clear" w:color="auto" w:fill="FFFFFF"/>
            <w:vAlign w:val="center"/>
            <w:hideMark/>
          </w:tcPr>
          <w:p w14:paraId="3FA05711" w14:textId="77777777" w:rsidR="005D6347" w:rsidRPr="00E04A67" w:rsidRDefault="005D6347" w:rsidP="00B73A66">
            <w:pPr>
              <w:widowControl w:val="0"/>
              <w:spacing w:after="120" w:line="240" w:lineRule="exact"/>
              <w:ind w:left="123"/>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 п/п</w:t>
            </w:r>
          </w:p>
        </w:tc>
        <w:tc>
          <w:tcPr>
            <w:tcW w:w="1701" w:type="dxa"/>
            <w:shd w:val="clear" w:color="auto" w:fill="FFFFFF"/>
            <w:vAlign w:val="center"/>
            <w:hideMark/>
          </w:tcPr>
          <w:p w14:paraId="30D1D5EF" w14:textId="77777777" w:rsidR="005D6347" w:rsidRPr="00E04A67" w:rsidRDefault="005D6347"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Реестровый номер закупки</w:t>
            </w:r>
          </w:p>
          <w:p w14:paraId="0538F70E" w14:textId="05EB9276" w:rsidR="005D6347" w:rsidRPr="00E04A67" w:rsidRDefault="005D6347"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(при наличии)</w:t>
            </w:r>
          </w:p>
        </w:tc>
        <w:tc>
          <w:tcPr>
            <w:tcW w:w="1701" w:type="dxa"/>
            <w:shd w:val="clear" w:color="auto" w:fill="FFFFFF"/>
            <w:vAlign w:val="center"/>
            <w:hideMark/>
          </w:tcPr>
          <w:p w14:paraId="756A7953" w14:textId="77777777" w:rsidR="005D6347" w:rsidRPr="00E04A67" w:rsidRDefault="005D6347"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Номер и дата заключения контракта (договора)</w:t>
            </w:r>
          </w:p>
        </w:tc>
        <w:tc>
          <w:tcPr>
            <w:tcW w:w="1861" w:type="dxa"/>
            <w:shd w:val="clear" w:color="auto" w:fill="FFFFFF"/>
            <w:vAlign w:val="bottom"/>
            <w:hideMark/>
          </w:tcPr>
          <w:p w14:paraId="10BD498F" w14:textId="77777777" w:rsidR="005D6347" w:rsidRPr="00E04A67" w:rsidRDefault="005D6347" w:rsidP="00B73A66">
            <w:pPr>
              <w:widowControl w:val="0"/>
              <w:spacing w:after="0" w:line="273" w:lineRule="exact"/>
              <w:ind w:left="132" w:right="150"/>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 xml:space="preserve">Номер записи в реестре контрактов (реестре договоров) </w:t>
            </w:r>
          </w:p>
          <w:p w14:paraId="48BBB5B6" w14:textId="77777777" w:rsidR="005D6347" w:rsidRPr="00E04A67" w:rsidRDefault="005D6347" w:rsidP="00B73A66">
            <w:pPr>
              <w:widowControl w:val="0"/>
              <w:spacing w:after="0" w:line="273" w:lineRule="exact"/>
              <w:ind w:left="132" w:right="150"/>
              <w:jc w:val="center"/>
              <w:rPr>
                <w:rFonts w:ascii="Times New Roman" w:hAnsi="Times New Roman" w:cs="Times New Roman"/>
                <w:color w:val="000000"/>
                <w:sz w:val="24"/>
                <w:szCs w:val="24"/>
                <w:lang w:bidi="ru-RU"/>
              </w:rPr>
            </w:pPr>
            <w:r w:rsidRPr="00E04A67">
              <w:rPr>
                <w:rFonts w:ascii="Times New Roman" w:hAnsi="Times New Roman" w:cs="Times New Roman"/>
                <w:i/>
                <w:iCs/>
                <w:color w:val="000000"/>
                <w:spacing w:val="-10"/>
                <w:sz w:val="14"/>
                <w:szCs w:val="14"/>
                <w:lang w:bidi="ru-RU"/>
              </w:rPr>
              <w:t>для контрактов (договоров), заключенных в соответствии с 44-ФЗ, 223-ФЗ</w:t>
            </w:r>
          </w:p>
        </w:tc>
        <w:tc>
          <w:tcPr>
            <w:tcW w:w="1541" w:type="dxa"/>
            <w:shd w:val="clear" w:color="auto" w:fill="FFFFFF"/>
            <w:vAlign w:val="center"/>
            <w:hideMark/>
          </w:tcPr>
          <w:p w14:paraId="6436DAE3" w14:textId="77777777" w:rsidR="005D6347" w:rsidRPr="00E04A67" w:rsidRDefault="005D6347"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Наименование предмета контракта (договора)</w:t>
            </w:r>
          </w:p>
        </w:tc>
        <w:tc>
          <w:tcPr>
            <w:tcW w:w="1353" w:type="dxa"/>
            <w:shd w:val="clear" w:color="auto" w:fill="FFFFFF"/>
            <w:vAlign w:val="center"/>
            <w:hideMark/>
          </w:tcPr>
          <w:p w14:paraId="27781327" w14:textId="77777777" w:rsidR="005D6347" w:rsidRPr="00E04A67" w:rsidRDefault="005D6347" w:rsidP="00B73A66">
            <w:pPr>
              <w:widowControl w:val="0"/>
              <w:spacing w:after="0" w:line="273" w:lineRule="exact"/>
              <w:ind w:left="-64"/>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Сумма контракта (договора), руб.</w:t>
            </w:r>
          </w:p>
        </w:tc>
        <w:tc>
          <w:tcPr>
            <w:tcW w:w="1444" w:type="dxa"/>
            <w:shd w:val="clear" w:color="auto" w:fill="FFFFFF"/>
            <w:vAlign w:val="center"/>
            <w:hideMark/>
          </w:tcPr>
          <w:p w14:paraId="44838D18" w14:textId="77777777" w:rsidR="005D6347" w:rsidRPr="00E04A67" w:rsidRDefault="005D6347" w:rsidP="00B73A66">
            <w:pPr>
              <w:widowControl w:val="0"/>
              <w:spacing w:after="0" w:line="273"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Дата исполнения контракта (договора)</w:t>
            </w:r>
          </w:p>
        </w:tc>
        <w:tc>
          <w:tcPr>
            <w:tcW w:w="4145" w:type="dxa"/>
            <w:shd w:val="clear" w:color="auto" w:fill="FFFFFF"/>
            <w:vAlign w:val="center"/>
            <w:hideMark/>
          </w:tcPr>
          <w:p w14:paraId="05C8A7F7" w14:textId="77777777" w:rsidR="005D6347" w:rsidRPr="00E04A67" w:rsidRDefault="005D6347" w:rsidP="00B73A66">
            <w:pPr>
              <w:widowControl w:val="0"/>
              <w:spacing w:after="0" w:line="279" w:lineRule="exact"/>
              <w:jc w:val="center"/>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Перечень документов, представленных в подтверждение данных сведений</w:t>
            </w:r>
          </w:p>
        </w:tc>
      </w:tr>
      <w:tr w:rsidR="005D6347" w:rsidRPr="00E04A67" w14:paraId="44C2397C" w14:textId="77777777" w:rsidTr="00B73A66">
        <w:trPr>
          <w:trHeight w:hRule="exact" w:val="347"/>
        </w:trPr>
        <w:tc>
          <w:tcPr>
            <w:tcW w:w="850" w:type="dxa"/>
            <w:shd w:val="clear" w:color="auto" w:fill="FFFFFF"/>
            <w:vAlign w:val="bottom"/>
            <w:hideMark/>
          </w:tcPr>
          <w:p w14:paraId="2488F867" w14:textId="77777777" w:rsidR="005D6347" w:rsidRPr="00E04A67" w:rsidRDefault="005D6347" w:rsidP="00B73A66">
            <w:pPr>
              <w:widowControl w:val="0"/>
              <w:spacing w:after="0" w:line="220" w:lineRule="exact"/>
              <w:ind w:left="140"/>
              <w:rPr>
                <w:rFonts w:ascii="Times New Roman" w:hAnsi="Times New Roman" w:cs="Times New Roman"/>
                <w:color w:val="000000"/>
                <w:sz w:val="24"/>
                <w:szCs w:val="24"/>
                <w:lang w:bidi="ru-RU"/>
              </w:rPr>
            </w:pPr>
            <w:r w:rsidRPr="00E04A67">
              <w:rPr>
                <w:rFonts w:ascii="Times New Roman" w:hAnsi="Times New Roman" w:cs="Times New Roman"/>
                <w:color w:val="000000"/>
                <w:lang w:bidi="ru-RU"/>
              </w:rPr>
              <w:t>1</w:t>
            </w:r>
          </w:p>
        </w:tc>
        <w:tc>
          <w:tcPr>
            <w:tcW w:w="1701" w:type="dxa"/>
            <w:shd w:val="clear" w:color="auto" w:fill="FFFFFF"/>
          </w:tcPr>
          <w:p w14:paraId="35AE43BC"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701" w:type="dxa"/>
            <w:shd w:val="clear" w:color="auto" w:fill="FFFFFF"/>
          </w:tcPr>
          <w:p w14:paraId="7969659A"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861" w:type="dxa"/>
            <w:shd w:val="clear" w:color="auto" w:fill="FFFFFF"/>
          </w:tcPr>
          <w:p w14:paraId="5B6BAAC6"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541" w:type="dxa"/>
            <w:shd w:val="clear" w:color="auto" w:fill="FFFFFF"/>
          </w:tcPr>
          <w:p w14:paraId="4C834213"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353" w:type="dxa"/>
            <w:shd w:val="clear" w:color="auto" w:fill="FFFFFF"/>
          </w:tcPr>
          <w:p w14:paraId="628AAC11"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444" w:type="dxa"/>
            <w:shd w:val="clear" w:color="auto" w:fill="FFFFFF"/>
          </w:tcPr>
          <w:p w14:paraId="7CF7E7DB"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4145" w:type="dxa"/>
            <w:shd w:val="clear" w:color="auto" w:fill="FFFFFF"/>
          </w:tcPr>
          <w:p w14:paraId="4D86BB09"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r>
      <w:tr w:rsidR="005D6347" w:rsidRPr="00E04A67" w14:paraId="013ED0C1" w14:textId="77777777" w:rsidTr="00B73A66">
        <w:trPr>
          <w:trHeight w:hRule="exact" w:val="347"/>
        </w:trPr>
        <w:tc>
          <w:tcPr>
            <w:tcW w:w="850" w:type="dxa"/>
            <w:shd w:val="clear" w:color="auto" w:fill="FFFFFF"/>
            <w:vAlign w:val="bottom"/>
            <w:hideMark/>
          </w:tcPr>
          <w:p w14:paraId="6A24357E" w14:textId="77777777" w:rsidR="005D6347" w:rsidRPr="00E04A67" w:rsidRDefault="005D6347" w:rsidP="00B73A66">
            <w:pPr>
              <w:widowControl w:val="0"/>
              <w:spacing w:after="0" w:line="220" w:lineRule="exact"/>
              <w:rPr>
                <w:rFonts w:ascii="Times New Roman" w:hAnsi="Times New Roman" w:cs="Times New Roman"/>
                <w:color w:val="000000"/>
                <w:sz w:val="24"/>
                <w:szCs w:val="24"/>
                <w:lang w:bidi="ru-RU"/>
              </w:rPr>
            </w:pPr>
          </w:p>
        </w:tc>
        <w:tc>
          <w:tcPr>
            <w:tcW w:w="1701" w:type="dxa"/>
            <w:shd w:val="clear" w:color="auto" w:fill="FFFFFF"/>
          </w:tcPr>
          <w:p w14:paraId="0A250EC0"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701" w:type="dxa"/>
            <w:shd w:val="clear" w:color="auto" w:fill="FFFFFF"/>
          </w:tcPr>
          <w:p w14:paraId="4AB38569"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861" w:type="dxa"/>
            <w:shd w:val="clear" w:color="auto" w:fill="FFFFFF"/>
          </w:tcPr>
          <w:p w14:paraId="6411E6AF"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541" w:type="dxa"/>
            <w:shd w:val="clear" w:color="auto" w:fill="FFFFFF"/>
          </w:tcPr>
          <w:p w14:paraId="1DCBA3BD"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353" w:type="dxa"/>
            <w:shd w:val="clear" w:color="auto" w:fill="FFFFFF"/>
          </w:tcPr>
          <w:p w14:paraId="28554D2C"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444" w:type="dxa"/>
            <w:shd w:val="clear" w:color="auto" w:fill="FFFFFF"/>
          </w:tcPr>
          <w:p w14:paraId="6B7E5DB5"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4145" w:type="dxa"/>
            <w:shd w:val="clear" w:color="auto" w:fill="FFFFFF"/>
          </w:tcPr>
          <w:p w14:paraId="69DDE8F4"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r>
      <w:tr w:rsidR="005D6347" w:rsidRPr="00E04A67" w14:paraId="14830A6F" w14:textId="77777777" w:rsidTr="00B73A66">
        <w:trPr>
          <w:trHeight w:hRule="exact" w:val="352"/>
        </w:trPr>
        <w:tc>
          <w:tcPr>
            <w:tcW w:w="850" w:type="dxa"/>
            <w:shd w:val="clear" w:color="auto" w:fill="FFFFFF"/>
            <w:vAlign w:val="bottom"/>
          </w:tcPr>
          <w:p w14:paraId="61DB361B" w14:textId="77777777" w:rsidR="005D6347" w:rsidRPr="00E04A67" w:rsidRDefault="005D6347" w:rsidP="00B73A66">
            <w:pPr>
              <w:widowControl w:val="0"/>
              <w:spacing w:after="0" w:line="240" w:lineRule="auto"/>
              <w:jc w:val="center"/>
              <w:rPr>
                <w:rFonts w:ascii="Times New Roman" w:eastAsia="Tahoma" w:hAnsi="Times New Roman" w:cs="Times New Roman"/>
                <w:color w:val="000000"/>
                <w:sz w:val="10"/>
                <w:szCs w:val="10"/>
                <w:lang w:bidi="ru-RU"/>
              </w:rPr>
            </w:pPr>
            <w:r w:rsidRPr="00E04A67">
              <w:rPr>
                <w:rFonts w:ascii="Times New Roman" w:hAnsi="Times New Roman" w:cs="Times New Roman"/>
                <w:color w:val="000000"/>
                <w:lang w:bidi="ru-RU"/>
              </w:rPr>
              <w:t>…</w:t>
            </w:r>
          </w:p>
        </w:tc>
        <w:tc>
          <w:tcPr>
            <w:tcW w:w="1701" w:type="dxa"/>
            <w:shd w:val="clear" w:color="auto" w:fill="FFFFFF"/>
          </w:tcPr>
          <w:p w14:paraId="31B79A47"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701" w:type="dxa"/>
            <w:shd w:val="clear" w:color="auto" w:fill="FFFFFF"/>
          </w:tcPr>
          <w:p w14:paraId="6BA66D62"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861" w:type="dxa"/>
            <w:shd w:val="clear" w:color="auto" w:fill="FFFFFF"/>
          </w:tcPr>
          <w:p w14:paraId="6ABF2F67"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541" w:type="dxa"/>
            <w:shd w:val="clear" w:color="auto" w:fill="FFFFFF"/>
          </w:tcPr>
          <w:p w14:paraId="438A6459"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353" w:type="dxa"/>
            <w:shd w:val="clear" w:color="auto" w:fill="FFFFFF"/>
          </w:tcPr>
          <w:p w14:paraId="2F3893AF"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c>
          <w:tcPr>
            <w:tcW w:w="1444" w:type="dxa"/>
            <w:shd w:val="clear" w:color="auto" w:fill="FFFFFF"/>
          </w:tcPr>
          <w:p w14:paraId="288662E3" w14:textId="77777777" w:rsidR="005D6347" w:rsidRPr="00E04A67" w:rsidRDefault="005D6347" w:rsidP="00B73A66">
            <w:pPr>
              <w:widowControl w:val="0"/>
              <w:spacing w:after="0" w:line="240" w:lineRule="auto"/>
              <w:rPr>
                <w:rFonts w:ascii="Times New Roman" w:eastAsia="Tahoma" w:hAnsi="Times New Roman" w:cs="Times New Roman"/>
                <w:sz w:val="10"/>
                <w:szCs w:val="10"/>
                <w:lang w:bidi="ru-RU"/>
              </w:rPr>
            </w:pPr>
          </w:p>
        </w:tc>
        <w:tc>
          <w:tcPr>
            <w:tcW w:w="4145" w:type="dxa"/>
            <w:shd w:val="clear" w:color="auto" w:fill="FFFFFF"/>
          </w:tcPr>
          <w:p w14:paraId="468C6ECA"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p>
        </w:tc>
      </w:tr>
      <w:tr w:rsidR="005D6347" w:rsidRPr="00E04A67" w14:paraId="2256BB60" w14:textId="77777777" w:rsidTr="00B73A66">
        <w:trPr>
          <w:trHeight w:hRule="exact" w:val="352"/>
        </w:trPr>
        <w:tc>
          <w:tcPr>
            <w:tcW w:w="14596" w:type="dxa"/>
            <w:gridSpan w:val="8"/>
            <w:shd w:val="clear" w:color="auto" w:fill="FFFFFF"/>
          </w:tcPr>
          <w:p w14:paraId="02341002" w14:textId="77777777" w:rsidR="005D6347" w:rsidRPr="00E04A67" w:rsidRDefault="005D6347" w:rsidP="00B73A66">
            <w:pPr>
              <w:widowControl w:val="0"/>
              <w:spacing w:after="0" w:line="240" w:lineRule="auto"/>
              <w:rPr>
                <w:rFonts w:ascii="Times New Roman" w:eastAsia="Tahoma" w:hAnsi="Times New Roman" w:cs="Times New Roman"/>
                <w:color w:val="000000"/>
                <w:sz w:val="10"/>
                <w:szCs w:val="10"/>
                <w:lang w:bidi="ru-RU"/>
              </w:rPr>
            </w:pPr>
            <w:r w:rsidRPr="00E04A67">
              <w:rPr>
                <w:rFonts w:ascii="Times New Roman" w:hAnsi="Times New Roman" w:cs="Times New Roman"/>
                <w:b/>
                <w:bCs/>
                <w:color w:val="000000"/>
                <w:sz w:val="24"/>
                <w:szCs w:val="24"/>
                <w:lang w:bidi="ru-RU"/>
              </w:rPr>
              <w:t>Итого исполнено ____________ контрактов (договоров) на общую сумму ______________ руб.</w:t>
            </w:r>
          </w:p>
        </w:tc>
      </w:tr>
    </w:tbl>
    <w:p w14:paraId="745F1084" w14:textId="77777777" w:rsidR="005D6347" w:rsidRPr="00E04A67" w:rsidRDefault="005D6347" w:rsidP="005D6347">
      <w:pPr>
        <w:widowControl w:val="0"/>
        <w:spacing w:after="60" w:line="240" w:lineRule="auto"/>
        <w:ind w:firstLine="720"/>
        <w:rPr>
          <w:rFonts w:ascii="Times New Roman" w:hAnsi="Times New Roman" w:cs="Times New Roman"/>
          <w:sz w:val="20"/>
          <w:szCs w:val="20"/>
        </w:rPr>
      </w:pPr>
    </w:p>
    <w:p w14:paraId="7E098319" w14:textId="77777777" w:rsidR="005D6347" w:rsidRPr="00E04A67" w:rsidRDefault="005D6347" w:rsidP="005D6347">
      <w:pPr>
        <w:widowControl w:val="0"/>
        <w:autoSpaceDE w:val="0"/>
        <w:autoSpaceDN w:val="0"/>
        <w:adjustRightInd w:val="0"/>
        <w:spacing w:after="0" w:line="240" w:lineRule="auto"/>
        <w:ind w:firstLine="540"/>
        <w:rPr>
          <w:rFonts w:ascii="Times New Roman" w:hAnsi="Times New Roman" w:cs="Times New Roman"/>
          <w:i/>
          <w:sz w:val="20"/>
          <w:szCs w:val="20"/>
        </w:rPr>
      </w:pPr>
    </w:p>
    <w:p w14:paraId="4DF74CB1" w14:textId="77777777" w:rsidR="005D6347" w:rsidRPr="00E04A67" w:rsidRDefault="005D6347" w:rsidP="005D6347">
      <w:pPr>
        <w:widowControl w:val="0"/>
        <w:spacing w:before="190" w:after="0" w:line="273" w:lineRule="exact"/>
        <w:ind w:left="180"/>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Участник/</w:t>
      </w:r>
    </w:p>
    <w:p w14:paraId="234610D2" w14:textId="77777777" w:rsidR="005D6347" w:rsidRPr="00E04A67" w:rsidRDefault="005D6347" w:rsidP="005D6347">
      <w:pPr>
        <w:widowControl w:val="0"/>
        <w:spacing w:after="0" w:line="273" w:lineRule="exact"/>
        <w:ind w:left="180"/>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Руководитель организации/</w:t>
      </w:r>
    </w:p>
    <w:p w14:paraId="52001F0E" w14:textId="77777777" w:rsidR="005D6347" w:rsidRPr="00E04A67" w:rsidRDefault="005D6347" w:rsidP="005D6347">
      <w:pPr>
        <w:widowControl w:val="0"/>
        <w:tabs>
          <w:tab w:val="left" w:leader="underscore" w:pos="6195"/>
          <w:tab w:val="left" w:leader="underscore" w:pos="8623"/>
        </w:tabs>
        <w:spacing w:after="0" w:line="273" w:lineRule="exact"/>
        <w:ind w:left="180"/>
        <w:rPr>
          <w:rFonts w:ascii="Times New Roman" w:hAnsi="Times New Roman" w:cs="Times New Roman"/>
          <w:color w:val="000000"/>
          <w:sz w:val="24"/>
          <w:szCs w:val="24"/>
          <w:lang w:bidi="ru-RU"/>
        </w:rPr>
      </w:pPr>
      <w:r w:rsidRPr="00E04A67">
        <w:rPr>
          <w:rFonts w:ascii="Times New Roman" w:hAnsi="Times New Roman" w:cs="Times New Roman"/>
          <w:color w:val="000000"/>
          <w:sz w:val="24"/>
          <w:szCs w:val="24"/>
          <w:lang w:bidi="ru-RU"/>
        </w:rPr>
        <w:t xml:space="preserve">уполномоченный представитель </w:t>
      </w:r>
      <w:r w:rsidRPr="00E04A67">
        <w:rPr>
          <w:rFonts w:ascii="Times New Roman" w:hAnsi="Times New Roman" w:cs="Times New Roman"/>
          <w:color w:val="000000"/>
          <w:sz w:val="24"/>
          <w:szCs w:val="24"/>
          <w:lang w:bidi="ru-RU"/>
        </w:rPr>
        <w:tab/>
        <w:t xml:space="preserve"> </w:t>
      </w:r>
      <w:r w:rsidRPr="00E04A67">
        <w:rPr>
          <w:rFonts w:ascii="Times New Roman" w:hAnsi="Times New Roman" w:cs="Times New Roman"/>
          <w:color w:val="000000"/>
          <w:sz w:val="24"/>
          <w:szCs w:val="24"/>
          <w:lang w:bidi="ru-RU"/>
        </w:rPr>
        <w:tab/>
      </w:r>
    </w:p>
    <w:p w14:paraId="69B442F6" w14:textId="77777777" w:rsidR="005D6347" w:rsidRPr="00E04A67" w:rsidRDefault="005D6347" w:rsidP="005D6347">
      <w:pPr>
        <w:widowControl w:val="0"/>
        <w:tabs>
          <w:tab w:val="left" w:pos="4365"/>
          <w:tab w:val="left" w:pos="7239"/>
        </w:tabs>
        <w:spacing w:after="0" w:line="200" w:lineRule="exact"/>
        <w:ind w:left="480"/>
        <w:rPr>
          <w:rFonts w:ascii="Times New Roman" w:hAnsi="Times New Roman" w:cs="Times New Roman"/>
          <w:color w:val="000000"/>
          <w:sz w:val="20"/>
          <w:szCs w:val="20"/>
          <w:lang w:bidi="ru-RU"/>
        </w:rPr>
      </w:pPr>
      <w:r w:rsidRPr="00E04A67">
        <w:rPr>
          <w:rFonts w:ascii="Times New Roman" w:hAnsi="Times New Roman" w:cs="Times New Roman"/>
          <w:color w:val="000000"/>
          <w:sz w:val="20"/>
          <w:szCs w:val="20"/>
          <w:lang w:bidi="ru-RU"/>
        </w:rPr>
        <w:t>(должность/доверенность)</w:t>
      </w:r>
      <w:r w:rsidRPr="00E04A67">
        <w:rPr>
          <w:rFonts w:ascii="Times New Roman" w:hAnsi="Times New Roman" w:cs="Times New Roman"/>
          <w:color w:val="000000"/>
          <w:sz w:val="20"/>
          <w:szCs w:val="20"/>
          <w:lang w:bidi="ru-RU"/>
        </w:rPr>
        <w:tab/>
        <w:t>(подпись)                                (Ф.И.О.)</w:t>
      </w:r>
    </w:p>
    <w:p w14:paraId="4379C044" w14:textId="77777777" w:rsidR="005D6347" w:rsidRPr="00E04A67" w:rsidRDefault="005D6347" w:rsidP="005D6347">
      <w:pPr>
        <w:keepNext/>
        <w:keepLines/>
        <w:widowControl w:val="0"/>
        <w:spacing w:after="0" w:line="300" w:lineRule="exact"/>
        <w:ind w:left="3300"/>
        <w:outlineLvl w:val="0"/>
        <w:rPr>
          <w:rFonts w:ascii="Times New Roman" w:eastAsia="Lucida Sans Unicode" w:hAnsi="Times New Roman" w:cs="Times New Roman"/>
          <w:b/>
          <w:color w:val="000000"/>
          <w:sz w:val="24"/>
          <w:szCs w:val="30"/>
          <w:lang w:bidi="ru-RU"/>
        </w:rPr>
      </w:pPr>
      <w:r w:rsidRPr="00E04A67">
        <w:rPr>
          <w:rFonts w:ascii="Times New Roman" w:eastAsia="Lucida Sans Unicode" w:hAnsi="Times New Roman" w:cs="Times New Roman"/>
          <w:b/>
          <w:color w:val="000000"/>
          <w:sz w:val="24"/>
          <w:szCs w:val="30"/>
          <w:lang w:bidi="ru-RU"/>
        </w:rPr>
        <w:t xml:space="preserve">                          МП</w:t>
      </w:r>
    </w:p>
    <w:p w14:paraId="5CE72534" w14:textId="77777777" w:rsidR="005D6347" w:rsidRPr="00E04A67" w:rsidRDefault="005D6347" w:rsidP="00E964FF">
      <w:pPr>
        <w:pStyle w:val="TableParagraph"/>
        <w:rPr>
          <w:b/>
          <w:sz w:val="24"/>
        </w:rPr>
      </w:pPr>
    </w:p>
    <w:p w14:paraId="4B8B230E" w14:textId="77777777" w:rsidR="004726A4" w:rsidRPr="00E04A67" w:rsidRDefault="004726A4" w:rsidP="004726A4">
      <w:pPr>
        <w:rPr>
          <w:rFonts w:ascii="Times New Roman" w:eastAsia="Times New Roman" w:hAnsi="Times New Roman" w:cs="Times New Roman"/>
          <w:b/>
          <w:sz w:val="24"/>
        </w:rPr>
      </w:pPr>
    </w:p>
    <w:p w14:paraId="20737FCC" w14:textId="317444B2" w:rsidR="00E964FF" w:rsidRPr="00E04A67" w:rsidRDefault="004726A4" w:rsidP="004726A4">
      <w:pPr>
        <w:tabs>
          <w:tab w:val="left" w:pos="6960"/>
        </w:tabs>
        <w:rPr>
          <w:rFonts w:ascii="Times New Roman" w:hAnsi="Times New Roman" w:cs="Times New Roman"/>
          <w:b/>
          <w:sz w:val="2"/>
        </w:rPr>
      </w:pPr>
      <w:r w:rsidRPr="00E04A67">
        <w:rPr>
          <w:rFonts w:ascii="Times New Roman" w:hAnsi="Times New Roman" w:cs="Times New Roman"/>
        </w:rPr>
        <w:tab/>
      </w:r>
    </w:p>
    <w:sectPr w:rsidR="00E964FF" w:rsidRPr="00E04A67" w:rsidSect="004726A4">
      <w:pgSz w:w="16838" w:h="11906" w:orient="landscape"/>
      <w:pgMar w:top="1701" w:right="1134" w:bottom="850"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058E0B" w14:textId="77777777" w:rsidR="003507C6" w:rsidRDefault="003507C6" w:rsidP="00282023">
      <w:pPr>
        <w:spacing w:after="0" w:line="240" w:lineRule="auto"/>
      </w:pPr>
      <w:r>
        <w:separator/>
      </w:r>
    </w:p>
  </w:endnote>
  <w:endnote w:type="continuationSeparator" w:id="0">
    <w:p w14:paraId="50C58CB1" w14:textId="77777777" w:rsidR="003507C6" w:rsidRDefault="003507C6" w:rsidP="002820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nsultant">
    <w:altName w:val="Courier New"/>
    <w:panose1 w:val="00000000000000000000"/>
    <w:charset w:val="00"/>
    <w:family w:val="modern"/>
    <w:notTrueType/>
    <w:pitch w:val="fixed"/>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Baltica">
    <w:altName w:val="Calibri"/>
    <w:panose1 w:val="00000000000000000000"/>
    <w:charset w:val="00"/>
    <w:family w:val="auto"/>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Helvetica Neue">
    <w:altName w:val="Arial"/>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 w:name="F">
    <w:altName w:val="Times New Roman"/>
    <w:charset w:val="00"/>
    <w:family w:val="auto"/>
    <w:pitch w:val="variable"/>
  </w:font>
  <w:font w:name="Constantia">
    <w:panose1 w:val="02030602050306030303"/>
    <w:charset w:val="CC"/>
    <w:family w:val="roman"/>
    <w:pitch w:val="variable"/>
    <w:sig w:usb0="A00002EF" w:usb1="4000204B" w:usb2="00000000" w:usb3="00000000" w:csb0="0000019F" w:csb1="00000000"/>
  </w:font>
  <w:font w:name="Candara">
    <w:panose1 w:val="020E0502030303020204"/>
    <w:charset w:val="CC"/>
    <w:family w:val="swiss"/>
    <w:pitch w:val="variable"/>
    <w:sig w:usb0="A00002EF" w:usb1="4000A44B"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quot;Times New Roman&quot;">
    <w:altName w:val="Cambria"/>
    <w:panose1 w:val="00000000000000000000"/>
    <w:charset w:val="00"/>
    <w:family w:val="roman"/>
    <w:notTrueType/>
    <w:pitch w:val="default"/>
  </w:font>
  <w:font w:name="Proxima Nova ExCn Rg">
    <w:altName w:val="Candara"/>
    <w:panose1 w:val="00000000000000000000"/>
    <w:charset w:val="00"/>
    <w:family w:val="modern"/>
    <w:notTrueType/>
    <w:pitch w:val="variable"/>
    <w:sig w:usb0="A00002EF" w:usb1="5000E0FB" w:usb2="00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 W3">
    <w:charset w:val="4E"/>
    <w:family w:val="auto"/>
    <w:pitch w:val="variable"/>
    <w:sig w:usb0="E00002FF" w:usb1="7AC7FFFF" w:usb2="00000012" w:usb3="00000000" w:csb0="0002000D"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7961B3" w14:textId="77777777" w:rsidR="003507C6" w:rsidRDefault="003507C6" w:rsidP="007457F7">
    <w:pPr>
      <w:pStyle w:val="aa"/>
      <w:framePr w:wrap="none" w:vAnchor="text" w:hAnchor="margin" w:xAlign="center" w:y="1"/>
      <w:rPr>
        <w:rStyle w:val="ac"/>
      </w:rPr>
    </w:pPr>
    <w:r>
      <w:rPr>
        <w:rStyle w:val="ac"/>
      </w:rPr>
      <w:fldChar w:fldCharType="begin"/>
    </w:r>
    <w:r>
      <w:rPr>
        <w:rStyle w:val="ac"/>
      </w:rPr>
      <w:instrText xml:space="preserve">PAGE  </w:instrText>
    </w:r>
    <w:r>
      <w:rPr>
        <w:rStyle w:val="ac"/>
      </w:rPr>
      <w:fldChar w:fldCharType="end"/>
    </w:r>
  </w:p>
  <w:p w14:paraId="16A5DDCE" w14:textId="77777777" w:rsidR="003507C6" w:rsidRDefault="003507C6">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2026052"/>
      <w:docPartObj>
        <w:docPartGallery w:val="Page Numbers (Bottom of Page)"/>
        <w:docPartUnique/>
      </w:docPartObj>
    </w:sdtPr>
    <w:sdtEndPr/>
    <w:sdtContent>
      <w:p w14:paraId="09651091" w14:textId="7E63033C" w:rsidR="003507C6" w:rsidRDefault="003507C6">
        <w:pPr>
          <w:pStyle w:val="aa"/>
          <w:jc w:val="right"/>
        </w:pPr>
        <w:r w:rsidRPr="005303CB">
          <w:rPr>
            <w:rFonts w:ascii="Times New Roman" w:hAnsi="Times New Roman" w:cs="Times New Roman"/>
          </w:rPr>
          <w:fldChar w:fldCharType="begin"/>
        </w:r>
        <w:r w:rsidRPr="005303CB">
          <w:rPr>
            <w:rFonts w:ascii="Times New Roman" w:hAnsi="Times New Roman" w:cs="Times New Roman"/>
          </w:rPr>
          <w:instrText>PAGE   \* MERGEFORMAT</w:instrText>
        </w:r>
        <w:r w:rsidRPr="005303CB">
          <w:rPr>
            <w:rFonts w:ascii="Times New Roman" w:hAnsi="Times New Roman" w:cs="Times New Roman"/>
          </w:rPr>
          <w:fldChar w:fldCharType="separate"/>
        </w:r>
        <w:r>
          <w:rPr>
            <w:rFonts w:ascii="Times New Roman" w:hAnsi="Times New Roman" w:cs="Times New Roman"/>
            <w:noProof/>
          </w:rPr>
          <w:t>15</w:t>
        </w:r>
        <w:r w:rsidRPr="005303CB">
          <w:rPr>
            <w:rFonts w:ascii="Times New Roman" w:hAnsi="Times New Roman" w:cs="Times New Roman"/>
          </w:rPr>
          <w:fldChar w:fldCharType="end"/>
        </w:r>
      </w:p>
    </w:sdtContent>
  </w:sdt>
  <w:p w14:paraId="7D1BCC4A" w14:textId="77777777" w:rsidR="003507C6" w:rsidRDefault="003507C6">
    <w:pPr>
      <w:pStyle w:val="a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3F109B" w14:textId="77777777" w:rsidR="003507C6" w:rsidRDefault="003507C6">
    <w:pPr>
      <w:pStyle w:val="aa"/>
      <w:tabs>
        <w:tab w:val="right" w:pos="10490"/>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A400D" w14:textId="6B97E7E1" w:rsidR="003507C6" w:rsidRDefault="003507C6" w:rsidP="007457F7">
    <w:pPr>
      <w:pStyle w:val="a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2FC222" w14:textId="77777777" w:rsidR="003507C6" w:rsidRDefault="003507C6" w:rsidP="00282023">
      <w:pPr>
        <w:spacing w:after="0" w:line="240" w:lineRule="auto"/>
      </w:pPr>
      <w:r>
        <w:separator/>
      </w:r>
    </w:p>
  </w:footnote>
  <w:footnote w:type="continuationSeparator" w:id="0">
    <w:p w14:paraId="0FFE7A5B" w14:textId="77777777" w:rsidR="003507C6" w:rsidRDefault="003507C6" w:rsidP="00282023">
      <w:pPr>
        <w:spacing w:after="0" w:line="240" w:lineRule="auto"/>
      </w:pPr>
      <w:r>
        <w:continuationSeparator/>
      </w:r>
    </w:p>
  </w:footnote>
  <w:footnote w:id="1">
    <w:p w14:paraId="7D30D606" w14:textId="77777777" w:rsidR="003507C6" w:rsidRDefault="003507C6" w:rsidP="00E65F35">
      <w:pPr>
        <w:pStyle w:val="a6"/>
        <w:rPr>
          <w:rFonts w:ascii="Times New Roman" w:hAnsi="Times New Roman" w:cs="Times New Roman"/>
        </w:rPr>
      </w:pPr>
      <w:r>
        <w:rPr>
          <w:rStyle w:val="ad"/>
        </w:rPr>
        <w:footnoteRef/>
      </w:r>
      <w:r>
        <w:t>Предложение Участника Закупки.</w:t>
      </w:r>
    </w:p>
  </w:footnote>
  <w:footnote w:id="2">
    <w:p w14:paraId="558F9FF6" w14:textId="77777777" w:rsidR="003507C6" w:rsidRDefault="003507C6" w:rsidP="00E65F35">
      <w:pPr>
        <w:pStyle w:val="a6"/>
        <w:jc w:val="both"/>
      </w:pPr>
      <w:r>
        <w:rPr>
          <w:rStyle w:val="ad"/>
        </w:rPr>
        <w:footnoteRef/>
      </w:r>
      <w:r>
        <w:t xml:space="preserve">Участник Закупки может подтвердить информацию, представленную в графе «Значение», указав любые дополняющие сведения (разъяснения).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DFE917" w14:textId="77777777" w:rsidR="003507C6" w:rsidRPr="00B1583D" w:rsidRDefault="003507C6" w:rsidP="007457F7">
    <w:pPr>
      <w:pStyle w:val="a8"/>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C3309BFE"/>
    <w:name w:val="WW8Num2"/>
    <w:lvl w:ilvl="0">
      <w:start w:val="1"/>
      <w:numFmt w:val="decimal"/>
      <w:lvlText w:val="%1."/>
      <w:lvlJc w:val="left"/>
      <w:pPr>
        <w:tabs>
          <w:tab w:val="num" w:pos="720"/>
        </w:tabs>
        <w:ind w:left="794" w:hanging="437"/>
      </w:pPr>
      <w:rPr>
        <w:rFonts w:hint="default"/>
        <w:b/>
      </w:rPr>
    </w:lvl>
    <w:lvl w:ilvl="1">
      <w:start w:val="2"/>
      <w:numFmt w:val="decimal"/>
      <w:lvlText w:val="2.%2."/>
      <w:lvlJc w:val="left"/>
      <w:pPr>
        <w:tabs>
          <w:tab w:val="num" w:pos="1147"/>
        </w:tabs>
        <w:ind w:left="1147" w:hanging="437"/>
      </w:pPr>
      <w:rPr>
        <w:rFonts w:ascii="Times New Roman" w:hAnsi="Times New Roman" w:cs="Times New Roman" w:hint="default"/>
        <w:b/>
        <w:bCs/>
        <w:sz w:val="24"/>
        <w:szCs w:val="24"/>
      </w:rPr>
    </w:lvl>
    <w:lvl w:ilvl="2">
      <w:start w:val="1"/>
      <w:numFmt w:val="decimal"/>
      <w:lvlText w:val="%1.%2.%3."/>
      <w:lvlJc w:val="left"/>
      <w:pPr>
        <w:tabs>
          <w:tab w:val="num" w:pos="720"/>
        </w:tabs>
        <w:ind w:left="794" w:hanging="437"/>
      </w:pPr>
      <w:rPr>
        <w:rFonts w:hint="default"/>
      </w:rPr>
    </w:lvl>
    <w:lvl w:ilvl="3">
      <w:start w:val="1"/>
      <w:numFmt w:val="decimal"/>
      <w:lvlText w:val="%1.%2.%3.%4."/>
      <w:lvlJc w:val="left"/>
      <w:pPr>
        <w:tabs>
          <w:tab w:val="num" w:pos="720"/>
        </w:tabs>
        <w:ind w:left="794" w:hanging="437"/>
      </w:pPr>
      <w:rPr>
        <w:rFonts w:hint="default"/>
      </w:rPr>
    </w:lvl>
    <w:lvl w:ilvl="4">
      <w:start w:val="1"/>
      <w:numFmt w:val="decimal"/>
      <w:lvlText w:val="%1.%2.%3.%4.%5."/>
      <w:lvlJc w:val="left"/>
      <w:pPr>
        <w:tabs>
          <w:tab w:val="num" w:pos="720"/>
        </w:tabs>
        <w:ind w:left="794" w:hanging="437"/>
      </w:pPr>
      <w:rPr>
        <w:rFonts w:hint="default"/>
      </w:rPr>
    </w:lvl>
    <w:lvl w:ilvl="5">
      <w:start w:val="1"/>
      <w:numFmt w:val="decimal"/>
      <w:lvlText w:val="%1.%2.%3.%4.%5.%6."/>
      <w:lvlJc w:val="left"/>
      <w:pPr>
        <w:tabs>
          <w:tab w:val="num" w:pos="720"/>
        </w:tabs>
        <w:ind w:left="794" w:hanging="437"/>
      </w:pPr>
      <w:rPr>
        <w:rFonts w:hint="default"/>
      </w:rPr>
    </w:lvl>
    <w:lvl w:ilvl="6">
      <w:start w:val="1"/>
      <w:numFmt w:val="decimal"/>
      <w:lvlText w:val="%1.%2.%3.%4.%5.%6.%7."/>
      <w:lvlJc w:val="left"/>
      <w:pPr>
        <w:tabs>
          <w:tab w:val="num" w:pos="720"/>
        </w:tabs>
        <w:ind w:left="794" w:hanging="437"/>
      </w:pPr>
      <w:rPr>
        <w:rFonts w:hint="default"/>
      </w:rPr>
    </w:lvl>
    <w:lvl w:ilvl="7">
      <w:start w:val="1"/>
      <w:numFmt w:val="decimal"/>
      <w:lvlText w:val="%1.%2.%3.%4.%5.%6.%7.%8."/>
      <w:lvlJc w:val="left"/>
      <w:pPr>
        <w:tabs>
          <w:tab w:val="num" w:pos="720"/>
        </w:tabs>
        <w:ind w:left="794" w:hanging="437"/>
      </w:pPr>
      <w:rPr>
        <w:rFonts w:hint="default"/>
      </w:rPr>
    </w:lvl>
    <w:lvl w:ilvl="8">
      <w:start w:val="1"/>
      <w:numFmt w:val="decimal"/>
      <w:lvlText w:val="%1.%2.%3.%4.%5.%6.%7.%8.%9."/>
      <w:lvlJc w:val="left"/>
      <w:pPr>
        <w:tabs>
          <w:tab w:val="num" w:pos="720"/>
        </w:tabs>
        <w:ind w:left="794" w:hanging="437"/>
      </w:pPr>
      <w:rPr>
        <w:rFonts w:hint="default"/>
      </w:rPr>
    </w:lvl>
  </w:abstractNum>
  <w:abstractNum w:abstractNumId="1" w15:restartNumberingAfterBreak="0">
    <w:nsid w:val="00000003"/>
    <w:multiLevelType w:val="multilevel"/>
    <w:tmpl w:val="DA3264CE"/>
    <w:name w:val="WW8Num3"/>
    <w:lvl w:ilvl="0">
      <w:start w:val="3"/>
      <w:numFmt w:val="none"/>
      <w:suff w:val="nothing"/>
      <w:lvlText w:val="5."/>
      <w:lvlJc w:val="left"/>
      <w:pPr>
        <w:tabs>
          <w:tab w:val="num" w:pos="0"/>
        </w:tabs>
        <w:ind w:left="794" w:hanging="437"/>
      </w:pPr>
      <w:rPr>
        <w:rFonts w:ascii="Symbol" w:hAnsi="Symbol" w:cs="Symbol"/>
      </w:rPr>
    </w:lvl>
    <w:lvl w:ilvl="1">
      <w:start w:val="1"/>
      <w:numFmt w:val="decimal"/>
      <w:lvlText w:val="6.%2"/>
      <w:lvlJc w:val="left"/>
      <w:pPr>
        <w:tabs>
          <w:tab w:val="num" w:pos="794"/>
        </w:tabs>
        <w:ind w:left="794" w:hanging="437"/>
      </w:pPr>
      <w:rPr>
        <w:rFonts w:ascii="Times New Roman" w:hAnsi="Times New Roman" w:cs="Times New Roman" w:hint="default"/>
        <w:b/>
        <w:bCs/>
        <w:sz w:val="20"/>
        <w:szCs w:val="20"/>
      </w:rPr>
    </w:lvl>
    <w:lvl w:ilvl="2">
      <w:start w:val="1"/>
      <w:numFmt w:val="decimal"/>
      <w:lvlText w:val="....%2.%3."/>
      <w:lvlJc w:val="left"/>
      <w:pPr>
        <w:tabs>
          <w:tab w:val="num" w:pos="720"/>
        </w:tabs>
        <w:ind w:left="794" w:hanging="437"/>
      </w:pPr>
      <w:rPr>
        <w:rFonts w:ascii="Wingdings" w:hAnsi="Wingdings" w:cs="Wingdings"/>
      </w:rPr>
    </w:lvl>
    <w:lvl w:ilvl="3">
      <w:start w:val="1"/>
      <w:numFmt w:val="decimal"/>
      <w:lvlText w:val="....%2.%3.%4."/>
      <w:lvlJc w:val="left"/>
      <w:pPr>
        <w:tabs>
          <w:tab w:val="num" w:pos="720"/>
        </w:tabs>
        <w:ind w:left="794" w:hanging="437"/>
      </w:pPr>
    </w:lvl>
    <w:lvl w:ilvl="4">
      <w:start w:val="1"/>
      <w:numFmt w:val="decimal"/>
      <w:lvlText w:val="....%2.%3.%4.%5."/>
      <w:lvlJc w:val="left"/>
      <w:pPr>
        <w:tabs>
          <w:tab w:val="num" w:pos="720"/>
        </w:tabs>
        <w:ind w:left="794" w:hanging="437"/>
      </w:pPr>
    </w:lvl>
    <w:lvl w:ilvl="5">
      <w:start w:val="1"/>
      <w:numFmt w:val="decimal"/>
      <w:lvlText w:val="....%2.%3.%4.%5.%6."/>
      <w:lvlJc w:val="left"/>
      <w:pPr>
        <w:tabs>
          <w:tab w:val="num" w:pos="720"/>
        </w:tabs>
        <w:ind w:left="794" w:hanging="437"/>
      </w:pPr>
    </w:lvl>
    <w:lvl w:ilvl="6">
      <w:start w:val="1"/>
      <w:numFmt w:val="decimal"/>
      <w:lvlText w:val="....%2.%3.%4.%5.%6.%7."/>
      <w:lvlJc w:val="left"/>
      <w:pPr>
        <w:tabs>
          <w:tab w:val="num" w:pos="720"/>
        </w:tabs>
        <w:ind w:left="794" w:hanging="437"/>
      </w:pPr>
    </w:lvl>
    <w:lvl w:ilvl="7">
      <w:start w:val="1"/>
      <w:numFmt w:val="decimal"/>
      <w:lvlText w:val="....%2.%3.%4.%5.%6.%7.%8."/>
      <w:lvlJc w:val="left"/>
      <w:pPr>
        <w:tabs>
          <w:tab w:val="num" w:pos="720"/>
        </w:tabs>
        <w:ind w:left="794" w:hanging="437"/>
      </w:pPr>
    </w:lvl>
    <w:lvl w:ilvl="8">
      <w:start w:val="1"/>
      <w:numFmt w:val="decimal"/>
      <w:lvlText w:val="....%2.%3.%4.%5.%6.%7.%8.%9."/>
      <w:lvlJc w:val="left"/>
      <w:pPr>
        <w:tabs>
          <w:tab w:val="num" w:pos="720"/>
        </w:tabs>
        <w:ind w:left="794" w:hanging="437"/>
      </w:pPr>
    </w:lvl>
  </w:abstractNum>
  <w:abstractNum w:abstractNumId="2" w15:restartNumberingAfterBreak="0">
    <w:nsid w:val="00000004"/>
    <w:multiLevelType w:val="multilevel"/>
    <w:tmpl w:val="00000004"/>
    <w:name w:val="WW8Num4"/>
    <w:lvl w:ilvl="0">
      <w:start w:val="3"/>
      <w:numFmt w:val="none"/>
      <w:suff w:val="nothing"/>
      <w:lvlText w:val="5."/>
      <w:lvlJc w:val="left"/>
      <w:pPr>
        <w:tabs>
          <w:tab w:val="num" w:pos="0"/>
        </w:tabs>
        <w:ind w:left="794" w:hanging="437"/>
      </w:pPr>
    </w:lvl>
    <w:lvl w:ilvl="1">
      <w:start w:val="1"/>
      <w:numFmt w:val="decimal"/>
      <w:lvlText w:val="8.%2"/>
      <w:lvlJc w:val="left"/>
      <w:pPr>
        <w:tabs>
          <w:tab w:val="num" w:pos="794"/>
        </w:tabs>
        <w:ind w:left="794" w:hanging="437"/>
      </w:pPr>
      <w:rPr>
        <w:b/>
        <w:bCs/>
        <w:sz w:val="20"/>
        <w:szCs w:val="20"/>
      </w:rPr>
    </w:lvl>
    <w:lvl w:ilvl="2">
      <w:start w:val="1"/>
      <w:numFmt w:val="decimal"/>
      <w:lvlText w:val="....%2.%3."/>
      <w:lvlJc w:val="left"/>
      <w:pPr>
        <w:tabs>
          <w:tab w:val="num" w:pos="720"/>
        </w:tabs>
        <w:ind w:left="794" w:hanging="437"/>
      </w:pPr>
    </w:lvl>
    <w:lvl w:ilvl="3">
      <w:start w:val="1"/>
      <w:numFmt w:val="decimal"/>
      <w:lvlText w:val="....%2.%3.%4."/>
      <w:lvlJc w:val="left"/>
      <w:pPr>
        <w:tabs>
          <w:tab w:val="num" w:pos="720"/>
        </w:tabs>
        <w:ind w:left="794" w:hanging="437"/>
      </w:pPr>
    </w:lvl>
    <w:lvl w:ilvl="4">
      <w:start w:val="1"/>
      <w:numFmt w:val="decimal"/>
      <w:lvlText w:val="....%2.%3.%4.%5."/>
      <w:lvlJc w:val="left"/>
      <w:pPr>
        <w:tabs>
          <w:tab w:val="num" w:pos="720"/>
        </w:tabs>
        <w:ind w:left="794" w:hanging="437"/>
      </w:pPr>
    </w:lvl>
    <w:lvl w:ilvl="5">
      <w:start w:val="1"/>
      <w:numFmt w:val="decimal"/>
      <w:lvlText w:val="....%2.%3.%4.%5.%6."/>
      <w:lvlJc w:val="left"/>
      <w:pPr>
        <w:tabs>
          <w:tab w:val="num" w:pos="720"/>
        </w:tabs>
        <w:ind w:left="794" w:hanging="437"/>
      </w:pPr>
    </w:lvl>
    <w:lvl w:ilvl="6">
      <w:start w:val="1"/>
      <w:numFmt w:val="decimal"/>
      <w:lvlText w:val="....%2.%3.%4.%5.%6.%7."/>
      <w:lvlJc w:val="left"/>
      <w:pPr>
        <w:tabs>
          <w:tab w:val="num" w:pos="720"/>
        </w:tabs>
        <w:ind w:left="794" w:hanging="437"/>
      </w:pPr>
    </w:lvl>
    <w:lvl w:ilvl="7">
      <w:start w:val="1"/>
      <w:numFmt w:val="decimal"/>
      <w:lvlText w:val="....%2.%3.%4.%5.%6.%7.%8."/>
      <w:lvlJc w:val="left"/>
      <w:pPr>
        <w:tabs>
          <w:tab w:val="num" w:pos="720"/>
        </w:tabs>
        <w:ind w:left="794" w:hanging="437"/>
      </w:pPr>
    </w:lvl>
    <w:lvl w:ilvl="8">
      <w:start w:val="1"/>
      <w:numFmt w:val="decimal"/>
      <w:lvlText w:val="....%2.%3.%4.%5.%6.%7.%8.%9."/>
      <w:lvlJc w:val="left"/>
      <w:pPr>
        <w:tabs>
          <w:tab w:val="num" w:pos="720"/>
        </w:tabs>
        <w:ind w:left="794" w:hanging="437"/>
      </w:pPr>
    </w:lvl>
  </w:abstractNum>
  <w:abstractNum w:abstractNumId="3" w15:restartNumberingAfterBreak="0">
    <w:nsid w:val="00000005"/>
    <w:multiLevelType w:val="multilevel"/>
    <w:tmpl w:val="00000005"/>
    <w:name w:val="WW8Num5"/>
    <w:lvl w:ilvl="0">
      <w:start w:val="3"/>
      <w:numFmt w:val="none"/>
      <w:suff w:val="nothing"/>
      <w:lvlText w:val="5."/>
      <w:lvlJc w:val="left"/>
      <w:pPr>
        <w:tabs>
          <w:tab w:val="num" w:pos="0"/>
        </w:tabs>
        <w:ind w:left="794" w:hanging="437"/>
      </w:pPr>
    </w:lvl>
    <w:lvl w:ilvl="1">
      <w:start w:val="1"/>
      <w:numFmt w:val="decimal"/>
      <w:lvlText w:val="9.%2"/>
      <w:lvlJc w:val="left"/>
      <w:pPr>
        <w:tabs>
          <w:tab w:val="num" w:pos="794"/>
        </w:tabs>
        <w:ind w:left="794" w:hanging="437"/>
      </w:pPr>
      <w:rPr>
        <w:b/>
        <w:bCs/>
        <w:sz w:val="20"/>
        <w:szCs w:val="20"/>
      </w:rPr>
    </w:lvl>
    <w:lvl w:ilvl="2">
      <w:start w:val="1"/>
      <w:numFmt w:val="decimal"/>
      <w:lvlText w:val="....%2.%3."/>
      <w:lvlJc w:val="left"/>
      <w:pPr>
        <w:tabs>
          <w:tab w:val="num" w:pos="720"/>
        </w:tabs>
        <w:ind w:left="794" w:hanging="437"/>
      </w:pPr>
    </w:lvl>
    <w:lvl w:ilvl="3">
      <w:start w:val="1"/>
      <w:numFmt w:val="decimal"/>
      <w:lvlText w:val="....%2.%3.%4."/>
      <w:lvlJc w:val="left"/>
      <w:pPr>
        <w:tabs>
          <w:tab w:val="num" w:pos="720"/>
        </w:tabs>
        <w:ind w:left="794" w:hanging="437"/>
      </w:pPr>
    </w:lvl>
    <w:lvl w:ilvl="4">
      <w:start w:val="1"/>
      <w:numFmt w:val="decimal"/>
      <w:lvlText w:val="....%2.%3.%4.%5."/>
      <w:lvlJc w:val="left"/>
      <w:pPr>
        <w:tabs>
          <w:tab w:val="num" w:pos="720"/>
        </w:tabs>
        <w:ind w:left="794" w:hanging="437"/>
      </w:pPr>
    </w:lvl>
    <w:lvl w:ilvl="5">
      <w:start w:val="1"/>
      <w:numFmt w:val="decimal"/>
      <w:lvlText w:val="....%2.%3.%4.%5.%6."/>
      <w:lvlJc w:val="left"/>
      <w:pPr>
        <w:tabs>
          <w:tab w:val="num" w:pos="720"/>
        </w:tabs>
        <w:ind w:left="794" w:hanging="437"/>
      </w:pPr>
    </w:lvl>
    <w:lvl w:ilvl="6">
      <w:start w:val="1"/>
      <w:numFmt w:val="decimal"/>
      <w:lvlText w:val="....%2.%3.%4.%5.%6.%7."/>
      <w:lvlJc w:val="left"/>
      <w:pPr>
        <w:tabs>
          <w:tab w:val="num" w:pos="720"/>
        </w:tabs>
        <w:ind w:left="794" w:hanging="437"/>
      </w:pPr>
    </w:lvl>
    <w:lvl w:ilvl="7">
      <w:start w:val="1"/>
      <w:numFmt w:val="decimal"/>
      <w:lvlText w:val="....%2.%3.%4.%5.%6.%7.%8."/>
      <w:lvlJc w:val="left"/>
      <w:pPr>
        <w:tabs>
          <w:tab w:val="num" w:pos="720"/>
        </w:tabs>
        <w:ind w:left="794" w:hanging="437"/>
      </w:pPr>
    </w:lvl>
    <w:lvl w:ilvl="8">
      <w:start w:val="1"/>
      <w:numFmt w:val="decimal"/>
      <w:lvlText w:val="....%2.%3.%4.%5.%6.%7.%8.%9."/>
      <w:lvlJc w:val="left"/>
      <w:pPr>
        <w:tabs>
          <w:tab w:val="num" w:pos="720"/>
        </w:tabs>
        <w:ind w:left="794" w:hanging="437"/>
      </w:pPr>
    </w:lvl>
  </w:abstractNum>
  <w:abstractNum w:abstractNumId="4" w15:restartNumberingAfterBreak="0">
    <w:nsid w:val="00000006"/>
    <w:multiLevelType w:val="multilevel"/>
    <w:tmpl w:val="FF1C7584"/>
    <w:name w:val="WW8Num6"/>
    <w:lvl w:ilvl="0">
      <w:start w:val="3"/>
      <w:numFmt w:val="none"/>
      <w:suff w:val="nothing"/>
      <w:lvlText w:val="5."/>
      <w:lvlJc w:val="left"/>
      <w:pPr>
        <w:tabs>
          <w:tab w:val="num" w:pos="0"/>
        </w:tabs>
        <w:ind w:left="794" w:hanging="437"/>
      </w:pPr>
    </w:lvl>
    <w:lvl w:ilvl="1">
      <w:start w:val="1"/>
      <w:numFmt w:val="decimal"/>
      <w:lvlText w:val="11.%2"/>
      <w:lvlJc w:val="left"/>
      <w:pPr>
        <w:tabs>
          <w:tab w:val="num" w:pos="794"/>
        </w:tabs>
        <w:ind w:left="794" w:hanging="437"/>
      </w:pPr>
      <w:rPr>
        <w:b/>
        <w:sz w:val="18"/>
        <w:szCs w:val="18"/>
      </w:rPr>
    </w:lvl>
    <w:lvl w:ilvl="2">
      <w:start w:val="1"/>
      <w:numFmt w:val="decimal"/>
      <w:lvlText w:val="....%2.%3."/>
      <w:lvlJc w:val="left"/>
      <w:pPr>
        <w:tabs>
          <w:tab w:val="num" w:pos="720"/>
        </w:tabs>
        <w:ind w:left="794" w:hanging="437"/>
      </w:pPr>
    </w:lvl>
    <w:lvl w:ilvl="3">
      <w:start w:val="1"/>
      <w:numFmt w:val="decimal"/>
      <w:lvlText w:val="....%2.%3.%4."/>
      <w:lvlJc w:val="left"/>
      <w:pPr>
        <w:tabs>
          <w:tab w:val="num" w:pos="720"/>
        </w:tabs>
        <w:ind w:left="794" w:hanging="437"/>
      </w:pPr>
    </w:lvl>
    <w:lvl w:ilvl="4">
      <w:start w:val="1"/>
      <w:numFmt w:val="decimal"/>
      <w:lvlText w:val="....%2.%3.%4.%5."/>
      <w:lvlJc w:val="left"/>
      <w:pPr>
        <w:tabs>
          <w:tab w:val="num" w:pos="720"/>
        </w:tabs>
        <w:ind w:left="794" w:hanging="437"/>
      </w:pPr>
    </w:lvl>
    <w:lvl w:ilvl="5">
      <w:start w:val="1"/>
      <w:numFmt w:val="decimal"/>
      <w:lvlText w:val="....%2.%3.%4.%5.%6."/>
      <w:lvlJc w:val="left"/>
      <w:pPr>
        <w:tabs>
          <w:tab w:val="num" w:pos="720"/>
        </w:tabs>
        <w:ind w:left="794" w:hanging="437"/>
      </w:pPr>
    </w:lvl>
    <w:lvl w:ilvl="6">
      <w:start w:val="1"/>
      <w:numFmt w:val="decimal"/>
      <w:lvlText w:val="....%2.%3.%4.%5.%6.%7."/>
      <w:lvlJc w:val="left"/>
      <w:pPr>
        <w:tabs>
          <w:tab w:val="num" w:pos="720"/>
        </w:tabs>
        <w:ind w:left="794" w:hanging="437"/>
      </w:pPr>
    </w:lvl>
    <w:lvl w:ilvl="7">
      <w:start w:val="1"/>
      <w:numFmt w:val="decimal"/>
      <w:lvlText w:val="....%2.%3.%4.%5.%6.%7.%8."/>
      <w:lvlJc w:val="left"/>
      <w:pPr>
        <w:tabs>
          <w:tab w:val="num" w:pos="720"/>
        </w:tabs>
        <w:ind w:left="794" w:hanging="437"/>
      </w:pPr>
    </w:lvl>
    <w:lvl w:ilvl="8">
      <w:start w:val="1"/>
      <w:numFmt w:val="decimal"/>
      <w:lvlText w:val="....%2.%3.%4.%5.%6.%7.%8.%9."/>
      <w:lvlJc w:val="left"/>
      <w:pPr>
        <w:tabs>
          <w:tab w:val="num" w:pos="720"/>
        </w:tabs>
        <w:ind w:left="794" w:hanging="437"/>
      </w:pPr>
    </w:lvl>
  </w:abstractNum>
  <w:abstractNum w:abstractNumId="5" w15:restartNumberingAfterBreak="0">
    <w:nsid w:val="00000007"/>
    <w:multiLevelType w:val="multilevel"/>
    <w:tmpl w:val="00000007"/>
    <w:name w:val="WW8Num7"/>
    <w:lvl w:ilvl="0">
      <w:start w:val="3"/>
      <w:numFmt w:val="none"/>
      <w:suff w:val="nothing"/>
      <w:lvlText w:val="5."/>
      <w:lvlJc w:val="left"/>
      <w:pPr>
        <w:tabs>
          <w:tab w:val="num" w:pos="0"/>
        </w:tabs>
        <w:ind w:left="794" w:hanging="437"/>
      </w:pPr>
    </w:lvl>
    <w:lvl w:ilvl="1">
      <w:start w:val="1"/>
      <w:numFmt w:val="decimal"/>
      <w:lvlText w:val="4.%2"/>
      <w:lvlJc w:val="left"/>
      <w:pPr>
        <w:tabs>
          <w:tab w:val="num" w:pos="794"/>
        </w:tabs>
        <w:ind w:left="794" w:hanging="437"/>
      </w:pPr>
      <w:rPr>
        <w:b/>
        <w:sz w:val="20"/>
        <w:szCs w:val="20"/>
      </w:rPr>
    </w:lvl>
    <w:lvl w:ilvl="2">
      <w:start w:val="1"/>
      <w:numFmt w:val="decimal"/>
      <w:lvlText w:val="....%2.%3."/>
      <w:lvlJc w:val="left"/>
      <w:pPr>
        <w:tabs>
          <w:tab w:val="num" w:pos="720"/>
        </w:tabs>
        <w:ind w:left="794" w:hanging="437"/>
      </w:pPr>
    </w:lvl>
    <w:lvl w:ilvl="3">
      <w:start w:val="1"/>
      <w:numFmt w:val="decimal"/>
      <w:lvlText w:val="....%2.%3.%4."/>
      <w:lvlJc w:val="left"/>
      <w:pPr>
        <w:tabs>
          <w:tab w:val="num" w:pos="720"/>
        </w:tabs>
        <w:ind w:left="794" w:hanging="437"/>
      </w:pPr>
    </w:lvl>
    <w:lvl w:ilvl="4">
      <w:start w:val="1"/>
      <w:numFmt w:val="decimal"/>
      <w:lvlText w:val="....%2.%3.%4.%5."/>
      <w:lvlJc w:val="left"/>
      <w:pPr>
        <w:tabs>
          <w:tab w:val="num" w:pos="720"/>
        </w:tabs>
        <w:ind w:left="794" w:hanging="437"/>
      </w:pPr>
    </w:lvl>
    <w:lvl w:ilvl="5">
      <w:start w:val="1"/>
      <w:numFmt w:val="decimal"/>
      <w:lvlText w:val="....%2.%3.%4.%5.%6."/>
      <w:lvlJc w:val="left"/>
      <w:pPr>
        <w:tabs>
          <w:tab w:val="num" w:pos="720"/>
        </w:tabs>
        <w:ind w:left="794" w:hanging="437"/>
      </w:pPr>
    </w:lvl>
    <w:lvl w:ilvl="6">
      <w:start w:val="1"/>
      <w:numFmt w:val="decimal"/>
      <w:lvlText w:val="....%2.%3.%4.%5.%6.%7."/>
      <w:lvlJc w:val="left"/>
      <w:pPr>
        <w:tabs>
          <w:tab w:val="num" w:pos="720"/>
        </w:tabs>
        <w:ind w:left="794" w:hanging="437"/>
      </w:pPr>
    </w:lvl>
    <w:lvl w:ilvl="7">
      <w:start w:val="1"/>
      <w:numFmt w:val="decimal"/>
      <w:lvlText w:val="....%2.%3.%4.%5.%6.%7.%8."/>
      <w:lvlJc w:val="left"/>
      <w:pPr>
        <w:tabs>
          <w:tab w:val="num" w:pos="720"/>
        </w:tabs>
        <w:ind w:left="794" w:hanging="437"/>
      </w:pPr>
    </w:lvl>
    <w:lvl w:ilvl="8">
      <w:start w:val="1"/>
      <w:numFmt w:val="decimal"/>
      <w:lvlText w:val="....%2.%3.%4.%5.%6.%7.%8.%9."/>
      <w:lvlJc w:val="left"/>
      <w:pPr>
        <w:tabs>
          <w:tab w:val="num" w:pos="720"/>
        </w:tabs>
        <w:ind w:left="794" w:hanging="437"/>
      </w:pPr>
    </w:lvl>
  </w:abstractNum>
  <w:abstractNum w:abstractNumId="6" w15:restartNumberingAfterBreak="0">
    <w:nsid w:val="00000008"/>
    <w:multiLevelType w:val="multilevel"/>
    <w:tmpl w:val="00000008"/>
    <w:name w:val="WW8Num8"/>
    <w:lvl w:ilvl="0">
      <w:start w:val="3"/>
      <w:numFmt w:val="none"/>
      <w:suff w:val="nothing"/>
      <w:lvlText w:val="5."/>
      <w:lvlJc w:val="left"/>
      <w:pPr>
        <w:tabs>
          <w:tab w:val="num" w:pos="0"/>
        </w:tabs>
        <w:ind w:left="794" w:hanging="437"/>
      </w:pPr>
    </w:lvl>
    <w:lvl w:ilvl="1">
      <w:start w:val="1"/>
      <w:numFmt w:val="decimal"/>
      <w:lvlText w:val="5.%2"/>
      <w:lvlJc w:val="left"/>
      <w:pPr>
        <w:tabs>
          <w:tab w:val="num" w:pos="794"/>
        </w:tabs>
        <w:ind w:left="794" w:hanging="437"/>
      </w:pPr>
      <w:rPr>
        <w:b/>
        <w:bCs/>
        <w:sz w:val="20"/>
        <w:szCs w:val="20"/>
      </w:rPr>
    </w:lvl>
    <w:lvl w:ilvl="2">
      <w:start w:val="1"/>
      <w:numFmt w:val="decimal"/>
      <w:lvlText w:val="....%2.%3."/>
      <w:lvlJc w:val="left"/>
      <w:pPr>
        <w:tabs>
          <w:tab w:val="num" w:pos="720"/>
        </w:tabs>
        <w:ind w:left="794" w:hanging="437"/>
      </w:pPr>
    </w:lvl>
    <w:lvl w:ilvl="3">
      <w:start w:val="1"/>
      <w:numFmt w:val="decimal"/>
      <w:lvlText w:val="....%2.%3.%4."/>
      <w:lvlJc w:val="left"/>
      <w:pPr>
        <w:tabs>
          <w:tab w:val="num" w:pos="720"/>
        </w:tabs>
        <w:ind w:left="794" w:hanging="437"/>
      </w:pPr>
    </w:lvl>
    <w:lvl w:ilvl="4">
      <w:start w:val="1"/>
      <w:numFmt w:val="decimal"/>
      <w:lvlText w:val="....%2.%3.%4.%5."/>
      <w:lvlJc w:val="left"/>
      <w:pPr>
        <w:tabs>
          <w:tab w:val="num" w:pos="720"/>
        </w:tabs>
        <w:ind w:left="794" w:hanging="437"/>
      </w:pPr>
    </w:lvl>
    <w:lvl w:ilvl="5">
      <w:start w:val="1"/>
      <w:numFmt w:val="decimal"/>
      <w:lvlText w:val="....%2.%3.%4.%5.%6."/>
      <w:lvlJc w:val="left"/>
      <w:pPr>
        <w:tabs>
          <w:tab w:val="num" w:pos="720"/>
        </w:tabs>
        <w:ind w:left="794" w:hanging="437"/>
      </w:pPr>
    </w:lvl>
    <w:lvl w:ilvl="6">
      <w:start w:val="1"/>
      <w:numFmt w:val="decimal"/>
      <w:lvlText w:val="....%2.%3.%4.%5.%6.%7."/>
      <w:lvlJc w:val="left"/>
      <w:pPr>
        <w:tabs>
          <w:tab w:val="num" w:pos="720"/>
        </w:tabs>
        <w:ind w:left="794" w:hanging="437"/>
      </w:pPr>
    </w:lvl>
    <w:lvl w:ilvl="7">
      <w:start w:val="1"/>
      <w:numFmt w:val="decimal"/>
      <w:lvlText w:val="....%2.%3.%4.%5.%6.%7.%8."/>
      <w:lvlJc w:val="left"/>
      <w:pPr>
        <w:tabs>
          <w:tab w:val="num" w:pos="720"/>
        </w:tabs>
        <w:ind w:left="794" w:hanging="437"/>
      </w:pPr>
    </w:lvl>
    <w:lvl w:ilvl="8">
      <w:start w:val="1"/>
      <w:numFmt w:val="decimal"/>
      <w:lvlText w:val="....%2.%3.%4.%5.%6.%7.%8.%9."/>
      <w:lvlJc w:val="left"/>
      <w:pPr>
        <w:tabs>
          <w:tab w:val="num" w:pos="720"/>
        </w:tabs>
        <w:ind w:left="794" w:hanging="437"/>
      </w:pPr>
    </w:lvl>
  </w:abstractNum>
  <w:abstractNum w:abstractNumId="7" w15:restartNumberingAfterBreak="0">
    <w:nsid w:val="00000009"/>
    <w:multiLevelType w:val="multilevel"/>
    <w:tmpl w:val="00000009"/>
    <w:name w:val="WW8Num9"/>
    <w:lvl w:ilvl="0">
      <w:start w:val="3"/>
      <w:numFmt w:val="none"/>
      <w:suff w:val="nothing"/>
      <w:lvlText w:val="5."/>
      <w:lvlJc w:val="left"/>
      <w:pPr>
        <w:tabs>
          <w:tab w:val="num" w:pos="0"/>
        </w:tabs>
        <w:ind w:left="794" w:hanging="437"/>
      </w:pPr>
    </w:lvl>
    <w:lvl w:ilvl="1">
      <w:start w:val="1"/>
      <w:numFmt w:val="decimal"/>
      <w:lvlText w:val="7.%2"/>
      <w:lvlJc w:val="left"/>
      <w:pPr>
        <w:tabs>
          <w:tab w:val="num" w:pos="794"/>
        </w:tabs>
        <w:ind w:left="794" w:hanging="437"/>
      </w:pPr>
      <w:rPr>
        <w:b/>
      </w:rPr>
    </w:lvl>
    <w:lvl w:ilvl="2">
      <w:start w:val="1"/>
      <w:numFmt w:val="decimal"/>
      <w:lvlText w:val="....%2.%3."/>
      <w:lvlJc w:val="left"/>
      <w:pPr>
        <w:tabs>
          <w:tab w:val="num" w:pos="720"/>
        </w:tabs>
        <w:ind w:left="794" w:hanging="437"/>
      </w:pPr>
    </w:lvl>
    <w:lvl w:ilvl="3">
      <w:start w:val="1"/>
      <w:numFmt w:val="decimal"/>
      <w:lvlText w:val="....%2.%3.%4."/>
      <w:lvlJc w:val="left"/>
      <w:pPr>
        <w:tabs>
          <w:tab w:val="num" w:pos="720"/>
        </w:tabs>
        <w:ind w:left="794" w:hanging="437"/>
      </w:pPr>
    </w:lvl>
    <w:lvl w:ilvl="4">
      <w:start w:val="1"/>
      <w:numFmt w:val="decimal"/>
      <w:lvlText w:val="....%2.%3.%4.%5."/>
      <w:lvlJc w:val="left"/>
      <w:pPr>
        <w:tabs>
          <w:tab w:val="num" w:pos="720"/>
        </w:tabs>
        <w:ind w:left="794" w:hanging="437"/>
      </w:pPr>
    </w:lvl>
    <w:lvl w:ilvl="5">
      <w:start w:val="1"/>
      <w:numFmt w:val="decimal"/>
      <w:lvlText w:val="....%2.%3.%4.%5.%6."/>
      <w:lvlJc w:val="left"/>
      <w:pPr>
        <w:tabs>
          <w:tab w:val="num" w:pos="720"/>
        </w:tabs>
        <w:ind w:left="794" w:hanging="437"/>
      </w:pPr>
    </w:lvl>
    <w:lvl w:ilvl="6">
      <w:start w:val="1"/>
      <w:numFmt w:val="decimal"/>
      <w:lvlText w:val="....%2.%3.%4.%5.%6.%7."/>
      <w:lvlJc w:val="left"/>
      <w:pPr>
        <w:tabs>
          <w:tab w:val="num" w:pos="720"/>
        </w:tabs>
        <w:ind w:left="794" w:hanging="437"/>
      </w:pPr>
    </w:lvl>
    <w:lvl w:ilvl="7">
      <w:start w:val="1"/>
      <w:numFmt w:val="decimal"/>
      <w:lvlText w:val="....%2.%3.%4.%5.%6.%7.%8."/>
      <w:lvlJc w:val="left"/>
      <w:pPr>
        <w:tabs>
          <w:tab w:val="num" w:pos="720"/>
        </w:tabs>
        <w:ind w:left="794" w:hanging="437"/>
      </w:pPr>
    </w:lvl>
    <w:lvl w:ilvl="8">
      <w:start w:val="1"/>
      <w:numFmt w:val="decimal"/>
      <w:lvlText w:val="....%2.%3.%4.%5.%6.%7.%8.%9."/>
      <w:lvlJc w:val="left"/>
      <w:pPr>
        <w:tabs>
          <w:tab w:val="num" w:pos="720"/>
        </w:tabs>
        <w:ind w:left="794" w:hanging="437"/>
      </w:pPr>
    </w:lvl>
  </w:abstractNum>
  <w:abstractNum w:abstractNumId="8" w15:restartNumberingAfterBreak="0">
    <w:nsid w:val="0000000A"/>
    <w:multiLevelType w:val="multilevel"/>
    <w:tmpl w:val="0000000A"/>
    <w:name w:val="WW8Num10"/>
    <w:lvl w:ilvl="0">
      <w:start w:val="3"/>
      <w:numFmt w:val="none"/>
      <w:suff w:val="nothing"/>
      <w:lvlText w:val="5."/>
      <w:lvlJc w:val="left"/>
      <w:pPr>
        <w:tabs>
          <w:tab w:val="num" w:pos="0"/>
        </w:tabs>
        <w:ind w:left="794" w:hanging="437"/>
      </w:pPr>
    </w:lvl>
    <w:lvl w:ilvl="1">
      <w:start w:val="1"/>
      <w:numFmt w:val="decimal"/>
      <w:lvlText w:val="10. %2"/>
      <w:lvlJc w:val="left"/>
      <w:pPr>
        <w:tabs>
          <w:tab w:val="num" w:pos="794"/>
        </w:tabs>
        <w:ind w:left="794" w:hanging="437"/>
      </w:pPr>
      <w:rPr>
        <w:b/>
        <w:bCs/>
        <w:sz w:val="20"/>
        <w:szCs w:val="20"/>
      </w:rPr>
    </w:lvl>
    <w:lvl w:ilvl="2">
      <w:start w:val="1"/>
      <w:numFmt w:val="decimal"/>
      <w:lvlText w:val="....%2.%3."/>
      <w:lvlJc w:val="left"/>
      <w:pPr>
        <w:tabs>
          <w:tab w:val="num" w:pos="720"/>
        </w:tabs>
        <w:ind w:left="794" w:hanging="437"/>
      </w:pPr>
    </w:lvl>
    <w:lvl w:ilvl="3">
      <w:start w:val="1"/>
      <w:numFmt w:val="decimal"/>
      <w:lvlText w:val="....%2.%3.%4."/>
      <w:lvlJc w:val="left"/>
      <w:pPr>
        <w:tabs>
          <w:tab w:val="num" w:pos="720"/>
        </w:tabs>
        <w:ind w:left="794" w:hanging="437"/>
      </w:pPr>
    </w:lvl>
    <w:lvl w:ilvl="4">
      <w:start w:val="1"/>
      <w:numFmt w:val="decimal"/>
      <w:lvlText w:val="....%2.%3.%4.%5."/>
      <w:lvlJc w:val="left"/>
      <w:pPr>
        <w:tabs>
          <w:tab w:val="num" w:pos="720"/>
        </w:tabs>
        <w:ind w:left="794" w:hanging="437"/>
      </w:pPr>
    </w:lvl>
    <w:lvl w:ilvl="5">
      <w:start w:val="1"/>
      <w:numFmt w:val="decimal"/>
      <w:lvlText w:val="....%2.%3.%4.%5.%6."/>
      <w:lvlJc w:val="left"/>
      <w:pPr>
        <w:tabs>
          <w:tab w:val="num" w:pos="720"/>
        </w:tabs>
        <w:ind w:left="794" w:hanging="437"/>
      </w:pPr>
    </w:lvl>
    <w:lvl w:ilvl="6">
      <w:start w:val="1"/>
      <w:numFmt w:val="decimal"/>
      <w:lvlText w:val="....%2.%3.%4.%5.%6.%7."/>
      <w:lvlJc w:val="left"/>
      <w:pPr>
        <w:tabs>
          <w:tab w:val="num" w:pos="720"/>
        </w:tabs>
        <w:ind w:left="794" w:hanging="437"/>
      </w:pPr>
    </w:lvl>
    <w:lvl w:ilvl="7">
      <w:start w:val="1"/>
      <w:numFmt w:val="decimal"/>
      <w:lvlText w:val="....%2.%3.%4.%5.%6.%7.%8."/>
      <w:lvlJc w:val="left"/>
      <w:pPr>
        <w:tabs>
          <w:tab w:val="num" w:pos="720"/>
        </w:tabs>
        <w:ind w:left="794" w:hanging="437"/>
      </w:pPr>
    </w:lvl>
    <w:lvl w:ilvl="8">
      <w:start w:val="1"/>
      <w:numFmt w:val="decimal"/>
      <w:lvlText w:val="....%2.%3.%4.%5.%6.%7.%8.%9."/>
      <w:lvlJc w:val="left"/>
      <w:pPr>
        <w:tabs>
          <w:tab w:val="num" w:pos="720"/>
        </w:tabs>
        <w:ind w:left="794" w:hanging="437"/>
      </w:pPr>
    </w:lvl>
  </w:abstractNum>
  <w:abstractNum w:abstractNumId="9" w15:restartNumberingAfterBreak="0">
    <w:nsid w:val="0000000B"/>
    <w:multiLevelType w:val="multilevel"/>
    <w:tmpl w:val="3FF876D4"/>
    <w:name w:val="WW8Num11"/>
    <w:lvl w:ilvl="0">
      <w:start w:val="3"/>
      <w:numFmt w:val="none"/>
      <w:suff w:val="nothing"/>
      <w:lvlText w:val="5."/>
      <w:lvlJc w:val="left"/>
      <w:pPr>
        <w:tabs>
          <w:tab w:val="num" w:pos="0"/>
        </w:tabs>
        <w:ind w:left="794" w:hanging="437"/>
      </w:pPr>
    </w:lvl>
    <w:lvl w:ilvl="1">
      <w:start w:val="2"/>
      <w:numFmt w:val="decimal"/>
      <w:lvlText w:val="11.%2"/>
      <w:lvlJc w:val="left"/>
      <w:pPr>
        <w:tabs>
          <w:tab w:val="num" w:pos="794"/>
        </w:tabs>
        <w:ind w:left="794" w:hanging="437"/>
      </w:pPr>
      <w:rPr>
        <w:rFonts w:eastAsia="Calibri"/>
        <w:b/>
        <w:sz w:val="18"/>
        <w:szCs w:val="18"/>
        <w:lang w:eastAsia="en-US"/>
      </w:rPr>
    </w:lvl>
    <w:lvl w:ilvl="2">
      <w:start w:val="1"/>
      <w:numFmt w:val="decimal"/>
      <w:lvlText w:val="....%2.%3."/>
      <w:lvlJc w:val="left"/>
      <w:pPr>
        <w:tabs>
          <w:tab w:val="num" w:pos="720"/>
        </w:tabs>
        <w:ind w:left="794" w:hanging="437"/>
      </w:pPr>
    </w:lvl>
    <w:lvl w:ilvl="3">
      <w:start w:val="1"/>
      <w:numFmt w:val="decimal"/>
      <w:lvlText w:val="....%2.%3.%4."/>
      <w:lvlJc w:val="left"/>
      <w:pPr>
        <w:tabs>
          <w:tab w:val="num" w:pos="720"/>
        </w:tabs>
        <w:ind w:left="794" w:hanging="437"/>
      </w:pPr>
    </w:lvl>
    <w:lvl w:ilvl="4">
      <w:start w:val="1"/>
      <w:numFmt w:val="decimal"/>
      <w:lvlText w:val="....%2.%3.%4.%5."/>
      <w:lvlJc w:val="left"/>
      <w:pPr>
        <w:tabs>
          <w:tab w:val="num" w:pos="720"/>
        </w:tabs>
        <w:ind w:left="794" w:hanging="437"/>
      </w:pPr>
    </w:lvl>
    <w:lvl w:ilvl="5">
      <w:start w:val="1"/>
      <w:numFmt w:val="decimal"/>
      <w:lvlText w:val="....%2.%3.%4.%5.%6."/>
      <w:lvlJc w:val="left"/>
      <w:pPr>
        <w:tabs>
          <w:tab w:val="num" w:pos="720"/>
        </w:tabs>
        <w:ind w:left="794" w:hanging="437"/>
      </w:pPr>
    </w:lvl>
    <w:lvl w:ilvl="6">
      <w:start w:val="1"/>
      <w:numFmt w:val="decimal"/>
      <w:lvlText w:val="....%2.%3.%4.%5.%6.%7."/>
      <w:lvlJc w:val="left"/>
      <w:pPr>
        <w:tabs>
          <w:tab w:val="num" w:pos="720"/>
        </w:tabs>
        <w:ind w:left="794" w:hanging="437"/>
      </w:pPr>
    </w:lvl>
    <w:lvl w:ilvl="7">
      <w:start w:val="1"/>
      <w:numFmt w:val="decimal"/>
      <w:lvlText w:val="....%2.%3.%4.%5.%6.%7.%8."/>
      <w:lvlJc w:val="left"/>
      <w:pPr>
        <w:tabs>
          <w:tab w:val="num" w:pos="720"/>
        </w:tabs>
        <w:ind w:left="794" w:hanging="437"/>
      </w:pPr>
    </w:lvl>
    <w:lvl w:ilvl="8">
      <w:start w:val="1"/>
      <w:numFmt w:val="decimal"/>
      <w:lvlText w:val="....%2.%3.%4.%5.%6.%7.%8.%9."/>
      <w:lvlJc w:val="left"/>
      <w:pPr>
        <w:tabs>
          <w:tab w:val="num" w:pos="720"/>
        </w:tabs>
        <w:ind w:left="794" w:hanging="437"/>
      </w:pPr>
    </w:lvl>
  </w:abstractNum>
  <w:abstractNum w:abstractNumId="10" w15:restartNumberingAfterBreak="0">
    <w:nsid w:val="0000000C"/>
    <w:multiLevelType w:val="multilevel"/>
    <w:tmpl w:val="0000000C"/>
    <w:name w:val="WW8Num18"/>
    <w:lvl w:ilvl="0">
      <w:start w:val="1"/>
      <w:numFmt w:val="decimal"/>
      <w:lvlText w:val="%1."/>
      <w:lvlJc w:val="left"/>
      <w:pPr>
        <w:tabs>
          <w:tab w:val="num" w:pos="0"/>
        </w:tabs>
        <w:ind w:left="900" w:hanging="360"/>
      </w:pPr>
    </w:lvl>
    <w:lvl w:ilvl="1">
      <w:start w:val="1"/>
      <w:numFmt w:val="decimal"/>
      <w:lvlText w:val="%1.%2."/>
      <w:lvlJc w:val="left"/>
      <w:pPr>
        <w:tabs>
          <w:tab w:val="num" w:pos="-114"/>
        </w:tabs>
        <w:ind w:left="1506" w:hanging="1080"/>
      </w:pPr>
    </w:lvl>
    <w:lvl w:ilvl="2">
      <w:start w:val="1"/>
      <w:numFmt w:val="decimal"/>
      <w:lvlText w:val="%1.%2.%3."/>
      <w:lvlJc w:val="left"/>
      <w:pPr>
        <w:tabs>
          <w:tab w:val="num" w:pos="0"/>
        </w:tabs>
        <w:ind w:left="1620" w:hanging="1080"/>
      </w:pPr>
    </w:lvl>
    <w:lvl w:ilvl="3">
      <w:start w:val="1"/>
      <w:numFmt w:val="decimal"/>
      <w:lvlText w:val="%1.%2.%3.%4."/>
      <w:lvlJc w:val="left"/>
      <w:pPr>
        <w:tabs>
          <w:tab w:val="num" w:pos="0"/>
        </w:tabs>
        <w:ind w:left="1620" w:hanging="1080"/>
      </w:pPr>
    </w:lvl>
    <w:lvl w:ilvl="4">
      <w:start w:val="1"/>
      <w:numFmt w:val="decimal"/>
      <w:lvlText w:val="%1.%2.%3.%4.%5."/>
      <w:lvlJc w:val="left"/>
      <w:pPr>
        <w:tabs>
          <w:tab w:val="num" w:pos="0"/>
        </w:tabs>
        <w:ind w:left="1620" w:hanging="1080"/>
      </w:pPr>
    </w:lvl>
    <w:lvl w:ilvl="5">
      <w:start w:val="1"/>
      <w:numFmt w:val="decimal"/>
      <w:lvlText w:val="%1.%2.%3.%4.%5.%6."/>
      <w:lvlJc w:val="left"/>
      <w:pPr>
        <w:tabs>
          <w:tab w:val="num" w:pos="0"/>
        </w:tabs>
        <w:ind w:left="1620" w:hanging="1080"/>
      </w:pPr>
    </w:lvl>
    <w:lvl w:ilvl="6">
      <w:start w:val="1"/>
      <w:numFmt w:val="decimal"/>
      <w:lvlText w:val="%1.%2.%3.%4.%5.%6.%7."/>
      <w:lvlJc w:val="left"/>
      <w:pPr>
        <w:tabs>
          <w:tab w:val="num" w:pos="0"/>
        </w:tabs>
        <w:ind w:left="1980" w:hanging="1440"/>
      </w:pPr>
    </w:lvl>
    <w:lvl w:ilvl="7">
      <w:start w:val="1"/>
      <w:numFmt w:val="decimal"/>
      <w:lvlText w:val="%1.%2.%3.%4.%5.%6.%7.%8."/>
      <w:lvlJc w:val="left"/>
      <w:pPr>
        <w:tabs>
          <w:tab w:val="num" w:pos="0"/>
        </w:tabs>
        <w:ind w:left="1980" w:hanging="1440"/>
      </w:pPr>
    </w:lvl>
    <w:lvl w:ilvl="8">
      <w:start w:val="1"/>
      <w:numFmt w:val="decimal"/>
      <w:lvlText w:val="%1.%2.%3.%4.%5.%6.%7.%8.%9."/>
      <w:lvlJc w:val="left"/>
      <w:pPr>
        <w:tabs>
          <w:tab w:val="num" w:pos="0"/>
        </w:tabs>
        <w:ind w:left="2340" w:hanging="1800"/>
      </w:pPr>
    </w:lvl>
  </w:abstractNum>
  <w:abstractNum w:abstractNumId="11" w15:restartNumberingAfterBreak="0">
    <w:nsid w:val="038F4668"/>
    <w:multiLevelType w:val="hybridMultilevel"/>
    <w:tmpl w:val="1F9E3CFE"/>
    <w:lvl w:ilvl="0" w:tplc="BA32C72A">
      <w:start w:val="5"/>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2" w15:restartNumberingAfterBreak="0">
    <w:nsid w:val="07DF3562"/>
    <w:multiLevelType w:val="multilevel"/>
    <w:tmpl w:val="EFDC625E"/>
    <w:lvl w:ilvl="0">
      <w:start w:val="1"/>
      <w:numFmt w:val="decimal"/>
      <w:pStyle w:val="2"/>
      <w:lvlText w:val="%1."/>
      <w:lvlJc w:val="left"/>
      <w:pPr>
        <w:ind w:left="1134" w:hanging="1134"/>
      </w:pPr>
      <w:rPr>
        <w:rFonts w:ascii="Times New Roman" w:eastAsia="MS Gothic" w:hAnsi="Times New Roman" w:cs="Times New Roman"/>
      </w:rPr>
    </w:lvl>
    <w:lvl w:ilvl="1">
      <w:start w:val="1"/>
      <w:numFmt w:val="decimal"/>
      <w:pStyle w:val="3"/>
      <w:lvlText w:val="%1.%2"/>
      <w:lvlJc w:val="left"/>
      <w:pPr>
        <w:ind w:left="2411" w:hanging="1134"/>
      </w:pPr>
      <w:rPr>
        <w:rFonts w:hint="default"/>
      </w:rPr>
    </w:lvl>
    <w:lvl w:ilvl="2">
      <w:start w:val="1"/>
      <w:numFmt w:val="decimal"/>
      <w:pStyle w:val="4"/>
      <w:lvlText w:val="%1.%2.%3"/>
      <w:lvlJc w:val="left"/>
      <w:pPr>
        <w:ind w:left="2552" w:hanging="1134"/>
      </w:pPr>
      <w:rPr>
        <w:rFonts w:hint="default"/>
        <w:b w:val="0"/>
      </w:rPr>
    </w:lvl>
    <w:lvl w:ilvl="3">
      <w:start w:val="1"/>
      <w:numFmt w:val="decimal"/>
      <w:pStyle w:val="5"/>
      <w:lvlText w:val="(%4)"/>
      <w:lvlJc w:val="left"/>
      <w:pPr>
        <w:ind w:left="1985" w:hanging="851"/>
      </w:pPr>
      <w:rPr>
        <w:rFonts w:hint="default"/>
        <w:b w:val="0"/>
        <w:i w:val="0"/>
      </w:rPr>
    </w:lvl>
    <w:lvl w:ilvl="4">
      <w:start w:val="1"/>
      <w:numFmt w:val="russianLower"/>
      <w:pStyle w:val="6"/>
      <w:lvlText w:val="(%5)"/>
      <w:lvlJc w:val="left"/>
      <w:pPr>
        <w:ind w:left="2977" w:hanging="850"/>
      </w:pPr>
      <w:rPr>
        <w:rFonts w:hint="default"/>
      </w:rPr>
    </w:lvl>
    <w:lvl w:ilvl="5">
      <w:start w:val="1"/>
      <w:numFmt w:val="none"/>
      <w:pStyle w:val="a"/>
      <w:lvlText w:val=""/>
      <w:lvlJc w:val="left"/>
      <w:pPr>
        <w:ind w:left="1134" w:hanging="1134"/>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3" w15:restartNumberingAfterBreak="0">
    <w:nsid w:val="0FB55065"/>
    <w:multiLevelType w:val="hybridMultilevel"/>
    <w:tmpl w:val="E626C230"/>
    <w:lvl w:ilvl="0" w:tplc="E7D0B1AA">
      <w:start w:val="1"/>
      <w:numFmt w:val="decimal"/>
      <w:suff w:val="space"/>
      <w:lvlText w:val="%1."/>
      <w:lvlJc w:val="left"/>
      <w:pPr>
        <w:ind w:left="1080" w:hanging="900"/>
      </w:pPr>
      <w:rPr>
        <w:rFonts w:hint="default"/>
      </w:rPr>
    </w:lvl>
    <w:lvl w:ilvl="1" w:tplc="18AA719C">
      <w:numFmt w:val="none"/>
      <w:lvlText w:val=""/>
      <w:lvlJc w:val="left"/>
      <w:pPr>
        <w:tabs>
          <w:tab w:val="num" w:pos="360"/>
        </w:tabs>
        <w:ind w:left="0" w:firstLine="0"/>
      </w:pPr>
    </w:lvl>
    <w:lvl w:ilvl="2" w:tplc="F9667250">
      <w:numFmt w:val="none"/>
      <w:lvlText w:val=""/>
      <w:lvlJc w:val="left"/>
      <w:pPr>
        <w:tabs>
          <w:tab w:val="num" w:pos="360"/>
        </w:tabs>
        <w:ind w:left="0" w:firstLine="0"/>
      </w:pPr>
    </w:lvl>
    <w:lvl w:ilvl="3" w:tplc="C2D86644">
      <w:numFmt w:val="none"/>
      <w:lvlText w:val=""/>
      <w:lvlJc w:val="left"/>
      <w:pPr>
        <w:tabs>
          <w:tab w:val="num" w:pos="360"/>
        </w:tabs>
        <w:ind w:left="0" w:firstLine="0"/>
      </w:pPr>
    </w:lvl>
    <w:lvl w:ilvl="4" w:tplc="949CCBEA">
      <w:numFmt w:val="none"/>
      <w:lvlText w:val=""/>
      <w:lvlJc w:val="left"/>
      <w:pPr>
        <w:tabs>
          <w:tab w:val="num" w:pos="360"/>
        </w:tabs>
        <w:ind w:left="0" w:firstLine="0"/>
      </w:pPr>
    </w:lvl>
    <w:lvl w:ilvl="5" w:tplc="7C4E2946">
      <w:numFmt w:val="none"/>
      <w:lvlText w:val=""/>
      <w:lvlJc w:val="left"/>
      <w:pPr>
        <w:tabs>
          <w:tab w:val="num" w:pos="360"/>
        </w:tabs>
        <w:ind w:left="0" w:firstLine="0"/>
      </w:pPr>
    </w:lvl>
    <w:lvl w:ilvl="6" w:tplc="C26C41DC">
      <w:numFmt w:val="none"/>
      <w:lvlText w:val=""/>
      <w:lvlJc w:val="left"/>
      <w:pPr>
        <w:tabs>
          <w:tab w:val="num" w:pos="360"/>
        </w:tabs>
        <w:ind w:left="0" w:firstLine="0"/>
      </w:pPr>
    </w:lvl>
    <w:lvl w:ilvl="7" w:tplc="20269E9C">
      <w:numFmt w:val="none"/>
      <w:lvlText w:val=""/>
      <w:lvlJc w:val="left"/>
      <w:pPr>
        <w:tabs>
          <w:tab w:val="num" w:pos="360"/>
        </w:tabs>
        <w:ind w:left="0" w:firstLine="0"/>
      </w:pPr>
    </w:lvl>
    <w:lvl w:ilvl="8" w:tplc="425C540C">
      <w:numFmt w:val="none"/>
      <w:lvlText w:val=""/>
      <w:lvlJc w:val="left"/>
      <w:pPr>
        <w:tabs>
          <w:tab w:val="num" w:pos="360"/>
        </w:tabs>
        <w:ind w:left="0" w:firstLine="0"/>
      </w:pPr>
    </w:lvl>
  </w:abstractNum>
  <w:abstractNum w:abstractNumId="14" w15:restartNumberingAfterBreak="0">
    <w:nsid w:val="16CC40DB"/>
    <w:multiLevelType w:val="multilevel"/>
    <w:tmpl w:val="EFCCFFBE"/>
    <w:styleLink w:val="1"/>
    <w:lvl w:ilvl="0">
      <w:start w:val="1"/>
      <w:numFmt w:val="decimal"/>
      <w:lvlText w:val="%1."/>
      <w:lvlJc w:val="left"/>
      <w:pPr>
        <w:tabs>
          <w:tab w:val="left" w:pos="1118"/>
          <w:tab w:val="num" w:pos="1389"/>
        </w:tabs>
        <w:ind w:left="822" w:firstLine="1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tabs>
          <w:tab w:val="num" w:pos="1118"/>
        </w:tabs>
        <w:ind w:left="551" w:firstLine="1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tabs>
          <w:tab w:val="num" w:pos="1024"/>
          <w:tab w:val="left" w:pos="1118"/>
        </w:tabs>
        <w:ind w:left="457" w:firstLine="15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2.%3.%4."/>
      <w:lvlJc w:val="left"/>
      <w:pPr>
        <w:tabs>
          <w:tab w:val="left" w:pos="1118"/>
        </w:tabs>
        <w:ind w:left="436" w:firstLine="13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2.%3.%4.%5."/>
      <w:lvlJc w:val="left"/>
      <w:pPr>
        <w:tabs>
          <w:tab w:val="left" w:pos="1118"/>
        </w:tabs>
        <w:ind w:left="796" w:firstLine="13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2.%3.%4.%5.%6."/>
      <w:lvlJc w:val="left"/>
      <w:pPr>
        <w:tabs>
          <w:tab w:val="left" w:pos="1118"/>
        </w:tabs>
        <w:ind w:left="796" w:firstLine="13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2.%3.%4.%5.%6.%7."/>
      <w:lvlJc w:val="left"/>
      <w:pPr>
        <w:tabs>
          <w:tab w:val="left" w:pos="1118"/>
        </w:tabs>
        <w:ind w:left="1118" w:firstLine="13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2.%3.%4.%5.%6.%7.%8."/>
      <w:lvlJc w:val="left"/>
      <w:pPr>
        <w:tabs>
          <w:tab w:val="left" w:pos="1118"/>
        </w:tabs>
        <w:ind w:left="1118" w:firstLine="13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2.%3.%4.%5.%6.%7.%8.%9."/>
      <w:lvlJc w:val="left"/>
      <w:pPr>
        <w:tabs>
          <w:tab w:val="left" w:pos="1118"/>
        </w:tabs>
        <w:ind w:left="1118" w:firstLine="13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 w15:restartNumberingAfterBreak="0">
    <w:nsid w:val="1A7F3F46"/>
    <w:multiLevelType w:val="hybridMultilevel"/>
    <w:tmpl w:val="4ADE8AEA"/>
    <w:name w:val="WW8Num2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F885F9B"/>
    <w:multiLevelType w:val="multilevel"/>
    <w:tmpl w:val="54C683AA"/>
    <w:lvl w:ilvl="0">
      <w:start w:val="1"/>
      <w:numFmt w:val="decimal"/>
      <w:pStyle w:val="10"/>
      <w:lvlText w:val="%1"/>
      <w:lvlJc w:val="left"/>
      <w:pPr>
        <w:tabs>
          <w:tab w:val="num" w:pos="432"/>
        </w:tabs>
        <w:ind w:left="43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7" w15:restartNumberingAfterBreak="0">
    <w:nsid w:val="21852650"/>
    <w:multiLevelType w:val="hybridMultilevel"/>
    <w:tmpl w:val="698A29E6"/>
    <w:name w:val="WW8Num72"/>
    <w:lvl w:ilvl="0" w:tplc="376C9E96">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8" w15:restartNumberingAfterBreak="0">
    <w:nsid w:val="2CFA21DF"/>
    <w:multiLevelType w:val="hybridMultilevel"/>
    <w:tmpl w:val="B48E4CA6"/>
    <w:lvl w:ilvl="0" w:tplc="0C14A202">
      <w:start w:val="4"/>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 w15:restartNumberingAfterBreak="0">
    <w:nsid w:val="364F2E90"/>
    <w:multiLevelType w:val="hybridMultilevel"/>
    <w:tmpl w:val="A5D6AC5A"/>
    <w:lvl w:ilvl="0" w:tplc="30B4E838">
      <w:start w:val="4"/>
      <w:numFmt w:val="decimal"/>
      <w:suff w:val="space"/>
      <w:lvlText w:val="%1."/>
      <w:lvlJc w:val="left"/>
      <w:pPr>
        <w:ind w:left="540" w:hanging="360"/>
      </w:pPr>
      <w:rPr>
        <w:rFonts w:hint="default"/>
      </w:rPr>
    </w:lvl>
    <w:lvl w:ilvl="1" w:tplc="04190019">
      <w:start w:val="1"/>
      <w:numFmt w:val="lowerLetter"/>
      <w:lvlText w:val="%2."/>
      <w:lvlJc w:val="left"/>
      <w:pPr>
        <w:tabs>
          <w:tab w:val="num" w:pos="1480"/>
        </w:tabs>
        <w:ind w:left="1480" w:hanging="360"/>
      </w:pPr>
    </w:lvl>
    <w:lvl w:ilvl="2" w:tplc="0419001B">
      <w:start w:val="1"/>
      <w:numFmt w:val="lowerRoman"/>
      <w:lvlText w:val="%3."/>
      <w:lvlJc w:val="right"/>
      <w:pPr>
        <w:tabs>
          <w:tab w:val="num" w:pos="2200"/>
        </w:tabs>
        <w:ind w:left="2200" w:hanging="180"/>
      </w:pPr>
    </w:lvl>
    <w:lvl w:ilvl="3" w:tplc="0419000F">
      <w:start w:val="1"/>
      <w:numFmt w:val="decimal"/>
      <w:lvlText w:val="%4."/>
      <w:lvlJc w:val="left"/>
      <w:pPr>
        <w:tabs>
          <w:tab w:val="num" w:pos="2920"/>
        </w:tabs>
        <w:ind w:left="2920" w:hanging="360"/>
      </w:pPr>
    </w:lvl>
    <w:lvl w:ilvl="4" w:tplc="04190019">
      <w:start w:val="1"/>
      <w:numFmt w:val="lowerLetter"/>
      <w:lvlText w:val="%5."/>
      <w:lvlJc w:val="left"/>
      <w:pPr>
        <w:tabs>
          <w:tab w:val="num" w:pos="3640"/>
        </w:tabs>
        <w:ind w:left="3640" w:hanging="360"/>
      </w:pPr>
    </w:lvl>
    <w:lvl w:ilvl="5" w:tplc="0419001B">
      <w:start w:val="1"/>
      <w:numFmt w:val="lowerRoman"/>
      <w:lvlText w:val="%6."/>
      <w:lvlJc w:val="right"/>
      <w:pPr>
        <w:tabs>
          <w:tab w:val="num" w:pos="4360"/>
        </w:tabs>
        <w:ind w:left="4360" w:hanging="180"/>
      </w:pPr>
    </w:lvl>
    <w:lvl w:ilvl="6" w:tplc="0419000F">
      <w:start w:val="1"/>
      <w:numFmt w:val="decimal"/>
      <w:lvlText w:val="%7."/>
      <w:lvlJc w:val="left"/>
      <w:pPr>
        <w:tabs>
          <w:tab w:val="num" w:pos="5080"/>
        </w:tabs>
        <w:ind w:left="5080" w:hanging="360"/>
      </w:pPr>
    </w:lvl>
    <w:lvl w:ilvl="7" w:tplc="04190019">
      <w:start w:val="1"/>
      <w:numFmt w:val="lowerLetter"/>
      <w:lvlText w:val="%8."/>
      <w:lvlJc w:val="left"/>
      <w:pPr>
        <w:tabs>
          <w:tab w:val="num" w:pos="5800"/>
        </w:tabs>
        <w:ind w:left="5800" w:hanging="360"/>
      </w:pPr>
    </w:lvl>
    <w:lvl w:ilvl="8" w:tplc="0419001B">
      <w:start w:val="1"/>
      <w:numFmt w:val="lowerRoman"/>
      <w:lvlText w:val="%9."/>
      <w:lvlJc w:val="right"/>
      <w:pPr>
        <w:tabs>
          <w:tab w:val="num" w:pos="6520"/>
        </w:tabs>
        <w:ind w:left="6520" w:hanging="180"/>
      </w:pPr>
    </w:lvl>
  </w:abstractNum>
  <w:abstractNum w:abstractNumId="20" w15:restartNumberingAfterBreak="0">
    <w:nsid w:val="45156DD9"/>
    <w:multiLevelType w:val="multilevel"/>
    <w:tmpl w:val="42AAD27E"/>
    <w:lvl w:ilvl="0">
      <w:start w:val="8"/>
      <w:numFmt w:val="decimal"/>
      <w:lvlText w:val="%1"/>
      <w:lvlJc w:val="left"/>
      <w:pPr>
        <w:ind w:left="560" w:hanging="420"/>
      </w:pPr>
      <w:rPr>
        <w:rFonts w:hint="default"/>
      </w:rPr>
    </w:lvl>
    <w:lvl w:ilvl="1">
      <w:start w:val="1"/>
      <w:numFmt w:val="decimal"/>
      <w:suff w:val="space"/>
      <w:lvlText w:val="%1.%2"/>
      <w:lvlJc w:val="left"/>
      <w:pPr>
        <w:ind w:left="0" w:firstLine="0"/>
      </w:pPr>
      <w:rPr>
        <w:rFonts w:ascii="Times New Roman" w:eastAsia="Times New Roman" w:hAnsi="Times New Roman" w:cs="Times New Roman" w:hint="default"/>
        <w:w w:val="100"/>
        <w:sz w:val="24"/>
        <w:szCs w:val="24"/>
      </w:rPr>
    </w:lvl>
    <w:lvl w:ilvl="2">
      <w:start w:val="1"/>
      <w:numFmt w:val="decimal"/>
      <w:suff w:val="space"/>
      <w:lvlText w:val="%1.%2.%3"/>
      <w:lvlJc w:val="left"/>
      <w:pPr>
        <w:ind w:left="0" w:firstLine="0"/>
      </w:pPr>
      <w:rPr>
        <w:rFonts w:ascii="Times New Roman" w:eastAsia="Times New Roman" w:hAnsi="Times New Roman" w:cs="Times New Roman" w:hint="default"/>
        <w:spacing w:val="0"/>
        <w:w w:val="100"/>
        <w:sz w:val="24"/>
        <w:szCs w:val="24"/>
      </w:rPr>
    </w:lvl>
    <w:lvl w:ilvl="3">
      <w:start w:val="1"/>
      <w:numFmt w:val="decimal"/>
      <w:suff w:val="space"/>
      <w:lvlText w:val="%1.%2.%3.%4"/>
      <w:lvlJc w:val="left"/>
      <w:pPr>
        <w:ind w:left="0" w:firstLine="0"/>
      </w:pPr>
      <w:rPr>
        <w:rFonts w:ascii="Times New Roman" w:eastAsia="Times New Roman" w:hAnsi="Times New Roman" w:cs="Times New Roman" w:hint="default"/>
        <w:spacing w:val="0"/>
        <w:w w:val="100"/>
        <w:sz w:val="24"/>
        <w:szCs w:val="24"/>
      </w:rPr>
    </w:lvl>
    <w:lvl w:ilvl="4">
      <w:numFmt w:val="bullet"/>
      <w:lvlText w:val="•"/>
      <w:lvlJc w:val="left"/>
      <w:pPr>
        <w:ind w:left="3966" w:hanging="894"/>
      </w:pPr>
      <w:rPr>
        <w:rFonts w:hint="default"/>
      </w:rPr>
    </w:lvl>
    <w:lvl w:ilvl="5">
      <w:numFmt w:val="bullet"/>
      <w:lvlText w:val="•"/>
      <w:lvlJc w:val="left"/>
      <w:pPr>
        <w:ind w:left="5102" w:hanging="894"/>
      </w:pPr>
      <w:rPr>
        <w:rFonts w:hint="default"/>
      </w:rPr>
    </w:lvl>
    <w:lvl w:ilvl="6">
      <w:numFmt w:val="bullet"/>
      <w:lvlText w:val="•"/>
      <w:lvlJc w:val="left"/>
      <w:pPr>
        <w:ind w:left="6237" w:hanging="894"/>
      </w:pPr>
      <w:rPr>
        <w:rFonts w:hint="default"/>
      </w:rPr>
    </w:lvl>
    <w:lvl w:ilvl="7">
      <w:numFmt w:val="bullet"/>
      <w:lvlText w:val="•"/>
      <w:lvlJc w:val="left"/>
      <w:pPr>
        <w:ind w:left="7373" w:hanging="894"/>
      </w:pPr>
      <w:rPr>
        <w:rFonts w:hint="default"/>
      </w:rPr>
    </w:lvl>
    <w:lvl w:ilvl="8">
      <w:numFmt w:val="bullet"/>
      <w:lvlText w:val="•"/>
      <w:lvlJc w:val="left"/>
      <w:pPr>
        <w:ind w:left="8508" w:hanging="894"/>
      </w:pPr>
      <w:rPr>
        <w:rFonts w:hint="default"/>
      </w:rPr>
    </w:lvl>
  </w:abstractNum>
  <w:abstractNum w:abstractNumId="21" w15:restartNumberingAfterBreak="0">
    <w:nsid w:val="564F60A4"/>
    <w:multiLevelType w:val="hybridMultilevel"/>
    <w:tmpl w:val="A1085F68"/>
    <w:lvl w:ilvl="0" w:tplc="344CA606">
      <w:start w:val="1"/>
      <w:numFmt w:val="bullet"/>
      <w:suff w:val="space"/>
      <w:lvlText w:val=""/>
      <w:lvlJc w:val="left"/>
      <w:pPr>
        <w:ind w:left="0" w:firstLine="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2" w15:restartNumberingAfterBreak="0">
    <w:nsid w:val="58B448E6"/>
    <w:multiLevelType w:val="hybridMultilevel"/>
    <w:tmpl w:val="329C1514"/>
    <w:lvl w:ilvl="0" w:tplc="2EC6D50C">
      <w:start w:val="1"/>
      <w:numFmt w:val="decimal"/>
      <w:suff w:val="space"/>
      <w:lvlText w:val="%1."/>
      <w:lvlJc w:val="left"/>
      <w:pPr>
        <w:ind w:left="1778" w:hanging="360"/>
      </w:pPr>
      <w:rPr>
        <w:rFonts w:hint="default"/>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EB45FB4"/>
    <w:multiLevelType w:val="hybridMultilevel"/>
    <w:tmpl w:val="C4B6FB00"/>
    <w:lvl w:ilvl="0" w:tplc="E6CE138C">
      <w:start w:val="1"/>
      <w:numFmt w:val="decimal"/>
      <w:lvlText w:val="%1."/>
      <w:lvlJc w:val="left"/>
      <w:pPr>
        <w:ind w:left="720" w:hanging="360"/>
      </w:pPr>
      <w:rPr>
        <w:rFonts w:ascii="Times New Roman" w:hAnsi="Times New Roman" w:cs="Times New Roman" w:hint="default"/>
        <w:b w:val="0"/>
        <w:bCs w:val="0"/>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F8B220D"/>
    <w:multiLevelType w:val="hybridMultilevel"/>
    <w:tmpl w:val="1892ED24"/>
    <w:styleLink w:val="a0"/>
    <w:lvl w:ilvl="0" w:tplc="FBE29D8E">
      <w:start w:val="1"/>
      <w:numFmt w:val="bullet"/>
      <w:lvlText w:val="-"/>
      <w:lvlJc w:val="left"/>
      <w:pPr>
        <w:ind w:left="174" w:hanging="174"/>
      </w:pPr>
      <w:rPr>
        <w:rFonts w:hAnsi="Arial Unicode MS"/>
        <w:caps w:val="0"/>
        <w:smallCaps w:val="0"/>
        <w:strike w:val="0"/>
        <w:dstrike w:val="0"/>
        <w:color w:val="000000"/>
        <w:spacing w:val="0"/>
        <w:w w:val="100"/>
        <w:kern w:val="0"/>
        <w:position w:val="0"/>
        <w:highlight w:val="none"/>
        <w:vertAlign w:val="baseline"/>
      </w:rPr>
    </w:lvl>
    <w:lvl w:ilvl="1" w:tplc="D500F45A">
      <w:start w:val="1"/>
      <w:numFmt w:val="bullet"/>
      <w:lvlText w:val="-"/>
      <w:lvlJc w:val="left"/>
      <w:pPr>
        <w:ind w:left="774" w:hanging="174"/>
      </w:pPr>
      <w:rPr>
        <w:rFonts w:hAnsi="Arial Unicode MS"/>
        <w:caps w:val="0"/>
        <w:smallCaps w:val="0"/>
        <w:strike w:val="0"/>
        <w:dstrike w:val="0"/>
        <w:color w:val="000000"/>
        <w:spacing w:val="0"/>
        <w:w w:val="100"/>
        <w:kern w:val="0"/>
        <w:position w:val="0"/>
        <w:highlight w:val="none"/>
        <w:vertAlign w:val="baseline"/>
      </w:rPr>
    </w:lvl>
    <w:lvl w:ilvl="2" w:tplc="AE1A8E70">
      <w:start w:val="1"/>
      <w:numFmt w:val="bullet"/>
      <w:lvlText w:val="-"/>
      <w:lvlJc w:val="left"/>
      <w:pPr>
        <w:ind w:left="1374" w:hanging="174"/>
      </w:pPr>
      <w:rPr>
        <w:rFonts w:hAnsi="Arial Unicode MS"/>
        <w:caps w:val="0"/>
        <w:smallCaps w:val="0"/>
        <w:strike w:val="0"/>
        <w:dstrike w:val="0"/>
        <w:color w:val="000000"/>
        <w:spacing w:val="0"/>
        <w:w w:val="100"/>
        <w:kern w:val="0"/>
        <w:position w:val="0"/>
        <w:highlight w:val="none"/>
        <w:vertAlign w:val="baseline"/>
      </w:rPr>
    </w:lvl>
    <w:lvl w:ilvl="3" w:tplc="E12AC3A0">
      <w:start w:val="1"/>
      <w:numFmt w:val="bullet"/>
      <w:lvlText w:val="-"/>
      <w:lvlJc w:val="left"/>
      <w:pPr>
        <w:ind w:left="1974" w:hanging="174"/>
      </w:pPr>
      <w:rPr>
        <w:rFonts w:hAnsi="Arial Unicode MS"/>
        <w:caps w:val="0"/>
        <w:smallCaps w:val="0"/>
        <w:strike w:val="0"/>
        <w:dstrike w:val="0"/>
        <w:color w:val="000000"/>
        <w:spacing w:val="0"/>
        <w:w w:val="100"/>
        <w:kern w:val="0"/>
        <w:position w:val="0"/>
        <w:highlight w:val="none"/>
        <w:vertAlign w:val="baseline"/>
      </w:rPr>
    </w:lvl>
    <w:lvl w:ilvl="4" w:tplc="6032C108">
      <w:start w:val="1"/>
      <w:numFmt w:val="bullet"/>
      <w:lvlText w:val="-"/>
      <w:lvlJc w:val="left"/>
      <w:pPr>
        <w:ind w:left="2574" w:hanging="174"/>
      </w:pPr>
      <w:rPr>
        <w:rFonts w:hAnsi="Arial Unicode MS"/>
        <w:caps w:val="0"/>
        <w:smallCaps w:val="0"/>
        <w:strike w:val="0"/>
        <w:dstrike w:val="0"/>
        <w:color w:val="000000"/>
        <w:spacing w:val="0"/>
        <w:w w:val="100"/>
        <w:kern w:val="0"/>
        <w:position w:val="0"/>
        <w:highlight w:val="none"/>
        <w:vertAlign w:val="baseline"/>
      </w:rPr>
    </w:lvl>
    <w:lvl w:ilvl="5" w:tplc="F6DCEB9A">
      <w:start w:val="1"/>
      <w:numFmt w:val="bullet"/>
      <w:lvlText w:val="-"/>
      <w:lvlJc w:val="left"/>
      <w:pPr>
        <w:ind w:left="3174" w:hanging="174"/>
      </w:pPr>
      <w:rPr>
        <w:rFonts w:hAnsi="Arial Unicode MS"/>
        <w:caps w:val="0"/>
        <w:smallCaps w:val="0"/>
        <w:strike w:val="0"/>
        <w:dstrike w:val="0"/>
        <w:color w:val="000000"/>
        <w:spacing w:val="0"/>
        <w:w w:val="100"/>
        <w:kern w:val="0"/>
        <w:position w:val="0"/>
        <w:highlight w:val="none"/>
        <w:vertAlign w:val="baseline"/>
      </w:rPr>
    </w:lvl>
    <w:lvl w:ilvl="6" w:tplc="2C424C80">
      <w:start w:val="1"/>
      <w:numFmt w:val="bullet"/>
      <w:lvlText w:val="-"/>
      <w:lvlJc w:val="left"/>
      <w:pPr>
        <w:ind w:left="3774" w:hanging="174"/>
      </w:pPr>
      <w:rPr>
        <w:rFonts w:hAnsi="Arial Unicode MS"/>
        <w:caps w:val="0"/>
        <w:smallCaps w:val="0"/>
        <w:strike w:val="0"/>
        <w:dstrike w:val="0"/>
        <w:color w:val="000000"/>
        <w:spacing w:val="0"/>
        <w:w w:val="100"/>
        <w:kern w:val="0"/>
        <w:position w:val="0"/>
        <w:highlight w:val="none"/>
        <w:vertAlign w:val="baseline"/>
      </w:rPr>
    </w:lvl>
    <w:lvl w:ilvl="7" w:tplc="64241C76">
      <w:start w:val="1"/>
      <w:numFmt w:val="bullet"/>
      <w:lvlText w:val="-"/>
      <w:lvlJc w:val="left"/>
      <w:pPr>
        <w:ind w:left="4374" w:hanging="174"/>
      </w:pPr>
      <w:rPr>
        <w:rFonts w:hAnsi="Arial Unicode MS"/>
        <w:caps w:val="0"/>
        <w:smallCaps w:val="0"/>
        <w:strike w:val="0"/>
        <w:dstrike w:val="0"/>
        <w:color w:val="000000"/>
        <w:spacing w:val="0"/>
        <w:w w:val="100"/>
        <w:kern w:val="0"/>
        <w:position w:val="0"/>
        <w:highlight w:val="none"/>
        <w:vertAlign w:val="baseline"/>
      </w:rPr>
    </w:lvl>
    <w:lvl w:ilvl="8" w:tplc="4F54ACF6">
      <w:start w:val="1"/>
      <w:numFmt w:val="bullet"/>
      <w:lvlText w:val="-"/>
      <w:lvlJc w:val="left"/>
      <w:pPr>
        <w:ind w:left="4974" w:hanging="174"/>
      </w:pPr>
      <w:rPr>
        <w:rFonts w:hAnsi="Arial Unicode MS"/>
        <w:caps w:val="0"/>
        <w:smallCaps w:val="0"/>
        <w:strike w:val="0"/>
        <w:dstrike w:val="0"/>
        <w:color w:val="000000"/>
        <w:spacing w:val="0"/>
        <w:w w:val="100"/>
        <w:kern w:val="0"/>
        <w:position w:val="0"/>
        <w:highlight w:val="none"/>
        <w:vertAlign w:val="baseline"/>
      </w:rPr>
    </w:lvl>
  </w:abstractNum>
  <w:abstractNum w:abstractNumId="25" w15:restartNumberingAfterBreak="0">
    <w:nsid w:val="6D883EC9"/>
    <w:multiLevelType w:val="multilevel"/>
    <w:tmpl w:val="278C9ED4"/>
    <w:lvl w:ilvl="0">
      <w:start w:val="1"/>
      <w:numFmt w:val="decimal"/>
      <w:lvlText w:val="%1."/>
      <w:lvlJc w:val="left"/>
      <w:pPr>
        <w:ind w:left="1080" w:hanging="720"/>
      </w:pPr>
      <w:rPr>
        <w:rFonts w:hint="default"/>
      </w:rPr>
    </w:lvl>
    <w:lvl w:ilvl="1">
      <w:start w:val="1"/>
      <w:numFmt w:val="decimal"/>
      <w:isLgl/>
      <w:suff w:val="space"/>
      <w:lvlText w:val="%1.%2."/>
      <w:lvlJc w:val="left"/>
      <w:pPr>
        <w:ind w:left="1440" w:hanging="720"/>
      </w:pPr>
      <w:rPr>
        <w:rFonts w:hint="default"/>
      </w:rPr>
    </w:lvl>
    <w:lvl w:ilvl="2">
      <w:start w:val="1"/>
      <w:numFmt w:val="decimal"/>
      <w:isLgl/>
      <w:suff w:val="space"/>
      <w:lvlText w:val="%1.%2.%3."/>
      <w:lvlJc w:val="left"/>
      <w:pPr>
        <w:ind w:left="7808" w:hanging="720"/>
      </w:pPr>
      <w:rPr>
        <w:rFonts w:ascii="Times New Roman" w:hAnsi="Times New Roman" w:cs="Times New Roman" w:hint="default"/>
        <w:b w:val="0"/>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6" w15:restartNumberingAfterBreak="0">
    <w:nsid w:val="71354F1E"/>
    <w:multiLevelType w:val="hybridMultilevel"/>
    <w:tmpl w:val="CB9230FC"/>
    <w:lvl w:ilvl="0" w:tplc="C5049E9C">
      <w:numFmt w:val="bullet"/>
      <w:lvlText w:val="-"/>
      <w:lvlJc w:val="left"/>
      <w:pPr>
        <w:ind w:left="30"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45C65410">
      <w:numFmt w:val="bullet"/>
      <w:lvlText w:val="•"/>
      <w:lvlJc w:val="left"/>
      <w:pPr>
        <w:ind w:left="996" w:hanging="140"/>
      </w:pPr>
      <w:rPr>
        <w:rFonts w:hint="default"/>
        <w:lang w:val="ru-RU" w:eastAsia="en-US" w:bidi="ar-SA"/>
      </w:rPr>
    </w:lvl>
    <w:lvl w:ilvl="2" w:tplc="57E69E50">
      <w:numFmt w:val="bullet"/>
      <w:lvlText w:val="•"/>
      <w:lvlJc w:val="left"/>
      <w:pPr>
        <w:ind w:left="1952" w:hanging="140"/>
      </w:pPr>
      <w:rPr>
        <w:rFonts w:hint="default"/>
        <w:lang w:val="ru-RU" w:eastAsia="en-US" w:bidi="ar-SA"/>
      </w:rPr>
    </w:lvl>
    <w:lvl w:ilvl="3" w:tplc="E24E75CC">
      <w:numFmt w:val="bullet"/>
      <w:lvlText w:val="•"/>
      <w:lvlJc w:val="left"/>
      <w:pPr>
        <w:ind w:left="2908" w:hanging="140"/>
      </w:pPr>
      <w:rPr>
        <w:rFonts w:hint="default"/>
        <w:lang w:val="ru-RU" w:eastAsia="en-US" w:bidi="ar-SA"/>
      </w:rPr>
    </w:lvl>
    <w:lvl w:ilvl="4" w:tplc="7F44B96C">
      <w:numFmt w:val="bullet"/>
      <w:lvlText w:val="•"/>
      <w:lvlJc w:val="left"/>
      <w:pPr>
        <w:ind w:left="3864" w:hanging="140"/>
      </w:pPr>
      <w:rPr>
        <w:rFonts w:hint="default"/>
        <w:lang w:val="ru-RU" w:eastAsia="en-US" w:bidi="ar-SA"/>
      </w:rPr>
    </w:lvl>
    <w:lvl w:ilvl="5" w:tplc="0434BB2C">
      <w:numFmt w:val="bullet"/>
      <w:lvlText w:val="•"/>
      <w:lvlJc w:val="left"/>
      <w:pPr>
        <w:ind w:left="4821" w:hanging="140"/>
      </w:pPr>
      <w:rPr>
        <w:rFonts w:hint="default"/>
        <w:lang w:val="ru-RU" w:eastAsia="en-US" w:bidi="ar-SA"/>
      </w:rPr>
    </w:lvl>
    <w:lvl w:ilvl="6" w:tplc="FC1A3D78">
      <w:numFmt w:val="bullet"/>
      <w:lvlText w:val="•"/>
      <w:lvlJc w:val="left"/>
      <w:pPr>
        <w:ind w:left="5777" w:hanging="140"/>
      </w:pPr>
      <w:rPr>
        <w:rFonts w:hint="default"/>
        <w:lang w:val="ru-RU" w:eastAsia="en-US" w:bidi="ar-SA"/>
      </w:rPr>
    </w:lvl>
    <w:lvl w:ilvl="7" w:tplc="A3B842B6">
      <w:numFmt w:val="bullet"/>
      <w:lvlText w:val="•"/>
      <w:lvlJc w:val="left"/>
      <w:pPr>
        <w:ind w:left="6733" w:hanging="140"/>
      </w:pPr>
      <w:rPr>
        <w:rFonts w:hint="default"/>
        <w:lang w:val="ru-RU" w:eastAsia="en-US" w:bidi="ar-SA"/>
      </w:rPr>
    </w:lvl>
    <w:lvl w:ilvl="8" w:tplc="9B3E3346">
      <w:numFmt w:val="bullet"/>
      <w:lvlText w:val="•"/>
      <w:lvlJc w:val="left"/>
      <w:pPr>
        <w:ind w:left="7689" w:hanging="140"/>
      </w:pPr>
      <w:rPr>
        <w:rFonts w:hint="default"/>
        <w:lang w:val="ru-RU" w:eastAsia="en-US" w:bidi="ar-SA"/>
      </w:rPr>
    </w:lvl>
  </w:abstractNum>
  <w:abstractNum w:abstractNumId="27" w15:restartNumberingAfterBreak="0">
    <w:nsid w:val="730B4AA2"/>
    <w:multiLevelType w:val="multilevel"/>
    <w:tmpl w:val="262CC63E"/>
    <w:styleLink w:val="a1"/>
    <w:lvl w:ilvl="0">
      <w:start w:val="1"/>
      <w:numFmt w:val="decimal"/>
      <w:lvlText w:val="%1."/>
      <w:lvlJc w:val="left"/>
      <w:pPr>
        <w:ind w:left="232" w:hanging="232"/>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suff w:val="nothing"/>
      <w:lvlText w:val="%1.%2."/>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232" w:hanging="232"/>
      </w:pPr>
      <w:rPr>
        <w:rFonts w:hAnsi="Arial Unicode MS"/>
        <w:caps w:val="0"/>
        <w:smallCaps w:val="0"/>
        <w:strike w:val="0"/>
        <w:dstrike w:val="0"/>
        <w:color w:val="000000"/>
        <w:spacing w:val="0"/>
        <w:w w:val="100"/>
        <w:kern w:val="0"/>
        <w:position w:val="0"/>
        <w:highlight w:val="none"/>
        <w:vertAlign w:val="baseline"/>
      </w:rPr>
    </w:lvl>
    <w:lvl w:ilvl="2">
      <w:start w:val="1"/>
      <w:numFmt w:val="decimal"/>
      <w:suff w:val="nothing"/>
      <w:lvlText w:val="%1.%2.%3."/>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1832" w:hanging="232"/>
      </w:pPr>
      <w:rPr>
        <w:rFonts w:hAnsi="Arial Unicode MS"/>
        <w:caps w:val="0"/>
        <w:smallCaps w:val="0"/>
        <w:strike w:val="0"/>
        <w:dstrike w:val="0"/>
        <w:color w:val="000000"/>
        <w:spacing w:val="0"/>
        <w:w w:val="100"/>
        <w:kern w:val="0"/>
        <w:position w:val="0"/>
        <w:highlight w:val="none"/>
        <w:vertAlign w:val="baseline"/>
      </w:rPr>
    </w:lvl>
    <w:lvl w:ilvl="3">
      <w:start w:val="1"/>
      <w:numFmt w:val="decimal"/>
      <w:suff w:val="nothing"/>
      <w:lvlText w:val="%1.%2.%3.%4."/>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2632" w:hanging="232"/>
      </w:pPr>
      <w:rPr>
        <w:rFonts w:hAnsi="Arial Unicode MS"/>
        <w:caps w:val="0"/>
        <w:smallCaps w:val="0"/>
        <w:strike w:val="0"/>
        <w:dstrike w:val="0"/>
        <w:color w:val="000000"/>
        <w:spacing w:val="0"/>
        <w:w w:val="100"/>
        <w:kern w:val="0"/>
        <w:position w:val="0"/>
        <w:highlight w:val="none"/>
        <w:vertAlign w:val="baseline"/>
      </w:rPr>
    </w:lvl>
    <w:lvl w:ilvl="4">
      <w:start w:val="1"/>
      <w:numFmt w:val="decimal"/>
      <w:suff w:val="nothing"/>
      <w:lvlText w:val="%1.%2.%3.%4.%5."/>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3432" w:hanging="232"/>
      </w:pPr>
      <w:rPr>
        <w:rFonts w:hAnsi="Arial Unicode MS"/>
        <w:caps w:val="0"/>
        <w:smallCaps w:val="0"/>
        <w:strike w:val="0"/>
        <w:dstrike w:val="0"/>
        <w:color w:val="000000"/>
        <w:spacing w:val="0"/>
        <w:w w:val="100"/>
        <w:kern w:val="0"/>
        <w:position w:val="0"/>
        <w:highlight w:val="none"/>
        <w:vertAlign w:val="baseline"/>
      </w:rPr>
    </w:lvl>
    <w:lvl w:ilvl="5">
      <w:start w:val="1"/>
      <w:numFmt w:val="decimal"/>
      <w:suff w:val="nothing"/>
      <w:lvlText w:val="%1.%2.%3.%4.%5.%6."/>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4232" w:hanging="232"/>
      </w:pPr>
      <w:rPr>
        <w:rFonts w:hAnsi="Arial Unicode MS"/>
        <w:caps w:val="0"/>
        <w:smallCaps w:val="0"/>
        <w:strike w:val="0"/>
        <w:dstrike w:val="0"/>
        <w:color w:val="000000"/>
        <w:spacing w:val="0"/>
        <w:w w:val="100"/>
        <w:kern w:val="0"/>
        <w:position w:val="0"/>
        <w:highlight w:val="none"/>
        <w:vertAlign w:val="baseline"/>
      </w:rPr>
    </w:lvl>
    <w:lvl w:ilvl="6">
      <w:start w:val="1"/>
      <w:numFmt w:val="decimal"/>
      <w:suff w:val="nothing"/>
      <w:lvlText w:val="%1.%2.%3.%4.%5.%6.%7."/>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5032" w:hanging="232"/>
      </w:pPr>
      <w:rPr>
        <w:rFonts w:hAnsi="Arial Unicode M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5832" w:hanging="232"/>
      </w:pPr>
      <w:rPr>
        <w:rFonts w:hAnsi="Arial Unicode M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tabs>
          <w:tab w:val="left" w:pos="20"/>
          <w:tab w:val="left" w:pos="40"/>
          <w:tab w:val="left" w:pos="60"/>
          <w:tab w:val="left" w:pos="80"/>
          <w:tab w:val="left" w:pos="100"/>
          <w:tab w:val="left" w:pos="120"/>
          <w:tab w:val="left" w:pos="140"/>
          <w:tab w:val="left" w:pos="160"/>
          <w:tab w:val="left" w:pos="180"/>
          <w:tab w:val="left" w:pos="200"/>
          <w:tab w:val="left" w:pos="220"/>
          <w:tab w:val="left" w:pos="240"/>
          <w:tab w:val="left" w:pos="260"/>
          <w:tab w:val="left" w:pos="280"/>
          <w:tab w:val="left" w:pos="300"/>
          <w:tab w:val="left" w:pos="320"/>
          <w:tab w:val="left" w:pos="340"/>
          <w:tab w:val="left" w:pos="360"/>
          <w:tab w:val="left" w:pos="380"/>
          <w:tab w:val="left" w:pos="400"/>
          <w:tab w:val="left" w:pos="420"/>
          <w:tab w:val="left" w:pos="440"/>
          <w:tab w:val="left" w:pos="460"/>
          <w:tab w:val="left" w:pos="480"/>
          <w:tab w:val="left" w:pos="500"/>
          <w:tab w:val="left" w:pos="520"/>
          <w:tab w:val="left" w:pos="540"/>
          <w:tab w:val="left" w:pos="560"/>
          <w:tab w:val="left" w:pos="580"/>
          <w:tab w:val="left" w:pos="600"/>
          <w:tab w:val="left" w:pos="620"/>
          <w:tab w:val="left" w:pos="640"/>
          <w:tab w:val="left" w:pos="660"/>
          <w:tab w:val="left" w:pos="680"/>
          <w:tab w:val="left" w:pos="700"/>
          <w:tab w:val="left" w:pos="720"/>
          <w:tab w:val="left" w:pos="740"/>
          <w:tab w:val="left" w:pos="760"/>
          <w:tab w:val="left" w:pos="780"/>
          <w:tab w:val="left" w:pos="800"/>
          <w:tab w:val="left" w:pos="820"/>
          <w:tab w:val="left" w:pos="840"/>
          <w:tab w:val="left" w:pos="860"/>
          <w:tab w:val="left" w:pos="880"/>
          <w:tab w:val="left" w:pos="900"/>
          <w:tab w:val="left" w:pos="920"/>
          <w:tab w:val="left" w:pos="940"/>
          <w:tab w:val="left" w:pos="960"/>
          <w:tab w:val="left" w:pos="980"/>
          <w:tab w:val="left" w:pos="1000"/>
          <w:tab w:val="left" w:pos="1020"/>
          <w:tab w:val="left" w:pos="1040"/>
          <w:tab w:val="left" w:pos="1060"/>
          <w:tab w:val="left" w:pos="1080"/>
          <w:tab w:val="left" w:pos="1100"/>
          <w:tab w:val="left" w:pos="1120"/>
          <w:tab w:val="left" w:pos="1140"/>
          <w:tab w:val="left" w:pos="1160"/>
          <w:tab w:val="left" w:pos="1180"/>
          <w:tab w:val="left" w:pos="1200"/>
          <w:tab w:val="left" w:pos="1220"/>
          <w:tab w:val="left" w:pos="1240"/>
          <w:tab w:val="left" w:pos="1260"/>
          <w:tab w:val="left" w:pos="1280"/>
        </w:tabs>
        <w:ind w:left="6632" w:hanging="232"/>
      </w:pPr>
      <w:rPr>
        <w:rFonts w:hAnsi="Arial Unicode MS"/>
        <w:caps w:val="0"/>
        <w:smallCaps w:val="0"/>
        <w:strike w:val="0"/>
        <w:dstrike w:val="0"/>
        <w:color w:val="000000"/>
        <w:spacing w:val="0"/>
        <w:w w:val="100"/>
        <w:kern w:val="0"/>
        <w:position w:val="0"/>
        <w:highlight w:val="none"/>
        <w:vertAlign w:val="baseline"/>
      </w:rPr>
    </w:lvl>
  </w:abstractNum>
  <w:num w:numId="1">
    <w:abstractNumId w:val="25"/>
  </w:num>
  <w:num w:numId="2">
    <w:abstractNumId w:val="23"/>
  </w:num>
  <w:num w:numId="3">
    <w:abstractNumId w:val="13"/>
  </w:num>
  <w:num w:numId="4">
    <w:abstractNumId w:val="19"/>
  </w:num>
  <w:num w:numId="5">
    <w:abstractNumId w:val="22"/>
  </w:num>
  <w:num w:numId="6">
    <w:abstractNumId w:val="27"/>
  </w:num>
  <w:num w:numId="7">
    <w:abstractNumId w:val="24"/>
  </w:num>
  <w:num w:numId="8">
    <w:abstractNumId w:val="16"/>
  </w:num>
  <w:num w:numId="9">
    <w:abstractNumId w:val="12"/>
  </w:num>
  <w:num w:numId="10">
    <w:abstractNumId w:val="11"/>
  </w:num>
  <w:num w:numId="11">
    <w:abstractNumId w:val="18"/>
  </w:num>
  <w:num w:numId="12">
    <w:abstractNumId w:val="26"/>
  </w:num>
  <w:num w:numId="13">
    <w:abstractNumId w:val="14"/>
  </w:num>
  <w:num w:numId="14">
    <w:abstractNumId w:val="20"/>
  </w:num>
  <w:num w:numId="15">
    <w:abstractNumId w:val="2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efaultTabStop w:val="709"/>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ABB"/>
    <w:rsid w:val="00000520"/>
    <w:rsid w:val="00014693"/>
    <w:rsid w:val="00014FEB"/>
    <w:rsid w:val="00023A06"/>
    <w:rsid w:val="00031DFA"/>
    <w:rsid w:val="000331EA"/>
    <w:rsid w:val="00033F16"/>
    <w:rsid w:val="0003578F"/>
    <w:rsid w:val="00055A38"/>
    <w:rsid w:val="000A03D1"/>
    <w:rsid w:val="000B383E"/>
    <w:rsid w:val="000C2A4C"/>
    <w:rsid w:val="000D1448"/>
    <w:rsid w:val="000D1820"/>
    <w:rsid w:val="000D29AE"/>
    <w:rsid w:val="000D5BC0"/>
    <w:rsid w:val="000D6D69"/>
    <w:rsid w:val="000D70D1"/>
    <w:rsid w:val="000E1A73"/>
    <w:rsid w:val="000E21BB"/>
    <w:rsid w:val="001211F4"/>
    <w:rsid w:val="00122C87"/>
    <w:rsid w:val="00126FB9"/>
    <w:rsid w:val="00133BB8"/>
    <w:rsid w:val="00136394"/>
    <w:rsid w:val="00137979"/>
    <w:rsid w:val="00141FFA"/>
    <w:rsid w:val="00147D4D"/>
    <w:rsid w:val="00151E25"/>
    <w:rsid w:val="001542A5"/>
    <w:rsid w:val="00165845"/>
    <w:rsid w:val="00171BBC"/>
    <w:rsid w:val="00174079"/>
    <w:rsid w:val="001864C3"/>
    <w:rsid w:val="00193F59"/>
    <w:rsid w:val="00195D2B"/>
    <w:rsid w:val="001A48C5"/>
    <w:rsid w:val="001A73ED"/>
    <w:rsid w:val="001B11E3"/>
    <w:rsid w:val="001B5D48"/>
    <w:rsid w:val="001C1262"/>
    <w:rsid w:val="001D7372"/>
    <w:rsid w:val="001E5BA8"/>
    <w:rsid w:val="001F2607"/>
    <w:rsid w:val="001F448F"/>
    <w:rsid w:val="00204038"/>
    <w:rsid w:val="00220FA7"/>
    <w:rsid w:val="00224846"/>
    <w:rsid w:val="0022693C"/>
    <w:rsid w:val="00241991"/>
    <w:rsid w:val="00282023"/>
    <w:rsid w:val="0028598E"/>
    <w:rsid w:val="0028682D"/>
    <w:rsid w:val="00290FA4"/>
    <w:rsid w:val="002A3989"/>
    <w:rsid w:val="002C0231"/>
    <w:rsid w:val="002C18E0"/>
    <w:rsid w:val="002C2CF3"/>
    <w:rsid w:val="002D347D"/>
    <w:rsid w:val="002E6FA0"/>
    <w:rsid w:val="002E7F22"/>
    <w:rsid w:val="002F6288"/>
    <w:rsid w:val="003225EB"/>
    <w:rsid w:val="00323AD0"/>
    <w:rsid w:val="00327588"/>
    <w:rsid w:val="00335186"/>
    <w:rsid w:val="00343F5C"/>
    <w:rsid w:val="00345154"/>
    <w:rsid w:val="003507C6"/>
    <w:rsid w:val="003759FD"/>
    <w:rsid w:val="00381223"/>
    <w:rsid w:val="00395E79"/>
    <w:rsid w:val="003972D0"/>
    <w:rsid w:val="003B44CD"/>
    <w:rsid w:val="003C0EF1"/>
    <w:rsid w:val="003C1AD9"/>
    <w:rsid w:val="003C3A28"/>
    <w:rsid w:val="003C6E9A"/>
    <w:rsid w:val="003E35D3"/>
    <w:rsid w:val="003F50D9"/>
    <w:rsid w:val="003F7C02"/>
    <w:rsid w:val="00401914"/>
    <w:rsid w:val="0041074B"/>
    <w:rsid w:val="0042081F"/>
    <w:rsid w:val="00427130"/>
    <w:rsid w:val="004410A4"/>
    <w:rsid w:val="00445749"/>
    <w:rsid w:val="00460C66"/>
    <w:rsid w:val="00465DE4"/>
    <w:rsid w:val="00471387"/>
    <w:rsid w:val="004726A4"/>
    <w:rsid w:val="00482F7A"/>
    <w:rsid w:val="00486382"/>
    <w:rsid w:val="00486BFE"/>
    <w:rsid w:val="004A39E9"/>
    <w:rsid w:val="004A77BC"/>
    <w:rsid w:val="004B233F"/>
    <w:rsid w:val="004B23BA"/>
    <w:rsid w:val="004C0646"/>
    <w:rsid w:val="004F017E"/>
    <w:rsid w:val="004F6108"/>
    <w:rsid w:val="005013DA"/>
    <w:rsid w:val="00502960"/>
    <w:rsid w:val="00515B73"/>
    <w:rsid w:val="00524BCC"/>
    <w:rsid w:val="005259B3"/>
    <w:rsid w:val="005278C8"/>
    <w:rsid w:val="005303CB"/>
    <w:rsid w:val="005308C9"/>
    <w:rsid w:val="00543B0E"/>
    <w:rsid w:val="0055448E"/>
    <w:rsid w:val="0056389C"/>
    <w:rsid w:val="00583D7B"/>
    <w:rsid w:val="005937AF"/>
    <w:rsid w:val="005B3EDF"/>
    <w:rsid w:val="005C1A75"/>
    <w:rsid w:val="005C4F16"/>
    <w:rsid w:val="005D6347"/>
    <w:rsid w:val="005E101D"/>
    <w:rsid w:val="005E2A7F"/>
    <w:rsid w:val="005F0001"/>
    <w:rsid w:val="005F2B7A"/>
    <w:rsid w:val="00622241"/>
    <w:rsid w:val="006266BB"/>
    <w:rsid w:val="006304B8"/>
    <w:rsid w:val="00630F4F"/>
    <w:rsid w:val="006312CA"/>
    <w:rsid w:val="00637360"/>
    <w:rsid w:val="00640343"/>
    <w:rsid w:val="00645BBA"/>
    <w:rsid w:val="00655C2D"/>
    <w:rsid w:val="00662263"/>
    <w:rsid w:val="00671B5E"/>
    <w:rsid w:val="00672724"/>
    <w:rsid w:val="00677ADC"/>
    <w:rsid w:val="006958E3"/>
    <w:rsid w:val="00696FCA"/>
    <w:rsid w:val="0069789E"/>
    <w:rsid w:val="006A2893"/>
    <w:rsid w:val="006B4D26"/>
    <w:rsid w:val="006C7B4E"/>
    <w:rsid w:val="006D055F"/>
    <w:rsid w:val="006D1BFD"/>
    <w:rsid w:val="006E0FCE"/>
    <w:rsid w:val="006F6CD9"/>
    <w:rsid w:val="006F7A13"/>
    <w:rsid w:val="00703C0C"/>
    <w:rsid w:val="0071496B"/>
    <w:rsid w:val="007233A2"/>
    <w:rsid w:val="00730F74"/>
    <w:rsid w:val="007457F7"/>
    <w:rsid w:val="00755DA4"/>
    <w:rsid w:val="00760AAD"/>
    <w:rsid w:val="007737BC"/>
    <w:rsid w:val="00774D3C"/>
    <w:rsid w:val="00780EA6"/>
    <w:rsid w:val="00784336"/>
    <w:rsid w:val="00784684"/>
    <w:rsid w:val="007A2D31"/>
    <w:rsid w:val="007B4EE0"/>
    <w:rsid w:val="007B5114"/>
    <w:rsid w:val="007B57B1"/>
    <w:rsid w:val="007D01A4"/>
    <w:rsid w:val="007D4CBC"/>
    <w:rsid w:val="007E1874"/>
    <w:rsid w:val="007F357E"/>
    <w:rsid w:val="007F3BCC"/>
    <w:rsid w:val="008356E2"/>
    <w:rsid w:val="008519B4"/>
    <w:rsid w:val="008529AF"/>
    <w:rsid w:val="00855DA9"/>
    <w:rsid w:val="00877E66"/>
    <w:rsid w:val="008977F9"/>
    <w:rsid w:val="00897836"/>
    <w:rsid w:val="00897D7A"/>
    <w:rsid w:val="008A1A64"/>
    <w:rsid w:val="008A66ED"/>
    <w:rsid w:val="008C58D4"/>
    <w:rsid w:val="008D416C"/>
    <w:rsid w:val="008D48D4"/>
    <w:rsid w:val="008D54BA"/>
    <w:rsid w:val="008D7E4C"/>
    <w:rsid w:val="008F0267"/>
    <w:rsid w:val="00906507"/>
    <w:rsid w:val="009246A6"/>
    <w:rsid w:val="0093126E"/>
    <w:rsid w:val="00931569"/>
    <w:rsid w:val="0093217C"/>
    <w:rsid w:val="00932FBD"/>
    <w:rsid w:val="009342E4"/>
    <w:rsid w:val="00941B2C"/>
    <w:rsid w:val="009545AB"/>
    <w:rsid w:val="00967C20"/>
    <w:rsid w:val="0097142F"/>
    <w:rsid w:val="00973502"/>
    <w:rsid w:val="00980DC5"/>
    <w:rsid w:val="009810A4"/>
    <w:rsid w:val="00982A20"/>
    <w:rsid w:val="0098435F"/>
    <w:rsid w:val="00984949"/>
    <w:rsid w:val="009950D9"/>
    <w:rsid w:val="00996A17"/>
    <w:rsid w:val="009973D4"/>
    <w:rsid w:val="009A3FA4"/>
    <w:rsid w:val="009D1C78"/>
    <w:rsid w:val="009D5294"/>
    <w:rsid w:val="009E1AEF"/>
    <w:rsid w:val="009F147D"/>
    <w:rsid w:val="009F14DF"/>
    <w:rsid w:val="009F2EA8"/>
    <w:rsid w:val="009F4FF3"/>
    <w:rsid w:val="009F69E8"/>
    <w:rsid w:val="00A100E1"/>
    <w:rsid w:val="00A16840"/>
    <w:rsid w:val="00A214B9"/>
    <w:rsid w:val="00A30A47"/>
    <w:rsid w:val="00A32AC4"/>
    <w:rsid w:val="00A348F3"/>
    <w:rsid w:val="00A37E0D"/>
    <w:rsid w:val="00A84A01"/>
    <w:rsid w:val="00A85C37"/>
    <w:rsid w:val="00A9177C"/>
    <w:rsid w:val="00A961F4"/>
    <w:rsid w:val="00AA4CE2"/>
    <w:rsid w:val="00AB05BB"/>
    <w:rsid w:val="00AB5739"/>
    <w:rsid w:val="00AC0AC3"/>
    <w:rsid w:val="00AC2FC9"/>
    <w:rsid w:val="00AC4153"/>
    <w:rsid w:val="00AC52AB"/>
    <w:rsid w:val="00AD3358"/>
    <w:rsid w:val="00AD6551"/>
    <w:rsid w:val="00AD7A45"/>
    <w:rsid w:val="00AE3E8C"/>
    <w:rsid w:val="00AE4008"/>
    <w:rsid w:val="00B015ED"/>
    <w:rsid w:val="00B05446"/>
    <w:rsid w:val="00B05DE5"/>
    <w:rsid w:val="00B06E29"/>
    <w:rsid w:val="00B1789E"/>
    <w:rsid w:val="00B33E8C"/>
    <w:rsid w:val="00B35254"/>
    <w:rsid w:val="00B53411"/>
    <w:rsid w:val="00B57E57"/>
    <w:rsid w:val="00B73A66"/>
    <w:rsid w:val="00B755D7"/>
    <w:rsid w:val="00B759F8"/>
    <w:rsid w:val="00B87B98"/>
    <w:rsid w:val="00B9272B"/>
    <w:rsid w:val="00B92B76"/>
    <w:rsid w:val="00BA11C3"/>
    <w:rsid w:val="00BA2A6B"/>
    <w:rsid w:val="00BA6B87"/>
    <w:rsid w:val="00BA7270"/>
    <w:rsid w:val="00BA7463"/>
    <w:rsid w:val="00BB0E3D"/>
    <w:rsid w:val="00BB2321"/>
    <w:rsid w:val="00BB3E21"/>
    <w:rsid w:val="00BE39EE"/>
    <w:rsid w:val="00BF0843"/>
    <w:rsid w:val="00BF32F1"/>
    <w:rsid w:val="00C21D1F"/>
    <w:rsid w:val="00C30DD6"/>
    <w:rsid w:val="00C36121"/>
    <w:rsid w:val="00C50EF4"/>
    <w:rsid w:val="00C7656E"/>
    <w:rsid w:val="00C82A25"/>
    <w:rsid w:val="00C82A49"/>
    <w:rsid w:val="00C90098"/>
    <w:rsid w:val="00CA0DA6"/>
    <w:rsid w:val="00CA1860"/>
    <w:rsid w:val="00CB560A"/>
    <w:rsid w:val="00CD04A8"/>
    <w:rsid w:val="00CD5FDB"/>
    <w:rsid w:val="00CE791F"/>
    <w:rsid w:val="00CF03EE"/>
    <w:rsid w:val="00D0607D"/>
    <w:rsid w:val="00D12A8F"/>
    <w:rsid w:val="00D20EFB"/>
    <w:rsid w:val="00D3342C"/>
    <w:rsid w:val="00D345D2"/>
    <w:rsid w:val="00D41899"/>
    <w:rsid w:val="00D43C74"/>
    <w:rsid w:val="00D464A2"/>
    <w:rsid w:val="00D53A68"/>
    <w:rsid w:val="00D5426A"/>
    <w:rsid w:val="00D54B54"/>
    <w:rsid w:val="00D65A68"/>
    <w:rsid w:val="00D8741C"/>
    <w:rsid w:val="00DC082A"/>
    <w:rsid w:val="00DC1448"/>
    <w:rsid w:val="00DC6B4C"/>
    <w:rsid w:val="00DD08A0"/>
    <w:rsid w:val="00DD2710"/>
    <w:rsid w:val="00DE278D"/>
    <w:rsid w:val="00DE63A3"/>
    <w:rsid w:val="00DE70A6"/>
    <w:rsid w:val="00DE711F"/>
    <w:rsid w:val="00DF6F6E"/>
    <w:rsid w:val="00E013FF"/>
    <w:rsid w:val="00E0206A"/>
    <w:rsid w:val="00E02648"/>
    <w:rsid w:val="00E03ABB"/>
    <w:rsid w:val="00E04A67"/>
    <w:rsid w:val="00E061D7"/>
    <w:rsid w:val="00E10248"/>
    <w:rsid w:val="00E14D4F"/>
    <w:rsid w:val="00E31939"/>
    <w:rsid w:val="00E319E0"/>
    <w:rsid w:val="00E45358"/>
    <w:rsid w:val="00E474D6"/>
    <w:rsid w:val="00E47518"/>
    <w:rsid w:val="00E65F35"/>
    <w:rsid w:val="00E74EC4"/>
    <w:rsid w:val="00E80941"/>
    <w:rsid w:val="00E82118"/>
    <w:rsid w:val="00E840A9"/>
    <w:rsid w:val="00E84F65"/>
    <w:rsid w:val="00E964FF"/>
    <w:rsid w:val="00EC108B"/>
    <w:rsid w:val="00EC6CF2"/>
    <w:rsid w:val="00EC6D32"/>
    <w:rsid w:val="00ED2E3E"/>
    <w:rsid w:val="00ED410B"/>
    <w:rsid w:val="00EE7B17"/>
    <w:rsid w:val="00F06D1B"/>
    <w:rsid w:val="00F1421A"/>
    <w:rsid w:val="00F475BE"/>
    <w:rsid w:val="00F52A58"/>
    <w:rsid w:val="00F6527E"/>
    <w:rsid w:val="00F84722"/>
    <w:rsid w:val="00F92077"/>
    <w:rsid w:val="00FA47FB"/>
    <w:rsid w:val="00FA6166"/>
    <w:rsid w:val="00FB7C58"/>
    <w:rsid w:val="00FC5A25"/>
    <w:rsid w:val="00FD1A04"/>
    <w:rsid w:val="00FD5C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C4288B4"/>
  <w15:docId w15:val="{158C5C0A-6577-48C7-8ED7-B26B85249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2">
    <w:name w:val="Normal"/>
    <w:qFormat/>
  </w:style>
  <w:style w:type="paragraph" w:styleId="11">
    <w:name w:val="heading 1"/>
    <w:aliases w:val="H1"/>
    <w:basedOn w:val="a2"/>
    <w:next w:val="20"/>
    <w:link w:val="12"/>
    <w:autoRedefine/>
    <w:qFormat/>
    <w:rsid w:val="000C2A4C"/>
    <w:pPr>
      <w:keepNext/>
      <w:keepLines/>
      <w:spacing w:before="360" w:after="240" w:line="264" w:lineRule="auto"/>
      <w:ind w:left="1359" w:hanging="432"/>
      <w:outlineLvl w:val="0"/>
    </w:pPr>
    <w:rPr>
      <w:rFonts w:ascii="Times New Roman" w:eastAsia="Times New Roman" w:hAnsi="Times New Roman" w:cs="Times New Roman"/>
      <w:b/>
      <w:bCs/>
      <w:caps/>
      <w:sz w:val="24"/>
      <w:szCs w:val="24"/>
      <w:u w:color="000000"/>
      <w:lang w:eastAsia="ru-RU"/>
    </w:rPr>
  </w:style>
  <w:style w:type="paragraph" w:styleId="20">
    <w:name w:val="heading 2"/>
    <w:basedOn w:val="a2"/>
    <w:next w:val="a2"/>
    <w:link w:val="21"/>
    <w:unhideWhenUsed/>
    <w:qFormat/>
    <w:rsid w:val="000C2A4C"/>
    <w:pPr>
      <w:keepNext/>
      <w:spacing w:before="240" w:after="60" w:line="240" w:lineRule="auto"/>
      <w:outlineLvl w:val="1"/>
    </w:pPr>
    <w:rPr>
      <w:rFonts w:ascii="Calibri Light" w:eastAsia="Times New Roman" w:hAnsi="Calibri Light" w:cs="Times New Roman"/>
      <w:b/>
      <w:bCs/>
      <w:i/>
      <w:iCs/>
      <w:sz w:val="28"/>
      <w:szCs w:val="28"/>
      <w:lang w:eastAsia="zh-CN"/>
    </w:rPr>
  </w:style>
  <w:style w:type="paragraph" w:styleId="30">
    <w:name w:val="heading 3"/>
    <w:basedOn w:val="a2"/>
    <w:link w:val="31"/>
    <w:uiPriority w:val="9"/>
    <w:qFormat/>
    <w:rsid w:val="000C2A4C"/>
    <w:pPr>
      <w:spacing w:before="580" w:after="80" w:line="330" w:lineRule="atLeast"/>
      <w:outlineLvl w:val="2"/>
    </w:pPr>
    <w:rPr>
      <w:rFonts w:ascii="Tahoma" w:eastAsia="Times New Roman" w:hAnsi="Tahoma" w:cs="Tahoma"/>
      <w:b/>
      <w:bCs/>
      <w:color w:val="000000"/>
      <w:sz w:val="24"/>
      <w:szCs w:val="24"/>
      <w:lang w:eastAsia="ru-RU"/>
    </w:rPr>
  </w:style>
  <w:style w:type="paragraph" w:styleId="40">
    <w:name w:val="heading 4"/>
    <w:basedOn w:val="a2"/>
    <w:next w:val="a2"/>
    <w:link w:val="41"/>
    <w:autoRedefine/>
    <w:uiPriority w:val="9"/>
    <w:qFormat/>
    <w:rsid w:val="000C2A4C"/>
    <w:pPr>
      <w:keepNext/>
      <w:spacing w:before="240" w:after="60" w:line="240" w:lineRule="auto"/>
      <w:ind w:firstLine="567"/>
      <w:jc w:val="both"/>
      <w:outlineLvl w:val="3"/>
    </w:pPr>
    <w:rPr>
      <w:rFonts w:ascii="Times New Roman" w:eastAsia="Times New Roman" w:hAnsi="Times New Roman" w:cs="Times New Roman"/>
      <w:b/>
      <w:bCs/>
      <w:sz w:val="24"/>
      <w:szCs w:val="28"/>
      <w:u w:color="000000"/>
      <w:lang w:eastAsia="ru-RU"/>
    </w:rPr>
  </w:style>
  <w:style w:type="paragraph" w:styleId="50">
    <w:name w:val="heading 5"/>
    <w:basedOn w:val="a2"/>
    <w:next w:val="a2"/>
    <w:link w:val="51"/>
    <w:uiPriority w:val="9"/>
    <w:qFormat/>
    <w:rsid w:val="000C2A4C"/>
    <w:pPr>
      <w:spacing w:before="240" w:after="60" w:line="240" w:lineRule="auto"/>
      <w:ind w:left="1935" w:hanging="1008"/>
      <w:jc w:val="both"/>
      <w:outlineLvl w:val="4"/>
    </w:pPr>
    <w:rPr>
      <w:rFonts w:ascii="Calibri" w:eastAsia="Times New Roman" w:hAnsi="Calibri" w:cs="Times New Roman"/>
      <w:b/>
      <w:bCs/>
      <w:i/>
      <w:iCs/>
      <w:sz w:val="26"/>
      <w:szCs w:val="26"/>
      <w:u w:color="000000"/>
      <w:lang w:eastAsia="ru-RU"/>
    </w:rPr>
  </w:style>
  <w:style w:type="paragraph" w:styleId="60">
    <w:name w:val="heading 6"/>
    <w:basedOn w:val="a2"/>
    <w:next w:val="a2"/>
    <w:link w:val="61"/>
    <w:uiPriority w:val="9"/>
    <w:qFormat/>
    <w:rsid w:val="000C2A4C"/>
    <w:pPr>
      <w:spacing w:before="240" w:after="60" w:line="240" w:lineRule="auto"/>
      <w:ind w:left="2079" w:hanging="1152"/>
      <w:jc w:val="both"/>
      <w:outlineLvl w:val="5"/>
    </w:pPr>
    <w:rPr>
      <w:rFonts w:ascii="Calibri" w:eastAsia="Times New Roman" w:hAnsi="Calibri" w:cs="Times New Roman"/>
      <w:b/>
      <w:bCs/>
      <w:u w:color="000000"/>
      <w:lang w:eastAsia="ru-RU"/>
    </w:rPr>
  </w:style>
  <w:style w:type="paragraph" w:styleId="7">
    <w:name w:val="heading 7"/>
    <w:basedOn w:val="a2"/>
    <w:next w:val="a2"/>
    <w:link w:val="70"/>
    <w:uiPriority w:val="9"/>
    <w:qFormat/>
    <w:rsid w:val="000C2A4C"/>
    <w:pPr>
      <w:spacing w:before="240" w:after="60" w:line="240" w:lineRule="auto"/>
      <w:ind w:left="2223" w:hanging="1296"/>
      <w:jc w:val="both"/>
      <w:outlineLvl w:val="6"/>
    </w:pPr>
    <w:rPr>
      <w:rFonts w:ascii="Calibri" w:eastAsia="Times New Roman" w:hAnsi="Calibri" w:cs="Times New Roman"/>
      <w:sz w:val="24"/>
      <w:szCs w:val="24"/>
      <w:u w:color="000000"/>
      <w:lang w:eastAsia="ru-RU"/>
    </w:rPr>
  </w:style>
  <w:style w:type="paragraph" w:styleId="8">
    <w:name w:val="heading 8"/>
    <w:basedOn w:val="a2"/>
    <w:next w:val="a2"/>
    <w:link w:val="80"/>
    <w:uiPriority w:val="9"/>
    <w:qFormat/>
    <w:rsid w:val="000C2A4C"/>
    <w:pPr>
      <w:spacing w:before="240" w:after="60" w:line="240" w:lineRule="auto"/>
      <w:ind w:left="2367" w:hanging="1440"/>
      <w:jc w:val="both"/>
      <w:outlineLvl w:val="7"/>
    </w:pPr>
    <w:rPr>
      <w:rFonts w:ascii="Calibri" w:eastAsia="Times New Roman" w:hAnsi="Calibri" w:cs="Times New Roman"/>
      <w:i/>
      <w:iCs/>
      <w:sz w:val="24"/>
      <w:szCs w:val="24"/>
      <w:u w:color="000000"/>
      <w:lang w:eastAsia="ru-RU"/>
    </w:rPr>
  </w:style>
  <w:style w:type="paragraph" w:styleId="9">
    <w:name w:val="heading 9"/>
    <w:basedOn w:val="a2"/>
    <w:next w:val="a2"/>
    <w:link w:val="90"/>
    <w:uiPriority w:val="9"/>
    <w:qFormat/>
    <w:rsid w:val="000C2A4C"/>
    <w:pPr>
      <w:spacing w:before="240" w:after="60" w:line="240" w:lineRule="auto"/>
      <w:ind w:left="2511" w:hanging="1584"/>
      <w:jc w:val="both"/>
      <w:outlineLvl w:val="8"/>
    </w:pPr>
    <w:rPr>
      <w:rFonts w:ascii="Calibri Light" w:eastAsia="Times New Roman" w:hAnsi="Calibri Light" w:cs="Times New Roman"/>
      <w:u w:color="000000"/>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note text"/>
    <w:aliases w:val="Знак,Знак2,Footnote Text Char Знак Знак,Footnote Text Char Знак,Footnote Text Char Знак Знак Знак Знак,Знак5,Знак4 Знак Знак, Знак4 Знак Знак,Текст сноски Знак1,Текст сноски Знак Знак,Текст сноски Знак1 Знак,Текст сноски Знак Знак Знак,З"/>
    <w:basedOn w:val="a2"/>
    <w:link w:val="a7"/>
    <w:uiPriority w:val="99"/>
    <w:unhideWhenUsed/>
    <w:qFormat/>
    <w:rsid w:val="00282023"/>
    <w:pPr>
      <w:spacing w:after="0" w:line="240" w:lineRule="auto"/>
    </w:pPr>
    <w:rPr>
      <w:sz w:val="20"/>
      <w:szCs w:val="20"/>
    </w:rPr>
  </w:style>
  <w:style w:type="character" w:customStyle="1" w:styleId="a7">
    <w:name w:val="Текст сноски Знак"/>
    <w:aliases w:val="Знак Знак,Знак2 Знак,Footnote Text Char Знак Знак Знак,Footnote Text Char Знак Знак1,Footnote Text Char Знак Знак Знак Знак Знак,Знак5 Знак,Знак4 Знак Знак Знак, Знак4 Знак Знак Знак,Текст сноски Знак1 Знак1,З Знак"/>
    <w:basedOn w:val="a3"/>
    <w:link w:val="a6"/>
    <w:uiPriority w:val="99"/>
    <w:rsid w:val="00282023"/>
    <w:rPr>
      <w:sz w:val="20"/>
      <w:szCs w:val="20"/>
    </w:rPr>
  </w:style>
  <w:style w:type="paragraph" w:styleId="a8">
    <w:name w:val="header"/>
    <w:aliases w:val="??????? ??????????"/>
    <w:basedOn w:val="a2"/>
    <w:link w:val="a9"/>
    <w:unhideWhenUsed/>
    <w:rsid w:val="00282023"/>
    <w:pPr>
      <w:tabs>
        <w:tab w:val="center" w:pos="4677"/>
        <w:tab w:val="right" w:pos="9355"/>
      </w:tabs>
      <w:spacing w:after="0" w:line="240" w:lineRule="auto"/>
    </w:pPr>
    <w:rPr>
      <w:kern w:val="2"/>
      <w14:ligatures w14:val="standardContextual"/>
    </w:rPr>
  </w:style>
  <w:style w:type="character" w:customStyle="1" w:styleId="a9">
    <w:name w:val="Верхний колонтитул Знак"/>
    <w:aliases w:val="??????? ?????????? Знак"/>
    <w:basedOn w:val="a3"/>
    <w:link w:val="a8"/>
    <w:rsid w:val="00282023"/>
    <w:rPr>
      <w:kern w:val="2"/>
      <w14:ligatures w14:val="standardContextual"/>
    </w:rPr>
  </w:style>
  <w:style w:type="paragraph" w:styleId="aa">
    <w:name w:val="footer"/>
    <w:basedOn w:val="a2"/>
    <w:link w:val="ab"/>
    <w:unhideWhenUsed/>
    <w:rsid w:val="00282023"/>
    <w:pPr>
      <w:tabs>
        <w:tab w:val="center" w:pos="4677"/>
        <w:tab w:val="right" w:pos="9355"/>
      </w:tabs>
      <w:spacing w:after="0" w:line="240" w:lineRule="auto"/>
    </w:pPr>
    <w:rPr>
      <w:kern w:val="2"/>
      <w14:ligatures w14:val="standardContextual"/>
    </w:rPr>
  </w:style>
  <w:style w:type="character" w:customStyle="1" w:styleId="ab">
    <w:name w:val="Нижний колонтитул Знак"/>
    <w:basedOn w:val="a3"/>
    <w:link w:val="aa"/>
    <w:rsid w:val="00282023"/>
    <w:rPr>
      <w:kern w:val="2"/>
      <w14:ligatures w14:val="standardContextual"/>
    </w:rPr>
  </w:style>
  <w:style w:type="character" w:styleId="ac">
    <w:name w:val="page number"/>
    <w:basedOn w:val="a3"/>
    <w:rsid w:val="00282023"/>
  </w:style>
  <w:style w:type="character" w:styleId="ad">
    <w:name w:val="footnote reference"/>
    <w:basedOn w:val="a3"/>
    <w:uiPriority w:val="99"/>
    <w:qFormat/>
    <w:rsid w:val="00282023"/>
    <w:rPr>
      <w:vertAlign w:val="superscript"/>
    </w:rPr>
  </w:style>
  <w:style w:type="table" w:customStyle="1" w:styleId="13">
    <w:name w:val="Сетка таблицы1"/>
    <w:basedOn w:val="a4"/>
    <w:next w:val="ae"/>
    <w:uiPriority w:val="59"/>
    <w:rsid w:val="00282023"/>
    <w:pPr>
      <w:spacing w:after="0" w:line="240" w:lineRule="auto"/>
    </w:pPr>
    <w:rPr>
      <w:rFonts w:ascii="Calibri" w:eastAsia="Calibri" w:hAnsi="Calibri"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
    <w:name w:val="комментарий"/>
    <w:rsid w:val="00282023"/>
    <w:rPr>
      <w:b/>
      <w:bCs w:val="0"/>
      <w:i/>
      <w:iCs w:val="0"/>
      <w:shd w:val="clear" w:color="auto" w:fill="FFFF99"/>
    </w:rPr>
  </w:style>
  <w:style w:type="table" w:styleId="ae">
    <w:name w:val="Table Grid"/>
    <w:basedOn w:val="a4"/>
    <w:uiPriority w:val="59"/>
    <w:rsid w:val="002820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List Paragraph"/>
    <w:aliases w:val="Варианты ответов,Абзац списка2,Ненумерованный список,Bullet List,FooterText,numbered,Цветной список - Акцент 11,Список нумерованный цифры,Договор Раздел,Содержание. 2 уровень,ПАРАГРАФ,Выделеный,Текст с номером,Абзац списка для документа,1"/>
    <w:basedOn w:val="a2"/>
    <w:link w:val="af1"/>
    <w:uiPriority w:val="34"/>
    <w:qFormat/>
    <w:rsid w:val="00486382"/>
    <w:pPr>
      <w:spacing w:after="200" w:line="276" w:lineRule="auto"/>
      <w:ind w:left="720"/>
      <w:contextualSpacing/>
    </w:pPr>
  </w:style>
  <w:style w:type="character" w:customStyle="1" w:styleId="af1">
    <w:name w:val="Абзац списка Знак"/>
    <w:aliases w:val="Варианты ответов Знак,Абзац списка2 Знак,Ненумерованный список Знак,Bullet List Знак,FooterText Знак,numbered Знак,Цветной список - Акцент 11 Знак,Список нумерованный цифры Знак,Договор Раздел Знак,Содержание. 2 уровень Знак,1 Знак"/>
    <w:link w:val="af0"/>
    <w:uiPriority w:val="34"/>
    <w:qFormat/>
    <w:locked/>
    <w:rsid w:val="00486382"/>
  </w:style>
  <w:style w:type="character" w:styleId="af2">
    <w:name w:val="annotation reference"/>
    <w:basedOn w:val="a3"/>
    <w:uiPriority w:val="99"/>
    <w:unhideWhenUsed/>
    <w:rsid w:val="00BA7463"/>
    <w:rPr>
      <w:sz w:val="16"/>
      <w:szCs w:val="16"/>
    </w:rPr>
  </w:style>
  <w:style w:type="paragraph" w:styleId="af3">
    <w:name w:val="annotation text"/>
    <w:basedOn w:val="a2"/>
    <w:link w:val="af4"/>
    <w:uiPriority w:val="99"/>
    <w:unhideWhenUsed/>
    <w:rsid w:val="00BA7463"/>
    <w:pPr>
      <w:spacing w:line="240" w:lineRule="auto"/>
    </w:pPr>
    <w:rPr>
      <w:sz w:val="20"/>
      <w:szCs w:val="20"/>
    </w:rPr>
  </w:style>
  <w:style w:type="character" w:customStyle="1" w:styleId="af4">
    <w:name w:val="Текст примечания Знак"/>
    <w:basedOn w:val="a3"/>
    <w:link w:val="af3"/>
    <w:uiPriority w:val="99"/>
    <w:rsid w:val="00BA7463"/>
    <w:rPr>
      <w:sz w:val="20"/>
      <w:szCs w:val="20"/>
    </w:rPr>
  </w:style>
  <w:style w:type="paragraph" w:styleId="af5">
    <w:name w:val="annotation subject"/>
    <w:basedOn w:val="af3"/>
    <w:next w:val="af3"/>
    <w:link w:val="af6"/>
    <w:uiPriority w:val="99"/>
    <w:unhideWhenUsed/>
    <w:rsid w:val="00BA7463"/>
    <w:rPr>
      <w:b/>
      <w:bCs/>
    </w:rPr>
  </w:style>
  <w:style w:type="character" w:customStyle="1" w:styleId="af6">
    <w:name w:val="Тема примечания Знак"/>
    <w:basedOn w:val="af4"/>
    <w:link w:val="af5"/>
    <w:uiPriority w:val="99"/>
    <w:rsid w:val="00BA7463"/>
    <w:rPr>
      <w:b/>
      <w:bCs/>
      <w:sz w:val="20"/>
      <w:szCs w:val="20"/>
    </w:rPr>
  </w:style>
  <w:style w:type="paragraph" w:styleId="af7">
    <w:name w:val="Revision"/>
    <w:hidden/>
    <w:uiPriority w:val="99"/>
    <w:rsid w:val="00A9177C"/>
    <w:pPr>
      <w:spacing w:after="0" w:line="240" w:lineRule="auto"/>
    </w:pPr>
  </w:style>
  <w:style w:type="character" w:styleId="af8">
    <w:name w:val="Hyperlink"/>
    <w:basedOn w:val="a3"/>
    <w:uiPriority w:val="99"/>
    <w:unhideWhenUsed/>
    <w:rsid w:val="005C4F16"/>
    <w:rPr>
      <w:color w:val="0563C1" w:themeColor="hyperlink"/>
      <w:u w:val="single"/>
    </w:rPr>
  </w:style>
  <w:style w:type="character" w:customStyle="1" w:styleId="14">
    <w:name w:val="Неразрешенное упоминание1"/>
    <w:basedOn w:val="a3"/>
    <w:uiPriority w:val="99"/>
    <w:semiHidden/>
    <w:unhideWhenUsed/>
    <w:rsid w:val="005C4F16"/>
    <w:rPr>
      <w:color w:val="605E5C"/>
      <w:shd w:val="clear" w:color="auto" w:fill="E1DFDD"/>
    </w:rPr>
  </w:style>
  <w:style w:type="table" w:customStyle="1" w:styleId="22">
    <w:name w:val="Сетка таблицы2"/>
    <w:basedOn w:val="a4"/>
    <w:next w:val="ae"/>
    <w:uiPriority w:val="59"/>
    <w:rsid w:val="00BB23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
    <w:name w:val="Заголовок 1 Знак"/>
    <w:aliases w:val="H1 Знак"/>
    <w:basedOn w:val="a3"/>
    <w:link w:val="11"/>
    <w:uiPriority w:val="9"/>
    <w:qFormat/>
    <w:rsid w:val="000C2A4C"/>
    <w:rPr>
      <w:rFonts w:ascii="Times New Roman" w:eastAsia="Times New Roman" w:hAnsi="Times New Roman" w:cs="Times New Roman"/>
      <w:b/>
      <w:bCs/>
      <w:caps/>
      <w:sz w:val="24"/>
      <w:szCs w:val="24"/>
      <w:u w:color="000000"/>
      <w:lang w:eastAsia="ru-RU"/>
    </w:rPr>
  </w:style>
  <w:style w:type="character" w:customStyle="1" w:styleId="21">
    <w:name w:val="Заголовок 2 Знак"/>
    <w:basedOn w:val="a3"/>
    <w:link w:val="20"/>
    <w:uiPriority w:val="9"/>
    <w:rsid w:val="000C2A4C"/>
    <w:rPr>
      <w:rFonts w:ascii="Calibri Light" w:eastAsia="Times New Roman" w:hAnsi="Calibri Light" w:cs="Times New Roman"/>
      <w:b/>
      <w:bCs/>
      <w:i/>
      <w:iCs/>
      <w:sz w:val="28"/>
      <w:szCs w:val="28"/>
      <w:lang w:eastAsia="zh-CN"/>
    </w:rPr>
  </w:style>
  <w:style w:type="character" w:customStyle="1" w:styleId="31">
    <w:name w:val="Заголовок 3 Знак"/>
    <w:basedOn w:val="a3"/>
    <w:link w:val="30"/>
    <w:uiPriority w:val="9"/>
    <w:rsid w:val="000C2A4C"/>
    <w:rPr>
      <w:rFonts w:ascii="Tahoma" w:eastAsia="Times New Roman" w:hAnsi="Tahoma" w:cs="Tahoma"/>
      <w:b/>
      <w:bCs/>
      <w:color w:val="000000"/>
      <w:sz w:val="24"/>
      <w:szCs w:val="24"/>
      <w:lang w:eastAsia="ru-RU"/>
    </w:rPr>
  </w:style>
  <w:style w:type="character" w:customStyle="1" w:styleId="41">
    <w:name w:val="Заголовок 4 Знак"/>
    <w:basedOn w:val="a3"/>
    <w:link w:val="40"/>
    <w:uiPriority w:val="9"/>
    <w:rsid w:val="000C2A4C"/>
    <w:rPr>
      <w:rFonts w:ascii="Times New Roman" w:eastAsia="Times New Roman" w:hAnsi="Times New Roman" w:cs="Times New Roman"/>
      <w:b/>
      <w:bCs/>
      <w:sz w:val="24"/>
      <w:szCs w:val="28"/>
      <w:u w:color="000000"/>
      <w:lang w:eastAsia="ru-RU"/>
    </w:rPr>
  </w:style>
  <w:style w:type="character" w:customStyle="1" w:styleId="51">
    <w:name w:val="Заголовок 5 Знак"/>
    <w:basedOn w:val="a3"/>
    <w:link w:val="50"/>
    <w:uiPriority w:val="9"/>
    <w:rsid w:val="000C2A4C"/>
    <w:rPr>
      <w:rFonts w:ascii="Calibri" w:eastAsia="Times New Roman" w:hAnsi="Calibri" w:cs="Times New Roman"/>
      <w:b/>
      <w:bCs/>
      <w:i/>
      <w:iCs/>
      <w:sz w:val="26"/>
      <w:szCs w:val="26"/>
      <w:u w:color="000000"/>
      <w:lang w:eastAsia="ru-RU"/>
    </w:rPr>
  </w:style>
  <w:style w:type="character" w:customStyle="1" w:styleId="61">
    <w:name w:val="Заголовок 6 Знак"/>
    <w:basedOn w:val="a3"/>
    <w:link w:val="60"/>
    <w:uiPriority w:val="9"/>
    <w:rsid w:val="000C2A4C"/>
    <w:rPr>
      <w:rFonts w:ascii="Calibri" w:eastAsia="Times New Roman" w:hAnsi="Calibri" w:cs="Times New Roman"/>
      <w:b/>
      <w:bCs/>
      <w:u w:color="000000"/>
      <w:lang w:eastAsia="ru-RU"/>
    </w:rPr>
  </w:style>
  <w:style w:type="character" w:customStyle="1" w:styleId="70">
    <w:name w:val="Заголовок 7 Знак"/>
    <w:basedOn w:val="a3"/>
    <w:link w:val="7"/>
    <w:uiPriority w:val="9"/>
    <w:rsid w:val="000C2A4C"/>
    <w:rPr>
      <w:rFonts w:ascii="Calibri" w:eastAsia="Times New Roman" w:hAnsi="Calibri" w:cs="Times New Roman"/>
      <w:sz w:val="24"/>
      <w:szCs w:val="24"/>
      <w:u w:color="000000"/>
      <w:lang w:eastAsia="ru-RU"/>
    </w:rPr>
  </w:style>
  <w:style w:type="character" w:customStyle="1" w:styleId="80">
    <w:name w:val="Заголовок 8 Знак"/>
    <w:basedOn w:val="a3"/>
    <w:link w:val="8"/>
    <w:uiPriority w:val="9"/>
    <w:rsid w:val="000C2A4C"/>
    <w:rPr>
      <w:rFonts w:ascii="Calibri" w:eastAsia="Times New Roman" w:hAnsi="Calibri" w:cs="Times New Roman"/>
      <w:i/>
      <w:iCs/>
      <w:sz w:val="24"/>
      <w:szCs w:val="24"/>
      <w:u w:color="000000"/>
      <w:lang w:eastAsia="ru-RU"/>
    </w:rPr>
  </w:style>
  <w:style w:type="character" w:customStyle="1" w:styleId="90">
    <w:name w:val="Заголовок 9 Знак"/>
    <w:basedOn w:val="a3"/>
    <w:link w:val="9"/>
    <w:uiPriority w:val="9"/>
    <w:rsid w:val="000C2A4C"/>
    <w:rPr>
      <w:rFonts w:ascii="Calibri Light" w:eastAsia="Times New Roman" w:hAnsi="Calibri Light" w:cs="Times New Roman"/>
      <w:u w:color="000000"/>
      <w:lang w:eastAsia="ru-RU"/>
    </w:rPr>
  </w:style>
  <w:style w:type="character" w:customStyle="1" w:styleId="ConsNormal">
    <w:name w:val="ConsNormal Знак"/>
    <w:link w:val="ConsNormal0"/>
    <w:locked/>
    <w:rsid w:val="000C2A4C"/>
    <w:rPr>
      <w:rFonts w:ascii="Consultant" w:eastAsia="Arial" w:hAnsi="Consultant"/>
      <w:lang w:eastAsia="ar-SA"/>
    </w:rPr>
  </w:style>
  <w:style w:type="paragraph" w:customStyle="1" w:styleId="ConsNormal0">
    <w:name w:val="ConsNormal"/>
    <w:link w:val="ConsNormal"/>
    <w:qFormat/>
    <w:rsid w:val="000C2A4C"/>
    <w:pPr>
      <w:widowControl w:val="0"/>
      <w:suppressAutoHyphens/>
      <w:spacing w:after="0" w:line="240" w:lineRule="auto"/>
      <w:ind w:firstLine="720"/>
    </w:pPr>
    <w:rPr>
      <w:rFonts w:ascii="Consultant" w:eastAsia="Arial" w:hAnsi="Consultant"/>
      <w:lang w:eastAsia="ar-SA"/>
    </w:rPr>
  </w:style>
  <w:style w:type="paragraph" w:styleId="af9">
    <w:name w:val="Normal (Web)"/>
    <w:aliases w:val="Обычный (Web),Обычный (веб) Знак Знак,Обычный (Web) Знак Знак Знак"/>
    <w:basedOn w:val="a2"/>
    <w:link w:val="afa"/>
    <w:uiPriority w:val="99"/>
    <w:unhideWhenUsed/>
    <w:qFormat/>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b">
    <w:name w:val="Strong"/>
    <w:uiPriority w:val="22"/>
    <w:qFormat/>
    <w:rsid w:val="000C2A4C"/>
    <w:rPr>
      <w:b/>
      <w:bCs/>
    </w:rPr>
  </w:style>
  <w:style w:type="character" w:styleId="afc">
    <w:name w:val="Emphasis"/>
    <w:uiPriority w:val="20"/>
    <w:qFormat/>
    <w:rsid w:val="000C2A4C"/>
    <w:rPr>
      <w:i/>
      <w:iCs/>
    </w:rPr>
  </w:style>
  <w:style w:type="paragraph" w:customStyle="1" w:styleId="ConsPlusNonformat">
    <w:name w:val="ConsPlusNonformat"/>
    <w:link w:val="ConsPlusNonformat0"/>
    <w:rsid w:val="000C2A4C"/>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15">
    <w:name w:val="Стиль1"/>
    <w:basedOn w:val="a2"/>
    <w:link w:val="16"/>
    <w:qFormat/>
    <w:rsid w:val="000C2A4C"/>
    <w:pPr>
      <w:spacing w:after="0" w:line="240" w:lineRule="auto"/>
      <w:jc w:val="both"/>
    </w:pPr>
    <w:rPr>
      <w:rFonts w:ascii="Baltica" w:eastAsia="Times New Roman" w:hAnsi="Baltica" w:cs="Times New Roman"/>
      <w:sz w:val="24"/>
      <w:szCs w:val="20"/>
      <w:lang w:eastAsia="ru-RU"/>
    </w:rPr>
  </w:style>
  <w:style w:type="paragraph" w:customStyle="1" w:styleId="cee1fbf7edfbe9">
    <w:name w:val="Оceбe1ыfbчf7нedыfbйe9"/>
    <w:qFormat/>
    <w:rsid w:val="000C2A4C"/>
    <w:pPr>
      <w:widowControl w:val="0"/>
      <w:spacing w:after="0" w:line="240" w:lineRule="auto"/>
      <w:jc w:val="center"/>
    </w:pPr>
    <w:rPr>
      <w:rFonts w:ascii="Times New Roman" w:eastAsia="Times New Roman" w:hAnsi="Times New Roman" w:cs="Times New Roman"/>
      <w:color w:val="000000"/>
      <w:sz w:val="24"/>
      <w:szCs w:val="24"/>
      <w:lang w:eastAsia="ru-RU"/>
    </w:rPr>
  </w:style>
  <w:style w:type="paragraph" w:styleId="afd">
    <w:name w:val="Balloon Text"/>
    <w:basedOn w:val="a2"/>
    <w:link w:val="afe"/>
    <w:unhideWhenUsed/>
    <w:rsid w:val="000C2A4C"/>
    <w:pPr>
      <w:spacing w:after="0" w:line="240" w:lineRule="auto"/>
    </w:pPr>
    <w:rPr>
      <w:rFonts w:ascii="Segoe UI" w:eastAsia="Times New Roman" w:hAnsi="Segoe UI" w:cs="Segoe UI"/>
      <w:sz w:val="18"/>
      <w:szCs w:val="18"/>
      <w:lang w:eastAsia="zh-CN"/>
    </w:rPr>
  </w:style>
  <w:style w:type="character" w:customStyle="1" w:styleId="afe">
    <w:name w:val="Текст выноски Знак"/>
    <w:basedOn w:val="a3"/>
    <w:link w:val="afd"/>
    <w:rsid w:val="000C2A4C"/>
    <w:rPr>
      <w:rFonts w:ascii="Segoe UI" w:eastAsia="Times New Roman" w:hAnsi="Segoe UI" w:cs="Segoe UI"/>
      <w:sz w:val="18"/>
      <w:szCs w:val="18"/>
      <w:lang w:eastAsia="zh-CN"/>
    </w:rPr>
  </w:style>
  <w:style w:type="character" w:customStyle="1" w:styleId="17">
    <w:name w:val="Неразрешенное упоминание1"/>
    <w:uiPriority w:val="99"/>
    <w:semiHidden/>
    <w:unhideWhenUsed/>
    <w:rsid w:val="000C2A4C"/>
    <w:rPr>
      <w:color w:val="605E5C"/>
      <w:shd w:val="clear" w:color="auto" w:fill="E1DFDD"/>
    </w:rPr>
  </w:style>
  <w:style w:type="table" w:customStyle="1" w:styleId="TableNormal1">
    <w:name w:val="Table Normal1"/>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customStyle="1" w:styleId="aff">
    <w:name w:val="Колонтитулы"/>
    <w:rsid w:val="000C2A4C"/>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eastAsia="ru-RU"/>
    </w:rPr>
  </w:style>
  <w:style w:type="paragraph" w:customStyle="1" w:styleId="aff0">
    <w:name w:val="Текстовый блок"/>
    <w:rsid w:val="000C2A4C"/>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eastAsia="ru-RU"/>
    </w:rPr>
  </w:style>
  <w:style w:type="numbering" w:customStyle="1" w:styleId="a1">
    <w:name w:val="С числами"/>
    <w:rsid w:val="000C2A4C"/>
    <w:pPr>
      <w:numPr>
        <w:numId w:val="6"/>
      </w:numPr>
    </w:pPr>
  </w:style>
  <w:style w:type="paragraph" w:customStyle="1" w:styleId="aff1">
    <w:name w:val="По умолчанию"/>
    <w:rsid w:val="000C2A4C"/>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eastAsia="ru-RU"/>
    </w:rPr>
  </w:style>
  <w:style w:type="numbering" w:customStyle="1" w:styleId="a0">
    <w:name w:val="Пункты"/>
    <w:rsid w:val="000C2A4C"/>
    <w:pPr>
      <w:numPr>
        <w:numId w:val="7"/>
      </w:numPr>
    </w:pPr>
  </w:style>
  <w:style w:type="paragraph" w:customStyle="1" w:styleId="Oaeno">
    <w:name w:val="Oaeno"/>
    <w:basedOn w:val="a2"/>
    <w:rsid w:val="000C2A4C"/>
    <w:pPr>
      <w:spacing w:after="0" w:line="240" w:lineRule="auto"/>
      <w:ind w:firstLine="567"/>
      <w:jc w:val="both"/>
    </w:pPr>
    <w:rPr>
      <w:rFonts w:ascii="Courier New" w:eastAsia="Times New Roman" w:hAnsi="Courier New" w:cs="Courier New"/>
      <w:sz w:val="20"/>
      <w:szCs w:val="20"/>
      <w:u w:color="000000"/>
      <w:lang w:eastAsia="ru-RU"/>
    </w:rPr>
  </w:style>
  <w:style w:type="paragraph" w:styleId="23">
    <w:name w:val="Body Text 2"/>
    <w:basedOn w:val="a2"/>
    <w:link w:val="24"/>
    <w:rsid w:val="000C2A4C"/>
    <w:pPr>
      <w:autoSpaceDE w:val="0"/>
      <w:autoSpaceDN w:val="0"/>
      <w:adjustRightInd w:val="0"/>
      <w:spacing w:after="0" w:line="240" w:lineRule="atLeast"/>
      <w:ind w:firstLine="426"/>
      <w:jc w:val="both"/>
    </w:pPr>
    <w:rPr>
      <w:rFonts w:ascii="Times New Roman" w:eastAsia="Times New Roman" w:hAnsi="Times New Roman" w:cs="Times New Roman"/>
      <w:sz w:val="24"/>
      <w:szCs w:val="24"/>
      <w:u w:color="000000"/>
      <w:lang w:eastAsia="ru-RU"/>
    </w:rPr>
  </w:style>
  <w:style w:type="character" w:customStyle="1" w:styleId="24">
    <w:name w:val="Основной текст 2 Знак"/>
    <w:basedOn w:val="a3"/>
    <w:link w:val="23"/>
    <w:rsid w:val="000C2A4C"/>
    <w:rPr>
      <w:rFonts w:ascii="Times New Roman" w:eastAsia="Times New Roman" w:hAnsi="Times New Roman" w:cs="Times New Roman"/>
      <w:sz w:val="24"/>
      <w:szCs w:val="24"/>
      <w:u w:color="000000"/>
      <w:lang w:eastAsia="ru-RU"/>
    </w:rPr>
  </w:style>
  <w:style w:type="paragraph" w:customStyle="1" w:styleId="caaieiaie1">
    <w:name w:val="caaieiaie 1"/>
    <w:basedOn w:val="a2"/>
    <w:next w:val="a2"/>
    <w:rsid w:val="000C2A4C"/>
    <w:pPr>
      <w:keepNext/>
      <w:tabs>
        <w:tab w:val="left" w:pos="0"/>
      </w:tabs>
      <w:suppressAutoHyphens/>
      <w:spacing w:after="0" w:line="240" w:lineRule="auto"/>
      <w:ind w:firstLine="567"/>
      <w:jc w:val="center"/>
    </w:pPr>
    <w:rPr>
      <w:rFonts w:ascii="Times New Roman" w:eastAsia="Times New Roman" w:hAnsi="Times New Roman" w:cs="Times New Roman"/>
      <w:b/>
      <w:bCs/>
      <w:sz w:val="20"/>
      <w:szCs w:val="20"/>
      <w:u w:color="000000"/>
      <w:lang w:eastAsia="ru-RU"/>
    </w:rPr>
  </w:style>
  <w:style w:type="paragraph" w:customStyle="1" w:styleId="110">
    <w:name w:val="заголовок 11"/>
    <w:basedOn w:val="a2"/>
    <w:next w:val="a2"/>
    <w:rsid w:val="000C2A4C"/>
    <w:pPr>
      <w:keepNext/>
      <w:spacing w:after="0" w:line="240" w:lineRule="auto"/>
      <w:ind w:firstLine="567"/>
      <w:jc w:val="center"/>
    </w:pPr>
    <w:rPr>
      <w:rFonts w:ascii="Times New Roman" w:eastAsia="Times New Roman" w:hAnsi="Times New Roman" w:cs="Times New Roman"/>
      <w:sz w:val="24"/>
      <w:szCs w:val="24"/>
      <w:u w:color="000000"/>
    </w:rPr>
  </w:style>
  <w:style w:type="paragraph" w:styleId="aff2">
    <w:name w:val="Body Text"/>
    <w:basedOn w:val="a2"/>
    <w:link w:val="aff3"/>
    <w:qFormat/>
    <w:rsid w:val="000C2A4C"/>
    <w:pPr>
      <w:spacing w:after="0" w:line="276" w:lineRule="auto"/>
      <w:ind w:firstLine="567"/>
      <w:jc w:val="both"/>
    </w:pPr>
    <w:rPr>
      <w:rFonts w:ascii="Times New Roman" w:eastAsia="Times New Roman" w:hAnsi="Times New Roman" w:cs="Times New Roman"/>
      <w:sz w:val="28"/>
      <w:szCs w:val="28"/>
      <w:u w:color="000000"/>
      <w:lang w:eastAsia="ru-RU"/>
    </w:rPr>
  </w:style>
  <w:style w:type="character" w:customStyle="1" w:styleId="aff3">
    <w:name w:val="Основной текст Знак"/>
    <w:basedOn w:val="a3"/>
    <w:link w:val="aff2"/>
    <w:rsid w:val="000C2A4C"/>
    <w:rPr>
      <w:rFonts w:ascii="Times New Roman" w:eastAsia="Times New Roman" w:hAnsi="Times New Roman" w:cs="Times New Roman"/>
      <w:sz w:val="28"/>
      <w:szCs w:val="28"/>
      <w:u w:color="000000"/>
      <w:lang w:eastAsia="ru-RU"/>
    </w:rPr>
  </w:style>
  <w:style w:type="paragraph" w:customStyle="1" w:styleId="Default">
    <w:name w:val="Default"/>
    <w:rsid w:val="000C2A4C"/>
    <w:pPr>
      <w:autoSpaceDE w:val="0"/>
      <w:autoSpaceDN w:val="0"/>
      <w:adjustRightInd w:val="0"/>
      <w:spacing w:after="0" w:line="240" w:lineRule="auto"/>
      <w:jc w:val="both"/>
    </w:pPr>
    <w:rPr>
      <w:rFonts w:ascii="Times New Roman" w:eastAsia="Times New Roman" w:hAnsi="Times New Roman" w:cs="Times New Roman"/>
      <w:color w:val="000000"/>
      <w:sz w:val="24"/>
      <w:szCs w:val="24"/>
      <w:lang w:eastAsia="ru-RU"/>
    </w:rPr>
  </w:style>
  <w:style w:type="paragraph" w:customStyle="1" w:styleId="aff4">
    <w:name w:val="Пункт"/>
    <w:basedOn w:val="a2"/>
    <w:link w:val="18"/>
    <w:rsid w:val="000C2A4C"/>
    <w:pPr>
      <w:tabs>
        <w:tab w:val="num" w:pos="1134"/>
      </w:tabs>
      <w:spacing w:after="0" w:line="360" w:lineRule="auto"/>
      <w:ind w:left="1134" w:hanging="1134"/>
      <w:jc w:val="both"/>
    </w:pPr>
    <w:rPr>
      <w:rFonts w:ascii="Times New Roman" w:eastAsia="Times New Roman" w:hAnsi="Times New Roman" w:cs="Times New Roman"/>
      <w:sz w:val="28"/>
      <w:szCs w:val="20"/>
      <w:u w:color="000000"/>
      <w:lang w:eastAsia="ru-RU"/>
    </w:rPr>
  </w:style>
  <w:style w:type="character" w:customStyle="1" w:styleId="18">
    <w:name w:val="Пункт Знак1"/>
    <w:link w:val="aff4"/>
    <w:locked/>
    <w:rsid w:val="000C2A4C"/>
    <w:rPr>
      <w:rFonts w:ascii="Times New Roman" w:eastAsia="Times New Roman" w:hAnsi="Times New Roman" w:cs="Times New Roman"/>
      <w:sz w:val="28"/>
      <w:szCs w:val="20"/>
      <w:u w:color="000000"/>
      <w:lang w:eastAsia="ru-RU"/>
    </w:rPr>
  </w:style>
  <w:style w:type="paragraph" w:customStyle="1" w:styleId="Indent1">
    <w:name w:val="Indent1"/>
    <w:basedOn w:val="a2"/>
    <w:rsid w:val="000C2A4C"/>
    <w:pPr>
      <w:spacing w:before="120" w:after="0" w:line="240" w:lineRule="auto"/>
      <w:ind w:left="1134" w:right="284" w:firstLine="567"/>
      <w:jc w:val="both"/>
    </w:pPr>
    <w:rPr>
      <w:rFonts w:ascii="Times New Roman" w:eastAsia="Times New Roman" w:hAnsi="Times New Roman" w:cs="Times New Roman"/>
      <w:color w:val="000000"/>
      <w:u w:color="000000"/>
      <w:lang w:val="fr-FR"/>
    </w:rPr>
  </w:style>
  <w:style w:type="paragraph" w:styleId="32">
    <w:name w:val="Body Text Indent 3"/>
    <w:basedOn w:val="a2"/>
    <w:link w:val="33"/>
    <w:rsid w:val="000C2A4C"/>
    <w:pPr>
      <w:spacing w:after="120" w:line="240" w:lineRule="auto"/>
      <w:ind w:left="283" w:firstLine="567"/>
      <w:jc w:val="both"/>
    </w:pPr>
    <w:rPr>
      <w:rFonts w:ascii="Times New Roman" w:eastAsia="Times New Roman" w:hAnsi="Times New Roman" w:cs="Times New Roman"/>
      <w:sz w:val="16"/>
      <w:szCs w:val="16"/>
      <w:u w:color="000000"/>
      <w:lang w:val="en-US"/>
    </w:rPr>
  </w:style>
  <w:style w:type="character" w:customStyle="1" w:styleId="33">
    <w:name w:val="Основной текст с отступом 3 Знак"/>
    <w:basedOn w:val="a3"/>
    <w:link w:val="32"/>
    <w:rsid w:val="000C2A4C"/>
    <w:rPr>
      <w:rFonts w:ascii="Times New Roman" w:eastAsia="Times New Roman" w:hAnsi="Times New Roman" w:cs="Times New Roman"/>
      <w:sz w:val="16"/>
      <w:szCs w:val="16"/>
      <w:u w:color="000000"/>
      <w:lang w:val="en-US"/>
    </w:rPr>
  </w:style>
  <w:style w:type="paragraph" w:styleId="aff5">
    <w:name w:val="Body Text Indent"/>
    <w:basedOn w:val="a2"/>
    <w:link w:val="aff6"/>
    <w:rsid w:val="000C2A4C"/>
    <w:pPr>
      <w:spacing w:after="120" w:line="240" w:lineRule="auto"/>
      <w:ind w:left="283" w:firstLine="567"/>
      <w:jc w:val="both"/>
    </w:pPr>
    <w:rPr>
      <w:rFonts w:ascii="Times New Roman" w:eastAsia="Times New Roman" w:hAnsi="Times New Roman" w:cs="Times New Roman"/>
      <w:sz w:val="24"/>
      <w:szCs w:val="24"/>
      <w:u w:color="000000"/>
      <w:lang w:eastAsia="ru-RU"/>
    </w:rPr>
  </w:style>
  <w:style w:type="character" w:customStyle="1" w:styleId="aff6">
    <w:name w:val="Основной текст с отступом Знак"/>
    <w:basedOn w:val="a3"/>
    <w:link w:val="aff5"/>
    <w:rsid w:val="000C2A4C"/>
    <w:rPr>
      <w:rFonts w:ascii="Times New Roman" w:eastAsia="Times New Roman" w:hAnsi="Times New Roman" w:cs="Times New Roman"/>
      <w:sz w:val="24"/>
      <w:szCs w:val="24"/>
      <w:u w:color="000000"/>
      <w:lang w:eastAsia="ru-RU"/>
    </w:rPr>
  </w:style>
  <w:style w:type="paragraph" w:styleId="34">
    <w:name w:val="Body Text 3"/>
    <w:basedOn w:val="a2"/>
    <w:link w:val="35"/>
    <w:rsid w:val="000C2A4C"/>
    <w:pPr>
      <w:spacing w:after="120" w:line="240" w:lineRule="auto"/>
      <w:ind w:firstLine="567"/>
      <w:jc w:val="both"/>
    </w:pPr>
    <w:rPr>
      <w:rFonts w:ascii="Times New Roman" w:eastAsia="Times New Roman" w:hAnsi="Times New Roman" w:cs="Times New Roman"/>
      <w:sz w:val="16"/>
      <w:szCs w:val="16"/>
      <w:u w:color="000000"/>
      <w:lang w:eastAsia="ru-RU"/>
    </w:rPr>
  </w:style>
  <w:style w:type="character" w:customStyle="1" w:styleId="35">
    <w:name w:val="Основной текст 3 Знак"/>
    <w:basedOn w:val="a3"/>
    <w:link w:val="34"/>
    <w:rsid w:val="000C2A4C"/>
    <w:rPr>
      <w:rFonts w:ascii="Times New Roman" w:eastAsia="Times New Roman" w:hAnsi="Times New Roman" w:cs="Times New Roman"/>
      <w:sz w:val="16"/>
      <w:szCs w:val="16"/>
      <w:u w:color="000000"/>
      <w:lang w:eastAsia="ru-RU"/>
    </w:rPr>
  </w:style>
  <w:style w:type="paragraph" w:customStyle="1" w:styleId="19">
    <w:name w:val="_Заголовок 1"/>
    <w:basedOn w:val="a2"/>
    <w:next w:val="a2"/>
    <w:uiPriority w:val="99"/>
    <w:rsid w:val="000C2A4C"/>
    <w:pPr>
      <w:tabs>
        <w:tab w:val="num" w:pos="643"/>
      </w:tabs>
      <w:spacing w:after="120" w:line="264" w:lineRule="auto"/>
      <w:ind w:left="643" w:hanging="360"/>
    </w:pPr>
    <w:rPr>
      <w:rFonts w:ascii="Times New Roman" w:eastAsia="Times New Roman" w:hAnsi="Times New Roman" w:cs="Times New Roman"/>
      <w:b/>
      <w:sz w:val="32"/>
      <w:szCs w:val="32"/>
      <w:u w:color="000000"/>
    </w:rPr>
  </w:style>
  <w:style w:type="character" w:customStyle="1" w:styleId="post">
    <w:name w:val="post"/>
    <w:rsid w:val="000C2A4C"/>
  </w:style>
  <w:style w:type="paragraph" w:styleId="1a">
    <w:name w:val="toc 1"/>
    <w:basedOn w:val="a2"/>
    <w:next w:val="a2"/>
    <w:link w:val="1b"/>
    <w:autoRedefine/>
    <w:uiPriority w:val="39"/>
    <w:unhideWhenUsed/>
    <w:rsid w:val="000C2A4C"/>
    <w:pPr>
      <w:tabs>
        <w:tab w:val="left" w:pos="1100"/>
        <w:tab w:val="right" w:leader="dot" w:pos="9768"/>
      </w:tabs>
      <w:spacing w:after="100" w:line="264" w:lineRule="auto"/>
      <w:ind w:firstLine="567"/>
    </w:pPr>
    <w:rPr>
      <w:rFonts w:ascii="Times New Roman" w:eastAsia="Times New Roman" w:hAnsi="Times New Roman" w:cs="Times New Roman"/>
      <w:sz w:val="24"/>
      <w:szCs w:val="24"/>
      <w:u w:color="000000"/>
    </w:rPr>
  </w:style>
  <w:style w:type="paragraph" w:styleId="25">
    <w:name w:val="toc 2"/>
    <w:basedOn w:val="a2"/>
    <w:next w:val="a2"/>
    <w:autoRedefine/>
    <w:uiPriority w:val="39"/>
    <w:unhideWhenUsed/>
    <w:rsid w:val="000C2A4C"/>
    <w:pPr>
      <w:spacing w:after="100" w:line="264" w:lineRule="auto"/>
      <w:ind w:left="240" w:firstLine="567"/>
    </w:pPr>
    <w:rPr>
      <w:rFonts w:ascii="Times New Roman" w:eastAsia="Times New Roman" w:hAnsi="Times New Roman" w:cs="Times New Roman"/>
      <w:sz w:val="24"/>
      <w:szCs w:val="24"/>
      <w:u w:color="000000"/>
      <w:lang w:val="en-US"/>
    </w:rPr>
  </w:style>
  <w:style w:type="paragraph" w:styleId="36">
    <w:name w:val="toc 3"/>
    <w:basedOn w:val="a2"/>
    <w:next w:val="a2"/>
    <w:autoRedefine/>
    <w:uiPriority w:val="39"/>
    <w:unhideWhenUsed/>
    <w:rsid w:val="000C2A4C"/>
    <w:pPr>
      <w:spacing w:after="100" w:line="264" w:lineRule="auto"/>
      <w:ind w:left="480" w:firstLine="567"/>
    </w:pPr>
    <w:rPr>
      <w:rFonts w:ascii="Times New Roman" w:eastAsia="Times New Roman" w:hAnsi="Times New Roman" w:cs="Times New Roman"/>
      <w:sz w:val="24"/>
      <w:szCs w:val="24"/>
      <w:u w:color="000000"/>
      <w:lang w:val="en-US"/>
    </w:rPr>
  </w:style>
  <w:style w:type="paragraph" w:styleId="42">
    <w:name w:val="toc 4"/>
    <w:basedOn w:val="a2"/>
    <w:next w:val="a2"/>
    <w:autoRedefine/>
    <w:uiPriority w:val="39"/>
    <w:unhideWhenUsed/>
    <w:rsid w:val="000C2A4C"/>
    <w:pPr>
      <w:spacing w:after="100"/>
      <w:ind w:left="660" w:firstLine="567"/>
    </w:pPr>
    <w:rPr>
      <w:rFonts w:ascii="Calibri" w:eastAsia="Times New Roman" w:hAnsi="Calibri" w:cs="Times New Roman"/>
      <w:u w:color="000000"/>
      <w:lang w:eastAsia="ru-RU"/>
    </w:rPr>
  </w:style>
  <w:style w:type="paragraph" w:styleId="52">
    <w:name w:val="toc 5"/>
    <w:basedOn w:val="a2"/>
    <w:next w:val="a2"/>
    <w:autoRedefine/>
    <w:uiPriority w:val="39"/>
    <w:unhideWhenUsed/>
    <w:rsid w:val="000C2A4C"/>
    <w:pPr>
      <w:spacing w:after="100"/>
      <w:ind w:left="880" w:firstLine="567"/>
    </w:pPr>
    <w:rPr>
      <w:rFonts w:ascii="Calibri" w:eastAsia="Times New Roman" w:hAnsi="Calibri" w:cs="Times New Roman"/>
      <w:u w:color="000000"/>
      <w:lang w:eastAsia="ru-RU"/>
    </w:rPr>
  </w:style>
  <w:style w:type="paragraph" w:styleId="62">
    <w:name w:val="toc 6"/>
    <w:basedOn w:val="a2"/>
    <w:next w:val="a2"/>
    <w:autoRedefine/>
    <w:uiPriority w:val="39"/>
    <w:unhideWhenUsed/>
    <w:rsid w:val="000C2A4C"/>
    <w:pPr>
      <w:spacing w:after="100"/>
      <w:ind w:left="1100" w:firstLine="567"/>
    </w:pPr>
    <w:rPr>
      <w:rFonts w:ascii="Calibri" w:eastAsia="Times New Roman" w:hAnsi="Calibri" w:cs="Times New Roman"/>
      <w:u w:color="000000"/>
      <w:lang w:eastAsia="ru-RU"/>
    </w:rPr>
  </w:style>
  <w:style w:type="paragraph" w:styleId="71">
    <w:name w:val="toc 7"/>
    <w:basedOn w:val="a2"/>
    <w:next w:val="a2"/>
    <w:autoRedefine/>
    <w:uiPriority w:val="39"/>
    <w:unhideWhenUsed/>
    <w:rsid w:val="000C2A4C"/>
    <w:pPr>
      <w:spacing w:after="100"/>
      <w:ind w:left="1320" w:firstLine="567"/>
    </w:pPr>
    <w:rPr>
      <w:rFonts w:ascii="Calibri" w:eastAsia="Times New Roman" w:hAnsi="Calibri" w:cs="Times New Roman"/>
      <w:u w:color="000000"/>
      <w:lang w:eastAsia="ru-RU"/>
    </w:rPr>
  </w:style>
  <w:style w:type="paragraph" w:styleId="81">
    <w:name w:val="toc 8"/>
    <w:basedOn w:val="a2"/>
    <w:next w:val="a2"/>
    <w:autoRedefine/>
    <w:uiPriority w:val="39"/>
    <w:unhideWhenUsed/>
    <w:rsid w:val="000C2A4C"/>
    <w:pPr>
      <w:spacing w:after="100"/>
      <w:ind w:left="1540" w:firstLine="567"/>
    </w:pPr>
    <w:rPr>
      <w:rFonts w:ascii="Calibri" w:eastAsia="Times New Roman" w:hAnsi="Calibri" w:cs="Times New Roman"/>
      <w:u w:color="000000"/>
      <w:lang w:eastAsia="ru-RU"/>
    </w:rPr>
  </w:style>
  <w:style w:type="paragraph" w:styleId="91">
    <w:name w:val="toc 9"/>
    <w:basedOn w:val="a2"/>
    <w:next w:val="a2"/>
    <w:autoRedefine/>
    <w:uiPriority w:val="39"/>
    <w:unhideWhenUsed/>
    <w:rsid w:val="000C2A4C"/>
    <w:pPr>
      <w:spacing w:after="100"/>
      <w:ind w:left="1760" w:firstLine="567"/>
    </w:pPr>
    <w:rPr>
      <w:rFonts w:ascii="Calibri" w:eastAsia="Times New Roman" w:hAnsi="Calibri" w:cs="Times New Roman"/>
      <w:u w:color="000000"/>
      <w:lang w:eastAsia="ru-RU"/>
    </w:rPr>
  </w:style>
  <w:style w:type="paragraph" w:customStyle="1" w:styleId="aff7">
    <w:name w:val="Таблица текст"/>
    <w:basedOn w:val="a2"/>
    <w:link w:val="aff8"/>
    <w:uiPriority w:val="99"/>
    <w:rsid w:val="000C2A4C"/>
    <w:pPr>
      <w:spacing w:before="40" w:after="40" w:line="240" w:lineRule="auto"/>
      <w:ind w:left="57" w:right="57" w:firstLine="720"/>
      <w:contextualSpacing/>
    </w:pPr>
    <w:rPr>
      <w:rFonts w:ascii="Times New Roman" w:eastAsia="Times New Roman" w:hAnsi="Times New Roman" w:cs="Times New Roman"/>
      <w:sz w:val="24"/>
      <w:szCs w:val="24"/>
      <w:u w:color="000000"/>
      <w:lang w:eastAsia="ru-RU"/>
    </w:rPr>
  </w:style>
  <w:style w:type="character" w:customStyle="1" w:styleId="aff8">
    <w:name w:val="Таблица текст Знак"/>
    <w:link w:val="aff7"/>
    <w:uiPriority w:val="99"/>
    <w:locked/>
    <w:rsid w:val="000C2A4C"/>
    <w:rPr>
      <w:rFonts w:ascii="Times New Roman" w:eastAsia="Times New Roman" w:hAnsi="Times New Roman" w:cs="Times New Roman"/>
      <w:sz w:val="24"/>
      <w:szCs w:val="24"/>
      <w:u w:color="000000"/>
      <w:lang w:eastAsia="ru-RU"/>
    </w:rPr>
  </w:style>
  <w:style w:type="paragraph" w:customStyle="1" w:styleId="ConsPlusNormal">
    <w:name w:val="ConsPlusNormal"/>
    <w:qFormat/>
    <w:rsid w:val="000C2A4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c">
    <w:name w:val="С числами1"/>
    <w:rsid w:val="000C2A4C"/>
  </w:style>
  <w:style w:type="numbering" w:customStyle="1" w:styleId="1d">
    <w:name w:val="Пункты1"/>
    <w:rsid w:val="000C2A4C"/>
  </w:style>
  <w:style w:type="character" w:styleId="aff9">
    <w:name w:val="FollowedHyperlink"/>
    <w:uiPriority w:val="99"/>
    <w:unhideWhenUsed/>
    <w:rsid w:val="000C2A4C"/>
    <w:rPr>
      <w:color w:val="954F72"/>
      <w:u w:val="single"/>
    </w:rPr>
  </w:style>
  <w:style w:type="character" w:customStyle="1" w:styleId="itemtext1">
    <w:name w:val="itemtext1"/>
    <w:rsid w:val="000C2A4C"/>
    <w:rPr>
      <w:rFonts w:ascii="Segoe UI" w:hAnsi="Segoe UI" w:cs="Segoe UI" w:hint="default"/>
      <w:color w:val="000000"/>
      <w:sz w:val="20"/>
      <w:szCs w:val="20"/>
    </w:rPr>
  </w:style>
  <w:style w:type="table" w:customStyle="1" w:styleId="TableNormal10">
    <w:name w:val="Table Normal1"/>
    <w:qFormat/>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character" w:customStyle="1" w:styleId="111">
    <w:name w:val="Неразрешенное упоминание11"/>
    <w:uiPriority w:val="99"/>
    <w:semiHidden/>
    <w:unhideWhenUsed/>
    <w:rsid w:val="000C2A4C"/>
    <w:rPr>
      <w:color w:val="605E5C"/>
      <w:shd w:val="clear" w:color="auto" w:fill="E1DFDD"/>
    </w:rPr>
  </w:style>
  <w:style w:type="paragraph" w:customStyle="1" w:styleId="Standard">
    <w:name w:val="Standard"/>
    <w:rsid w:val="000C2A4C"/>
    <w:pPr>
      <w:suppressAutoHyphens/>
      <w:autoSpaceDN w:val="0"/>
      <w:spacing w:line="240" w:lineRule="auto"/>
    </w:pPr>
    <w:rPr>
      <w:rFonts w:ascii="Calibri" w:eastAsia="SimSun" w:hAnsi="Calibri" w:cs="F"/>
      <w:kern w:val="3"/>
    </w:rPr>
  </w:style>
  <w:style w:type="paragraph" w:customStyle="1" w:styleId="font8">
    <w:name w:val="font_8"/>
    <w:basedOn w:val="a2"/>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0">
    <w:name w:val="Список многоуровневый 1"/>
    <w:basedOn w:val="a2"/>
    <w:rsid w:val="000C2A4C"/>
    <w:pPr>
      <w:numPr>
        <w:numId w:val="8"/>
      </w:numPr>
      <w:spacing w:before="20" w:after="20" w:line="360" w:lineRule="auto"/>
    </w:pPr>
    <w:rPr>
      <w:rFonts w:ascii="Times New Roman" w:eastAsia="Times New Roman" w:hAnsi="Times New Roman" w:cs="Times New Roman"/>
      <w:szCs w:val="24"/>
      <w:lang w:eastAsia="ru-RU"/>
    </w:rPr>
  </w:style>
  <w:style w:type="paragraph" w:styleId="HTML">
    <w:name w:val="HTML Preformatted"/>
    <w:basedOn w:val="a2"/>
    <w:link w:val="HTML0"/>
    <w:uiPriority w:val="99"/>
    <w:unhideWhenUsed/>
    <w:rsid w:val="000C2A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heme="minorEastAsia" w:hAnsi="Courier New" w:cs="Courier New"/>
      <w:sz w:val="20"/>
      <w:szCs w:val="20"/>
      <w:lang w:eastAsia="ru-RU"/>
    </w:rPr>
  </w:style>
  <w:style w:type="character" w:customStyle="1" w:styleId="HTML0">
    <w:name w:val="Стандартный HTML Знак"/>
    <w:basedOn w:val="a3"/>
    <w:link w:val="HTML"/>
    <w:uiPriority w:val="99"/>
    <w:rsid w:val="000C2A4C"/>
    <w:rPr>
      <w:rFonts w:ascii="Courier New" w:eastAsiaTheme="minorEastAsia" w:hAnsi="Courier New" w:cs="Courier New"/>
      <w:sz w:val="20"/>
      <w:szCs w:val="20"/>
      <w:lang w:eastAsia="ru-RU"/>
    </w:rPr>
  </w:style>
  <w:style w:type="numbering" w:customStyle="1" w:styleId="1e">
    <w:name w:val="Нет списка1"/>
    <w:next w:val="a5"/>
    <w:uiPriority w:val="99"/>
    <w:semiHidden/>
    <w:unhideWhenUsed/>
    <w:rsid w:val="000C2A4C"/>
  </w:style>
  <w:style w:type="character" w:customStyle="1" w:styleId="FontStyle67">
    <w:name w:val="Font Style67"/>
    <w:uiPriority w:val="99"/>
    <w:qFormat/>
    <w:rsid w:val="000C2A4C"/>
    <w:rPr>
      <w:rFonts w:ascii="Times New Roman" w:hAnsi="Times New Roman" w:cs="Times New Roman"/>
      <w:sz w:val="24"/>
      <w:szCs w:val="24"/>
    </w:rPr>
  </w:style>
  <w:style w:type="character" w:customStyle="1" w:styleId="FontStyle65">
    <w:name w:val="Font Style65"/>
    <w:uiPriority w:val="99"/>
    <w:rsid w:val="000C2A4C"/>
    <w:rPr>
      <w:rFonts w:ascii="Times New Roman" w:hAnsi="Times New Roman" w:cs="Times New Roman"/>
      <w:b/>
      <w:bCs/>
      <w:sz w:val="24"/>
      <w:szCs w:val="24"/>
    </w:rPr>
  </w:style>
  <w:style w:type="paragraph" w:customStyle="1" w:styleId="Style13">
    <w:name w:val="Style13"/>
    <w:basedOn w:val="a2"/>
    <w:uiPriority w:val="99"/>
    <w:rsid w:val="000C2A4C"/>
    <w:pPr>
      <w:widowControl w:val="0"/>
      <w:autoSpaceDE w:val="0"/>
      <w:autoSpaceDN w:val="0"/>
      <w:adjustRightInd w:val="0"/>
      <w:spacing w:after="0" w:line="324" w:lineRule="exact"/>
      <w:jc w:val="center"/>
    </w:pPr>
    <w:rPr>
      <w:rFonts w:ascii="Times New Roman" w:eastAsia="Times New Roman" w:hAnsi="Times New Roman" w:cs="Times New Roman"/>
      <w:sz w:val="24"/>
      <w:szCs w:val="24"/>
      <w:lang w:eastAsia="ru-RU"/>
    </w:rPr>
  </w:style>
  <w:style w:type="paragraph" w:customStyle="1" w:styleId="Style57">
    <w:name w:val="Style57"/>
    <w:basedOn w:val="a2"/>
    <w:uiPriority w:val="99"/>
    <w:rsid w:val="000C2A4C"/>
    <w:pPr>
      <w:widowControl w:val="0"/>
      <w:autoSpaceDE w:val="0"/>
      <w:autoSpaceDN w:val="0"/>
      <w:adjustRightInd w:val="0"/>
      <w:spacing w:after="0" w:line="324" w:lineRule="exact"/>
      <w:ind w:firstLine="209"/>
    </w:pPr>
    <w:rPr>
      <w:rFonts w:ascii="Times New Roman" w:eastAsia="Times New Roman" w:hAnsi="Times New Roman" w:cs="Times New Roman"/>
      <w:sz w:val="24"/>
      <w:szCs w:val="24"/>
      <w:lang w:eastAsia="ru-RU"/>
    </w:rPr>
  </w:style>
  <w:style w:type="character" w:customStyle="1" w:styleId="affa">
    <w:name w:val="Основной текст_"/>
    <w:link w:val="43"/>
    <w:qFormat/>
    <w:rsid w:val="000C2A4C"/>
    <w:rPr>
      <w:rFonts w:ascii="Times New Roman" w:eastAsia="Times New Roman" w:hAnsi="Times New Roman"/>
      <w:sz w:val="28"/>
      <w:szCs w:val="28"/>
      <w:shd w:val="clear" w:color="auto" w:fill="FFFFFF"/>
    </w:rPr>
  </w:style>
  <w:style w:type="paragraph" w:customStyle="1" w:styleId="43">
    <w:name w:val="Основной текст4"/>
    <w:basedOn w:val="a2"/>
    <w:link w:val="affa"/>
    <w:qFormat/>
    <w:rsid w:val="000C2A4C"/>
    <w:pPr>
      <w:widowControl w:val="0"/>
      <w:shd w:val="clear" w:color="auto" w:fill="FFFFFF"/>
      <w:spacing w:before="420" w:after="1140" w:line="0" w:lineRule="atLeast"/>
      <w:jc w:val="center"/>
    </w:pPr>
    <w:rPr>
      <w:rFonts w:ascii="Times New Roman" w:eastAsia="Times New Roman" w:hAnsi="Times New Roman"/>
      <w:sz w:val="28"/>
      <w:szCs w:val="28"/>
    </w:rPr>
  </w:style>
  <w:style w:type="paragraph" w:customStyle="1" w:styleId="44">
    <w:name w:val="4"/>
    <w:basedOn w:val="a2"/>
    <w:next w:val="af9"/>
    <w:uiPriority w:val="99"/>
    <w:unhideWhenUsed/>
    <w:qFormat/>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
    <w:name w:val="Заголовок №1_"/>
    <w:link w:val="1f0"/>
    <w:rsid w:val="000C2A4C"/>
    <w:rPr>
      <w:rFonts w:ascii="Times New Roman" w:eastAsia="Times New Roman" w:hAnsi="Times New Roman"/>
      <w:b/>
      <w:bCs/>
      <w:spacing w:val="-10"/>
      <w:sz w:val="27"/>
      <w:szCs w:val="27"/>
      <w:shd w:val="clear" w:color="auto" w:fill="FFFFFF"/>
    </w:rPr>
  </w:style>
  <w:style w:type="paragraph" w:customStyle="1" w:styleId="1f0">
    <w:name w:val="Заголовок №1"/>
    <w:basedOn w:val="a2"/>
    <w:link w:val="1f"/>
    <w:qFormat/>
    <w:rsid w:val="000C2A4C"/>
    <w:pPr>
      <w:widowControl w:val="0"/>
      <w:shd w:val="clear" w:color="auto" w:fill="FFFFFF"/>
      <w:spacing w:before="240" w:after="420" w:line="0" w:lineRule="atLeast"/>
      <w:jc w:val="both"/>
      <w:outlineLvl w:val="0"/>
    </w:pPr>
    <w:rPr>
      <w:rFonts w:ascii="Times New Roman" w:eastAsia="Times New Roman" w:hAnsi="Times New Roman"/>
      <w:b/>
      <w:bCs/>
      <w:spacing w:val="-10"/>
      <w:sz w:val="27"/>
      <w:szCs w:val="27"/>
    </w:rPr>
  </w:style>
  <w:style w:type="character" w:customStyle="1" w:styleId="FontStyle82">
    <w:name w:val="Font Style82"/>
    <w:uiPriority w:val="99"/>
    <w:rsid w:val="000C2A4C"/>
    <w:rPr>
      <w:rFonts w:ascii="Times New Roman" w:hAnsi="Times New Roman" w:cs="Times New Roman" w:hint="default"/>
      <w:sz w:val="18"/>
      <w:szCs w:val="18"/>
    </w:rPr>
  </w:style>
  <w:style w:type="character" w:customStyle="1" w:styleId="n-product-specname-inner">
    <w:name w:val="n-product-spec__name-inner"/>
    <w:basedOn w:val="a3"/>
    <w:rsid w:val="000C2A4C"/>
  </w:style>
  <w:style w:type="character" w:customStyle="1" w:styleId="n-product-specvalue-inner">
    <w:name w:val="n-product-spec__value-inner"/>
    <w:basedOn w:val="a3"/>
    <w:rsid w:val="000C2A4C"/>
  </w:style>
  <w:style w:type="character" w:customStyle="1" w:styleId="FontStyle13">
    <w:name w:val="Font Style13"/>
    <w:rsid w:val="000C2A4C"/>
    <w:rPr>
      <w:rFonts w:ascii="Times New Roman" w:hAnsi="Times New Roman" w:cs="Times New Roman"/>
      <w:sz w:val="20"/>
      <w:szCs w:val="20"/>
    </w:rPr>
  </w:style>
  <w:style w:type="character" w:customStyle="1" w:styleId="1f1">
    <w:name w:val="Знак примечания1"/>
    <w:rsid w:val="000C2A4C"/>
    <w:rPr>
      <w:sz w:val="16"/>
      <w:szCs w:val="16"/>
    </w:rPr>
  </w:style>
  <w:style w:type="paragraph" w:customStyle="1" w:styleId="affb">
    <w:name w:val="Содержимое таблицы"/>
    <w:basedOn w:val="a2"/>
    <w:rsid w:val="000C2A4C"/>
    <w:pPr>
      <w:suppressLineNumbers/>
      <w:suppressAutoHyphens/>
      <w:spacing w:after="0" w:line="240" w:lineRule="auto"/>
    </w:pPr>
    <w:rPr>
      <w:rFonts w:ascii="Times New Roman" w:eastAsia="Times New Roman" w:hAnsi="Times New Roman" w:cs="Calibri"/>
      <w:sz w:val="24"/>
      <w:szCs w:val="24"/>
      <w:lang w:eastAsia="ar-SA"/>
    </w:rPr>
  </w:style>
  <w:style w:type="table" w:customStyle="1" w:styleId="112">
    <w:name w:val="Сетка таблицы11"/>
    <w:basedOn w:val="a4"/>
    <w:next w:val="ae"/>
    <w:uiPriority w:val="39"/>
    <w:rsid w:val="000C2A4C"/>
    <w:pPr>
      <w:spacing w:after="0" w:line="240" w:lineRule="auto"/>
    </w:pPr>
    <w:rPr>
      <w:rFonts w:ascii="Calibri" w:eastAsia="Calibri"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3"/>
    <w:rsid w:val="000C2A4C"/>
  </w:style>
  <w:style w:type="paragraph" w:styleId="affc">
    <w:name w:val="Title"/>
    <w:basedOn w:val="a2"/>
    <w:next w:val="a2"/>
    <w:link w:val="affd"/>
    <w:uiPriority w:val="10"/>
    <w:qFormat/>
    <w:rsid w:val="000C2A4C"/>
    <w:pPr>
      <w:keepNext/>
      <w:keepLines/>
      <w:spacing w:before="120" w:after="300" w:line="240" w:lineRule="auto"/>
      <w:contextualSpacing/>
      <w:jc w:val="center"/>
      <w:outlineLvl w:val="0"/>
    </w:pPr>
    <w:rPr>
      <w:rFonts w:ascii="Times New Roman" w:eastAsia="Times New Roman" w:hAnsi="Times New Roman" w:cs="Times New Roman"/>
      <w:b/>
      <w:spacing w:val="5"/>
      <w:kern w:val="28"/>
      <w:sz w:val="28"/>
      <w:szCs w:val="52"/>
      <w:lang w:eastAsia="ru-RU"/>
    </w:rPr>
  </w:style>
  <w:style w:type="character" w:customStyle="1" w:styleId="affd">
    <w:name w:val="Заголовок Знак"/>
    <w:basedOn w:val="a3"/>
    <w:link w:val="affc"/>
    <w:uiPriority w:val="10"/>
    <w:rsid w:val="000C2A4C"/>
    <w:rPr>
      <w:rFonts w:ascii="Times New Roman" w:eastAsia="Times New Roman" w:hAnsi="Times New Roman" w:cs="Times New Roman"/>
      <w:b/>
      <w:spacing w:val="5"/>
      <w:kern w:val="28"/>
      <w:sz w:val="28"/>
      <w:szCs w:val="52"/>
      <w:lang w:eastAsia="ru-RU"/>
    </w:rPr>
  </w:style>
  <w:style w:type="paragraph" w:customStyle="1" w:styleId="37">
    <w:name w:val="3"/>
    <w:basedOn w:val="a2"/>
    <w:next w:val="af9"/>
    <w:unhideWhenUsed/>
    <w:qFormat/>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2">
    <w:name w:val="Основной текст1"/>
    <w:basedOn w:val="a2"/>
    <w:rsid w:val="000C2A4C"/>
    <w:pPr>
      <w:widowControl w:val="0"/>
      <w:shd w:val="clear" w:color="auto" w:fill="FFFFFF"/>
      <w:spacing w:after="660" w:line="317" w:lineRule="exact"/>
      <w:contextualSpacing/>
    </w:pPr>
    <w:rPr>
      <w:rFonts w:ascii="Times New Roman" w:eastAsia="Calibri" w:hAnsi="Times New Roman" w:cs="Times New Roman"/>
    </w:rPr>
  </w:style>
  <w:style w:type="character" w:customStyle="1" w:styleId="i-text-lowcase">
    <w:name w:val="i-text-lowcase"/>
    <w:rsid w:val="000C2A4C"/>
  </w:style>
  <w:style w:type="paragraph" w:customStyle="1" w:styleId="1f3">
    <w:name w:val="Знак1"/>
    <w:basedOn w:val="a2"/>
    <w:rsid w:val="000C2A4C"/>
    <w:pPr>
      <w:spacing w:before="100" w:beforeAutospacing="1" w:after="100" w:afterAutospacing="1" w:line="240" w:lineRule="auto"/>
    </w:pPr>
    <w:rPr>
      <w:rFonts w:ascii="Tahoma" w:eastAsia="Times New Roman" w:hAnsi="Tahoma" w:cs="Times New Roman"/>
      <w:sz w:val="20"/>
      <w:szCs w:val="20"/>
      <w:lang w:val="en-US"/>
    </w:rPr>
  </w:style>
  <w:style w:type="numbering" w:customStyle="1" w:styleId="26">
    <w:name w:val="Нет списка2"/>
    <w:next w:val="a5"/>
    <w:uiPriority w:val="99"/>
    <w:semiHidden/>
    <w:unhideWhenUsed/>
    <w:rsid w:val="000C2A4C"/>
  </w:style>
  <w:style w:type="paragraph" w:customStyle="1" w:styleId="27">
    <w:name w:val="2"/>
    <w:basedOn w:val="a2"/>
    <w:next w:val="af9"/>
    <w:uiPriority w:val="99"/>
    <w:unhideWhenUsed/>
    <w:qFormat/>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20">
    <w:name w:val="Сетка таблицы12"/>
    <w:basedOn w:val="a4"/>
    <w:next w:val="ae"/>
    <w:uiPriority w:val="39"/>
    <w:rsid w:val="000C2A4C"/>
    <w:pPr>
      <w:spacing w:after="0" w:line="240" w:lineRule="auto"/>
    </w:pPr>
    <w:rPr>
      <w:rFonts w:ascii="Calibri" w:eastAsia="Calibri"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5"/>
    <w:uiPriority w:val="99"/>
    <w:semiHidden/>
    <w:unhideWhenUsed/>
    <w:rsid w:val="000C2A4C"/>
  </w:style>
  <w:style w:type="table" w:customStyle="1" w:styleId="TableNormal11">
    <w:name w:val="Table Normal11"/>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numbering" w:customStyle="1" w:styleId="28">
    <w:name w:val="С числами2"/>
    <w:rsid w:val="000C2A4C"/>
  </w:style>
  <w:style w:type="numbering" w:customStyle="1" w:styleId="29">
    <w:name w:val="Пункты2"/>
    <w:rsid w:val="000C2A4C"/>
  </w:style>
  <w:style w:type="table" w:customStyle="1" w:styleId="39">
    <w:name w:val="Сетка таблицы3"/>
    <w:basedOn w:val="a4"/>
    <w:next w:val="ae"/>
    <w:uiPriority w:val="39"/>
    <w:rsid w:val="000C2A4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С числами11"/>
    <w:rsid w:val="000C2A4C"/>
  </w:style>
  <w:style w:type="numbering" w:customStyle="1" w:styleId="114">
    <w:name w:val="Пункты11"/>
    <w:rsid w:val="000C2A4C"/>
  </w:style>
  <w:style w:type="character" w:customStyle="1" w:styleId="3a">
    <w:name w:val="Основной текст (3)_"/>
    <w:basedOn w:val="a3"/>
    <w:rsid w:val="000C2A4C"/>
    <w:rPr>
      <w:rFonts w:ascii="Tahoma" w:eastAsia="Tahoma" w:hAnsi="Tahoma" w:cs="Tahoma"/>
      <w:b w:val="0"/>
      <w:bCs w:val="0"/>
      <w:i w:val="0"/>
      <w:iCs w:val="0"/>
      <w:smallCaps w:val="0"/>
      <w:strike w:val="0"/>
      <w:spacing w:val="0"/>
      <w:sz w:val="18"/>
      <w:szCs w:val="18"/>
      <w:lang w:val="en-US"/>
    </w:rPr>
  </w:style>
  <w:style w:type="character" w:customStyle="1" w:styleId="2a">
    <w:name w:val="Основной текст (2)_"/>
    <w:basedOn w:val="a3"/>
    <w:link w:val="2b"/>
    <w:rsid w:val="000C2A4C"/>
    <w:rPr>
      <w:rFonts w:ascii="Times New Roman" w:eastAsia="Times New Roman" w:hAnsi="Times New Roman"/>
      <w:sz w:val="14"/>
      <w:szCs w:val="14"/>
      <w:shd w:val="clear" w:color="auto" w:fill="FFFFFF"/>
    </w:rPr>
  </w:style>
  <w:style w:type="character" w:customStyle="1" w:styleId="affe">
    <w:name w:val="Основной текст + Полужирный"/>
    <w:basedOn w:val="affa"/>
    <w:rsid w:val="000C2A4C"/>
    <w:rPr>
      <w:rFonts w:ascii="Times New Roman" w:eastAsia="Times New Roman" w:hAnsi="Times New Roman"/>
      <w:b/>
      <w:bCs/>
      <w:sz w:val="20"/>
      <w:szCs w:val="20"/>
      <w:shd w:val="clear" w:color="auto" w:fill="FFFFFF"/>
    </w:rPr>
  </w:style>
  <w:style w:type="character" w:customStyle="1" w:styleId="3b">
    <w:name w:val="Заголовок №3_"/>
    <w:basedOn w:val="a3"/>
    <w:link w:val="3c"/>
    <w:rsid w:val="000C2A4C"/>
    <w:rPr>
      <w:rFonts w:ascii="Times New Roman" w:eastAsia="Times New Roman" w:hAnsi="Times New Roman"/>
      <w:shd w:val="clear" w:color="auto" w:fill="FFFFFF"/>
    </w:rPr>
  </w:style>
  <w:style w:type="character" w:customStyle="1" w:styleId="afff">
    <w:name w:val="Колонтитул_"/>
    <w:basedOn w:val="a3"/>
    <w:link w:val="afff0"/>
    <w:rsid w:val="000C2A4C"/>
    <w:rPr>
      <w:rFonts w:ascii="Times New Roman" w:eastAsia="Times New Roman" w:hAnsi="Times New Roman"/>
      <w:shd w:val="clear" w:color="auto" w:fill="FFFFFF"/>
    </w:rPr>
  </w:style>
  <w:style w:type="character" w:customStyle="1" w:styleId="105pt2pt">
    <w:name w:val="Колонтитул + 10;5 pt;Интервал 2 pt"/>
    <w:basedOn w:val="afff"/>
    <w:rsid w:val="000C2A4C"/>
    <w:rPr>
      <w:rFonts w:ascii="Times New Roman" w:eastAsia="Times New Roman" w:hAnsi="Times New Roman"/>
      <w:spacing w:val="40"/>
      <w:sz w:val="21"/>
      <w:szCs w:val="21"/>
      <w:shd w:val="clear" w:color="auto" w:fill="FFFFFF"/>
    </w:rPr>
  </w:style>
  <w:style w:type="character" w:customStyle="1" w:styleId="2c">
    <w:name w:val="Заголовок №2_"/>
    <w:basedOn w:val="a3"/>
    <w:link w:val="2d"/>
    <w:rsid w:val="000C2A4C"/>
    <w:rPr>
      <w:rFonts w:ascii="Times New Roman" w:eastAsia="Times New Roman" w:hAnsi="Times New Roman"/>
      <w:shd w:val="clear" w:color="auto" w:fill="FFFFFF"/>
    </w:rPr>
  </w:style>
  <w:style w:type="character" w:customStyle="1" w:styleId="2e">
    <w:name w:val="Основной текст2"/>
    <w:basedOn w:val="affa"/>
    <w:rsid w:val="000C2A4C"/>
    <w:rPr>
      <w:rFonts w:ascii="Times New Roman" w:eastAsia="Times New Roman" w:hAnsi="Times New Roman"/>
      <w:sz w:val="20"/>
      <w:szCs w:val="20"/>
      <w:shd w:val="clear" w:color="auto" w:fill="FFFFFF"/>
    </w:rPr>
  </w:style>
  <w:style w:type="character" w:customStyle="1" w:styleId="130">
    <w:name w:val="Заголовок №1 (3)_"/>
    <w:basedOn w:val="a3"/>
    <w:rsid w:val="000C2A4C"/>
    <w:rPr>
      <w:rFonts w:ascii="Times New Roman" w:eastAsia="Times New Roman" w:hAnsi="Times New Roman" w:cs="Times New Roman"/>
      <w:b w:val="0"/>
      <w:bCs w:val="0"/>
      <w:i w:val="0"/>
      <w:iCs w:val="0"/>
      <w:smallCaps w:val="0"/>
      <w:strike w:val="0"/>
      <w:spacing w:val="0"/>
      <w:sz w:val="20"/>
      <w:szCs w:val="20"/>
    </w:rPr>
  </w:style>
  <w:style w:type="character" w:customStyle="1" w:styleId="131">
    <w:name w:val="Заголовок №1 (3)"/>
    <w:basedOn w:val="130"/>
    <w:rsid w:val="000C2A4C"/>
    <w:rPr>
      <w:rFonts w:ascii="Times New Roman" w:eastAsia="Times New Roman" w:hAnsi="Times New Roman" w:cs="Times New Roman"/>
      <w:b w:val="0"/>
      <w:bCs w:val="0"/>
      <w:i w:val="0"/>
      <w:iCs w:val="0"/>
      <w:smallCaps w:val="0"/>
      <w:strike w:val="0"/>
      <w:spacing w:val="0"/>
      <w:sz w:val="20"/>
      <w:szCs w:val="20"/>
    </w:rPr>
  </w:style>
  <w:style w:type="character" w:customStyle="1" w:styleId="53">
    <w:name w:val="Основной текст (5)_"/>
    <w:basedOn w:val="a3"/>
    <w:link w:val="54"/>
    <w:rsid w:val="000C2A4C"/>
    <w:rPr>
      <w:rFonts w:ascii="Times New Roman" w:eastAsia="Times New Roman" w:hAnsi="Times New Roman"/>
      <w:sz w:val="23"/>
      <w:szCs w:val="23"/>
      <w:shd w:val="clear" w:color="auto" w:fill="FFFFFF"/>
    </w:rPr>
  </w:style>
  <w:style w:type="character" w:customStyle="1" w:styleId="3d">
    <w:name w:val="Подпись к картинке (3)_"/>
    <w:basedOn w:val="a3"/>
    <w:link w:val="3e"/>
    <w:rsid w:val="000C2A4C"/>
    <w:rPr>
      <w:rFonts w:ascii="Times New Roman" w:eastAsia="Times New Roman" w:hAnsi="Times New Roman"/>
      <w:sz w:val="23"/>
      <w:szCs w:val="23"/>
      <w:shd w:val="clear" w:color="auto" w:fill="FFFFFF"/>
    </w:rPr>
  </w:style>
  <w:style w:type="character" w:customStyle="1" w:styleId="45">
    <w:name w:val="Подпись к картинке (4)_"/>
    <w:basedOn w:val="a3"/>
    <w:link w:val="46"/>
    <w:rsid w:val="000C2A4C"/>
    <w:rPr>
      <w:rFonts w:ascii="Times New Roman" w:eastAsia="Times New Roman" w:hAnsi="Times New Roman"/>
      <w:sz w:val="18"/>
      <w:szCs w:val="18"/>
      <w:shd w:val="clear" w:color="auto" w:fill="FFFFFF"/>
    </w:rPr>
  </w:style>
  <w:style w:type="character" w:customStyle="1" w:styleId="afff1">
    <w:name w:val="Подпись к картинке_"/>
    <w:basedOn w:val="a3"/>
    <w:link w:val="afff2"/>
    <w:rsid w:val="000C2A4C"/>
    <w:rPr>
      <w:rFonts w:ascii="Times New Roman" w:eastAsia="Times New Roman" w:hAnsi="Times New Roman"/>
      <w:sz w:val="23"/>
      <w:szCs w:val="23"/>
      <w:shd w:val="clear" w:color="auto" w:fill="FFFFFF"/>
    </w:rPr>
  </w:style>
  <w:style w:type="character" w:customStyle="1" w:styleId="92">
    <w:name w:val="Основной текст (9)_"/>
    <w:basedOn w:val="a3"/>
    <w:link w:val="93"/>
    <w:rsid w:val="000C2A4C"/>
    <w:rPr>
      <w:rFonts w:ascii="Times New Roman" w:eastAsia="Times New Roman" w:hAnsi="Times New Roman"/>
      <w:sz w:val="23"/>
      <w:szCs w:val="23"/>
      <w:shd w:val="clear" w:color="auto" w:fill="FFFFFF"/>
    </w:rPr>
  </w:style>
  <w:style w:type="character" w:customStyle="1" w:styleId="72">
    <w:name w:val="Основной текст (7)_"/>
    <w:basedOn w:val="a3"/>
    <w:rsid w:val="000C2A4C"/>
    <w:rPr>
      <w:rFonts w:ascii="Times New Roman" w:eastAsia="Times New Roman" w:hAnsi="Times New Roman" w:cs="Times New Roman"/>
      <w:b w:val="0"/>
      <w:bCs w:val="0"/>
      <w:i w:val="0"/>
      <w:iCs w:val="0"/>
      <w:smallCaps w:val="0"/>
      <w:strike w:val="0"/>
      <w:spacing w:val="0"/>
      <w:sz w:val="23"/>
      <w:szCs w:val="23"/>
    </w:rPr>
  </w:style>
  <w:style w:type="character" w:customStyle="1" w:styleId="82">
    <w:name w:val="Основной текст (8)_"/>
    <w:basedOn w:val="a3"/>
    <w:link w:val="83"/>
    <w:rsid w:val="000C2A4C"/>
    <w:rPr>
      <w:rFonts w:ascii="Times New Roman" w:eastAsia="Times New Roman" w:hAnsi="Times New Roman"/>
      <w:shd w:val="clear" w:color="auto" w:fill="FFFFFF"/>
    </w:rPr>
  </w:style>
  <w:style w:type="character" w:customStyle="1" w:styleId="220">
    <w:name w:val="Заголовок №2 (2)_"/>
    <w:basedOn w:val="a3"/>
    <w:rsid w:val="000C2A4C"/>
    <w:rPr>
      <w:rFonts w:ascii="Times New Roman" w:eastAsia="Times New Roman" w:hAnsi="Times New Roman" w:cs="Times New Roman"/>
      <w:b w:val="0"/>
      <w:bCs w:val="0"/>
      <w:i w:val="0"/>
      <w:iCs w:val="0"/>
      <w:smallCaps w:val="0"/>
      <w:strike w:val="0"/>
      <w:spacing w:val="0"/>
      <w:sz w:val="23"/>
      <w:szCs w:val="23"/>
    </w:rPr>
  </w:style>
  <w:style w:type="character" w:customStyle="1" w:styleId="221">
    <w:name w:val="Заголовок №2 (2)"/>
    <w:basedOn w:val="220"/>
    <w:rsid w:val="000C2A4C"/>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73">
    <w:name w:val="Основной текст (7)"/>
    <w:basedOn w:val="72"/>
    <w:rsid w:val="000C2A4C"/>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719pt">
    <w:name w:val="Основной текст (7) + Интервал 19 pt"/>
    <w:basedOn w:val="72"/>
    <w:rsid w:val="000C2A4C"/>
    <w:rPr>
      <w:rFonts w:ascii="Times New Roman" w:eastAsia="Times New Roman" w:hAnsi="Times New Roman" w:cs="Times New Roman"/>
      <w:b w:val="0"/>
      <w:bCs w:val="0"/>
      <w:i w:val="0"/>
      <w:iCs w:val="0"/>
      <w:smallCaps w:val="0"/>
      <w:strike w:val="0"/>
      <w:spacing w:val="390"/>
      <w:sz w:val="23"/>
      <w:szCs w:val="23"/>
    </w:rPr>
  </w:style>
  <w:style w:type="character" w:customStyle="1" w:styleId="7Tahoma9pt">
    <w:name w:val="Основной текст (7) + Tahoma;9 pt;Курсив"/>
    <w:basedOn w:val="72"/>
    <w:rsid w:val="000C2A4C"/>
    <w:rPr>
      <w:rFonts w:ascii="Tahoma" w:eastAsia="Tahoma" w:hAnsi="Tahoma" w:cs="Tahoma"/>
      <w:b w:val="0"/>
      <w:bCs w:val="0"/>
      <w:i/>
      <w:iCs/>
      <w:smallCaps w:val="0"/>
      <w:strike w:val="0"/>
      <w:spacing w:val="0"/>
      <w:sz w:val="18"/>
      <w:szCs w:val="18"/>
      <w:u w:val="single"/>
    </w:rPr>
  </w:style>
  <w:style w:type="character" w:customStyle="1" w:styleId="3f">
    <w:name w:val="Основной текст (3)"/>
    <w:basedOn w:val="3a"/>
    <w:rsid w:val="000C2A4C"/>
    <w:rPr>
      <w:rFonts w:ascii="Tahoma" w:eastAsia="Tahoma" w:hAnsi="Tahoma" w:cs="Tahoma"/>
      <w:b w:val="0"/>
      <w:bCs w:val="0"/>
      <w:i w:val="0"/>
      <w:iCs w:val="0"/>
      <w:smallCaps w:val="0"/>
      <w:strike w:val="0"/>
      <w:spacing w:val="0"/>
      <w:sz w:val="18"/>
      <w:szCs w:val="18"/>
      <w:u w:val="single"/>
      <w:lang w:val="en-US"/>
    </w:rPr>
  </w:style>
  <w:style w:type="character" w:customStyle="1" w:styleId="230">
    <w:name w:val="Заголовок №2 (3)_"/>
    <w:basedOn w:val="a3"/>
    <w:link w:val="231"/>
    <w:rsid w:val="000C2A4C"/>
    <w:rPr>
      <w:rFonts w:ascii="Times New Roman" w:eastAsia="Times New Roman" w:hAnsi="Times New Roman"/>
      <w:shd w:val="clear" w:color="auto" w:fill="FFFFFF"/>
    </w:rPr>
  </w:style>
  <w:style w:type="character" w:customStyle="1" w:styleId="3f0">
    <w:name w:val="Основной текст3"/>
    <w:basedOn w:val="affa"/>
    <w:rsid w:val="000C2A4C"/>
    <w:rPr>
      <w:rFonts w:ascii="Times New Roman" w:eastAsia="Times New Roman" w:hAnsi="Times New Roman"/>
      <w:sz w:val="20"/>
      <w:szCs w:val="20"/>
      <w:shd w:val="clear" w:color="auto" w:fill="FFFFFF"/>
    </w:rPr>
  </w:style>
  <w:style w:type="character" w:customStyle="1" w:styleId="47">
    <w:name w:val="Основной текст (4)_"/>
    <w:basedOn w:val="a3"/>
    <w:link w:val="48"/>
    <w:rsid w:val="000C2A4C"/>
    <w:rPr>
      <w:rFonts w:ascii="Times New Roman" w:eastAsia="Times New Roman" w:hAnsi="Times New Roman"/>
      <w:sz w:val="23"/>
      <w:szCs w:val="23"/>
      <w:shd w:val="clear" w:color="auto" w:fill="FFFFFF"/>
    </w:rPr>
  </w:style>
  <w:style w:type="character" w:customStyle="1" w:styleId="55">
    <w:name w:val="Основной текст5"/>
    <w:basedOn w:val="affa"/>
    <w:rsid w:val="000C2A4C"/>
    <w:rPr>
      <w:rFonts w:ascii="Times New Roman" w:eastAsia="Times New Roman" w:hAnsi="Times New Roman"/>
      <w:sz w:val="20"/>
      <w:szCs w:val="20"/>
      <w:shd w:val="clear" w:color="auto" w:fill="FFFFFF"/>
    </w:rPr>
  </w:style>
  <w:style w:type="character" w:customStyle="1" w:styleId="Tahoma9pt1pt">
    <w:name w:val="Основной текст + Tahoma;9 pt;Курсив;Интервал 1 pt"/>
    <w:basedOn w:val="affa"/>
    <w:rsid w:val="000C2A4C"/>
    <w:rPr>
      <w:rFonts w:ascii="Tahoma" w:eastAsia="Tahoma" w:hAnsi="Tahoma" w:cs="Tahoma"/>
      <w:i/>
      <w:iCs/>
      <w:spacing w:val="30"/>
      <w:sz w:val="18"/>
      <w:szCs w:val="18"/>
      <w:shd w:val="clear" w:color="auto" w:fill="FFFFFF"/>
    </w:rPr>
  </w:style>
  <w:style w:type="character" w:customStyle="1" w:styleId="63">
    <w:name w:val="Основной текст6"/>
    <w:basedOn w:val="affa"/>
    <w:rsid w:val="000C2A4C"/>
    <w:rPr>
      <w:rFonts w:ascii="Times New Roman" w:eastAsia="Times New Roman" w:hAnsi="Times New Roman"/>
      <w:sz w:val="20"/>
      <w:szCs w:val="20"/>
      <w:shd w:val="clear" w:color="auto" w:fill="FFFFFF"/>
    </w:rPr>
  </w:style>
  <w:style w:type="character" w:customStyle="1" w:styleId="Tahoma9pt">
    <w:name w:val="Основной текст + Tahoma;9 pt;Курсив"/>
    <w:basedOn w:val="affa"/>
    <w:rsid w:val="000C2A4C"/>
    <w:rPr>
      <w:rFonts w:ascii="Tahoma" w:eastAsia="Tahoma" w:hAnsi="Tahoma" w:cs="Tahoma"/>
      <w:i/>
      <w:iCs/>
      <w:sz w:val="18"/>
      <w:szCs w:val="18"/>
      <w:shd w:val="clear" w:color="auto" w:fill="FFFFFF"/>
    </w:rPr>
  </w:style>
  <w:style w:type="character" w:customStyle="1" w:styleId="64">
    <w:name w:val="Основной текст (6)_"/>
    <w:basedOn w:val="a3"/>
    <w:rsid w:val="000C2A4C"/>
    <w:rPr>
      <w:rFonts w:ascii="Times New Roman" w:eastAsia="Times New Roman" w:hAnsi="Times New Roman" w:cs="Times New Roman"/>
      <w:b w:val="0"/>
      <w:bCs w:val="0"/>
      <w:i w:val="0"/>
      <w:iCs w:val="0"/>
      <w:smallCaps w:val="0"/>
      <w:strike w:val="0"/>
      <w:w w:val="250"/>
      <w:sz w:val="90"/>
      <w:szCs w:val="90"/>
    </w:rPr>
  </w:style>
  <w:style w:type="character" w:customStyle="1" w:styleId="65">
    <w:name w:val="Основной текст (6)"/>
    <w:basedOn w:val="64"/>
    <w:rsid w:val="000C2A4C"/>
    <w:rPr>
      <w:rFonts w:ascii="Times New Roman" w:eastAsia="Times New Roman" w:hAnsi="Times New Roman" w:cs="Times New Roman"/>
      <w:b w:val="0"/>
      <w:bCs w:val="0"/>
      <w:i w:val="0"/>
      <w:iCs w:val="0"/>
      <w:smallCaps w:val="0"/>
      <w:strike w:val="0"/>
      <w:w w:val="250"/>
      <w:sz w:val="90"/>
      <w:szCs w:val="90"/>
    </w:rPr>
  </w:style>
  <w:style w:type="character" w:customStyle="1" w:styleId="2f">
    <w:name w:val="Подпись к таблице (2)_"/>
    <w:basedOn w:val="a3"/>
    <w:link w:val="2f0"/>
    <w:rsid w:val="000C2A4C"/>
    <w:rPr>
      <w:rFonts w:ascii="Times New Roman" w:eastAsia="Times New Roman" w:hAnsi="Times New Roman"/>
      <w:shd w:val="clear" w:color="auto" w:fill="FFFFFF"/>
    </w:rPr>
  </w:style>
  <w:style w:type="character" w:customStyle="1" w:styleId="Constantia11pt">
    <w:name w:val="Основной текст + Constantia;11 pt;Курсив"/>
    <w:basedOn w:val="affa"/>
    <w:rsid w:val="000C2A4C"/>
    <w:rPr>
      <w:rFonts w:ascii="Constantia" w:eastAsia="Constantia" w:hAnsi="Constantia" w:cs="Constantia"/>
      <w:i/>
      <w:iCs/>
      <w:sz w:val="22"/>
      <w:szCs w:val="22"/>
      <w:shd w:val="clear" w:color="auto" w:fill="FFFFFF"/>
    </w:rPr>
  </w:style>
  <w:style w:type="character" w:customStyle="1" w:styleId="Constantia65pt">
    <w:name w:val="Основной текст + Constantia;6;5 pt;Малые прописные"/>
    <w:basedOn w:val="affa"/>
    <w:rsid w:val="000C2A4C"/>
    <w:rPr>
      <w:rFonts w:ascii="Constantia" w:eastAsia="Constantia" w:hAnsi="Constantia" w:cs="Constantia"/>
      <w:smallCaps/>
      <w:sz w:val="13"/>
      <w:szCs w:val="13"/>
      <w:shd w:val="clear" w:color="auto" w:fill="FFFFFF"/>
    </w:rPr>
  </w:style>
  <w:style w:type="character" w:customStyle="1" w:styleId="7-1pt">
    <w:name w:val="Основной текст (7) + Интервал -1 pt"/>
    <w:basedOn w:val="72"/>
    <w:rsid w:val="000C2A4C"/>
    <w:rPr>
      <w:rFonts w:ascii="Times New Roman" w:eastAsia="Times New Roman" w:hAnsi="Times New Roman" w:cs="Times New Roman"/>
      <w:b w:val="0"/>
      <w:bCs w:val="0"/>
      <w:i w:val="0"/>
      <w:iCs w:val="0"/>
      <w:smallCaps w:val="0"/>
      <w:strike w:val="0"/>
      <w:spacing w:val="-20"/>
      <w:sz w:val="23"/>
      <w:szCs w:val="23"/>
      <w:u w:val="single"/>
      <w:lang w:val="en-US"/>
    </w:rPr>
  </w:style>
  <w:style w:type="character" w:customStyle="1" w:styleId="100">
    <w:name w:val="Основной текст (10)_"/>
    <w:basedOn w:val="a3"/>
    <w:rsid w:val="000C2A4C"/>
    <w:rPr>
      <w:rFonts w:ascii="Times New Roman" w:eastAsia="Times New Roman" w:hAnsi="Times New Roman" w:cs="Times New Roman"/>
      <w:b w:val="0"/>
      <w:bCs w:val="0"/>
      <w:i w:val="0"/>
      <w:iCs w:val="0"/>
      <w:smallCaps w:val="0"/>
      <w:strike w:val="0"/>
      <w:spacing w:val="0"/>
      <w:sz w:val="20"/>
      <w:szCs w:val="20"/>
      <w:lang w:val="en-US"/>
    </w:rPr>
  </w:style>
  <w:style w:type="character" w:customStyle="1" w:styleId="101">
    <w:name w:val="Основной текст (10)"/>
    <w:basedOn w:val="100"/>
    <w:rsid w:val="000C2A4C"/>
    <w:rPr>
      <w:rFonts w:ascii="Times New Roman" w:eastAsia="Times New Roman" w:hAnsi="Times New Roman" w:cs="Times New Roman"/>
      <w:b w:val="0"/>
      <w:bCs w:val="0"/>
      <w:i w:val="0"/>
      <w:iCs w:val="0"/>
      <w:smallCaps w:val="0"/>
      <w:strike w:val="0"/>
      <w:spacing w:val="0"/>
      <w:sz w:val="20"/>
      <w:szCs w:val="20"/>
      <w:lang w:val="en-US"/>
    </w:rPr>
  </w:style>
  <w:style w:type="character" w:customStyle="1" w:styleId="74">
    <w:name w:val="Основной текст7"/>
    <w:basedOn w:val="affa"/>
    <w:rsid w:val="000C2A4C"/>
    <w:rPr>
      <w:rFonts w:ascii="Times New Roman" w:eastAsia="Times New Roman" w:hAnsi="Times New Roman"/>
      <w:sz w:val="20"/>
      <w:szCs w:val="20"/>
      <w:u w:val="single"/>
      <w:shd w:val="clear" w:color="auto" w:fill="FFFFFF"/>
    </w:rPr>
  </w:style>
  <w:style w:type="character" w:customStyle="1" w:styleId="afff3">
    <w:name w:val="Подпись к таблице_"/>
    <w:basedOn w:val="a3"/>
    <w:link w:val="afff4"/>
    <w:rsid w:val="000C2A4C"/>
    <w:rPr>
      <w:rFonts w:ascii="Times New Roman" w:eastAsia="Times New Roman" w:hAnsi="Times New Roman"/>
      <w:sz w:val="15"/>
      <w:szCs w:val="15"/>
      <w:shd w:val="clear" w:color="auto" w:fill="FFFFFF"/>
    </w:rPr>
  </w:style>
  <w:style w:type="character" w:customStyle="1" w:styleId="320">
    <w:name w:val="Заголовок №3 (2)_"/>
    <w:basedOn w:val="a3"/>
    <w:link w:val="321"/>
    <w:rsid w:val="000C2A4C"/>
    <w:rPr>
      <w:rFonts w:ascii="Times New Roman" w:eastAsia="Times New Roman" w:hAnsi="Times New Roman"/>
      <w:sz w:val="18"/>
      <w:szCs w:val="18"/>
      <w:shd w:val="clear" w:color="auto" w:fill="FFFFFF"/>
    </w:rPr>
  </w:style>
  <w:style w:type="character" w:customStyle="1" w:styleId="160">
    <w:name w:val="Основной текст (16)_"/>
    <w:basedOn w:val="a3"/>
    <w:link w:val="161"/>
    <w:rsid w:val="000C2A4C"/>
    <w:rPr>
      <w:rFonts w:ascii="Times New Roman" w:eastAsia="Times New Roman" w:hAnsi="Times New Roman"/>
      <w:sz w:val="18"/>
      <w:szCs w:val="18"/>
      <w:shd w:val="clear" w:color="auto" w:fill="FFFFFF"/>
    </w:rPr>
  </w:style>
  <w:style w:type="character" w:customStyle="1" w:styleId="1pt">
    <w:name w:val="Основной текст + Интервал 1 pt"/>
    <w:basedOn w:val="affa"/>
    <w:rsid w:val="000C2A4C"/>
    <w:rPr>
      <w:rFonts w:ascii="Times New Roman" w:eastAsia="Times New Roman" w:hAnsi="Times New Roman"/>
      <w:spacing w:val="30"/>
      <w:sz w:val="20"/>
      <w:szCs w:val="20"/>
      <w:shd w:val="clear" w:color="auto" w:fill="FFFFFF"/>
    </w:rPr>
  </w:style>
  <w:style w:type="character" w:customStyle="1" w:styleId="84">
    <w:name w:val="Основной текст8"/>
    <w:basedOn w:val="affa"/>
    <w:rsid w:val="000C2A4C"/>
    <w:rPr>
      <w:rFonts w:ascii="Times New Roman" w:eastAsia="Times New Roman" w:hAnsi="Times New Roman"/>
      <w:sz w:val="20"/>
      <w:szCs w:val="20"/>
      <w:shd w:val="clear" w:color="auto" w:fill="FFFFFF"/>
      <w:lang w:val="en-US"/>
    </w:rPr>
  </w:style>
  <w:style w:type="character" w:customStyle="1" w:styleId="115">
    <w:name w:val="Основной текст (11)_"/>
    <w:basedOn w:val="a3"/>
    <w:rsid w:val="000C2A4C"/>
    <w:rPr>
      <w:rFonts w:ascii="Tahoma" w:eastAsia="Tahoma" w:hAnsi="Tahoma" w:cs="Tahoma"/>
      <w:b w:val="0"/>
      <w:bCs w:val="0"/>
      <w:i w:val="0"/>
      <w:iCs w:val="0"/>
      <w:smallCaps w:val="0"/>
      <w:strike w:val="0"/>
      <w:spacing w:val="0"/>
      <w:sz w:val="21"/>
      <w:szCs w:val="21"/>
    </w:rPr>
  </w:style>
  <w:style w:type="character" w:customStyle="1" w:styleId="116">
    <w:name w:val="Основной текст (11)"/>
    <w:basedOn w:val="115"/>
    <w:rsid w:val="000C2A4C"/>
    <w:rPr>
      <w:rFonts w:ascii="Tahoma" w:eastAsia="Tahoma" w:hAnsi="Tahoma" w:cs="Tahoma"/>
      <w:b w:val="0"/>
      <w:bCs w:val="0"/>
      <w:i w:val="0"/>
      <w:iCs w:val="0"/>
      <w:smallCaps w:val="0"/>
      <w:strike w:val="0"/>
      <w:spacing w:val="0"/>
      <w:sz w:val="21"/>
      <w:szCs w:val="21"/>
    </w:rPr>
  </w:style>
  <w:style w:type="character" w:customStyle="1" w:styleId="121">
    <w:name w:val="Основной текст (12)_"/>
    <w:basedOn w:val="a3"/>
    <w:link w:val="122"/>
    <w:rsid w:val="000C2A4C"/>
    <w:rPr>
      <w:rFonts w:ascii="Tahoma" w:eastAsia="Tahoma" w:hAnsi="Tahoma" w:cs="Tahoma"/>
      <w:sz w:val="8"/>
      <w:szCs w:val="8"/>
      <w:shd w:val="clear" w:color="auto" w:fill="FFFFFF"/>
    </w:rPr>
  </w:style>
  <w:style w:type="character" w:customStyle="1" w:styleId="150">
    <w:name w:val="Основной текст (15)_"/>
    <w:basedOn w:val="a3"/>
    <w:link w:val="151"/>
    <w:rsid w:val="000C2A4C"/>
    <w:rPr>
      <w:rFonts w:ascii="Tahoma" w:eastAsia="Tahoma" w:hAnsi="Tahoma" w:cs="Tahoma"/>
      <w:sz w:val="8"/>
      <w:szCs w:val="8"/>
      <w:shd w:val="clear" w:color="auto" w:fill="FFFFFF"/>
    </w:rPr>
  </w:style>
  <w:style w:type="character" w:customStyle="1" w:styleId="140">
    <w:name w:val="Основной текст (14)_"/>
    <w:basedOn w:val="a3"/>
    <w:link w:val="141"/>
    <w:rsid w:val="000C2A4C"/>
    <w:rPr>
      <w:rFonts w:ascii="Times New Roman" w:eastAsia="Times New Roman" w:hAnsi="Times New Roman"/>
      <w:sz w:val="8"/>
      <w:szCs w:val="8"/>
      <w:shd w:val="clear" w:color="auto" w:fill="FFFFFF"/>
    </w:rPr>
  </w:style>
  <w:style w:type="character" w:customStyle="1" w:styleId="132">
    <w:name w:val="Основной текст (13)_"/>
    <w:basedOn w:val="a3"/>
    <w:link w:val="133"/>
    <w:rsid w:val="000C2A4C"/>
    <w:rPr>
      <w:rFonts w:ascii="Tahoma" w:eastAsia="Tahoma" w:hAnsi="Tahoma" w:cs="Tahoma"/>
      <w:sz w:val="8"/>
      <w:szCs w:val="8"/>
      <w:shd w:val="clear" w:color="auto" w:fill="FFFFFF"/>
    </w:rPr>
  </w:style>
  <w:style w:type="character" w:customStyle="1" w:styleId="3f1">
    <w:name w:val="Подпись к таблице (3)_"/>
    <w:basedOn w:val="a3"/>
    <w:link w:val="3f2"/>
    <w:rsid w:val="000C2A4C"/>
    <w:rPr>
      <w:rFonts w:ascii="Times New Roman" w:eastAsia="Times New Roman" w:hAnsi="Times New Roman"/>
      <w:sz w:val="14"/>
      <w:szCs w:val="14"/>
      <w:shd w:val="clear" w:color="auto" w:fill="FFFFFF"/>
    </w:rPr>
  </w:style>
  <w:style w:type="character" w:customStyle="1" w:styleId="Constantia95pt">
    <w:name w:val="Основной текст + Constantia;9;5 pt"/>
    <w:basedOn w:val="affa"/>
    <w:rsid w:val="000C2A4C"/>
    <w:rPr>
      <w:rFonts w:ascii="Constantia" w:eastAsia="Constantia" w:hAnsi="Constantia" w:cs="Constantia"/>
      <w:sz w:val="19"/>
      <w:szCs w:val="19"/>
      <w:shd w:val="clear" w:color="auto" w:fill="FFFFFF"/>
    </w:rPr>
  </w:style>
  <w:style w:type="character" w:customStyle="1" w:styleId="ArialUnicodeMS11pt">
    <w:name w:val="Основной текст + Arial Unicode MS;11 pt;Курсив"/>
    <w:basedOn w:val="affa"/>
    <w:rsid w:val="000C2A4C"/>
    <w:rPr>
      <w:rFonts w:ascii="Arial Unicode MS" w:eastAsia="Arial Unicode MS" w:hAnsi="Arial Unicode MS" w:cs="Arial Unicode MS"/>
      <w:i/>
      <w:iCs/>
      <w:sz w:val="22"/>
      <w:szCs w:val="22"/>
      <w:shd w:val="clear" w:color="auto" w:fill="FFFFFF"/>
    </w:rPr>
  </w:style>
  <w:style w:type="character" w:customStyle="1" w:styleId="94">
    <w:name w:val="Основной текст9"/>
    <w:basedOn w:val="affa"/>
    <w:rsid w:val="000C2A4C"/>
    <w:rPr>
      <w:rFonts w:ascii="Times New Roman" w:eastAsia="Times New Roman" w:hAnsi="Times New Roman"/>
      <w:sz w:val="20"/>
      <w:szCs w:val="20"/>
      <w:shd w:val="clear" w:color="auto" w:fill="FFFFFF"/>
    </w:rPr>
  </w:style>
  <w:style w:type="character" w:customStyle="1" w:styleId="1Tahoma9pt">
    <w:name w:val="Заголовок №1 + Tahoma;9 pt;Курсив"/>
    <w:basedOn w:val="1f"/>
    <w:rsid w:val="000C2A4C"/>
    <w:rPr>
      <w:rFonts w:ascii="Tahoma" w:eastAsia="Tahoma" w:hAnsi="Tahoma" w:cs="Tahoma"/>
      <w:b w:val="0"/>
      <w:bCs w:val="0"/>
      <w:i/>
      <w:iCs/>
      <w:smallCaps w:val="0"/>
      <w:strike w:val="0"/>
      <w:spacing w:val="0"/>
      <w:sz w:val="18"/>
      <w:szCs w:val="18"/>
      <w:shd w:val="clear" w:color="auto" w:fill="FFFFFF"/>
    </w:rPr>
  </w:style>
  <w:style w:type="character" w:customStyle="1" w:styleId="31pt">
    <w:name w:val="Основной текст (3) + Интервал 1 pt"/>
    <w:basedOn w:val="3a"/>
    <w:rsid w:val="000C2A4C"/>
    <w:rPr>
      <w:rFonts w:ascii="Tahoma" w:eastAsia="Tahoma" w:hAnsi="Tahoma" w:cs="Tahoma"/>
      <w:b w:val="0"/>
      <w:bCs w:val="0"/>
      <w:i w:val="0"/>
      <w:iCs w:val="0"/>
      <w:smallCaps w:val="0"/>
      <w:strike w:val="0"/>
      <w:spacing w:val="30"/>
      <w:sz w:val="18"/>
      <w:szCs w:val="18"/>
      <w:lang w:val="en-US"/>
    </w:rPr>
  </w:style>
  <w:style w:type="character" w:customStyle="1" w:styleId="3TimesNewRoman7pt">
    <w:name w:val="Основной текст (3) + Times New Roman;7 pt;Не курсив"/>
    <w:basedOn w:val="3a"/>
    <w:rsid w:val="000C2A4C"/>
    <w:rPr>
      <w:rFonts w:ascii="Times New Roman" w:eastAsia="Times New Roman" w:hAnsi="Times New Roman" w:cs="Times New Roman"/>
      <w:b w:val="0"/>
      <w:bCs w:val="0"/>
      <w:i/>
      <w:iCs/>
      <w:smallCaps w:val="0"/>
      <w:strike w:val="0"/>
      <w:spacing w:val="0"/>
      <w:sz w:val="14"/>
      <w:szCs w:val="14"/>
      <w:lang w:val="ru"/>
    </w:rPr>
  </w:style>
  <w:style w:type="character" w:customStyle="1" w:styleId="123">
    <w:name w:val="Заголовок №1 (2)_"/>
    <w:basedOn w:val="a3"/>
    <w:link w:val="124"/>
    <w:rsid w:val="000C2A4C"/>
    <w:rPr>
      <w:rFonts w:ascii="Tahoma" w:eastAsia="Tahoma" w:hAnsi="Tahoma" w:cs="Tahoma"/>
      <w:sz w:val="18"/>
      <w:szCs w:val="18"/>
      <w:shd w:val="clear" w:color="auto" w:fill="FFFFFF"/>
    </w:rPr>
  </w:style>
  <w:style w:type="character" w:customStyle="1" w:styleId="12TimesNewRoman115pt">
    <w:name w:val="Заголовок №1 (2) + Times New Roman;11;5 pt;Не курсив"/>
    <w:basedOn w:val="123"/>
    <w:rsid w:val="000C2A4C"/>
    <w:rPr>
      <w:rFonts w:ascii="Times New Roman" w:eastAsia="Times New Roman" w:hAnsi="Times New Roman" w:cs="Times New Roman"/>
      <w:i/>
      <w:iCs/>
      <w:sz w:val="23"/>
      <w:szCs w:val="23"/>
      <w:shd w:val="clear" w:color="auto" w:fill="FFFFFF"/>
    </w:rPr>
  </w:style>
  <w:style w:type="character" w:customStyle="1" w:styleId="75pt">
    <w:name w:val="Основной текст + 7;5 pt"/>
    <w:basedOn w:val="affa"/>
    <w:rsid w:val="000C2A4C"/>
    <w:rPr>
      <w:rFonts w:ascii="Times New Roman" w:eastAsia="Times New Roman" w:hAnsi="Times New Roman"/>
      <w:w w:val="100"/>
      <w:sz w:val="15"/>
      <w:szCs w:val="15"/>
      <w:shd w:val="clear" w:color="auto" w:fill="FFFFFF"/>
    </w:rPr>
  </w:style>
  <w:style w:type="character" w:customStyle="1" w:styleId="1b">
    <w:name w:val="Оглавление 1 Знак"/>
    <w:basedOn w:val="a3"/>
    <w:link w:val="1a"/>
    <w:uiPriority w:val="39"/>
    <w:rsid w:val="000C2A4C"/>
    <w:rPr>
      <w:rFonts w:ascii="Times New Roman" w:eastAsia="Times New Roman" w:hAnsi="Times New Roman" w:cs="Times New Roman"/>
      <w:sz w:val="24"/>
      <w:szCs w:val="24"/>
      <w:u w:color="000000"/>
    </w:rPr>
  </w:style>
  <w:style w:type="character" w:customStyle="1" w:styleId="180">
    <w:name w:val="Основной текст (18)_"/>
    <w:basedOn w:val="a3"/>
    <w:link w:val="181"/>
    <w:rsid w:val="000C2A4C"/>
    <w:rPr>
      <w:rFonts w:ascii="Constantia" w:eastAsia="Constantia" w:hAnsi="Constantia" w:cs="Constantia"/>
      <w:shd w:val="clear" w:color="auto" w:fill="FFFFFF"/>
    </w:rPr>
  </w:style>
  <w:style w:type="character" w:customStyle="1" w:styleId="170">
    <w:name w:val="Основной текст (17)_"/>
    <w:basedOn w:val="a3"/>
    <w:link w:val="171"/>
    <w:rsid w:val="000C2A4C"/>
    <w:rPr>
      <w:spacing w:val="50"/>
      <w:sz w:val="12"/>
      <w:szCs w:val="12"/>
      <w:shd w:val="clear" w:color="auto" w:fill="FFFFFF"/>
    </w:rPr>
  </w:style>
  <w:style w:type="character" w:customStyle="1" w:styleId="190">
    <w:name w:val="Основной текст (19)_"/>
    <w:basedOn w:val="a3"/>
    <w:link w:val="191"/>
    <w:rsid w:val="000C2A4C"/>
    <w:rPr>
      <w:rFonts w:ascii="Tahoma" w:eastAsia="Tahoma" w:hAnsi="Tahoma" w:cs="Tahoma"/>
      <w:sz w:val="26"/>
      <w:szCs w:val="26"/>
      <w:shd w:val="clear" w:color="auto" w:fill="FFFFFF"/>
    </w:rPr>
  </w:style>
  <w:style w:type="character" w:customStyle="1" w:styleId="7Candara165pt">
    <w:name w:val="Основной текст (7) + Candara;16;5 pt;Курсив"/>
    <w:basedOn w:val="72"/>
    <w:rsid w:val="000C2A4C"/>
    <w:rPr>
      <w:rFonts w:ascii="Candara" w:eastAsia="Candara" w:hAnsi="Candara" w:cs="Candara"/>
      <w:b w:val="0"/>
      <w:bCs w:val="0"/>
      <w:i/>
      <w:iCs/>
      <w:smallCaps w:val="0"/>
      <w:strike w:val="0"/>
      <w:spacing w:val="0"/>
      <w:sz w:val="33"/>
      <w:szCs w:val="33"/>
    </w:rPr>
  </w:style>
  <w:style w:type="character" w:customStyle="1" w:styleId="56">
    <w:name w:val="Подпись к картинке (5)_"/>
    <w:basedOn w:val="a3"/>
    <w:link w:val="57"/>
    <w:rsid w:val="000C2A4C"/>
    <w:rPr>
      <w:rFonts w:ascii="Times New Roman" w:eastAsia="Times New Roman" w:hAnsi="Times New Roman"/>
      <w:shd w:val="clear" w:color="auto" w:fill="FFFFFF"/>
    </w:rPr>
  </w:style>
  <w:style w:type="character" w:customStyle="1" w:styleId="2f1">
    <w:name w:val="Подпись к картинке (2)_"/>
    <w:basedOn w:val="a3"/>
    <w:link w:val="2f2"/>
    <w:rsid w:val="000C2A4C"/>
    <w:rPr>
      <w:rFonts w:ascii="Times New Roman" w:eastAsia="Times New Roman" w:hAnsi="Times New Roman"/>
      <w:shd w:val="clear" w:color="auto" w:fill="FFFFFF"/>
    </w:rPr>
  </w:style>
  <w:style w:type="character" w:customStyle="1" w:styleId="200">
    <w:name w:val="Основной текст (20)_"/>
    <w:basedOn w:val="a3"/>
    <w:rsid w:val="000C2A4C"/>
    <w:rPr>
      <w:rFonts w:ascii="Tahoma" w:eastAsia="Tahoma" w:hAnsi="Tahoma" w:cs="Tahoma"/>
      <w:b w:val="0"/>
      <w:bCs w:val="0"/>
      <w:i w:val="0"/>
      <w:iCs w:val="0"/>
      <w:smallCaps w:val="0"/>
      <w:strike w:val="0"/>
      <w:spacing w:val="0"/>
      <w:sz w:val="24"/>
      <w:szCs w:val="24"/>
    </w:rPr>
  </w:style>
  <w:style w:type="character" w:customStyle="1" w:styleId="201">
    <w:name w:val="Основной текст (20)"/>
    <w:basedOn w:val="200"/>
    <w:rsid w:val="000C2A4C"/>
    <w:rPr>
      <w:rFonts w:ascii="Tahoma" w:eastAsia="Tahoma" w:hAnsi="Tahoma" w:cs="Tahoma"/>
      <w:b w:val="0"/>
      <w:bCs w:val="0"/>
      <w:i w:val="0"/>
      <w:iCs w:val="0"/>
      <w:smallCaps w:val="0"/>
      <w:strike w:val="0"/>
      <w:color w:val="EBEBEB"/>
      <w:spacing w:val="0"/>
      <w:sz w:val="24"/>
      <w:szCs w:val="24"/>
    </w:rPr>
  </w:style>
  <w:style w:type="character" w:customStyle="1" w:styleId="210">
    <w:name w:val="Основной текст (21)_"/>
    <w:basedOn w:val="a3"/>
    <w:link w:val="211"/>
    <w:rsid w:val="000C2A4C"/>
    <w:rPr>
      <w:rFonts w:ascii="Tahoma" w:eastAsia="Tahoma" w:hAnsi="Tahoma" w:cs="Tahoma"/>
      <w:shd w:val="clear" w:color="auto" w:fill="FFFFFF"/>
    </w:rPr>
  </w:style>
  <w:style w:type="character" w:customStyle="1" w:styleId="21TimesNewRoman115pt">
    <w:name w:val="Основной текст (21) + Times New Roman;11;5 pt;Не полужирный"/>
    <w:basedOn w:val="210"/>
    <w:rsid w:val="000C2A4C"/>
    <w:rPr>
      <w:rFonts w:ascii="Times New Roman" w:eastAsia="Times New Roman" w:hAnsi="Times New Roman" w:cs="Times New Roman"/>
      <w:b/>
      <w:bCs/>
      <w:sz w:val="23"/>
      <w:szCs w:val="23"/>
      <w:shd w:val="clear" w:color="auto" w:fill="FFFFFF"/>
    </w:rPr>
  </w:style>
  <w:style w:type="character" w:customStyle="1" w:styleId="20-1pt">
    <w:name w:val="Основной текст (20) + Интервал -1 pt"/>
    <w:basedOn w:val="200"/>
    <w:rsid w:val="000C2A4C"/>
    <w:rPr>
      <w:rFonts w:ascii="Tahoma" w:eastAsia="Tahoma" w:hAnsi="Tahoma" w:cs="Tahoma"/>
      <w:b w:val="0"/>
      <w:bCs w:val="0"/>
      <w:i w:val="0"/>
      <w:iCs w:val="0"/>
      <w:smallCaps w:val="0"/>
      <w:strike w:val="0"/>
      <w:spacing w:val="-20"/>
      <w:sz w:val="24"/>
      <w:szCs w:val="24"/>
      <w:lang w:val="en-US"/>
    </w:rPr>
  </w:style>
  <w:style w:type="character" w:customStyle="1" w:styleId="222">
    <w:name w:val="Основной текст (22)_"/>
    <w:basedOn w:val="a3"/>
    <w:link w:val="223"/>
    <w:rsid w:val="000C2A4C"/>
    <w:rPr>
      <w:rFonts w:ascii="Tahoma" w:eastAsia="Tahoma" w:hAnsi="Tahoma" w:cs="Tahoma"/>
      <w:sz w:val="21"/>
      <w:szCs w:val="21"/>
      <w:shd w:val="clear" w:color="auto" w:fill="FFFFFF"/>
    </w:rPr>
  </w:style>
  <w:style w:type="character" w:customStyle="1" w:styleId="2212pt">
    <w:name w:val="Основной текст (22) + 12 pt;Не полужирный"/>
    <w:basedOn w:val="222"/>
    <w:rsid w:val="000C2A4C"/>
    <w:rPr>
      <w:rFonts w:ascii="Tahoma" w:eastAsia="Tahoma" w:hAnsi="Tahoma" w:cs="Tahoma"/>
      <w:b/>
      <w:bCs/>
      <w:sz w:val="24"/>
      <w:szCs w:val="24"/>
      <w:shd w:val="clear" w:color="auto" w:fill="FFFFFF"/>
    </w:rPr>
  </w:style>
  <w:style w:type="character" w:customStyle="1" w:styleId="232">
    <w:name w:val="Основной текст (23)_"/>
    <w:basedOn w:val="a3"/>
    <w:link w:val="233"/>
    <w:rsid w:val="000C2A4C"/>
    <w:rPr>
      <w:rFonts w:ascii="Tahoma" w:eastAsia="Tahoma" w:hAnsi="Tahoma" w:cs="Tahoma"/>
      <w:spacing w:val="-10"/>
      <w:sz w:val="18"/>
      <w:szCs w:val="18"/>
      <w:shd w:val="clear" w:color="auto" w:fill="FFFFFF"/>
    </w:rPr>
  </w:style>
  <w:style w:type="character" w:customStyle="1" w:styleId="2311pt0pt">
    <w:name w:val="Основной текст (23) + 11 pt;Интервал 0 pt"/>
    <w:basedOn w:val="232"/>
    <w:rsid w:val="000C2A4C"/>
    <w:rPr>
      <w:rFonts w:ascii="Tahoma" w:eastAsia="Tahoma" w:hAnsi="Tahoma" w:cs="Tahoma"/>
      <w:spacing w:val="0"/>
      <w:sz w:val="22"/>
      <w:szCs w:val="22"/>
      <w:shd w:val="clear" w:color="auto" w:fill="FFFFFF"/>
    </w:rPr>
  </w:style>
  <w:style w:type="character" w:customStyle="1" w:styleId="240">
    <w:name w:val="Основной текст (24)_"/>
    <w:basedOn w:val="a3"/>
    <w:link w:val="241"/>
    <w:rsid w:val="000C2A4C"/>
    <w:rPr>
      <w:rFonts w:ascii="Tahoma" w:eastAsia="Tahoma" w:hAnsi="Tahoma" w:cs="Tahoma"/>
      <w:spacing w:val="-10"/>
      <w:sz w:val="21"/>
      <w:szCs w:val="21"/>
      <w:shd w:val="clear" w:color="auto" w:fill="FFFFFF"/>
    </w:rPr>
  </w:style>
  <w:style w:type="paragraph" w:customStyle="1" w:styleId="2b">
    <w:name w:val="Основной текст (2)"/>
    <w:basedOn w:val="a2"/>
    <w:link w:val="2a"/>
    <w:rsid w:val="000C2A4C"/>
    <w:pPr>
      <w:shd w:val="clear" w:color="auto" w:fill="FFFFFF"/>
      <w:spacing w:after="300" w:line="0" w:lineRule="atLeast"/>
      <w:jc w:val="both"/>
    </w:pPr>
    <w:rPr>
      <w:rFonts w:ascii="Times New Roman" w:eastAsia="Times New Roman" w:hAnsi="Times New Roman"/>
      <w:sz w:val="14"/>
      <w:szCs w:val="14"/>
    </w:rPr>
  </w:style>
  <w:style w:type="paragraph" w:customStyle="1" w:styleId="102">
    <w:name w:val="Основной текст10"/>
    <w:basedOn w:val="a2"/>
    <w:rsid w:val="000C2A4C"/>
    <w:pPr>
      <w:shd w:val="clear" w:color="auto" w:fill="FFFFFF"/>
      <w:spacing w:before="300" w:after="180" w:line="259" w:lineRule="exact"/>
      <w:jc w:val="center"/>
    </w:pPr>
    <w:rPr>
      <w:rFonts w:ascii="Times New Roman" w:eastAsia="Times New Roman" w:hAnsi="Times New Roman" w:cs="Times New Roman"/>
      <w:sz w:val="20"/>
      <w:szCs w:val="20"/>
      <w:lang w:val="ru" w:eastAsia="ru-RU"/>
    </w:rPr>
  </w:style>
  <w:style w:type="paragraph" w:customStyle="1" w:styleId="3c">
    <w:name w:val="Заголовок №3"/>
    <w:basedOn w:val="a2"/>
    <w:link w:val="3b"/>
    <w:rsid w:val="000C2A4C"/>
    <w:pPr>
      <w:shd w:val="clear" w:color="auto" w:fill="FFFFFF"/>
      <w:spacing w:before="180" w:after="0" w:line="250" w:lineRule="exact"/>
      <w:outlineLvl w:val="2"/>
    </w:pPr>
    <w:rPr>
      <w:rFonts w:ascii="Times New Roman" w:eastAsia="Times New Roman" w:hAnsi="Times New Roman"/>
    </w:rPr>
  </w:style>
  <w:style w:type="paragraph" w:customStyle="1" w:styleId="afff0">
    <w:name w:val="Колонтитул"/>
    <w:basedOn w:val="a2"/>
    <w:link w:val="afff"/>
    <w:rsid w:val="000C2A4C"/>
    <w:pPr>
      <w:shd w:val="clear" w:color="auto" w:fill="FFFFFF"/>
      <w:spacing w:after="0" w:line="240" w:lineRule="auto"/>
    </w:pPr>
    <w:rPr>
      <w:rFonts w:ascii="Times New Roman" w:eastAsia="Times New Roman" w:hAnsi="Times New Roman"/>
    </w:rPr>
  </w:style>
  <w:style w:type="paragraph" w:customStyle="1" w:styleId="2d">
    <w:name w:val="Заголовок №2"/>
    <w:basedOn w:val="a2"/>
    <w:link w:val="2c"/>
    <w:rsid w:val="000C2A4C"/>
    <w:pPr>
      <w:shd w:val="clear" w:color="auto" w:fill="FFFFFF"/>
      <w:spacing w:before="720" w:after="0" w:line="250" w:lineRule="exact"/>
      <w:outlineLvl w:val="1"/>
    </w:pPr>
    <w:rPr>
      <w:rFonts w:ascii="Times New Roman" w:eastAsia="Times New Roman" w:hAnsi="Times New Roman"/>
    </w:rPr>
  </w:style>
  <w:style w:type="paragraph" w:customStyle="1" w:styleId="54">
    <w:name w:val="Основной текст (5)"/>
    <w:basedOn w:val="a2"/>
    <w:link w:val="53"/>
    <w:rsid w:val="000C2A4C"/>
    <w:pPr>
      <w:shd w:val="clear" w:color="auto" w:fill="FFFFFF"/>
      <w:spacing w:after="0" w:line="0" w:lineRule="atLeast"/>
    </w:pPr>
    <w:rPr>
      <w:rFonts w:ascii="Times New Roman" w:eastAsia="Times New Roman" w:hAnsi="Times New Roman"/>
      <w:sz w:val="23"/>
      <w:szCs w:val="23"/>
    </w:rPr>
  </w:style>
  <w:style w:type="paragraph" w:customStyle="1" w:styleId="3e">
    <w:name w:val="Подпись к картинке (3)"/>
    <w:basedOn w:val="a2"/>
    <w:link w:val="3d"/>
    <w:rsid w:val="000C2A4C"/>
    <w:pPr>
      <w:shd w:val="clear" w:color="auto" w:fill="FFFFFF"/>
      <w:spacing w:after="0" w:line="0" w:lineRule="atLeast"/>
    </w:pPr>
    <w:rPr>
      <w:rFonts w:ascii="Times New Roman" w:eastAsia="Times New Roman" w:hAnsi="Times New Roman"/>
      <w:sz w:val="23"/>
      <w:szCs w:val="23"/>
    </w:rPr>
  </w:style>
  <w:style w:type="paragraph" w:customStyle="1" w:styleId="46">
    <w:name w:val="Подпись к картинке (4)"/>
    <w:basedOn w:val="a2"/>
    <w:link w:val="45"/>
    <w:rsid w:val="000C2A4C"/>
    <w:pPr>
      <w:shd w:val="clear" w:color="auto" w:fill="FFFFFF"/>
      <w:spacing w:after="0" w:line="0" w:lineRule="atLeast"/>
    </w:pPr>
    <w:rPr>
      <w:rFonts w:ascii="Times New Roman" w:eastAsia="Times New Roman" w:hAnsi="Times New Roman"/>
      <w:sz w:val="18"/>
      <w:szCs w:val="18"/>
    </w:rPr>
  </w:style>
  <w:style w:type="paragraph" w:customStyle="1" w:styleId="afff2">
    <w:name w:val="Подпись к картинке"/>
    <w:basedOn w:val="a2"/>
    <w:link w:val="afff1"/>
    <w:rsid w:val="000C2A4C"/>
    <w:pPr>
      <w:shd w:val="clear" w:color="auto" w:fill="FFFFFF"/>
      <w:spacing w:after="0" w:line="274" w:lineRule="exact"/>
    </w:pPr>
    <w:rPr>
      <w:rFonts w:ascii="Times New Roman" w:eastAsia="Times New Roman" w:hAnsi="Times New Roman"/>
      <w:sz w:val="23"/>
      <w:szCs w:val="23"/>
    </w:rPr>
  </w:style>
  <w:style w:type="paragraph" w:customStyle="1" w:styleId="93">
    <w:name w:val="Основной текст (9)"/>
    <w:basedOn w:val="a2"/>
    <w:link w:val="92"/>
    <w:rsid w:val="000C2A4C"/>
    <w:pPr>
      <w:shd w:val="clear" w:color="auto" w:fill="FFFFFF"/>
      <w:spacing w:after="0" w:line="0" w:lineRule="atLeast"/>
    </w:pPr>
    <w:rPr>
      <w:rFonts w:ascii="Times New Roman" w:eastAsia="Times New Roman" w:hAnsi="Times New Roman"/>
      <w:sz w:val="23"/>
      <w:szCs w:val="23"/>
    </w:rPr>
  </w:style>
  <w:style w:type="paragraph" w:customStyle="1" w:styleId="83">
    <w:name w:val="Основной текст (8)"/>
    <w:basedOn w:val="a2"/>
    <w:link w:val="82"/>
    <w:rsid w:val="000C2A4C"/>
    <w:pPr>
      <w:shd w:val="clear" w:color="auto" w:fill="FFFFFF"/>
      <w:spacing w:after="0" w:line="250" w:lineRule="exact"/>
      <w:jc w:val="right"/>
    </w:pPr>
    <w:rPr>
      <w:rFonts w:ascii="Times New Roman" w:eastAsia="Times New Roman" w:hAnsi="Times New Roman"/>
    </w:rPr>
  </w:style>
  <w:style w:type="paragraph" w:customStyle="1" w:styleId="231">
    <w:name w:val="Заголовок №2 (3)"/>
    <w:basedOn w:val="a2"/>
    <w:link w:val="230"/>
    <w:rsid w:val="000C2A4C"/>
    <w:pPr>
      <w:shd w:val="clear" w:color="auto" w:fill="FFFFFF"/>
      <w:spacing w:before="120" w:after="0" w:line="250" w:lineRule="exact"/>
      <w:jc w:val="right"/>
      <w:outlineLvl w:val="1"/>
    </w:pPr>
    <w:rPr>
      <w:rFonts w:ascii="Times New Roman" w:eastAsia="Times New Roman" w:hAnsi="Times New Roman"/>
    </w:rPr>
  </w:style>
  <w:style w:type="paragraph" w:customStyle="1" w:styleId="48">
    <w:name w:val="Основной текст (4)"/>
    <w:basedOn w:val="a2"/>
    <w:link w:val="47"/>
    <w:rsid w:val="000C2A4C"/>
    <w:pPr>
      <w:shd w:val="clear" w:color="auto" w:fill="FFFFFF"/>
      <w:spacing w:after="0" w:line="0" w:lineRule="atLeast"/>
    </w:pPr>
    <w:rPr>
      <w:rFonts w:ascii="Times New Roman" w:eastAsia="Times New Roman" w:hAnsi="Times New Roman"/>
      <w:sz w:val="23"/>
      <w:szCs w:val="23"/>
    </w:rPr>
  </w:style>
  <w:style w:type="paragraph" w:customStyle="1" w:styleId="2f0">
    <w:name w:val="Подпись к таблице (2)"/>
    <w:basedOn w:val="a2"/>
    <w:link w:val="2f"/>
    <w:rsid w:val="000C2A4C"/>
    <w:pPr>
      <w:shd w:val="clear" w:color="auto" w:fill="FFFFFF"/>
      <w:spacing w:after="0" w:line="398" w:lineRule="exact"/>
      <w:jc w:val="both"/>
    </w:pPr>
    <w:rPr>
      <w:rFonts w:ascii="Times New Roman" w:eastAsia="Times New Roman" w:hAnsi="Times New Roman"/>
    </w:rPr>
  </w:style>
  <w:style w:type="paragraph" w:customStyle="1" w:styleId="afff4">
    <w:name w:val="Подпись к таблице"/>
    <w:basedOn w:val="a2"/>
    <w:link w:val="afff3"/>
    <w:rsid w:val="000C2A4C"/>
    <w:pPr>
      <w:shd w:val="clear" w:color="auto" w:fill="FFFFFF"/>
      <w:spacing w:after="0" w:line="206" w:lineRule="exact"/>
    </w:pPr>
    <w:rPr>
      <w:rFonts w:ascii="Times New Roman" w:eastAsia="Times New Roman" w:hAnsi="Times New Roman"/>
      <w:sz w:val="15"/>
      <w:szCs w:val="15"/>
    </w:rPr>
  </w:style>
  <w:style w:type="paragraph" w:customStyle="1" w:styleId="321">
    <w:name w:val="Заголовок №3 (2)"/>
    <w:basedOn w:val="a2"/>
    <w:link w:val="320"/>
    <w:rsid w:val="000C2A4C"/>
    <w:pPr>
      <w:shd w:val="clear" w:color="auto" w:fill="FFFFFF"/>
      <w:spacing w:before="480" w:after="300" w:line="0" w:lineRule="atLeast"/>
      <w:jc w:val="both"/>
      <w:outlineLvl w:val="2"/>
    </w:pPr>
    <w:rPr>
      <w:rFonts w:ascii="Times New Roman" w:eastAsia="Times New Roman" w:hAnsi="Times New Roman"/>
      <w:sz w:val="18"/>
      <w:szCs w:val="18"/>
    </w:rPr>
  </w:style>
  <w:style w:type="paragraph" w:customStyle="1" w:styleId="161">
    <w:name w:val="Основной текст (16)"/>
    <w:basedOn w:val="a2"/>
    <w:link w:val="160"/>
    <w:rsid w:val="000C2A4C"/>
    <w:pPr>
      <w:shd w:val="clear" w:color="auto" w:fill="FFFFFF"/>
      <w:spacing w:after="0" w:line="0" w:lineRule="atLeast"/>
    </w:pPr>
    <w:rPr>
      <w:rFonts w:ascii="Times New Roman" w:eastAsia="Times New Roman" w:hAnsi="Times New Roman"/>
      <w:sz w:val="18"/>
      <w:szCs w:val="18"/>
    </w:rPr>
  </w:style>
  <w:style w:type="paragraph" w:customStyle="1" w:styleId="122">
    <w:name w:val="Основной текст (12)"/>
    <w:basedOn w:val="a2"/>
    <w:link w:val="121"/>
    <w:rsid w:val="000C2A4C"/>
    <w:pPr>
      <w:shd w:val="clear" w:color="auto" w:fill="FFFFFF"/>
      <w:spacing w:after="0" w:line="0" w:lineRule="atLeast"/>
    </w:pPr>
    <w:rPr>
      <w:rFonts w:ascii="Tahoma" w:eastAsia="Tahoma" w:hAnsi="Tahoma" w:cs="Tahoma"/>
      <w:sz w:val="8"/>
      <w:szCs w:val="8"/>
    </w:rPr>
  </w:style>
  <w:style w:type="paragraph" w:customStyle="1" w:styleId="151">
    <w:name w:val="Основной текст (15)"/>
    <w:basedOn w:val="a2"/>
    <w:link w:val="150"/>
    <w:rsid w:val="000C2A4C"/>
    <w:pPr>
      <w:shd w:val="clear" w:color="auto" w:fill="FFFFFF"/>
      <w:spacing w:after="0" w:line="0" w:lineRule="atLeast"/>
    </w:pPr>
    <w:rPr>
      <w:rFonts w:ascii="Tahoma" w:eastAsia="Tahoma" w:hAnsi="Tahoma" w:cs="Tahoma"/>
      <w:sz w:val="8"/>
      <w:szCs w:val="8"/>
    </w:rPr>
  </w:style>
  <w:style w:type="paragraph" w:customStyle="1" w:styleId="141">
    <w:name w:val="Основной текст (14)"/>
    <w:basedOn w:val="a2"/>
    <w:link w:val="140"/>
    <w:rsid w:val="000C2A4C"/>
    <w:pPr>
      <w:shd w:val="clear" w:color="auto" w:fill="FFFFFF"/>
      <w:spacing w:after="0" w:line="0" w:lineRule="atLeast"/>
    </w:pPr>
    <w:rPr>
      <w:rFonts w:ascii="Times New Roman" w:eastAsia="Times New Roman" w:hAnsi="Times New Roman"/>
      <w:sz w:val="8"/>
      <w:szCs w:val="8"/>
    </w:rPr>
  </w:style>
  <w:style w:type="paragraph" w:customStyle="1" w:styleId="133">
    <w:name w:val="Основной текст (13)"/>
    <w:basedOn w:val="a2"/>
    <w:link w:val="132"/>
    <w:rsid w:val="000C2A4C"/>
    <w:pPr>
      <w:shd w:val="clear" w:color="auto" w:fill="FFFFFF"/>
      <w:spacing w:after="0" w:line="0" w:lineRule="atLeast"/>
    </w:pPr>
    <w:rPr>
      <w:rFonts w:ascii="Tahoma" w:eastAsia="Tahoma" w:hAnsi="Tahoma" w:cs="Tahoma"/>
      <w:sz w:val="8"/>
      <w:szCs w:val="8"/>
    </w:rPr>
  </w:style>
  <w:style w:type="paragraph" w:customStyle="1" w:styleId="3f2">
    <w:name w:val="Подпись к таблице (3)"/>
    <w:basedOn w:val="a2"/>
    <w:link w:val="3f1"/>
    <w:rsid w:val="000C2A4C"/>
    <w:pPr>
      <w:shd w:val="clear" w:color="auto" w:fill="FFFFFF"/>
      <w:spacing w:after="0" w:line="178" w:lineRule="exact"/>
    </w:pPr>
    <w:rPr>
      <w:rFonts w:ascii="Times New Roman" w:eastAsia="Times New Roman" w:hAnsi="Times New Roman"/>
      <w:sz w:val="14"/>
      <w:szCs w:val="14"/>
    </w:rPr>
  </w:style>
  <w:style w:type="paragraph" w:customStyle="1" w:styleId="124">
    <w:name w:val="Заголовок №1 (2)"/>
    <w:basedOn w:val="a2"/>
    <w:link w:val="123"/>
    <w:rsid w:val="000C2A4C"/>
    <w:pPr>
      <w:shd w:val="clear" w:color="auto" w:fill="FFFFFF"/>
      <w:spacing w:before="420" w:after="0" w:line="494" w:lineRule="exact"/>
      <w:jc w:val="center"/>
      <w:outlineLvl w:val="0"/>
    </w:pPr>
    <w:rPr>
      <w:rFonts w:ascii="Tahoma" w:eastAsia="Tahoma" w:hAnsi="Tahoma" w:cs="Tahoma"/>
      <w:sz w:val="18"/>
      <w:szCs w:val="18"/>
    </w:rPr>
  </w:style>
  <w:style w:type="paragraph" w:customStyle="1" w:styleId="181">
    <w:name w:val="Основной текст (18)"/>
    <w:basedOn w:val="a2"/>
    <w:link w:val="180"/>
    <w:rsid w:val="000C2A4C"/>
    <w:pPr>
      <w:shd w:val="clear" w:color="auto" w:fill="FFFFFF"/>
      <w:spacing w:before="60" w:after="0" w:line="0" w:lineRule="atLeast"/>
    </w:pPr>
    <w:rPr>
      <w:rFonts w:ascii="Constantia" w:eastAsia="Constantia" w:hAnsi="Constantia" w:cs="Constantia"/>
    </w:rPr>
  </w:style>
  <w:style w:type="paragraph" w:customStyle="1" w:styleId="171">
    <w:name w:val="Основной текст (17)"/>
    <w:basedOn w:val="a2"/>
    <w:link w:val="170"/>
    <w:rsid w:val="000C2A4C"/>
    <w:pPr>
      <w:shd w:val="clear" w:color="auto" w:fill="FFFFFF"/>
      <w:spacing w:after="60" w:line="0" w:lineRule="atLeast"/>
    </w:pPr>
    <w:rPr>
      <w:spacing w:val="50"/>
      <w:sz w:val="12"/>
      <w:szCs w:val="12"/>
    </w:rPr>
  </w:style>
  <w:style w:type="paragraph" w:customStyle="1" w:styleId="191">
    <w:name w:val="Основной текст (19)"/>
    <w:basedOn w:val="a2"/>
    <w:link w:val="190"/>
    <w:rsid w:val="000C2A4C"/>
    <w:pPr>
      <w:shd w:val="clear" w:color="auto" w:fill="FFFFFF"/>
      <w:spacing w:after="0" w:line="0" w:lineRule="atLeast"/>
    </w:pPr>
    <w:rPr>
      <w:rFonts w:ascii="Tahoma" w:eastAsia="Tahoma" w:hAnsi="Tahoma" w:cs="Tahoma"/>
      <w:sz w:val="26"/>
      <w:szCs w:val="26"/>
    </w:rPr>
  </w:style>
  <w:style w:type="paragraph" w:customStyle="1" w:styleId="57">
    <w:name w:val="Подпись к картинке (5)"/>
    <w:basedOn w:val="a2"/>
    <w:link w:val="56"/>
    <w:rsid w:val="000C2A4C"/>
    <w:pPr>
      <w:shd w:val="clear" w:color="auto" w:fill="FFFFFF"/>
      <w:spacing w:after="0" w:line="0" w:lineRule="atLeast"/>
    </w:pPr>
    <w:rPr>
      <w:rFonts w:ascii="Times New Roman" w:eastAsia="Times New Roman" w:hAnsi="Times New Roman"/>
    </w:rPr>
  </w:style>
  <w:style w:type="paragraph" w:customStyle="1" w:styleId="2f2">
    <w:name w:val="Подпись к картинке (2)"/>
    <w:basedOn w:val="a2"/>
    <w:link w:val="2f1"/>
    <w:rsid w:val="000C2A4C"/>
    <w:pPr>
      <w:shd w:val="clear" w:color="auto" w:fill="FFFFFF"/>
      <w:spacing w:after="0" w:line="0" w:lineRule="atLeast"/>
    </w:pPr>
    <w:rPr>
      <w:rFonts w:ascii="Times New Roman" w:eastAsia="Times New Roman" w:hAnsi="Times New Roman"/>
    </w:rPr>
  </w:style>
  <w:style w:type="paragraph" w:customStyle="1" w:styleId="211">
    <w:name w:val="Основной текст (21)"/>
    <w:basedOn w:val="a2"/>
    <w:link w:val="210"/>
    <w:rsid w:val="000C2A4C"/>
    <w:pPr>
      <w:shd w:val="clear" w:color="auto" w:fill="FFFFFF"/>
      <w:spacing w:before="2640" w:after="240" w:line="0" w:lineRule="atLeast"/>
    </w:pPr>
    <w:rPr>
      <w:rFonts w:ascii="Tahoma" w:eastAsia="Tahoma" w:hAnsi="Tahoma" w:cs="Tahoma"/>
    </w:rPr>
  </w:style>
  <w:style w:type="paragraph" w:customStyle="1" w:styleId="223">
    <w:name w:val="Основной текст (22)"/>
    <w:basedOn w:val="a2"/>
    <w:link w:val="222"/>
    <w:rsid w:val="000C2A4C"/>
    <w:pPr>
      <w:shd w:val="clear" w:color="auto" w:fill="FFFFFF"/>
      <w:spacing w:before="240" w:after="0" w:line="331" w:lineRule="exact"/>
    </w:pPr>
    <w:rPr>
      <w:rFonts w:ascii="Tahoma" w:eastAsia="Tahoma" w:hAnsi="Tahoma" w:cs="Tahoma"/>
      <w:sz w:val="21"/>
      <w:szCs w:val="21"/>
    </w:rPr>
  </w:style>
  <w:style w:type="paragraph" w:customStyle="1" w:styleId="233">
    <w:name w:val="Основной текст (23)"/>
    <w:basedOn w:val="a2"/>
    <w:link w:val="232"/>
    <w:rsid w:val="000C2A4C"/>
    <w:pPr>
      <w:shd w:val="clear" w:color="auto" w:fill="FFFFFF"/>
      <w:spacing w:after="0" w:line="269" w:lineRule="exact"/>
    </w:pPr>
    <w:rPr>
      <w:rFonts w:ascii="Tahoma" w:eastAsia="Tahoma" w:hAnsi="Tahoma" w:cs="Tahoma"/>
      <w:spacing w:val="-10"/>
      <w:sz w:val="18"/>
      <w:szCs w:val="18"/>
    </w:rPr>
  </w:style>
  <w:style w:type="paragraph" w:customStyle="1" w:styleId="241">
    <w:name w:val="Основной текст (24)"/>
    <w:basedOn w:val="a2"/>
    <w:link w:val="240"/>
    <w:rsid w:val="000C2A4C"/>
    <w:pPr>
      <w:shd w:val="clear" w:color="auto" w:fill="FFFFFF"/>
      <w:spacing w:after="60" w:line="0" w:lineRule="atLeast"/>
    </w:pPr>
    <w:rPr>
      <w:rFonts w:ascii="Tahoma" w:eastAsia="Tahoma" w:hAnsi="Tahoma" w:cs="Tahoma"/>
      <w:spacing w:val="-10"/>
      <w:sz w:val="21"/>
      <w:szCs w:val="21"/>
    </w:rPr>
  </w:style>
  <w:style w:type="numbering" w:customStyle="1" w:styleId="49">
    <w:name w:val="Нет списка4"/>
    <w:next w:val="a5"/>
    <w:uiPriority w:val="99"/>
    <w:semiHidden/>
    <w:unhideWhenUsed/>
    <w:rsid w:val="000C2A4C"/>
  </w:style>
  <w:style w:type="character" w:styleId="afff5">
    <w:name w:val="Placeholder Text"/>
    <w:basedOn w:val="a3"/>
    <w:uiPriority w:val="99"/>
    <w:semiHidden/>
    <w:rsid w:val="000C2A4C"/>
    <w:rPr>
      <w:color w:val="808080"/>
    </w:rPr>
  </w:style>
  <w:style w:type="character" w:customStyle="1" w:styleId="afff6">
    <w:name w:val="Стиль вставки"/>
    <w:basedOn w:val="a3"/>
    <w:uiPriority w:val="1"/>
    <w:qFormat/>
    <w:rsid w:val="000C2A4C"/>
    <w:rPr>
      <w:rFonts w:ascii="Tahoma" w:hAnsi="Tahoma"/>
      <w:color w:val="000000"/>
      <w:sz w:val="20"/>
    </w:rPr>
  </w:style>
  <w:style w:type="character" w:customStyle="1" w:styleId="fontstyle19">
    <w:name w:val="fontstyle19"/>
    <w:basedOn w:val="a3"/>
    <w:rsid w:val="000C2A4C"/>
  </w:style>
  <w:style w:type="paragraph" w:styleId="afff7">
    <w:name w:val="No Spacing"/>
    <w:link w:val="afff8"/>
    <w:uiPriority w:val="1"/>
    <w:qFormat/>
    <w:rsid w:val="000C2A4C"/>
    <w:pPr>
      <w:spacing w:after="0" w:line="240" w:lineRule="auto"/>
    </w:pPr>
    <w:rPr>
      <w:rFonts w:ascii="Times New Roman" w:eastAsia="Batang" w:hAnsi="Times New Roman" w:cs="Times New Roman"/>
      <w:sz w:val="24"/>
      <w:szCs w:val="24"/>
      <w:lang w:eastAsia="ko-KR"/>
    </w:rPr>
  </w:style>
  <w:style w:type="paragraph" w:styleId="afff9">
    <w:name w:val="Plain Text"/>
    <w:basedOn w:val="a2"/>
    <w:link w:val="afffa"/>
    <w:unhideWhenUsed/>
    <w:rsid w:val="000C2A4C"/>
    <w:pPr>
      <w:spacing w:after="0" w:line="240" w:lineRule="auto"/>
    </w:pPr>
    <w:rPr>
      <w:rFonts w:ascii="Courier New" w:eastAsia="Times New Roman" w:hAnsi="Courier New" w:cs="Times New Roman"/>
      <w:sz w:val="20"/>
      <w:szCs w:val="20"/>
      <w:lang w:val="x-none" w:eastAsia="ru-RU"/>
    </w:rPr>
  </w:style>
  <w:style w:type="character" w:customStyle="1" w:styleId="afffa">
    <w:name w:val="Текст Знак"/>
    <w:basedOn w:val="a3"/>
    <w:link w:val="afff9"/>
    <w:rsid w:val="000C2A4C"/>
    <w:rPr>
      <w:rFonts w:ascii="Courier New" w:eastAsia="Times New Roman" w:hAnsi="Courier New" w:cs="Times New Roman"/>
      <w:sz w:val="20"/>
      <w:szCs w:val="20"/>
      <w:lang w:val="x-none" w:eastAsia="ru-RU"/>
    </w:rPr>
  </w:style>
  <w:style w:type="numbering" w:customStyle="1" w:styleId="58">
    <w:name w:val="Нет списка5"/>
    <w:next w:val="a5"/>
    <w:uiPriority w:val="99"/>
    <w:semiHidden/>
    <w:unhideWhenUsed/>
    <w:rsid w:val="000C2A4C"/>
  </w:style>
  <w:style w:type="paragraph" w:customStyle="1" w:styleId="msonormal0">
    <w:name w:val="msonormal"/>
    <w:basedOn w:val="a2"/>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5">
    <w:name w:val="font5"/>
    <w:basedOn w:val="a2"/>
    <w:rsid w:val="000C2A4C"/>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font6">
    <w:name w:val="font6"/>
    <w:basedOn w:val="a2"/>
    <w:rsid w:val="000C2A4C"/>
    <w:pP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xl73">
    <w:name w:val="xl73"/>
    <w:basedOn w:val="a2"/>
    <w:rsid w:val="000C2A4C"/>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4">
    <w:name w:val="xl74"/>
    <w:basedOn w:val="a2"/>
    <w:rsid w:val="000C2A4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75">
    <w:name w:val="xl75"/>
    <w:basedOn w:val="a2"/>
    <w:rsid w:val="000C2A4C"/>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6">
    <w:name w:val="xl76"/>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77">
    <w:name w:val="xl77"/>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78">
    <w:name w:val="xl78"/>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79">
    <w:name w:val="xl79"/>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0">
    <w:name w:val="xl80"/>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1">
    <w:name w:val="xl81"/>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82">
    <w:name w:val="xl82"/>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83">
    <w:name w:val="xl83"/>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84">
    <w:name w:val="xl84"/>
    <w:basedOn w:val="a2"/>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85">
    <w:name w:val="xl85"/>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6">
    <w:name w:val="xl86"/>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7">
    <w:name w:val="xl87"/>
    <w:basedOn w:val="a2"/>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88">
    <w:name w:val="xl88"/>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89">
    <w:name w:val="xl89"/>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90">
    <w:name w:val="xl90"/>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91">
    <w:name w:val="xl91"/>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92">
    <w:name w:val="xl92"/>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3">
    <w:name w:val="xl93"/>
    <w:basedOn w:val="a2"/>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94">
    <w:name w:val="xl94"/>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95">
    <w:name w:val="xl95"/>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96">
    <w:name w:val="xl96"/>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7">
    <w:name w:val="xl97"/>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
    <w:name w:val="xl98"/>
    <w:basedOn w:val="a2"/>
    <w:rsid w:val="000C2A4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99">
    <w:name w:val="xl99"/>
    <w:basedOn w:val="a2"/>
    <w:rsid w:val="000C2A4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100">
    <w:name w:val="xl100"/>
    <w:basedOn w:val="a2"/>
    <w:rsid w:val="000C2A4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101">
    <w:name w:val="xl101"/>
    <w:basedOn w:val="a2"/>
    <w:rsid w:val="000C2A4C"/>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02">
    <w:name w:val="xl102"/>
    <w:basedOn w:val="a2"/>
    <w:rsid w:val="000C2A4C"/>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3">
    <w:name w:val="xl103"/>
    <w:basedOn w:val="a2"/>
    <w:rsid w:val="000C2A4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4">
    <w:name w:val="xl104"/>
    <w:basedOn w:val="a2"/>
    <w:rsid w:val="000C2A4C"/>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5">
    <w:name w:val="xl105"/>
    <w:basedOn w:val="a2"/>
    <w:rsid w:val="000C2A4C"/>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6">
    <w:name w:val="xl106"/>
    <w:basedOn w:val="a2"/>
    <w:rsid w:val="000C2A4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7">
    <w:name w:val="xl107"/>
    <w:basedOn w:val="a2"/>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108">
    <w:name w:val="xl108"/>
    <w:basedOn w:val="a2"/>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09">
    <w:name w:val="xl109"/>
    <w:basedOn w:val="a2"/>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table" w:customStyle="1" w:styleId="TableNormal2">
    <w:name w:val="Table Normal2"/>
    <w:rsid w:val="000C2A4C"/>
    <w:pPr>
      <w:spacing w:after="0" w:line="276" w:lineRule="auto"/>
    </w:pPr>
    <w:rPr>
      <w:rFonts w:ascii="Arial" w:eastAsia="Arial" w:hAnsi="Arial" w:cs="Arial"/>
      <w:lang w:val="ru" w:eastAsia="ru-RU"/>
    </w:rPr>
    <w:tblPr>
      <w:tblCellMar>
        <w:top w:w="0" w:type="dxa"/>
        <w:left w:w="0" w:type="dxa"/>
        <w:bottom w:w="0" w:type="dxa"/>
        <w:right w:w="0" w:type="dxa"/>
      </w:tblCellMar>
    </w:tblPr>
  </w:style>
  <w:style w:type="paragraph" w:styleId="afffb">
    <w:name w:val="Subtitle"/>
    <w:basedOn w:val="a2"/>
    <w:next w:val="a2"/>
    <w:link w:val="afffc"/>
    <w:qFormat/>
    <w:rsid w:val="000C2A4C"/>
    <w:pPr>
      <w:keepNext/>
      <w:keepLines/>
      <w:spacing w:after="320" w:line="276" w:lineRule="auto"/>
    </w:pPr>
    <w:rPr>
      <w:rFonts w:ascii="Arial" w:eastAsia="Arial" w:hAnsi="Arial" w:cs="Arial"/>
      <w:color w:val="666666"/>
      <w:sz w:val="30"/>
      <w:szCs w:val="30"/>
      <w:lang w:val="ru" w:eastAsia="ru-RU"/>
    </w:rPr>
  </w:style>
  <w:style w:type="character" w:customStyle="1" w:styleId="afffc">
    <w:name w:val="Подзаголовок Знак"/>
    <w:basedOn w:val="a3"/>
    <w:link w:val="afffb"/>
    <w:uiPriority w:val="11"/>
    <w:rsid w:val="000C2A4C"/>
    <w:rPr>
      <w:rFonts w:ascii="Arial" w:eastAsia="Arial" w:hAnsi="Arial" w:cs="Arial"/>
      <w:color w:val="666666"/>
      <w:sz w:val="30"/>
      <w:szCs w:val="30"/>
      <w:lang w:val="ru" w:eastAsia="ru-RU"/>
    </w:rPr>
  </w:style>
  <w:style w:type="character" w:customStyle="1" w:styleId="afff8">
    <w:name w:val="Без интервала Знак"/>
    <w:basedOn w:val="a3"/>
    <w:link w:val="afff7"/>
    <w:uiPriority w:val="1"/>
    <w:locked/>
    <w:rsid w:val="000C2A4C"/>
    <w:rPr>
      <w:rFonts w:ascii="Times New Roman" w:eastAsia="Batang" w:hAnsi="Times New Roman" w:cs="Times New Roman"/>
      <w:sz w:val="24"/>
      <w:szCs w:val="24"/>
      <w:lang w:eastAsia="ko-KR"/>
    </w:rPr>
  </w:style>
  <w:style w:type="paragraph" w:customStyle="1" w:styleId="xl110">
    <w:name w:val="xl110"/>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ru-RU"/>
    </w:rPr>
  </w:style>
  <w:style w:type="paragraph" w:customStyle="1" w:styleId="xl111">
    <w:name w:val="xl111"/>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2">
    <w:name w:val="xl112"/>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3">
    <w:name w:val="xl113"/>
    <w:basedOn w:val="a2"/>
    <w:rsid w:val="000C2A4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14">
    <w:name w:val="xl114"/>
    <w:basedOn w:val="a2"/>
    <w:rsid w:val="000C2A4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15">
    <w:name w:val="xl115"/>
    <w:basedOn w:val="a2"/>
    <w:rsid w:val="000C2A4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16">
    <w:name w:val="xl116"/>
    <w:basedOn w:val="a2"/>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7">
    <w:name w:val="xl117"/>
    <w:basedOn w:val="a2"/>
    <w:rsid w:val="000C2A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118">
    <w:name w:val="xl118"/>
    <w:basedOn w:val="a2"/>
    <w:rsid w:val="000C2A4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Arial" w:eastAsia="Times New Roman" w:hAnsi="Arial" w:cs="Arial"/>
      <w:b/>
      <w:bCs/>
      <w:sz w:val="18"/>
      <w:szCs w:val="18"/>
      <w:lang w:eastAsia="ru-RU"/>
    </w:rPr>
  </w:style>
  <w:style w:type="paragraph" w:customStyle="1" w:styleId="xl119">
    <w:name w:val="xl119"/>
    <w:basedOn w:val="a2"/>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eastAsia="ru-RU"/>
    </w:rPr>
  </w:style>
  <w:style w:type="paragraph" w:customStyle="1" w:styleId="xl120">
    <w:name w:val="xl120"/>
    <w:basedOn w:val="a2"/>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21">
    <w:name w:val="xl121"/>
    <w:basedOn w:val="a2"/>
    <w:rsid w:val="000C2A4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8"/>
      <w:szCs w:val="18"/>
      <w:lang w:eastAsia="ru-RU"/>
    </w:rPr>
  </w:style>
  <w:style w:type="paragraph" w:customStyle="1" w:styleId="xl122">
    <w:name w:val="xl122"/>
    <w:basedOn w:val="a2"/>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3">
    <w:name w:val="xl123"/>
    <w:basedOn w:val="a2"/>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4">
    <w:name w:val="xl124"/>
    <w:basedOn w:val="a2"/>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5">
    <w:name w:val="xl125"/>
    <w:basedOn w:val="a2"/>
    <w:rsid w:val="000C2A4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65">
    <w:name w:val="xl65"/>
    <w:basedOn w:val="a2"/>
    <w:rsid w:val="000C2A4C"/>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66">
    <w:name w:val="xl66"/>
    <w:basedOn w:val="a2"/>
    <w:rsid w:val="000C2A4C"/>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67">
    <w:name w:val="xl67"/>
    <w:basedOn w:val="a2"/>
    <w:rsid w:val="000C2A4C"/>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68">
    <w:name w:val="xl68"/>
    <w:basedOn w:val="a2"/>
    <w:rsid w:val="000C2A4C"/>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69">
    <w:name w:val="xl69"/>
    <w:basedOn w:val="a2"/>
    <w:rsid w:val="000C2A4C"/>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70">
    <w:name w:val="xl70"/>
    <w:basedOn w:val="a2"/>
    <w:rsid w:val="000C2A4C"/>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quot;Times New Roman&quot;" w:eastAsia="Times New Roman" w:hAnsi="&quot;Times New Roman&quot;" w:cs="Times New Roman"/>
      <w:b/>
      <w:bCs/>
      <w:color w:val="000000"/>
      <w:sz w:val="16"/>
      <w:szCs w:val="16"/>
      <w:lang w:eastAsia="ru-RU"/>
    </w:rPr>
  </w:style>
  <w:style w:type="paragraph" w:customStyle="1" w:styleId="xl71">
    <w:name w:val="xl71"/>
    <w:basedOn w:val="a2"/>
    <w:rsid w:val="000C2A4C"/>
    <w:pPr>
      <w:spacing w:before="100" w:beforeAutospacing="1" w:after="100" w:afterAutospacing="1" w:line="240" w:lineRule="auto"/>
    </w:pPr>
    <w:rPr>
      <w:rFonts w:ascii="&quot;Times New Roman&quot;" w:eastAsia="Times New Roman" w:hAnsi="&quot;Times New Roman&quot;" w:cs="Times New Roman"/>
      <w:b/>
      <w:bCs/>
      <w:color w:val="000000"/>
      <w:sz w:val="16"/>
      <w:szCs w:val="16"/>
      <w:lang w:eastAsia="ru-RU"/>
    </w:rPr>
  </w:style>
  <w:style w:type="paragraph" w:customStyle="1" w:styleId="xl72">
    <w:name w:val="xl72"/>
    <w:basedOn w:val="a2"/>
    <w:rsid w:val="000C2A4C"/>
    <w:pPr>
      <w:pBdr>
        <w:top w:val="single" w:sz="4" w:space="0" w:color="000000"/>
        <w:bottom w:val="single" w:sz="4" w:space="0" w:color="000000"/>
      </w:pBdr>
      <w:spacing w:before="100" w:beforeAutospacing="1" w:after="100" w:afterAutospacing="1" w:line="240" w:lineRule="auto"/>
    </w:pPr>
    <w:rPr>
      <w:rFonts w:ascii="&quot;Times New Roman&quot;" w:eastAsia="Times New Roman" w:hAnsi="&quot;Times New Roman&quot;" w:cs="Times New Roman"/>
      <w:b/>
      <w:bCs/>
      <w:color w:val="000000"/>
      <w:sz w:val="16"/>
      <w:szCs w:val="16"/>
      <w:lang w:eastAsia="ru-RU"/>
    </w:rPr>
  </w:style>
  <w:style w:type="numbering" w:customStyle="1" w:styleId="66">
    <w:name w:val="Нет списка6"/>
    <w:next w:val="a5"/>
    <w:uiPriority w:val="99"/>
    <w:semiHidden/>
    <w:unhideWhenUsed/>
    <w:rsid w:val="000C2A4C"/>
  </w:style>
  <w:style w:type="table" w:customStyle="1" w:styleId="TableNormal12">
    <w:name w:val="Table Normal12"/>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numbering" w:customStyle="1" w:styleId="3f3">
    <w:name w:val="С числами3"/>
    <w:rsid w:val="000C2A4C"/>
  </w:style>
  <w:style w:type="numbering" w:customStyle="1" w:styleId="3f4">
    <w:name w:val="Пункты3"/>
    <w:rsid w:val="000C2A4C"/>
  </w:style>
  <w:style w:type="table" w:customStyle="1" w:styleId="4a">
    <w:name w:val="Сетка таблицы4"/>
    <w:basedOn w:val="a4"/>
    <w:next w:val="ae"/>
    <w:uiPriority w:val="39"/>
    <w:rsid w:val="000C2A4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
    <w:name w:val="С числами12"/>
    <w:rsid w:val="000C2A4C"/>
  </w:style>
  <w:style w:type="numbering" w:customStyle="1" w:styleId="126">
    <w:name w:val="Пункты12"/>
    <w:rsid w:val="000C2A4C"/>
  </w:style>
  <w:style w:type="character" w:customStyle="1" w:styleId="ConsPlusNonformat0">
    <w:name w:val="ConsPlusNonformat Знак"/>
    <w:link w:val="ConsPlusNonformat"/>
    <w:locked/>
    <w:rsid w:val="000C2A4C"/>
    <w:rPr>
      <w:rFonts w:ascii="Courier New" w:eastAsia="Times New Roman" w:hAnsi="Courier New" w:cs="Courier New"/>
      <w:sz w:val="20"/>
      <w:szCs w:val="20"/>
      <w:lang w:eastAsia="ru-RU"/>
    </w:rPr>
  </w:style>
  <w:style w:type="paragraph" w:customStyle="1" w:styleId="xl126">
    <w:name w:val="xl126"/>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7">
    <w:name w:val="xl127"/>
    <w:basedOn w:val="a2"/>
    <w:rsid w:val="000C2A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8">
    <w:name w:val="xl128"/>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9">
    <w:name w:val="xl129"/>
    <w:basedOn w:val="a2"/>
    <w:rsid w:val="000C2A4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0">
    <w:name w:val="xl130"/>
    <w:basedOn w:val="a2"/>
    <w:rsid w:val="000C2A4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1">
    <w:name w:val="xl131"/>
    <w:basedOn w:val="a2"/>
    <w:rsid w:val="000C2A4C"/>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2">
    <w:name w:val="xl132"/>
    <w:basedOn w:val="a2"/>
    <w:rsid w:val="000C2A4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3">
    <w:name w:val="xl133"/>
    <w:basedOn w:val="a2"/>
    <w:rsid w:val="000C2A4C"/>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34">
    <w:name w:val="xl134"/>
    <w:basedOn w:val="a2"/>
    <w:rsid w:val="000C2A4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5">
    <w:name w:val="xl135"/>
    <w:basedOn w:val="a2"/>
    <w:rsid w:val="000C2A4C"/>
    <w:pPr>
      <w:pBdr>
        <w:top w:val="single" w:sz="4" w:space="0" w:color="auto"/>
        <w:left w:val="single" w:sz="4" w:space="0" w:color="auto"/>
        <w:bottom w:val="single" w:sz="4" w:space="0" w:color="auto"/>
      </w:pBdr>
      <w:shd w:val="clear" w:color="000000" w:fill="DAEEF3"/>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ru-RU"/>
    </w:rPr>
  </w:style>
  <w:style w:type="paragraph" w:customStyle="1" w:styleId="xl136">
    <w:name w:val="xl136"/>
    <w:basedOn w:val="a2"/>
    <w:rsid w:val="000C2A4C"/>
    <w:pPr>
      <w:pBdr>
        <w:top w:val="single" w:sz="4" w:space="0" w:color="auto"/>
        <w:bottom w:val="single" w:sz="4" w:space="0" w:color="auto"/>
      </w:pBdr>
      <w:shd w:val="clear" w:color="000000" w:fill="DAEEF3"/>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ru-RU"/>
    </w:rPr>
  </w:style>
  <w:style w:type="paragraph" w:customStyle="1" w:styleId="xl137">
    <w:name w:val="xl137"/>
    <w:basedOn w:val="a2"/>
    <w:rsid w:val="000C2A4C"/>
    <w:pPr>
      <w:pBdr>
        <w:top w:val="single" w:sz="4" w:space="0" w:color="auto"/>
        <w:bottom w:val="single" w:sz="4" w:space="0" w:color="auto"/>
        <w:right w:val="single" w:sz="4" w:space="0" w:color="auto"/>
      </w:pBdr>
      <w:shd w:val="clear" w:color="000000" w:fill="DAEEF3"/>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ru-RU"/>
    </w:rPr>
  </w:style>
  <w:style w:type="numbering" w:customStyle="1" w:styleId="75">
    <w:name w:val="Нет списка7"/>
    <w:next w:val="a5"/>
    <w:uiPriority w:val="99"/>
    <w:semiHidden/>
    <w:unhideWhenUsed/>
    <w:rsid w:val="000C2A4C"/>
  </w:style>
  <w:style w:type="table" w:customStyle="1" w:styleId="59">
    <w:name w:val="Сетка таблицы5"/>
    <w:basedOn w:val="a4"/>
    <w:next w:val="ae"/>
    <w:uiPriority w:val="39"/>
    <w:rsid w:val="000C2A4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r">
    <w:name w:val="Numbered_r"/>
    <w:basedOn w:val="a2"/>
    <w:rsid w:val="000C2A4C"/>
    <w:pPr>
      <w:tabs>
        <w:tab w:val="num" w:pos="2367"/>
      </w:tabs>
      <w:spacing w:after="240" w:line="240" w:lineRule="auto"/>
      <w:ind w:left="2367" w:hanging="567"/>
    </w:pPr>
    <w:rPr>
      <w:rFonts w:ascii="Times New Roman" w:eastAsia="Times New Roman" w:hAnsi="Times New Roman" w:cs="Times New Roman"/>
      <w:sz w:val="20"/>
      <w:szCs w:val="20"/>
    </w:rPr>
  </w:style>
  <w:style w:type="numbering" w:customStyle="1" w:styleId="85">
    <w:name w:val="Нет списка8"/>
    <w:next w:val="a5"/>
    <w:uiPriority w:val="99"/>
    <w:semiHidden/>
    <w:unhideWhenUsed/>
    <w:rsid w:val="000C2A4C"/>
  </w:style>
  <w:style w:type="table" w:customStyle="1" w:styleId="TableNormal3">
    <w:name w:val="Table Normal3"/>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numbering" w:customStyle="1" w:styleId="4b">
    <w:name w:val="С числами4"/>
    <w:rsid w:val="000C2A4C"/>
  </w:style>
  <w:style w:type="numbering" w:customStyle="1" w:styleId="4c">
    <w:name w:val="Пункты4"/>
    <w:rsid w:val="000C2A4C"/>
  </w:style>
  <w:style w:type="table" w:customStyle="1" w:styleId="67">
    <w:name w:val="Сетка таблицы6"/>
    <w:basedOn w:val="a4"/>
    <w:next w:val="ae"/>
    <w:uiPriority w:val="39"/>
    <w:rsid w:val="000C2A4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
    <w:name w:val="С числами13"/>
    <w:rsid w:val="000C2A4C"/>
  </w:style>
  <w:style w:type="numbering" w:customStyle="1" w:styleId="135">
    <w:name w:val="Пункты13"/>
    <w:rsid w:val="000C2A4C"/>
  </w:style>
  <w:style w:type="table" w:customStyle="1" w:styleId="TableNormal13">
    <w:name w:val="Table Normal13"/>
    <w:rsid w:val="000C2A4C"/>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customStyle="1" w:styleId="5a">
    <w:name w:val="5"/>
    <w:basedOn w:val="a2"/>
    <w:next w:val="af9"/>
    <w:uiPriority w:val="99"/>
    <w:qFormat/>
    <w:rsid w:val="000C2A4C"/>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fa">
    <w:name w:val="Обычный (веб) Знак"/>
    <w:aliases w:val="Обычный (Web) Знак,Обычный (веб) Знак Знак Знак,Обычный (Web) Знак Знак Знак Знак"/>
    <w:link w:val="af9"/>
    <w:uiPriority w:val="99"/>
    <w:rsid w:val="000C2A4C"/>
    <w:rPr>
      <w:rFonts w:ascii="Times New Roman" w:eastAsia="Times New Roman" w:hAnsi="Times New Roman" w:cs="Times New Roman"/>
      <w:sz w:val="24"/>
      <w:szCs w:val="24"/>
      <w:lang w:eastAsia="ru-RU"/>
    </w:rPr>
  </w:style>
  <w:style w:type="table" w:customStyle="1" w:styleId="76">
    <w:name w:val="Сетка таблицы7"/>
    <w:basedOn w:val="a4"/>
    <w:next w:val="ae"/>
    <w:uiPriority w:val="39"/>
    <w:rsid w:val="000C2A4C"/>
    <w:pPr>
      <w:spacing w:after="0" w:line="240" w:lineRule="auto"/>
    </w:pPr>
    <w:rPr>
      <w:kern w:val="2"/>
      <w:sz w:val="24"/>
      <w:szCs w:val="24"/>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Сетка таблицы8"/>
    <w:basedOn w:val="a4"/>
    <w:next w:val="ae"/>
    <w:uiPriority w:val="39"/>
    <w:rsid w:val="000C2A4C"/>
    <w:pPr>
      <w:spacing w:after="0" w:line="240" w:lineRule="auto"/>
    </w:pPr>
    <w:rPr>
      <w:kern w:val="2"/>
      <w:sz w:val="24"/>
      <w:szCs w:val="24"/>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5">
    <w:name w:val="Абзац списка3"/>
    <w:rsid w:val="000C2A4C"/>
    <w:pPr>
      <w:suppressAutoHyphens/>
      <w:spacing w:after="0" w:line="240" w:lineRule="auto"/>
      <w:ind w:left="720"/>
    </w:pPr>
    <w:rPr>
      <w:rFonts w:ascii="Times New Roman" w:eastAsia="Arial Unicode MS" w:hAnsi="Times New Roman" w:cs="Arial Unicode MS"/>
      <w:color w:val="000000"/>
      <w:sz w:val="24"/>
      <w:szCs w:val="24"/>
      <w:u w:color="000000"/>
      <w:lang w:eastAsia="ar-SA"/>
    </w:rPr>
  </w:style>
  <w:style w:type="character" w:customStyle="1" w:styleId="blk">
    <w:name w:val="blk"/>
    <w:basedOn w:val="a3"/>
    <w:rsid w:val="000C2A4C"/>
    <w:rPr>
      <w:rFonts w:cs="Times New Roman"/>
    </w:rPr>
  </w:style>
  <w:style w:type="paragraph" w:customStyle="1" w:styleId="s1">
    <w:name w:val="s_1"/>
    <w:basedOn w:val="a2"/>
    <w:rsid w:val="000C2A4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68">
    <w:name w:val="6"/>
    <w:basedOn w:val="a2"/>
    <w:next w:val="af9"/>
    <w:uiPriority w:val="99"/>
    <w:rsid w:val="000C2A4C"/>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f3">
    <w:name w:val="Неразрешенное упоминание2"/>
    <w:basedOn w:val="a3"/>
    <w:uiPriority w:val="99"/>
    <w:semiHidden/>
    <w:unhideWhenUsed/>
    <w:rsid w:val="000C2A4C"/>
    <w:rPr>
      <w:color w:val="605E5C"/>
      <w:shd w:val="clear" w:color="auto" w:fill="E1DFDD"/>
    </w:rPr>
  </w:style>
  <w:style w:type="paragraph" w:customStyle="1" w:styleId="3">
    <w:name w:val="[Ростех] Наименование Подраздела (Уровень 3)"/>
    <w:uiPriority w:val="99"/>
    <w:qFormat/>
    <w:rsid w:val="00EC6CF2"/>
    <w:pPr>
      <w:keepNext/>
      <w:keepLines/>
      <w:numPr>
        <w:ilvl w:val="1"/>
        <w:numId w:val="9"/>
      </w:numPr>
      <w:suppressAutoHyphens/>
      <w:spacing w:before="240" w:after="0" w:line="240" w:lineRule="auto"/>
      <w:outlineLvl w:val="2"/>
    </w:pPr>
    <w:rPr>
      <w:rFonts w:ascii="Proxima Nova ExCn Rg" w:eastAsia="Times New Roman" w:hAnsi="Proxima Nova ExCn Rg" w:cs="Times New Roman"/>
      <w:b/>
      <w:sz w:val="28"/>
      <w:szCs w:val="28"/>
      <w:lang w:eastAsia="ru-RU"/>
    </w:rPr>
  </w:style>
  <w:style w:type="paragraph" w:customStyle="1" w:styleId="2">
    <w:name w:val="[Ростех] Наименование Раздела (Уровень 2)"/>
    <w:uiPriority w:val="99"/>
    <w:qFormat/>
    <w:rsid w:val="00EC6CF2"/>
    <w:pPr>
      <w:keepNext/>
      <w:keepLines/>
      <w:numPr>
        <w:numId w:val="9"/>
      </w:numPr>
      <w:suppressAutoHyphens/>
      <w:spacing w:before="240" w:after="0" w:line="240" w:lineRule="auto"/>
      <w:jc w:val="center"/>
      <w:outlineLvl w:val="1"/>
    </w:pPr>
    <w:rPr>
      <w:rFonts w:ascii="Proxima Nova ExCn Rg" w:eastAsia="Times New Roman" w:hAnsi="Proxima Nova ExCn Rg" w:cs="Times New Roman"/>
      <w:b/>
      <w:sz w:val="28"/>
      <w:szCs w:val="28"/>
      <w:lang w:eastAsia="ru-RU"/>
    </w:rPr>
  </w:style>
  <w:style w:type="paragraph" w:customStyle="1" w:styleId="a">
    <w:name w:val="[Ростех] Простой текст (Без уровня)"/>
    <w:link w:val="afffd"/>
    <w:uiPriority w:val="99"/>
    <w:qFormat/>
    <w:rsid w:val="00EC6CF2"/>
    <w:pPr>
      <w:numPr>
        <w:ilvl w:val="5"/>
        <w:numId w:val="9"/>
      </w:numPr>
      <w:suppressAutoHyphens/>
      <w:spacing w:before="120" w:after="0" w:line="240" w:lineRule="auto"/>
      <w:jc w:val="both"/>
    </w:pPr>
    <w:rPr>
      <w:rFonts w:ascii="Proxima Nova ExCn Rg" w:eastAsia="Times New Roman" w:hAnsi="Proxima Nova ExCn Rg" w:cs="Times New Roman"/>
      <w:sz w:val="28"/>
      <w:szCs w:val="28"/>
      <w:lang w:eastAsia="ru-RU"/>
    </w:rPr>
  </w:style>
  <w:style w:type="paragraph" w:customStyle="1" w:styleId="5">
    <w:name w:val="[Ростех] Текст Подпункта (Уровень 5)"/>
    <w:uiPriority w:val="99"/>
    <w:qFormat/>
    <w:rsid w:val="00EC6CF2"/>
    <w:pPr>
      <w:numPr>
        <w:ilvl w:val="3"/>
        <w:numId w:val="9"/>
      </w:numPr>
      <w:suppressAutoHyphens/>
      <w:spacing w:before="120" w:after="0" w:line="240" w:lineRule="auto"/>
      <w:jc w:val="both"/>
      <w:outlineLvl w:val="4"/>
    </w:pPr>
    <w:rPr>
      <w:rFonts w:ascii="Proxima Nova ExCn Rg" w:eastAsia="Times New Roman" w:hAnsi="Proxima Nova ExCn Rg" w:cs="Times New Roman"/>
      <w:sz w:val="28"/>
      <w:szCs w:val="28"/>
      <w:lang w:eastAsia="ru-RU"/>
    </w:rPr>
  </w:style>
  <w:style w:type="paragraph" w:customStyle="1" w:styleId="6">
    <w:name w:val="[Ростех] Текст Подпункта подпункта (Уровень 6)"/>
    <w:uiPriority w:val="99"/>
    <w:qFormat/>
    <w:rsid w:val="00EC6CF2"/>
    <w:pPr>
      <w:numPr>
        <w:ilvl w:val="4"/>
        <w:numId w:val="9"/>
      </w:numPr>
      <w:suppressAutoHyphens/>
      <w:spacing w:before="120" w:after="0" w:line="240" w:lineRule="auto"/>
      <w:jc w:val="both"/>
      <w:outlineLvl w:val="5"/>
    </w:pPr>
    <w:rPr>
      <w:rFonts w:ascii="Proxima Nova ExCn Rg" w:eastAsia="Times New Roman" w:hAnsi="Proxima Nova ExCn Rg" w:cs="Times New Roman"/>
      <w:sz w:val="28"/>
      <w:szCs w:val="28"/>
      <w:lang w:eastAsia="ru-RU"/>
    </w:rPr>
  </w:style>
  <w:style w:type="paragraph" w:customStyle="1" w:styleId="4">
    <w:name w:val="[Ростех] Текст Пункта (Уровень 4)"/>
    <w:uiPriority w:val="99"/>
    <w:qFormat/>
    <w:rsid w:val="00EC6CF2"/>
    <w:pPr>
      <w:numPr>
        <w:ilvl w:val="2"/>
        <w:numId w:val="9"/>
      </w:numPr>
      <w:suppressAutoHyphens/>
      <w:spacing w:before="120" w:after="0" w:line="240" w:lineRule="auto"/>
      <w:jc w:val="both"/>
      <w:outlineLvl w:val="3"/>
    </w:pPr>
    <w:rPr>
      <w:rFonts w:ascii="Proxima Nova ExCn Rg" w:eastAsia="Times New Roman" w:hAnsi="Proxima Nova ExCn Rg" w:cs="Times New Roman"/>
      <w:sz w:val="28"/>
      <w:szCs w:val="28"/>
      <w:lang w:eastAsia="ru-RU"/>
    </w:rPr>
  </w:style>
  <w:style w:type="character" w:customStyle="1" w:styleId="afffd">
    <w:name w:val="[Ростех] Простой текст (Без уровня) Знак"/>
    <w:basedOn w:val="a3"/>
    <w:link w:val="a"/>
    <w:uiPriority w:val="99"/>
    <w:rsid w:val="00EC6CF2"/>
    <w:rPr>
      <w:rFonts w:ascii="Proxima Nova ExCn Rg" w:eastAsia="Times New Roman" w:hAnsi="Proxima Nova ExCn Rg" w:cs="Times New Roman"/>
      <w:sz w:val="28"/>
      <w:szCs w:val="28"/>
      <w:lang w:eastAsia="ru-RU"/>
    </w:rPr>
  </w:style>
  <w:style w:type="numbering" w:customStyle="1" w:styleId="95">
    <w:name w:val="Нет списка9"/>
    <w:next w:val="a5"/>
    <w:uiPriority w:val="99"/>
    <w:semiHidden/>
    <w:unhideWhenUsed/>
    <w:rsid w:val="005E101D"/>
  </w:style>
  <w:style w:type="character" w:customStyle="1" w:styleId="16">
    <w:name w:val="Стиль1 Знак"/>
    <w:basedOn w:val="a3"/>
    <w:link w:val="15"/>
    <w:rsid w:val="005E101D"/>
    <w:rPr>
      <w:rFonts w:ascii="Baltica" w:eastAsia="Times New Roman" w:hAnsi="Baltica" w:cs="Times New Roman"/>
      <w:sz w:val="24"/>
      <w:szCs w:val="20"/>
      <w:lang w:eastAsia="ru-RU"/>
    </w:rPr>
  </w:style>
  <w:style w:type="paragraph" w:customStyle="1" w:styleId="2f4">
    <w:name w:val="Стиль2"/>
    <w:basedOn w:val="af0"/>
    <w:qFormat/>
    <w:rsid w:val="005E101D"/>
    <w:pPr>
      <w:widowControl w:val="0"/>
      <w:spacing w:before="360" w:after="360" w:line="240" w:lineRule="auto"/>
      <w:ind w:left="357" w:hanging="357"/>
      <w:contextualSpacing w:val="0"/>
      <w:jc w:val="center"/>
      <w:outlineLvl w:val="0"/>
    </w:pPr>
    <w:rPr>
      <w:rFonts w:ascii="Times New Roman" w:hAnsi="Times New Roman" w:cs="Times New Roman"/>
      <w:b/>
      <w:sz w:val="28"/>
      <w:szCs w:val="28"/>
    </w:rPr>
  </w:style>
  <w:style w:type="paragraph" w:customStyle="1" w:styleId="3f6">
    <w:name w:val="Стиль3"/>
    <w:basedOn w:val="af0"/>
    <w:qFormat/>
    <w:rsid w:val="005E101D"/>
    <w:pPr>
      <w:widowControl w:val="0"/>
      <w:spacing w:before="240" w:after="120" w:line="240" w:lineRule="auto"/>
      <w:ind w:left="783" w:hanging="357"/>
      <w:contextualSpacing w:val="0"/>
      <w:jc w:val="center"/>
      <w:outlineLvl w:val="0"/>
    </w:pPr>
    <w:rPr>
      <w:rFonts w:ascii="Times New Roman" w:hAnsi="Times New Roman" w:cs="Times New Roman"/>
      <w:b/>
      <w:sz w:val="28"/>
      <w:szCs w:val="28"/>
    </w:rPr>
  </w:style>
  <w:style w:type="character" w:customStyle="1" w:styleId="vertical-middle1">
    <w:name w:val="vertical-middle1"/>
    <w:rsid w:val="005E101D"/>
  </w:style>
  <w:style w:type="character" w:customStyle="1" w:styleId="1f4">
    <w:name w:val="Тема примечания Знак1"/>
    <w:basedOn w:val="af4"/>
    <w:uiPriority w:val="99"/>
    <w:semiHidden/>
    <w:rsid w:val="005E101D"/>
    <w:rPr>
      <w:b/>
      <w:bCs/>
      <w:sz w:val="20"/>
      <w:szCs w:val="20"/>
    </w:rPr>
  </w:style>
  <w:style w:type="paragraph" w:customStyle="1" w:styleId="afffe">
    <w:name w:val="_Основной с красной строки"/>
    <w:basedOn w:val="a2"/>
    <w:qFormat/>
    <w:rsid w:val="005E101D"/>
    <w:pPr>
      <w:spacing w:after="0" w:line="360" w:lineRule="exact"/>
      <w:ind w:firstLine="709"/>
      <w:jc w:val="right"/>
    </w:pPr>
    <w:rPr>
      <w:rFonts w:ascii="Times New Roman" w:eastAsia="Times New Roman" w:hAnsi="Times New Roman" w:cs="Times New Roman"/>
      <w:sz w:val="24"/>
      <w:szCs w:val="24"/>
      <w:lang w:eastAsia="ru-RU"/>
    </w:rPr>
  </w:style>
  <w:style w:type="paragraph" w:customStyle="1" w:styleId="xmsonormal">
    <w:name w:val="x_msonormal"/>
    <w:basedOn w:val="a2"/>
    <w:rsid w:val="005E10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2"/>
    <w:uiPriority w:val="1"/>
    <w:qFormat/>
    <w:rsid w:val="00E964FF"/>
    <w:pPr>
      <w:widowControl w:val="0"/>
      <w:autoSpaceDE w:val="0"/>
      <w:autoSpaceDN w:val="0"/>
      <w:spacing w:after="0" w:line="240" w:lineRule="auto"/>
      <w:ind w:left="30"/>
    </w:pPr>
    <w:rPr>
      <w:rFonts w:ascii="Times New Roman" w:eastAsia="Times New Roman" w:hAnsi="Times New Roman" w:cs="Times New Roman"/>
    </w:rPr>
  </w:style>
  <w:style w:type="character" w:customStyle="1" w:styleId="3f7">
    <w:name w:val="Неразрешенное упоминание3"/>
    <w:basedOn w:val="a3"/>
    <w:uiPriority w:val="99"/>
    <w:semiHidden/>
    <w:unhideWhenUsed/>
    <w:rsid w:val="00780EA6"/>
    <w:rPr>
      <w:color w:val="605E5C"/>
      <w:shd w:val="clear" w:color="auto" w:fill="E1DFDD"/>
    </w:rPr>
  </w:style>
  <w:style w:type="character" w:customStyle="1" w:styleId="affff">
    <w:name w:val="Сноска_"/>
    <w:basedOn w:val="a3"/>
    <w:link w:val="affff0"/>
    <w:rsid w:val="00780EA6"/>
    <w:rPr>
      <w:rFonts w:ascii="Times New Roman" w:eastAsia="Times New Roman" w:hAnsi="Times New Roman" w:cs="Times New Roman"/>
      <w:sz w:val="28"/>
      <w:szCs w:val="28"/>
      <w:shd w:val="clear" w:color="auto" w:fill="FFFFFF"/>
    </w:rPr>
  </w:style>
  <w:style w:type="character" w:customStyle="1" w:styleId="3pt">
    <w:name w:val="Сноска + Интервал 3 pt"/>
    <w:basedOn w:val="affff"/>
    <w:rsid w:val="00780EA6"/>
    <w:rPr>
      <w:rFonts w:ascii="Times New Roman" w:eastAsia="Times New Roman" w:hAnsi="Times New Roman" w:cs="Times New Roman"/>
      <w:color w:val="000000"/>
      <w:spacing w:val="70"/>
      <w:w w:val="100"/>
      <w:position w:val="0"/>
      <w:sz w:val="28"/>
      <w:szCs w:val="28"/>
      <w:shd w:val="clear" w:color="auto" w:fill="FFFFFF"/>
      <w:lang w:val="ru-RU" w:eastAsia="ru-RU" w:bidi="ru-RU"/>
    </w:rPr>
  </w:style>
  <w:style w:type="character" w:customStyle="1" w:styleId="2f5">
    <w:name w:val="Сноска (2)_"/>
    <w:basedOn w:val="a3"/>
    <w:link w:val="2f6"/>
    <w:rsid w:val="00780EA6"/>
    <w:rPr>
      <w:rFonts w:ascii="Times New Roman" w:eastAsia="Times New Roman" w:hAnsi="Times New Roman" w:cs="Times New Roman"/>
      <w:b/>
      <w:bCs/>
      <w:spacing w:val="-10"/>
      <w:sz w:val="28"/>
      <w:szCs w:val="28"/>
      <w:shd w:val="clear" w:color="auto" w:fill="FFFFFF"/>
    </w:rPr>
  </w:style>
  <w:style w:type="character" w:customStyle="1" w:styleId="20pt">
    <w:name w:val="Сноска (2) + Не полужирный;Интервал 0 pt"/>
    <w:basedOn w:val="2f5"/>
    <w:rsid w:val="00780EA6"/>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character" w:customStyle="1" w:styleId="30pt">
    <w:name w:val="Основной текст (3) + Не полужирный;Интервал 0 pt"/>
    <w:basedOn w:val="3a"/>
    <w:rsid w:val="00780EA6"/>
    <w:rPr>
      <w:rFonts w:ascii="Times New Roman" w:eastAsia="Times New Roman" w:hAnsi="Times New Roman" w:cs="Times New Roman"/>
      <w:b/>
      <w:bCs/>
      <w:i w:val="0"/>
      <w:iCs w:val="0"/>
      <w:smallCaps w:val="0"/>
      <w:strike w:val="0"/>
      <w:color w:val="000000"/>
      <w:spacing w:val="0"/>
      <w:w w:val="100"/>
      <w:position w:val="0"/>
      <w:sz w:val="28"/>
      <w:szCs w:val="28"/>
      <w:shd w:val="clear" w:color="auto" w:fill="FFFFFF"/>
      <w:lang w:val="ru-RU" w:eastAsia="ru-RU" w:bidi="ru-RU"/>
    </w:rPr>
  </w:style>
  <w:style w:type="character" w:customStyle="1" w:styleId="20pt0">
    <w:name w:val="Основной текст (2) + Полужирный;Интервал 0 pt"/>
    <w:basedOn w:val="2a"/>
    <w:rsid w:val="00780EA6"/>
    <w:rPr>
      <w:rFonts w:ascii="Times New Roman" w:eastAsia="Times New Roman" w:hAnsi="Times New Roman" w:cs="Times New Roman"/>
      <w:b/>
      <w:bCs/>
      <w:i w:val="0"/>
      <w:iCs w:val="0"/>
      <w:smallCaps w:val="0"/>
      <w:strike w:val="0"/>
      <w:color w:val="000000"/>
      <w:spacing w:val="-10"/>
      <w:w w:val="100"/>
      <w:position w:val="0"/>
      <w:sz w:val="28"/>
      <w:szCs w:val="28"/>
      <w:u w:val="none"/>
      <w:shd w:val="clear" w:color="auto" w:fill="FFFFFF"/>
      <w:lang w:val="ru-RU" w:eastAsia="ru-RU" w:bidi="ru-RU"/>
    </w:rPr>
  </w:style>
  <w:style w:type="character" w:customStyle="1" w:styleId="affff1">
    <w:name w:val="Оглавление_"/>
    <w:basedOn w:val="a3"/>
    <w:link w:val="affff2"/>
    <w:rsid w:val="00780EA6"/>
    <w:rPr>
      <w:rFonts w:ascii="Times New Roman" w:eastAsia="Times New Roman" w:hAnsi="Times New Roman" w:cs="Times New Roman"/>
      <w:sz w:val="28"/>
      <w:szCs w:val="28"/>
      <w:shd w:val="clear" w:color="auto" w:fill="FFFFFF"/>
    </w:rPr>
  </w:style>
  <w:style w:type="character" w:customStyle="1" w:styleId="23pt">
    <w:name w:val="Основной текст (2) + Интервал 3 pt"/>
    <w:basedOn w:val="2a"/>
    <w:rsid w:val="00780EA6"/>
    <w:rPr>
      <w:rFonts w:ascii="Times New Roman" w:eastAsia="Times New Roman" w:hAnsi="Times New Roman" w:cs="Times New Roman"/>
      <w:b w:val="0"/>
      <w:bCs w:val="0"/>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214pt">
    <w:name w:val="Основной текст (2) + Интервал 14 pt"/>
    <w:basedOn w:val="2a"/>
    <w:rsid w:val="00780EA6"/>
    <w:rPr>
      <w:rFonts w:ascii="Times New Roman" w:eastAsia="Times New Roman" w:hAnsi="Times New Roman" w:cs="Times New Roman"/>
      <w:b w:val="0"/>
      <w:bCs w:val="0"/>
      <w:i w:val="0"/>
      <w:iCs w:val="0"/>
      <w:smallCaps w:val="0"/>
      <w:strike w:val="0"/>
      <w:color w:val="000000"/>
      <w:spacing w:val="280"/>
      <w:w w:val="100"/>
      <w:position w:val="0"/>
      <w:sz w:val="28"/>
      <w:szCs w:val="28"/>
      <w:u w:val="none"/>
      <w:shd w:val="clear" w:color="auto" w:fill="FFFFFF"/>
      <w:lang w:val="ru-RU" w:eastAsia="ru-RU" w:bidi="ru-RU"/>
    </w:rPr>
  </w:style>
  <w:style w:type="character" w:customStyle="1" w:styleId="219pt">
    <w:name w:val="Основной текст (2) + Интервал 19 pt"/>
    <w:basedOn w:val="2a"/>
    <w:rsid w:val="00780EA6"/>
    <w:rPr>
      <w:rFonts w:ascii="Times New Roman" w:eastAsia="Times New Roman" w:hAnsi="Times New Roman" w:cs="Times New Roman"/>
      <w:b w:val="0"/>
      <w:bCs w:val="0"/>
      <w:i w:val="0"/>
      <w:iCs w:val="0"/>
      <w:smallCaps w:val="0"/>
      <w:strike w:val="0"/>
      <w:color w:val="000000"/>
      <w:spacing w:val="390"/>
      <w:w w:val="100"/>
      <w:position w:val="0"/>
      <w:sz w:val="28"/>
      <w:szCs w:val="28"/>
      <w:u w:val="none"/>
      <w:shd w:val="clear" w:color="auto" w:fill="FFFFFF"/>
      <w:lang w:val="ru-RU" w:eastAsia="ru-RU" w:bidi="ru-RU"/>
    </w:rPr>
  </w:style>
  <w:style w:type="character" w:customStyle="1" w:styleId="217pt">
    <w:name w:val="Основной текст (2) + Интервал 17 pt"/>
    <w:basedOn w:val="2a"/>
    <w:rsid w:val="00780EA6"/>
    <w:rPr>
      <w:rFonts w:ascii="Times New Roman" w:eastAsia="Times New Roman" w:hAnsi="Times New Roman" w:cs="Times New Roman"/>
      <w:b w:val="0"/>
      <w:bCs w:val="0"/>
      <w:i w:val="0"/>
      <w:iCs w:val="0"/>
      <w:smallCaps w:val="0"/>
      <w:strike w:val="0"/>
      <w:color w:val="000000"/>
      <w:spacing w:val="340"/>
      <w:w w:val="100"/>
      <w:position w:val="0"/>
      <w:sz w:val="28"/>
      <w:szCs w:val="28"/>
      <w:u w:val="none"/>
      <w:shd w:val="clear" w:color="auto" w:fill="FFFFFF"/>
      <w:lang w:val="ru-RU" w:eastAsia="ru-RU" w:bidi="ru-RU"/>
    </w:rPr>
  </w:style>
  <w:style w:type="character" w:customStyle="1" w:styleId="3pt0">
    <w:name w:val="Оглавление + Интервал 3 pt"/>
    <w:basedOn w:val="affff1"/>
    <w:rsid w:val="00780EA6"/>
    <w:rPr>
      <w:rFonts w:ascii="Times New Roman" w:eastAsia="Times New Roman" w:hAnsi="Times New Roman" w:cs="Times New Roman"/>
      <w:color w:val="000000"/>
      <w:spacing w:val="70"/>
      <w:w w:val="100"/>
      <w:position w:val="0"/>
      <w:sz w:val="28"/>
      <w:szCs w:val="28"/>
      <w:shd w:val="clear" w:color="auto" w:fill="FFFFFF"/>
      <w:lang w:val="ru-RU" w:eastAsia="ru-RU" w:bidi="ru-RU"/>
    </w:rPr>
  </w:style>
  <w:style w:type="character" w:customStyle="1" w:styleId="2Exact">
    <w:name w:val="Основной текст (2) Exact"/>
    <w:basedOn w:val="a3"/>
    <w:rsid w:val="00780EA6"/>
    <w:rPr>
      <w:rFonts w:ascii="Times New Roman" w:eastAsia="Times New Roman" w:hAnsi="Times New Roman" w:cs="Times New Roman"/>
      <w:b w:val="0"/>
      <w:bCs w:val="0"/>
      <w:i w:val="0"/>
      <w:iCs w:val="0"/>
      <w:smallCaps w:val="0"/>
      <w:strike w:val="0"/>
      <w:sz w:val="28"/>
      <w:szCs w:val="28"/>
      <w:u w:val="none"/>
    </w:rPr>
  </w:style>
  <w:style w:type="character" w:customStyle="1" w:styleId="10pt">
    <w:name w:val="Заголовок №1 + Не полужирный;Интервал 0 pt"/>
    <w:basedOn w:val="1f"/>
    <w:rsid w:val="00780EA6"/>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character" w:customStyle="1" w:styleId="26pt">
    <w:name w:val="Основной текст (2) + Интервал 6 pt"/>
    <w:basedOn w:val="2a"/>
    <w:rsid w:val="00780EA6"/>
    <w:rPr>
      <w:rFonts w:ascii="Times New Roman" w:eastAsia="Times New Roman" w:hAnsi="Times New Roman" w:cs="Times New Roman"/>
      <w:b w:val="0"/>
      <w:bCs w:val="0"/>
      <w:i w:val="0"/>
      <w:iCs w:val="0"/>
      <w:smallCaps w:val="0"/>
      <w:strike w:val="0"/>
      <w:color w:val="000000"/>
      <w:spacing w:val="130"/>
      <w:w w:val="100"/>
      <w:position w:val="0"/>
      <w:sz w:val="28"/>
      <w:szCs w:val="28"/>
      <w:u w:val="none"/>
      <w:shd w:val="clear" w:color="auto" w:fill="FFFFFF"/>
      <w:lang w:val="ru-RU" w:eastAsia="ru-RU" w:bidi="ru-RU"/>
    </w:rPr>
  </w:style>
  <w:style w:type="character" w:customStyle="1" w:styleId="22pt">
    <w:name w:val="Основной текст (2) + Интервал 2 pt"/>
    <w:basedOn w:val="2a"/>
    <w:rsid w:val="00780EA6"/>
    <w:rPr>
      <w:rFonts w:ascii="Times New Roman" w:eastAsia="Times New Roman" w:hAnsi="Times New Roman" w:cs="Times New Roman"/>
      <w:b w:val="0"/>
      <w:bCs w:val="0"/>
      <w:i w:val="0"/>
      <w:iCs w:val="0"/>
      <w:smallCaps w:val="0"/>
      <w:strike w:val="0"/>
      <w:color w:val="000000"/>
      <w:spacing w:val="40"/>
      <w:w w:val="100"/>
      <w:position w:val="0"/>
      <w:sz w:val="28"/>
      <w:szCs w:val="28"/>
      <w:u w:val="none"/>
      <w:shd w:val="clear" w:color="auto" w:fill="FFFFFF"/>
      <w:lang w:val="ru-RU" w:eastAsia="ru-RU" w:bidi="ru-RU"/>
    </w:rPr>
  </w:style>
  <w:style w:type="paragraph" w:customStyle="1" w:styleId="affff0">
    <w:name w:val="Сноска"/>
    <w:basedOn w:val="a2"/>
    <w:link w:val="affff"/>
    <w:rsid w:val="00780EA6"/>
    <w:pPr>
      <w:widowControl w:val="0"/>
      <w:shd w:val="clear" w:color="auto" w:fill="FFFFFF"/>
      <w:spacing w:after="0" w:line="288" w:lineRule="exact"/>
      <w:jc w:val="both"/>
    </w:pPr>
    <w:rPr>
      <w:rFonts w:ascii="Times New Roman" w:eastAsia="Times New Roman" w:hAnsi="Times New Roman" w:cs="Times New Roman"/>
      <w:sz w:val="28"/>
      <w:szCs w:val="28"/>
    </w:rPr>
  </w:style>
  <w:style w:type="paragraph" w:customStyle="1" w:styleId="2f6">
    <w:name w:val="Сноска (2)"/>
    <w:basedOn w:val="a2"/>
    <w:link w:val="2f5"/>
    <w:rsid w:val="00780EA6"/>
    <w:pPr>
      <w:widowControl w:val="0"/>
      <w:shd w:val="clear" w:color="auto" w:fill="FFFFFF"/>
      <w:spacing w:after="0" w:line="288" w:lineRule="exact"/>
      <w:jc w:val="both"/>
    </w:pPr>
    <w:rPr>
      <w:rFonts w:ascii="Times New Roman" w:eastAsia="Times New Roman" w:hAnsi="Times New Roman" w:cs="Times New Roman"/>
      <w:b/>
      <w:bCs/>
      <w:spacing w:val="-10"/>
      <w:sz w:val="28"/>
      <w:szCs w:val="28"/>
    </w:rPr>
  </w:style>
  <w:style w:type="paragraph" w:customStyle="1" w:styleId="affff2">
    <w:name w:val="Оглавление"/>
    <w:basedOn w:val="a2"/>
    <w:link w:val="affff1"/>
    <w:rsid w:val="00780EA6"/>
    <w:pPr>
      <w:widowControl w:val="0"/>
      <w:shd w:val="clear" w:color="auto" w:fill="FFFFFF"/>
      <w:spacing w:after="60" w:line="0" w:lineRule="atLeast"/>
      <w:jc w:val="both"/>
    </w:pPr>
    <w:rPr>
      <w:rFonts w:ascii="Times New Roman" w:eastAsia="Times New Roman" w:hAnsi="Times New Roman" w:cs="Times New Roman"/>
      <w:sz w:val="28"/>
      <w:szCs w:val="28"/>
    </w:rPr>
  </w:style>
  <w:style w:type="character" w:customStyle="1" w:styleId="Bodytext2">
    <w:name w:val="Body text (2)_"/>
    <w:basedOn w:val="a3"/>
    <w:link w:val="Bodytext20"/>
    <w:rsid w:val="00780EA6"/>
    <w:rPr>
      <w:rFonts w:ascii="Times New Roman" w:eastAsia="Times New Roman" w:hAnsi="Times New Roman" w:cs="Times New Roman"/>
      <w:sz w:val="28"/>
      <w:szCs w:val="28"/>
      <w:shd w:val="clear" w:color="auto" w:fill="FFFFFF"/>
    </w:rPr>
  </w:style>
  <w:style w:type="paragraph" w:customStyle="1" w:styleId="Bodytext20">
    <w:name w:val="Body text (2)"/>
    <w:basedOn w:val="a2"/>
    <w:link w:val="Bodytext2"/>
    <w:rsid w:val="00780EA6"/>
    <w:pPr>
      <w:widowControl w:val="0"/>
      <w:shd w:val="clear" w:color="auto" w:fill="FFFFFF"/>
      <w:spacing w:before="240" w:after="0" w:line="288" w:lineRule="exact"/>
      <w:jc w:val="both"/>
    </w:pPr>
    <w:rPr>
      <w:rFonts w:ascii="Times New Roman" w:eastAsia="Times New Roman" w:hAnsi="Times New Roman" w:cs="Times New Roman"/>
      <w:sz w:val="28"/>
      <w:szCs w:val="28"/>
    </w:rPr>
  </w:style>
  <w:style w:type="paragraph" w:styleId="2f7">
    <w:name w:val="Body Text First Indent 2"/>
    <w:basedOn w:val="aff5"/>
    <w:link w:val="2f8"/>
    <w:uiPriority w:val="99"/>
    <w:semiHidden/>
    <w:unhideWhenUsed/>
    <w:rsid w:val="00780EA6"/>
    <w:pPr>
      <w:widowControl w:val="0"/>
      <w:spacing w:after="0"/>
      <w:ind w:left="360" w:firstLine="360"/>
      <w:jc w:val="left"/>
    </w:pPr>
    <w:rPr>
      <w:rFonts w:ascii="Microsoft Sans Serif" w:eastAsia="Microsoft Sans Serif" w:hAnsi="Microsoft Sans Serif" w:cs="Microsoft Sans Serif"/>
      <w:color w:val="000000"/>
      <w:lang w:bidi="ru-RU"/>
    </w:rPr>
  </w:style>
  <w:style w:type="character" w:customStyle="1" w:styleId="2f8">
    <w:name w:val="Красная строка 2 Знак"/>
    <w:basedOn w:val="aff6"/>
    <w:link w:val="2f7"/>
    <w:uiPriority w:val="99"/>
    <w:semiHidden/>
    <w:rsid w:val="00780EA6"/>
    <w:rPr>
      <w:rFonts w:ascii="Microsoft Sans Serif" w:eastAsia="Microsoft Sans Serif" w:hAnsi="Microsoft Sans Serif" w:cs="Microsoft Sans Serif"/>
      <w:color w:val="000000"/>
      <w:sz w:val="24"/>
      <w:szCs w:val="24"/>
      <w:u w:color="000000"/>
      <w:lang w:eastAsia="ru-RU" w:bidi="ru-RU"/>
    </w:rPr>
  </w:style>
  <w:style w:type="character" w:customStyle="1" w:styleId="cketop">
    <w:name w:val="cke_top"/>
    <w:basedOn w:val="a3"/>
    <w:rsid w:val="00780EA6"/>
  </w:style>
  <w:style w:type="character" w:customStyle="1" w:styleId="cketoolbox">
    <w:name w:val="cke_toolbox"/>
    <w:basedOn w:val="a3"/>
    <w:rsid w:val="00780EA6"/>
  </w:style>
  <w:style w:type="character" w:customStyle="1" w:styleId="ckebottom">
    <w:name w:val="cke_bottom"/>
    <w:basedOn w:val="a3"/>
    <w:rsid w:val="00780EA6"/>
  </w:style>
  <w:style w:type="character" w:customStyle="1" w:styleId="ckeresizer">
    <w:name w:val="cke_resizer"/>
    <w:basedOn w:val="a3"/>
    <w:rsid w:val="00780EA6"/>
  </w:style>
  <w:style w:type="table" w:customStyle="1" w:styleId="TableNormal">
    <w:name w:val="Table Normal"/>
    <w:uiPriority w:val="2"/>
    <w:unhideWhenUsed/>
    <w:qFormat/>
    <w:rsid w:val="00780EA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xl63">
    <w:name w:val="xl63"/>
    <w:basedOn w:val="a2"/>
    <w:rsid w:val="00780EA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lang w:eastAsia="ru-RU"/>
    </w:rPr>
  </w:style>
  <w:style w:type="paragraph" w:customStyle="1" w:styleId="xl64">
    <w:name w:val="xl64"/>
    <w:basedOn w:val="a2"/>
    <w:rsid w:val="00780EA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eastAsia="ru-RU"/>
    </w:rPr>
  </w:style>
  <w:style w:type="character" w:customStyle="1" w:styleId="2f9">
    <w:name w:val="Колонтитул (2)_"/>
    <w:basedOn w:val="a3"/>
    <w:link w:val="2fa"/>
    <w:rsid w:val="006F6CD9"/>
    <w:rPr>
      <w:rFonts w:ascii="Times New Roman" w:eastAsia="Times New Roman" w:hAnsi="Times New Roman" w:cs="Times New Roman"/>
      <w:sz w:val="20"/>
      <w:szCs w:val="20"/>
      <w:shd w:val="clear" w:color="auto" w:fill="FFFFFF"/>
    </w:rPr>
  </w:style>
  <w:style w:type="paragraph" w:customStyle="1" w:styleId="2fa">
    <w:name w:val="Колонтитул (2)"/>
    <w:basedOn w:val="a2"/>
    <w:link w:val="2f9"/>
    <w:rsid w:val="006F6CD9"/>
    <w:pPr>
      <w:widowControl w:val="0"/>
      <w:shd w:val="clear" w:color="auto" w:fill="FFFFFF"/>
      <w:spacing w:after="0" w:line="240" w:lineRule="auto"/>
    </w:pPr>
    <w:rPr>
      <w:rFonts w:ascii="Times New Roman" w:eastAsia="Times New Roman" w:hAnsi="Times New Roman" w:cs="Times New Roman"/>
      <w:sz w:val="20"/>
      <w:szCs w:val="20"/>
    </w:rPr>
  </w:style>
  <w:style w:type="character" w:customStyle="1" w:styleId="affff3">
    <w:name w:val="Другое_"/>
    <w:basedOn w:val="a3"/>
    <w:link w:val="affff4"/>
    <w:rsid w:val="006F6CD9"/>
    <w:rPr>
      <w:rFonts w:ascii="Times New Roman" w:eastAsia="Times New Roman" w:hAnsi="Times New Roman" w:cs="Times New Roman"/>
      <w:shd w:val="clear" w:color="auto" w:fill="FFFFFF"/>
    </w:rPr>
  </w:style>
  <w:style w:type="paragraph" w:customStyle="1" w:styleId="affff4">
    <w:name w:val="Другое"/>
    <w:basedOn w:val="a2"/>
    <w:link w:val="affff3"/>
    <w:rsid w:val="006F6CD9"/>
    <w:pPr>
      <w:widowControl w:val="0"/>
      <w:shd w:val="clear" w:color="auto" w:fill="FFFFFF"/>
      <w:spacing w:after="220" w:line="240" w:lineRule="auto"/>
    </w:pPr>
    <w:rPr>
      <w:rFonts w:ascii="Times New Roman" w:eastAsia="Times New Roman" w:hAnsi="Times New Roman" w:cs="Times New Roman"/>
    </w:rPr>
  </w:style>
  <w:style w:type="character" w:customStyle="1" w:styleId="4d">
    <w:name w:val="Неразрешенное упоминание4"/>
    <w:basedOn w:val="a3"/>
    <w:uiPriority w:val="99"/>
    <w:semiHidden/>
    <w:unhideWhenUsed/>
    <w:rsid w:val="006F6CD9"/>
    <w:rPr>
      <w:color w:val="605E5C"/>
      <w:shd w:val="clear" w:color="auto" w:fill="E1DFDD"/>
    </w:rPr>
  </w:style>
  <w:style w:type="table" w:customStyle="1" w:styleId="TableNormal4">
    <w:name w:val="Table Normal4"/>
    <w:uiPriority w:val="2"/>
    <w:semiHidden/>
    <w:qFormat/>
    <w:rsid w:val="0022693C"/>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character" w:customStyle="1" w:styleId="docdata">
    <w:name w:val="docdata"/>
    <w:aliases w:val="docy,v5,6178,bqiaagaaeyqcaaagiaiaaam1dgaabsmvaaaaaaaaaaaaaaaaaaaaaaaaaaaaaaaaaaaaaaaaaaaaaaaaaaaaaaaaaaaaaaaaaaaaaaaaaaaaaaaaaaaaaaaaaaaaaaaaaaaaaaaaaaaaaaaaaaaaaaaaaaaaaaaaaaaaaaaaaaaaaaaaaaaaaaaaaaaaaaaaaaaaaaaaaaaaaaaaaaaaaaaaaaaaaaaaaaaaaaaa"/>
    <w:basedOn w:val="a3"/>
    <w:rsid w:val="00E04A67"/>
  </w:style>
  <w:style w:type="paragraph" w:customStyle="1" w:styleId="14488">
    <w:name w:val="14488"/>
    <w:aliases w:val="bqiaagaaeyqcaaagiaiaaaolnqaabzk1aaaaaaaaaaaaaaaaaaaaaaaaaaaaaaaaaaaaaaaaaaaaaaaaaaaaaaaaaaaaaaaaaaaaaaaaaaaaaaaaaaaaaaaaaaaaaaaaaaaaaaaaaaaaaaaaaaaaaaaaaaaaaaaaaaaaaaaaaaaaaaaaaaaaaaaaaaaaaaaaaaaaaaaaaaaaaaaaaaaaaaaaaaaaaaaaaaaaaaa"/>
    <w:basedOn w:val="a2"/>
    <w:rsid w:val="00E04A6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63149">
    <w:name w:val="63149"/>
    <w:aliases w:val="bqiaagaaeyqcaaagiaiaaaon3waaba7zaaaaaaaaaaaaaaaaaaaaaaaaaaaaaaaaaaaaaaaaaaaaaaaaaaaaaaaaaaaaaaaaaaaaaaaaaaaaaaaaaaaaaaaaaaaaaaaaaaaaaaaaaaaaaaaaaaaaaaaaaaaaaaaaaaaaaaaaaaaaaaaaaaaaaaaaaaaaaaaaaaaaaaaaaaaaaaaaaaaaaaaaaaaaaaaaaaaaaaa"/>
    <w:basedOn w:val="a2"/>
    <w:rsid w:val="00E04A6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6407">
    <w:name w:val="16407"/>
    <w:aliases w:val="bqiaagaaeyqcaaagiaiaaamikwaabv49aaaaaaaaaaaaaaaaaaaaaaaaaaaaaaaaaaaaaaaaaaaaaaaaaaaaaaaaaaaaaaaaaaaaaaaaaaaaaaaaaaaaaaaaaaaaaaaaaaaaaaaaaaaaaaaaaaaaaaaaaaaaaaaaaaaaaaaaaaaaaaaaaaaaaaaaaaaaaaaaaaaaaaaaaaaaaaaaaaaaaaaaaaaaaaaaaaaaaaa"/>
    <w:basedOn w:val="a2"/>
    <w:rsid w:val="00E04A6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6278">
    <w:name w:val="6278"/>
    <w:aliases w:val="bqiaagaaeyqcaaagiaiaaaokdgaabc0vaaaaaaaaaaaaaaaaaaaaaaaaaaaaaaaaaaaaaaaaaaaaaaaaaaaaaaaaaaaaaaaaaaaaaaaaaaaaaaaaaaaaaaaaaaaaaaaaaaaaaaaaaaaaaaaaaaaaaaaaaaaaaaaaaaaaaaaaaaaaaaaaaaaaaaaaaaaaaaaaaaaaaaaaaaaaaaaaaaaaaaaaaaaaaaaaaaaaaaaa"/>
    <w:basedOn w:val="a2"/>
    <w:rsid w:val="00E04A6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706">
    <w:name w:val="1706"/>
    <w:aliases w:val="bqiaagaaeyqcaaagiaiaaapjawaabfedaaaaaaaaaaaaaaaaaaaaaaaaaaaaaaaaaaaaaaaaaaaaaaaaaaaaaaaaaaaaaaaaaaaaaaaaaaaaaaaaaaaaaaaaaaaaaaaaaaaaaaaaaaaaaaaaaaaaaaaaaaaaaaaaaaaaaaaaaaaaaaaaaaaaaaaaaaaaaaaaaaaaaaaaaaaaaaaaaaaaaaaaaaaaaaaaaaaaaaaa"/>
    <w:basedOn w:val="a2"/>
    <w:rsid w:val="00E04A6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589">
    <w:name w:val="1589"/>
    <w:aliases w:val="bqiaagaaeyqcaaagiaiaaanuawaabxwdaaaaaaaaaaaaaaaaaaaaaaaaaaaaaaaaaaaaaaaaaaaaaaaaaaaaaaaaaaaaaaaaaaaaaaaaaaaaaaaaaaaaaaaaaaaaaaaaaaaaaaaaaaaaaaaaaaaaaaaaaaaaaaaaaaaaaaaaaaaaaaaaaaaaaaaaaaaaaaaaaaaaaaaaaaaaaaaaaaaaaaaaaaaaaaaaaaaaaaaa"/>
    <w:basedOn w:val="a2"/>
    <w:rsid w:val="00E04A6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ff5">
    <w:name w:val="caption"/>
    <w:basedOn w:val="a2"/>
    <w:next w:val="a2"/>
    <w:unhideWhenUsed/>
    <w:qFormat/>
    <w:rsid w:val="00E04A67"/>
    <w:pPr>
      <w:spacing w:after="200" w:line="240" w:lineRule="auto"/>
    </w:pPr>
    <w:rPr>
      <w:i/>
      <w:iCs/>
      <w:color w:val="44546A" w:themeColor="text2"/>
      <w:kern w:val="2"/>
      <w:sz w:val="18"/>
      <w:szCs w:val="18"/>
      <w:lang w:val="en-GB"/>
      <w14:ligatures w14:val="standardContextual"/>
    </w:rPr>
  </w:style>
  <w:style w:type="character" w:customStyle="1" w:styleId="feature">
    <w:name w:val="feature"/>
    <w:basedOn w:val="a3"/>
    <w:rsid w:val="00E04A67"/>
  </w:style>
  <w:style w:type="character" w:customStyle="1" w:styleId="5b">
    <w:name w:val="Неразрешенное упоминание5"/>
    <w:basedOn w:val="a3"/>
    <w:uiPriority w:val="99"/>
    <w:semiHidden/>
    <w:unhideWhenUsed/>
    <w:rsid w:val="00E04A67"/>
    <w:rPr>
      <w:color w:val="605E5C"/>
      <w:shd w:val="clear" w:color="auto" w:fill="E1DFDD"/>
    </w:rPr>
  </w:style>
  <w:style w:type="paragraph" w:customStyle="1" w:styleId="ConsDTNormal">
    <w:name w:val="ConsDTNormal"/>
    <w:uiPriority w:val="99"/>
    <w:rsid w:val="00E04A67"/>
    <w:pPr>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styleId="2fb">
    <w:name w:val="Body Text Indent 2"/>
    <w:basedOn w:val="a2"/>
    <w:link w:val="2fc"/>
    <w:unhideWhenUsed/>
    <w:rsid w:val="00E04A67"/>
    <w:pPr>
      <w:autoSpaceDE w:val="0"/>
      <w:autoSpaceDN w:val="0"/>
      <w:spacing w:after="0" w:line="240" w:lineRule="auto"/>
      <w:ind w:firstLine="709"/>
    </w:pPr>
    <w:rPr>
      <w:rFonts w:ascii="Times New Roman" w:eastAsia="Times New Roman" w:hAnsi="Times New Roman" w:cs="Arial"/>
      <w:sz w:val="20"/>
      <w:szCs w:val="20"/>
      <w:lang w:eastAsia="ru-RU"/>
    </w:rPr>
  </w:style>
  <w:style w:type="character" w:customStyle="1" w:styleId="2fc">
    <w:name w:val="Основной текст с отступом 2 Знак"/>
    <w:basedOn w:val="a3"/>
    <w:link w:val="2fb"/>
    <w:rsid w:val="00E04A67"/>
    <w:rPr>
      <w:rFonts w:ascii="Times New Roman" w:eastAsia="Times New Roman" w:hAnsi="Times New Roman" w:cs="Arial"/>
      <w:sz w:val="20"/>
      <w:szCs w:val="20"/>
      <w:lang w:eastAsia="ru-RU"/>
    </w:rPr>
  </w:style>
  <w:style w:type="character" w:customStyle="1" w:styleId="message-time">
    <w:name w:val="message-time"/>
    <w:basedOn w:val="a3"/>
    <w:rsid w:val="00E04A67"/>
    <w:rPr>
      <w:rFonts w:cs="Times New Roman"/>
    </w:rPr>
  </w:style>
  <w:style w:type="paragraph" w:customStyle="1" w:styleId="1f5">
    <w:name w:val="Обычный1"/>
    <w:link w:val="Normal"/>
    <w:rsid w:val="00E04A67"/>
    <w:pPr>
      <w:snapToGrid w:val="0"/>
      <w:spacing w:after="0" w:line="240" w:lineRule="auto"/>
      <w:jc w:val="center"/>
    </w:pPr>
    <w:rPr>
      <w:rFonts w:ascii="Times New Roman" w:eastAsia="Times New Roman" w:hAnsi="Times New Roman" w:cs="Times New Roman"/>
      <w:b/>
      <w:sz w:val="24"/>
      <w:szCs w:val="20"/>
      <w:lang w:eastAsia="ru-RU"/>
    </w:rPr>
  </w:style>
  <w:style w:type="numbering" w:customStyle="1" w:styleId="1">
    <w:name w:val="Импортированный стиль 1"/>
    <w:rsid w:val="00E04A67"/>
    <w:pPr>
      <w:numPr>
        <w:numId w:val="13"/>
      </w:numPr>
    </w:pPr>
  </w:style>
  <w:style w:type="paragraph" w:styleId="2fd">
    <w:name w:val="Quote"/>
    <w:basedOn w:val="a2"/>
    <w:next w:val="a2"/>
    <w:link w:val="2fe"/>
    <w:uiPriority w:val="29"/>
    <w:qFormat/>
    <w:rsid w:val="00E04A67"/>
    <w:pPr>
      <w:spacing w:before="160" w:line="278" w:lineRule="auto"/>
      <w:jc w:val="center"/>
    </w:pPr>
    <w:rPr>
      <w:i/>
      <w:iCs/>
      <w:color w:val="404040" w:themeColor="text1" w:themeTint="BF"/>
      <w:kern w:val="2"/>
      <w:sz w:val="24"/>
      <w:szCs w:val="24"/>
      <w14:ligatures w14:val="standardContextual"/>
    </w:rPr>
  </w:style>
  <w:style w:type="character" w:customStyle="1" w:styleId="2fe">
    <w:name w:val="Цитата 2 Знак"/>
    <w:basedOn w:val="a3"/>
    <w:link w:val="2fd"/>
    <w:uiPriority w:val="29"/>
    <w:rsid w:val="00E04A67"/>
    <w:rPr>
      <w:i/>
      <w:iCs/>
      <w:color w:val="404040" w:themeColor="text1" w:themeTint="BF"/>
      <w:kern w:val="2"/>
      <w:sz w:val="24"/>
      <w:szCs w:val="24"/>
      <w14:ligatures w14:val="standardContextual"/>
    </w:rPr>
  </w:style>
  <w:style w:type="character" w:styleId="affff6">
    <w:name w:val="Intense Emphasis"/>
    <w:basedOn w:val="a3"/>
    <w:uiPriority w:val="21"/>
    <w:qFormat/>
    <w:rsid w:val="00E04A67"/>
    <w:rPr>
      <w:i/>
      <w:iCs/>
      <w:color w:val="2F5496" w:themeColor="accent1" w:themeShade="BF"/>
    </w:rPr>
  </w:style>
  <w:style w:type="paragraph" w:styleId="affff7">
    <w:name w:val="Intense Quote"/>
    <w:basedOn w:val="a2"/>
    <w:next w:val="a2"/>
    <w:link w:val="affff8"/>
    <w:uiPriority w:val="30"/>
    <w:qFormat/>
    <w:rsid w:val="00E04A67"/>
    <w:pPr>
      <w:pBdr>
        <w:top w:val="single" w:sz="4" w:space="10" w:color="2F5496" w:themeColor="accent1" w:themeShade="BF"/>
        <w:bottom w:val="single" w:sz="4" w:space="10" w:color="2F5496" w:themeColor="accent1" w:themeShade="BF"/>
      </w:pBdr>
      <w:spacing w:before="360" w:after="360" w:line="278" w:lineRule="auto"/>
      <w:ind w:left="864" w:right="864"/>
      <w:jc w:val="center"/>
    </w:pPr>
    <w:rPr>
      <w:i/>
      <w:iCs/>
      <w:color w:val="2F5496" w:themeColor="accent1" w:themeShade="BF"/>
      <w:kern w:val="2"/>
      <w:sz w:val="24"/>
      <w:szCs w:val="24"/>
      <w14:ligatures w14:val="standardContextual"/>
    </w:rPr>
  </w:style>
  <w:style w:type="character" w:customStyle="1" w:styleId="affff8">
    <w:name w:val="Выделенная цитата Знак"/>
    <w:basedOn w:val="a3"/>
    <w:link w:val="affff7"/>
    <w:uiPriority w:val="30"/>
    <w:rsid w:val="00E04A67"/>
    <w:rPr>
      <w:i/>
      <w:iCs/>
      <w:color w:val="2F5496" w:themeColor="accent1" w:themeShade="BF"/>
      <w:kern w:val="2"/>
      <w:sz w:val="24"/>
      <w:szCs w:val="24"/>
      <w14:ligatures w14:val="standardContextual"/>
    </w:rPr>
  </w:style>
  <w:style w:type="character" w:styleId="affff9">
    <w:name w:val="Intense Reference"/>
    <w:basedOn w:val="a3"/>
    <w:uiPriority w:val="32"/>
    <w:qFormat/>
    <w:rsid w:val="00E04A67"/>
    <w:rPr>
      <w:b/>
      <w:bCs/>
      <w:smallCaps/>
      <w:color w:val="2F5496" w:themeColor="accent1" w:themeShade="BF"/>
      <w:spacing w:val="5"/>
    </w:rPr>
  </w:style>
  <w:style w:type="paragraph" w:customStyle="1" w:styleId="ConsPlusTitle">
    <w:name w:val="ConsPlusTitle"/>
    <w:rsid w:val="00E04A67"/>
    <w:pPr>
      <w:widowControl w:val="0"/>
      <w:autoSpaceDE w:val="0"/>
      <w:autoSpaceDN w:val="0"/>
      <w:spacing w:after="0" w:line="240" w:lineRule="auto"/>
    </w:pPr>
    <w:rPr>
      <w:rFonts w:ascii="Arial" w:eastAsiaTheme="minorEastAsia" w:hAnsi="Arial" w:cs="Arial"/>
      <w:b/>
      <w:kern w:val="2"/>
      <w:sz w:val="24"/>
      <w:szCs w:val="24"/>
      <w:lang w:eastAsia="ru-RU"/>
      <w14:ligatures w14:val="standardContextual"/>
    </w:rPr>
  </w:style>
  <w:style w:type="paragraph" w:customStyle="1" w:styleId="ConsPlusCell">
    <w:name w:val="ConsPlusCell"/>
    <w:uiPriority w:val="99"/>
    <w:rsid w:val="00E04A67"/>
    <w:pPr>
      <w:widowControl w:val="0"/>
      <w:autoSpaceDE w:val="0"/>
      <w:autoSpaceDN w:val="0"/>
      <w:spacing w:after="0" w:line="240" w:lineRule="auto"/>
    </w:pPr>
    <w:rPr>
      <w:rFonts w:ascii="Courier New" w:eastAsiaTheme="minorEastAsia" w:hAnsi="Courier New" w:cs="Courier New"/>
      <w:kern w:val="2"/>
      <w:sz w:val="20"/>
      <w:szCs w:val="24"/>
      <w:lang w:eastAsia="ru-RU"/>
      <w14:ligatures w14:val="standardContextual"/>
    </w:rPr>
  </w:style>
  <w:style w:type="paragraph" w:customStyle="1" w:styleId="ConsPlusDocList">
    <w:name w:val="ConsPlusDocList"/>
    <w:rsid w:val="00E04A67"/>
    <w:pPr>
      <w:widowControl w:val="0"/>
      <w:autoSpaceDE w:val="0"/>
      <w:autoSpaceDN w:val="0"/>
      <w:spacing w:after="0" w:line="240" w:lineRule="auto"/>
    </w:pPr>
    <w:rPr>
      <w:rFonts w:ascii="Tahoma" w:eastAsiaTheme="minorEastAsia" w:hAnsi="Tahoma" w:cs="Tahoma"/>
      <w:kern w:val="2"/>
      <w:sz w:val="18"/>
      <w:szCs w:val="24"/>
      <w:lang w:eastAsia="ru-RU"/>
      <w14:ligatures w14:val="standardContextual"/>
    </w:rPr>
  </w:style>
  <w:style w:type="paragraph" w:customStyle="1" w:styleId="ConsPlusTitlePage">
    <w:name w:val="ConsPlusTitlePage"/>
    <w:rsid w:val="00E04A67"/>
    <w:pPr>
      <w:widowControl w:val="0"/>
      <w:autoSpaceDE w:val="0"/>
      <w:autoSpaceDN w:val="0"/>
      <w:spacing w:after="0" w:line="240" w:lineRule="auto"/>
    </w:pPr>
    <w:rPr>
      <w:rFonts w:ascii="Tahoma" w:eastAsiaTheme="minorEastAsia" w:hAnsi="Tahoma" w:cs="Tahoma"/>
      <w:kern w:val="2"/>
      <w:sz w:val="20"/>
      <w:szCs w:val="24"/>
      <w:lang w:eastAsia="ru-RU"/>
      <w14:ligatures w14:val="standardContextual"/>
    </w:rPr>
  </w:style>
  <w:style w:type="paragraph" w:customStyle="1" w:styleId="ConsPlusJurTerm">
    <w:name w:val="ConsPlusJurTerm"/>
    <w:rsid w:val="00E04A67"/>
    <w:pPr>
      <w:widowControl w:val="0"/>
      <w:autoSpaceDE w:val="0"/>
      <w:autoSpaceDN w:val="0"/>
      <w:spacing w:after="0" w:line="240" w:lineRule="auto"/>
    </w:pPr>
    <w:rPr>
      <w:rFonts w:ascii="Tahoma" w:eastAsiaTheme="minorEastAsia" w:hAnsi="Tahoma" w:cs="Tahoma"/>
      <w:kern w:val="2"/>
      <w:sz w:val="26"/>
      <w:szCs w:val="24"/>
      <w:lang w:eastAsia="ru-RU"/>
      <w14:ligatures w14:val="standardContextual"/>
    </w:rPr>
  </w:style>
  <w:style w:type="paragraph" w:customStyle="1" w:styleId="ConsPlusTextList">
    <w:name w:val="ConsPlusTextList"/>
    <w:rsid w:val="00E04A67"/>
    <w:pPr>
      <w:widowControl w:val="0"/>
      <w:autoSpaceDE w:val="0"/>
      <w:autoSpaceDN w:val="0"/>
      <w:spacing w:after="0" w:line="240" w:lineRule="auto"/>
    </w:pPr>
    <w:rPr>
      <w:rFonts w:ascii="Times New Roman" w:eastAsiaTheme="minorEastAsia" w:hAnsi="Times New Roman" w:cs="Times New Roman"/>
      <w:kern w:val="2"/>
      <w:sz w:val="24"/>
      <w:szCs w:val="24"/>
      <w:lang w:eastAsia="ru-RU"/>
      <w14:ligatures w14:val="standardContextual"/>
    </w:rPr>
  </w:style>
  <w:style w:type="character" w:customStyle="1" w:styleId="WW8Num1z0">
    <w:name w:val="WW8Num1z0"/>
    <w:rsid w:val="003507C6"/>
    <w:rPr>
      <w:rFonts w:cs="Times New Roman"/>
    </w:rPr>
  </w:style>
  <w:style w:type="character" w:customStyle="1" w:styleId="WW8Num1z1">
    <w:name w:val="WW8Num1z1"/>
    <w:rsid w:val="003507C6"/>
  </w:style>
  <w:style w:type="character" w:customStyle="1" w:styleId="WW8Num1z2">
    <w:name w:val="WW8Num1z2"/>
    <w:rsid w:val="003507C6"/>
  </w:style>
  <w:style w:type="character" w:customStyle="1" w:styleId="WW8Num1z3">
    <w:name w:val="WW8Num1z3"/>
    <w:rsid w:val="003507C6"/>
  </w:style>
  <w:style w:type="character" w:customStyle="1" w:styleId="WW8Num1z4">
    <w:name w:val="WW8Num1z4"/>
    <w:rsid w:val="003507C6"/>
  </w:style>
  <w:style w:type="character" w:customStyle="1" w:styleId="WW8Num1z5">
    <w:name w:val="WW8Num1z5"/>
    <w:rsid w:val="003507C6"/>
  </w:style>
  <w:style w:type="character" w:customStyle="1" w:styleId="WW8Num1z6">
    <w:name w:val="WW8Num1z6"/>
    <w:rsid w:val="003507C6"/>
  </w:style>
  <w:style w:type="character" w:customStyle="1" w:styleId="WW8Num1z7">
    <w:name w:val="WW8Num1z7"/>
    <w:rsid w:val="003507C6"/>
  </w:style>
  <w:style w:type="character" w:customStyle="1" w:styleId="WW8Num1z8">
    <w:name w:val="WW8Num1z8"/>
    <w:rsid w:val="003507C6"/>
  </w:style>
  <w:style w:type="character" w:customStyle="1" w:styleId="WW8Num2z0">
    <w:name w:val="WW8Num2z0"/>
    <w:rsid w:val="003507C6"/>
  </w:style>
  <w:style w:type="character" w:customStyle="1" w:styleId="WW8Num2z1">
    <w:name w:val="WW8Num2z1"/>
    <w:rsid w:val="003507C6"/>
    <w:rPr>
      <w:b/>
      <w:bCs/>
      <w:sz w:val="20"/>
      <w:szCs w:val="20"/>
    </w:rPr>
  </w:style>
  <w:style w:type="character" w:customStyle="1" w:styleId="WW8Num2z2">
    <w:name w:val="WW8Num2z2"/>
    <w:rsid w:val="003507C6"/>
  </w:style>
  <w:style w:type="character" w:customStyle="1" w:styleId="WW8Num2z3">
    <w:name w:val="WW8Num2z3"/>
    <w:rsid w:val="003507C6"/>
  </w:style>
  <w:style w:type="character" w:customStyle="1" w:styleId="WW8Num2z4">
    <w:name w:val="WW8Num2z4"/>
    <w:rsid w:val="003507C6"/>
  </w:style>
  <w:style w:type="character" w:customStyle="1" w:styleId="WW8Num2z5">
    <w:name w:val="WW8Num2z5"/>
    <w:rsid w:val="003507C6"/>
  </w:style>
  <w:style w:type="character" w:customStyle="1" w:styleId="WW8Num2z6">
    <w:name w:val="WW8Num2z6"/>
    <w:rsid w:val="003507C6"/>
  </w:style>
  <w:style w:type="character" w:customStyle="1" w:styleId="WW8Num2z7">
    <w:name w:val="WW8Num2z7"/>
    <w:rsid w:val="003507C6"/>
  </w:style>
  <w:style w:type="character" w:customStyle="1" w:styleId="WW8Num2z8">
    <w:name w:val="WW8Num2z8"/>
    <w:rsid w:val="003507C6"/>
  </w:style>
  <w:style w:type="character" w:customStyle="1" w:styleId="WW8Num3z0">
    <w:name w:val="WW8Num3z0"/>
    <w:rsid w:val="003507C6"/>
    <w:rPr>
      <w:rFonts w:ascii="Symbol" w:hAnsi="Symbol" w:cs="Symbol"/>
    </w:rPr>
  </w:style>
  <w:style w:type="character" w:customStyle="1" w:styleId="WW8Num3z1">
    <w:name w:val="WW8Num3z1"/>
    <w:rsid w:val="003507C6"/>
    <w:rPr>
      <w:rFonts w:ascii="Courier New" w:hAnsi="Courier New" w:cs="Courier New"/>
      <w:b/>
      <w:bCs/>
      <w:sz w:val="20"/>
      <w:szCs w:val="20"/>
    </w:rPr>
  </w:style>
  <w:style w:type="character" w:customStyle="1" w:styleId="WW8Num3z2">
    <w:name w:val="WW8Num3z2"/>
    <w:rsid w:val="003507C6"/>
    <w:rPr>
      <w:rFonts w:ascii="Wingdings" w:hAnsi="Wingdings" w:cs="Wingdings"/>
    </w:rPr>
  </w:style>
  <w:style w:type="character" w:customStyle="1" w:styleId="WW8Num3z3">
    <w:name w:val="WW8Num3z3"/>
    <w:rsid w:val="003507C6"/>
  </w:style>
  <w:style w:type="character" w:customStyle="1" w:styleId="WW8Num3z4">
    <w:name w:val="WW8Num3z4"/>
    <w:rsid w:val="003507C6"/>
  </w:style>
  <w:style w:type="character" w:customStyle="1" w:styleId="WW8Num3z5">
    <w:name w:val="WW8Num3z5"/>
    <w:rsid w:val="003507C6"/>
  </w:style>
  <w:style w:type="character" w:customStyle="1" w:styleId="WW8Num3z6">
    <w:name w:val="WW8Num3z6"/>
    <w:rsid w:val="003507C6"/>
  </w:style>
  <w:style w:type="character" w:customStyle="1" w:styleId="WW8Num3z7">
    <w:name w:val="WW8Num3z7"/>
    <w:rsid w:val="003507C6"/>
  </w:style>
  <w:style w:type="character" w:customStyle="1" w:styleId="WW8Num3z8">
    <w:name w:val="WW8Num3z8"/>
    <w:rsid w:val="003507C6"/>
  </w:style>
  <w:style w:type="character" w:customStyle="1" w:styleId="WW8Num4z0">
    <w:name w:val="WW8Num4z0"/>
    <w:rsid w:val="003507C6"/>
  </w:style>
  <w:style w:type="character" w:customStyle="1" w:styleId="WW8Num4z1">
    <w:name w:val="WW8Num4z1"/>
    <w:rsid w:val="003507C6"/>
    <w:rPr>
      <w:b/>
      <w:bCs/>
      <w:sz w:val="20"/>
      <w:szCs w:val="20"/>
    </w:rPr>
  </w:style>
  <w:style w:type="character" w:customStyle="1" w:styleId="WW8Num4z2">
    <w:name w:val="WW8Num4z2"/>
    <w:rsid w:val="003507C6"/>
  </w:style>
  <w:style w:type="character" w:customStyle="1" w:styleId="WW8Num4z3">
    <w:name w:val="WW8Num4z3"/>
    <w:rsid w:val="003507C6"/>
  </w:style>
  <w:style w:type="character" w:customStyle="1" w:styleId="WW8Num4z4">
    <w:name w:val="WW8Num4z4"/>
    <w:rsid w:val="003507C6"/>
  </w:style>
  <w:style w:type="character" w:customStyle="1" w:styleId="WW8Num4z5">
    <w:name w:val="WW8Num4z5"/>
    <w:rsid w:val="003507C6"/>
  </w:style>
  <w:style w:type="character" w:customStyle="1" w:styleId="WW8Num4z6">
    <w:name w:val="WW8Num4z6"/>
    <w:rsid w:val="003507C6"/>
  </w:style>
  <w:style w:type="character" w:customStyle="1" w:styleId="WW8Num4z7">
    <w:name w:val="WW8Num4z7"/>
    <w:rsid w:val="003507C6"/>
  </w:style>
  <w:style w:type="character" w:customStyle="1" w:styleId="WW8Num4z8">
    <w:name w:val="WW8Num4z8"/>
    <w:rsid w:val="003507C6"/>
  </w:style>
  <w:style w:type="character" w:customStyle="1" w:styleId="WW8Num5z0">
    <w:name w:val="WW8Num5z0"/>
    <w:rsid w:val="003507C6"/>
  </w:style>
  <w:style w:type="character" w:customStyle="1" w:styleId="WW8Num5z1">
    <w:name w:val="WW8Num5z1"/>
    <w:rsid w:val="003507C6"/>
    <w:rPr>
      <w:b/>
      <w:bCs/>
      <w:sz w:val="20"/>
      <w:szCs w:val="20"/>
    </w:rPr>
  </w:style>
  <w:style w:type="character" w:customStyle="1" w:styleId="WW8Num5z2">
    <w:name w:val="WW8Num5z2"/>
    <w:rsid w:val="003507C6"/>
  </w:style>
  <w:style w:type="character" w:customStyle="1" w:styleId="WW8Num5z3">
    <w:name w:val="WW8Num5z3"/>
    <w:rsid w:val="003507C6"/>
  </w:style>
  <w:style w:type="character" w:customStyle="1" w:styleId="WW8Num5z4">
    <w:name w:val="WW8Num5z4"/>
    <w:rsid w:val="003507C6"/>
  </w:style>
  <w:style w:type="character" w:customStyle="1" w:styleId="WW8Num5z5">
    <w:name w:val="WW8Num5z5"/>
    <w:rsid w:val="003507C6"/>
  </w:style>
  <w:style w:type="character" w:customStyle="1" w:styleId="WW8Num5z6">
    <w:name w:val="WW8Num5z6"/>
    <w:rsid w:val="003507C6"/>
  </w:style>
  <w:style w:type="character" w:customStyle="1" w:styleId="WW8Num5z7">
    <w:name w:val="WW8Num5z7"/>
    <w:rsid w:val="003507C6"/>
  </w:style>
  <w:style w:type="character" w:customStyle="1" w:styleId="WW8Num5z8">
    <w:name w:val="WW8Num5z8"/>
    <w:rsid w:val="003507C6"/>
  </w:style>
  <w:style w:type="character" w:customStyle="1" w:styleId="WW8Num6z0">
    <w:name w:val="WW8Num6z0"/>
    <w:rsid w:val="003507C6"/>
  </w:style>
  <w:style w:type="character" w:customStyle="1" w:styleId="WW8Num6z1">
    <w:name w:val="WW8Num6z1"/>
    <w:rsid w:val="003507C6"/>
  </w:style>
  <w:style w:type="character" w:customStyle="1" w:styleId="WW8Num6z2">
    <w:name w:val="WW8Num6z2"/>
    <w:rsid w:val="003507C6"/>
  </w:style>
  <w:style w:type="character" w:customStyle="1" w:styleId="WW8Num6z3">
    <w:name w:val="WW8Num6z3"/>
    <w:rsid w:val="003507C6"/>
  </w:style>
  <w:style w:type="character" w:customStyle="1" w:styleId="WW8Num6z4">
    <w:name w:val="WW8Num6z4"/>
    <w:rsid w:val="003507C6"/>
  </w:style>
  <w:style w:type="character" w:customStyle="1" w:styleId="WW8Num6z5">
    <w:name w:val="WW8Num6z5"/>
    <w:rsid w:val="003507C6"/>
  </w:style>
  <w:style w:type="character" w:customStyle="1" w:styleId="WW8Num6z6">
    <w:name w:val="WW8Num6z6"/>
    <w:rsid w:val="003507C6"/>
  </w:style>
  <w:style w:type="character" w:customStyle="1" w:styleId="WW8Num6z7">
    <w:name w:val="WW8Num6z7"/>
    <w:rsid w:val="003507C6"/>
  </w:style>
  <w:style w:type="character" w:customStyle="1" w:styleId="WW8Num6z8">
    <w:name w:val="WW8Num6z8"/>
    <w:rsid w:val="003507C6"/>
  </w:style>
  <w:style w:type="character" w:customStyle="1" w:styleId="WW8Num7z0">
    <w:name w:val="WW8Num7z0"/>
    <w:rsid w:val="003507C6"/>
  </w:style>
  <w:style w:type="character" w:customStyle="1" w:styleId="WW8Num7z1">
    <w:name w:val="WW8Num7z1"/>
    <w:rsid w:val="003507C6"/>
    <w:rPr>
      <w:b/>
      <w:sz w:val="20"/>
      <w:szCs w:val="20"/>
    </w:rPr>
  </w:style>
  <w:style w:type="character" w:customStyle="1" w:styleId="WW8Num7z2">
    <w:name w:val="WW8Num7z2"/>
    <w:rsid w:val="003507C6"/>
  </w:style>
  <w:style w:type="character" w:customStyle="1" w:styleId="WW8Num7z3">
    <w:name w:val="WW8Num7z3"/>
    <w:rsid w:val="003507C6"/>
  </w:style>
  <w:style w:type="character" w:customStyle="1" w:styleId="WW8Num7z4">
    <w:name w:val="WW8Num7z4"/>
    <w:rsid w:val="003507C6"/>
  </w:style>
  <w:style w:type="character" w:customStyle="1" w:styleId="WW8Num7z5">
    <w:name w:val="WW8Num7z5"/>
    <w:rsid w:val="003507C6"/>
  </w:style>
  <w:style w:type="character" w:customStyle="1" w:styleId="WW8Num7z6">
    <w:name w:val="WW8Num7z6"/>
    <w:rsid w:val="003507C6"/>
  </w:style>
  <w:style w:type="character" w:customStyle="1" w:styleId="WW8Num7z7">
    <w:name w:val="WW8Num7z7"/>
    <w:rsid w:val="003507C6"/>
  </w:style>
  <w:style w:type="character" w:customStyle="1" w:styleId="WW8Num7z8">
    <w:name w:val="WW8Num7z8"/>
    <w:rsid w:val="003507C6"/>
  </w:style>
  <w:style w:type="character" w:customStyle="1" w:styleId="WW8Num8z0">
    <w:name w:val="WW8Num8z0"/>
    <w:rsid w:val="003507C6"/>
  </w:style>
  <w:style w:type="character" w:customStyle="1" w:styleId="WW8Num8z1">
    <w:name w:val="WW8Num8z1"/>
    <w:rsid w:val="003507C6"/>
    <w:rPr>
      <w:b/>
      <w:bCs/>
      <w:sz w:val="20"/>
      <w:szCs w:val="20"/>
    </w:rPr>
  </w:style>
  <w:style w:type="character" w:customStyle="1" w:styleId="WW8Num8z2">
    <w:name w:val="WW8Num8z2"/>
    <w:rsid w:val="003507C6"/>
  </w:style>
  <w:style w:type="character" w:customStyle="1" w:styleId="WW8Num8z3">
    <w:name w:val="WW8Num8z3"/>
    <w:rsid w:val="003507C6"/>
  </w:style>
  <w:style w:type="character" w:customStyle="1" w:styleId="WW8Num8z4">
    <w:name w:val="WW8Num8z4"/>
    <w:rsid w:val="003507C6"/>
  </w:style>
  <w:style w:type="character" w:customStyle="1" w:styleId="WW8Num8z5">
    <w:name w:val="WW8Num8z5"/>
    <w:rsid w:val="003507C6"/>
  </w:style>
  <w:style w:type="character" w:customStyle="1" w:styleId="WW8Num8z6">
    <w:name w:val="WW8Num8z6"/>
    <w:rsid w:val="003507C6"/>
  </w:style>
  <w:style w:type="character" w:customStyle="1" w:styleId="WW8Num8z7">
    <w:name w:val="WW8Num8z7"/>
    <w:rsid w:val="003507C6"/>
  </w:style>
  <w:style w:type="character" w:customStyle="1" w:styleId="WW8Num8z8">
    <w:name w:val="WW8Num8z8"/>
    <w:rsid w:val="003507C6"/>
  </w:style>
  <w:style w:type="character" w:customStyle="1" w:styleId="WW8Num9z0">
    <w:name w:val="WW8Num9z0"/>
    <w:rsid w:val="003507C6"/>
  </w:style>
  <w:style w:type="character" w:customStyle="1" w:styleId="WW8Num9z1">
    <w:name w:val="WW8Num9z1"/>
    <w:rsid w:val="003507C6"/>
    <w:rPr>
      <w:b/>
    </w:rPr>
  </w:style>
  <w:style w:type="character" w:customStyle="1" w:styleId="WW8Num9z2">
    <w:name w:val="WW8Num9z2"/>
    <w:rsid w:val="003507C6"/>
  </w:style>
  <w:style w:type="character" w:customStyle="1" w:styleId="WW8Num9z3">
    <w:name w:val="WW8Num9z3"/>
    <w:rsid w:val="003507C6"/>
  </w:style>
  <w:style w:type="character" w:customStyle="1" w:styleId="WW8Num9z4">
    <w:name w:val="WW8Num9z4"/>
    <w:rsid w:val="003507C6"/>
  </w:style>
  <w:style w:type="character" w:customStyle="1" w:styleId="WW8Num9z5">
    <w:name w:val="WW8Num9z5"/>
    <w:rsid w:val="003507C6"/>
  </w:style>
  <w:style w:type="character" w:customStyle="1" w:styleId="WW8Num9z6">
    <w:name w:val="WW8Num9z6"/>
    <w:rsid w:val="003507C6"/>
  </w:style>
  <w:style w:type="character" w:customStyle="1" w:styleId="WW8Num9z7">
    <w:name w:val="WW8Num9z7"/>
    <w:rsid w:val="003507C6"/>
  </w:style>
  <w:style w:type="character" w:customStyle="1" w:styleId="WW8Num9z8">
    <w:name w:val="WW8Num9z8"/>
    <w:rsid w:val="003507C6"/>
  </w:style>
  <w:style w:type="character" w:customStyle="1" w:styleId="WW8Num10z0">
    <w:name w:val="WW8Num10z0"/>
    <w:rsid w:val="003507C6"/>
  </w:style>
  <w:style w:type="character" w:customStyle="1" w:styleId="WW8Num10z1">
    <w:name w:val="WW8Num10z1"/>
    <w:rsid w:val="003507C6"/>
    <w:rPr>
      <w:b/>
      <w:bCs/>
      <w:sz w:val="20"/>
      <w:szCs w:val="20"/>
    </w:rPr>
  </w:style>
  <w:style w:type="character" w:customStyle="1" w:styleId="WW8Num10z2">
    <w:name w:val="WW8Num10z2"/>
    <w:rsid w:val="003507C6"/>
  </w:style>
  <w:style w:type="character" w:customStyle="1" w:styleId="WW8Num10z3">
    <w:name w:val="WW8Num10z3"/>
    <w:rsid w:val="003507C6"/>
  </w:style>
  <w:style w:type="character" w:customStyle="1" w:styleId="WW8Num10z4">
    <w:name w:val="WW8Num10z4"/>
    <w:rsid w:val="003507C6"/>
  </w:style>
  <w:style w:type="character" w:customStyle="1" w:styleId="WW8Num10z5">
    <w:name w:val="WW8Num10z5"/>
    <w:rsid w:val="003507C6"/>
  </w:style>
  <w:style w:type="character" w:customStyle="1" w:styleId="WW8Num10z6">
    <w:name w:val="WW8Num10z6"/>
    <w:rsid w:val="003507C6"/>
  </w:style>
  <w:style w:type="character" w:customStyle="1" w:styleId="WW8Num10z7">
    <w:name w:val="WW8Num10z7"/>
    <w:rsid w:val="003507C6"/>
  </w:style>
  <w:style w:type="character" w:customStyle="1" w:styleId="WW8Num10z8">
    <w:name w:val="WW8Num10z8"/>
    <w:rsid w:val="003507C6"/>
  </w:style>
  <w:style w:type="character" w:customStyle="1" w:styleId="WW8Num11z0">
    <w:name w:val="WW8Num11z0"/>
    <w:rsid w:val="003507C6"/>
  </w:style>
  <w:style w:type="character" w:customStyle="1" w:styleId="WW8Num11z1">
    <w:name w:val="WW8Num11z1"/>
    <w:rsid w:val="003507C6"/>
    <w:rPr>
      <w:rFonts w:eastAsia="Calibri"/>
      <w:lang w:eastAsia="en-US"/>
    </w:rPr>
  </w:style>
  <w:style w:type="character" w:customStyle="1" w:styleId="WW8Num11z2">
    <w:name w:val="WW8Num11z2"/>
    <w:rsid w:val="003507C6"/>
  </w:style>
  <w:style w:type="character" w:customStyle="1" w:styleId="WW8Num11z3">
    <w:name w:val="WW8Num11z3"/>
    <w:rsid w:val="003507C6"/>
  </w:style>
  <w:style w:type="character" w:customStyle="1" w:styleId="WW8Num11z4">
    <w:name w:val="WW8Num11z4"/>
    <w:rsid w:val="003507C6"/>
  </w:style>
  <w:style w:type="character" w:customStyle="1" w:styleId="WW8Num11z5">
    <w:name w:val="WW8Num11z5"/>
    <w:rsid w:val="003507C6"/>
  </w:style>
  <w:style w:type="character" w:customStyle="1" w:styleId="WW8Num11z6">
    <w:name w:val="WW8Num11z6"/>
    <w:rsid w:val="003507C6"/>
  </w:style>
  <w:style w:type="character" w:customStyle="1" w:styleId="WW8Num11z7">
    <w:name w:val="WW8Num11z7"/>
    <w:rsid w:val="003507C6"/>
  </w:style>
  <w:style w:type="character" w:customStyle="1" w:styleId="WW8Num11z8">
    <w:name w:val="WW8Num11z8"/>
    <w:rsid w:val="003507C6"/>
  </w:style>
  <w:style w:type="character" w:customStyle="1" w:styleId="WW8Num12z0">
    <w:name w:val="WW8Num12z0"/>
    <w:rsid w:val="003507C6"/>
  </w:style>
  <w:style w:type="character" w:customStyle="1" w:styleId="WW8Num12z1">
    <w:name w:val="WW8Num12z1"/>
    <w:rsid w:val="003507C6"/>
  </w:style>
  <w:style w:type="character" w:customStyle="1" w:styleId="WW8Num12z2">
    <w:name w:val="WW8Num12z2"/>
    <w:rsid w:val="003507C6"/>
  </w:style>
  <w:style w:type="character" w:customStyle="1" w:styleId="WW8Num12z3">
    <w:name w:val="WW8Num12z3"/>
    <w:rsid w:val="003507C6"/>
  </w:style>
  <w:style w:type="character" w:customStyle="1" w:styleId="WW8Num12z4">
    <w:name w:val="WW8Num12z4"/>
    <w:rsid w:val="003507C6"/>
  </w:style>
  <w:style w:type="character" w:customStyle="1" w:styleId="WW8Num12z5">
    <w:name w:val="WW8Num12z5"/>
    <w:rsid w:val="003507C6"/>
  </w:style>
  <w:style w:type="character" w:customStyle="1" w:styleId="WW8Num12z6">
    <w:name w:val="WW8Num12z6"/>
    <w:rsid w:val="003507C6"/>
  </w:style>
  <w:style w:type="character" w:customStyle="1" w:styleId="WW8Num12z7">
    <w:name w:val="WW8Num12z7"/>
    <w:rsid w:val="003507C6"/>
  </w:style>
  <w:style w:type="character" w:customStyle="1" w:styleId="WW8Num12z8">
    <w:name w:val="WW8Num12z8"/>
    <w:rsid w:val="003507C6"/>
  </w:style>
  <w:style w:type="character" w:customStyle="1" w:styleId="WW8Num13z0">
    <w:name w:val="WW8Num13z0"/>
    <w:rsid w:val="003507C6"/>
  </w:style>
  <w:style w:type="character" w:customStyle="1" w:styleId="WW8Num13z1">
    <w:name w:val="WW8Num13z1"/>
    <w:rsid w:val="003507C6"/>
  </w:style>
  <w:style w:type="character" w:customStyle="1" w:styleId="WW8Num13z2">
    <w:name w:val="WW8Num13z2"/>
    <w:rsid w:val="003507C6"/>
  </w:style>
  <w:style w:type="character" w:customStyle="1" w:styleId="WW8Num13z3">
    <w:name w:val="WW8Num13z3"/>
    <w:rsid w:val="003507C6"/>
  </w:style>
  <w:style w:type="character" w:customStyle="1" w:styleId="WW8Num13z4">
    <w:name w:val="WW8Num13z4"/>
    <w:rsid w:val="003507C6"/>
  </w:style>
  <w:style w:type="character" w:customStyle="1" w:styleId="WW8Num13z5">
    <w:name w:val="WW8Num13z5"/>
    <w:rsid w:val="003507C6"/>
  </w:style>
  <w:style w:type="character" w:customStyle="1" w:styleId="WW8Num13z6">
    <w:name w:val="WW8Num13z6"/>
    <w:rsid w:val="003507C6"/>
  </w:style>
  <w:style w:type="character" w:customStyle="1" w:styleId="WW8Num13z7">
    <w:name w:val="WW8Num13z7"/>
    <w:rsid w:val="003507C6"/>
  </w:style>
  <w:style w:type="character" w:customStyle="1" w:styleId="WW8Num13z8">
    <w:name w:val="WW8Num13z8"/>
    <w:rsid w:val="003507C6"/>
  </w:style>
  <w:style w:type="character" w:customStyle="1" w:styleId="WW8Num14z0">
    <w:name w:val="WW8Num14z0"/>
    <w:rsid w:val="003507C6"/>
  </w:style>
  <w:style w:type="character" w:customStyle="1" w:styleId="WW8Num14z1">
    <w:name w:val="WW8Num14z1"/>
    <w:rsid w:val="003507C6"/>
  </w:style>
  <w:style w:type="character" w:customStyle="1" w:styleId="WW8Num14z2">
    <w:name w:val="WW8Num14z2"/>
    <w:rsid w:val="003507C6"/>
  </w:style>
  <w:style w:type="character" w:customStyle="1" w:styleId="WW8Num14z3">
    <w:name w:val="WW8Num14z3"/>
    <w:rsid w:val="003507C6"/>
  </w:style>
  <w:style w:type="character" w:customStyle="1" w:styleId="WW8Num14z4">
    <w:name w:val="WW8Num14z4"/>
    <w:rsid w:val="003507C6"/>
  </w:style>
  <w:style w:type="character" w:customStyle="1" w:styleId="WW8Num14z5">
    <w:name w:val="WW8Num14z5"/>
    <w:rsid w:val="003507C6"/>
  </w:style>
  <w:style w:type="character" w:customStyle="1" w:styleId="WW8Num14z6">
    <w:name w:val="WW8Num14z6"/>
    <w:rsid w:val="003507C6"/>
  </w:style>
  <w:style w:type="character" w:customStyle="1" w:styleId="WW8Num14z7">
    <w:name w:val="WW8Num14z7"/>
    <w:rsid w:val="003507C6"/>
  </w:style>
  <w:style w:type="character" w:customStyle="1" w:styleId="WW8Num14z8">
    <w:name w:val="WW8Num14z8"/>
    <w:rsid w:val="003507C6"/>
  </w:style>
  <w:style w:type="character" w:customStyle="1" w:styleId="WW8Num15z0">
    <w:name w:val="WW8Num15z0"/>
    <w:rsid w:val="003507C6"/>
  </w:style>
  <w:style w:type="character" w:customStyle="1" w:styleId="WW8Num15z1">
    <w:name w:val="WW8Num15z1"/>
    <w:rsid w:val="003507C6"/>
    <w:rPr>
      <w:rFonts w:eastAsia="Calibri"/>
      <w:sz w:val="20"/>
      <w:szCs w:val="20"/>
      <w:lang w:eastAsia="en-US"/>
    </w:rPr>
  </w:style>
  <w:style w:type="character" w:customStyle="1" w:styleId="WW8Num15z2">
    <w:name w:val="WW8Num15z2"/>
    <w:rsid w:val="003507C6"/>
  </w:style>
  <w:style w:type="character" w:customStyle="1" w:styleId="WW8Num15z3">
    <w:name w:val="WW8Num15z3"/>
    <w:rsid w:val="003507C6"/>
  </w:style>
  <w:style w:type="character" w:customStyle="1" w:styleId="WW8Num15z4">
    <w:name w:val="WW8Num15z4"/>
    <w:rsid w:val="003507C6"/>
  </w:style>
  <w:style w:type="character" w:customStyle="1" w:styleId="WW8Num15z5">
    <w:name w:val="WW8Num15z5"/>
    <w:rsid w:val="003507C6"/>
  </w:style>
  <w:style w:type="character" w:customStyle="1" w:styleId="WW8Num15z6">
    <w:name w:val="WW8Num15z6"/>
    <w:rsid w:val="003507C6"/>
  </w:style>
  <w:style w:type="character" w:customStyle="1" w:styleId="WW8Num15z7">
    <w:name w:val="WW8Num15z7"/>
    <w:rsid w:val="003507C6"/>
  </w:style>
  <w:style w:type="character" w:customStyle="1" w:styleId="WW8Num15z8">
    <w:name w:val="WW8Num15z8"/>
    <w:rsid w:val="003507C6"/>
  </w:style>
  <w:style w:type="character" w:customStyle="1" w:styleId="WW8Num16z0">
    <w:name w:val="WW8Num16z0"/>
    <w:rsid w:val="003507C6"/>
  </w:style>
  <w:style w:type="character" w:customStyle="1" w:styleId="WW8Num16z1">
    <w:name w:val="WW8Num16z1"/>
    <w:rsid w:val="003507C6"/>
  </w:style>
  <w:style w:type="character" w:customStyle="1" w:styleId="WW8Num16z2">
    <w:name w:val="WW8Num16z2"/>
    <w:rsid w:val="003507C6"/>
  </w:style>
  <w:style w:type="character" w:customStyle="1" w:styleId="WW8Num16z3">
    <w:name w:val="WW8Num16z3"/>
    <w:rsid w:val="003507C6"/>
  </w:style>
  <w:style w:type="character" w:customStyle="1" w:styleId="WW8Num16z4">
    <w:name w:val="WW8Num16z4"/>
    <w:rsid w:val="003507C6"/>
  </w:style>
  <w:style w:type="character" w:customStyle="1" w:styleId="WW8Num16z5">
    <w:name w:val="WW8Num16z5"/>
    <w:rsid w:val="003507C6"/>
  </w:style>
  <w:style w:type="character" w:customStyle="1" w:styleId="WW8Num16z6">
    <w:name w:val="WW8Num16z6"/>
    <w:rsid w:val="003507C6"/>
  </w:style>
  <w:style w:type="character" w:customStyle="1" w:styleId="WW8Num16z7">
    <w:name w:val="WW8Num16z7"/>
    <w:rsid w:val="003507C6"/>
  </w:style>
  <w:style w:type="character" w:customStyle="1" w:styleId="WW8Num16z8">
    <w:name w:val="WW8Num16z8"/>
    <w:rsid w:val="003507C6"/>
  </w:style>
  <w:style w:type="character" w:customStyle="1" w:styleId="3f8">
    <w:name w:val="Основной шрифт абзаца3"/>
    <w:rsid w:val="003507C6"/>
  </w:style>
  <w:style w:type="character" w:customStyle="1" w:styleId="2ff">
    <w:name w:val="Основной шрифт абзаца2"/>
    <w:rsid w:val="003507C6"/>
  </w:style>
  <w:style w:type="character" w:customStyle="1" w:styleId="1f6">
    <w:name w:val="Основной шрифт абзаца1"/>
    <w:rsid w:val="003507C6"/>
  </w:style>
  <w:style w:type="character" w:customStyle="1" w:styleId="affffa">
    <w:name w:val="Схема документа Знак"/>
    <w:rsid w:val="003507C6"/>
    <w:rPr>
      <w:rFonts w:ascii="Tahoma" w:hAnsi="Tahoma" w:cs="Tahoma"/>
      <w:sz w:val="16"/>
      <w:szCs w:val="16"/>
    </w:rPr>
  </w:style>
  <w:style w:type="paragraph" w:customStyle="1" w:styleId="1f7">
    <w:name w:val="Заголовок1"/>
    <w:basedOn w:val="a2"/>
    <w:next w:val="aff2"/>
    <w:rsid w:val="003507C6"/>
    <w:pPr>
      <w:keepNext/>
      <w:suppressAutoHyphens/>
      <w:spacing w:before="240" w:after="120" w:line="240" w:lineRule="auto"/>
    </w:pPr>
    <w:rPr>
      <w:rFonts w:ascii="Arial" w:eastAsia="Microsoft YaHei" w:hAnsi="Arial" w:cs="Mangal"/>
      <w:sz w:val="28"/>
      <w:szCs w:val="28"/>
      <w:lang w:eastAsia="zh-CN"/>
    </w:rPr>
  </w:style>
  <w:style w:type="paragraph" w:styleId="affffb">
    <w:name w:val="List"/>
    <w:basedOn w:val="aff2"/>
    <w:rsid w:val="003507C6"/>
    <w:pPr>
      <w:suppressAutoHyphens/>
      <w:spacing w:after="120" w:line="240" w:lineRule="auto"/>
      <w:ind w:firstLine="0"/>
      <w:jc w:val="left"/>
    </w:pPr>
    <w:rPr>
      <w:rFonts w:ascii="Arial" w:hAnsi="Arial" w:cs="Mangal"/>
      <w:sz w:val="24"/>
      <w:szCs w:val="24"/>
      <w:lang w:eastAsia="zh-CN"/>
    </w:rPr>
  </w:style>
  <w:style w:type="paragraph" w:customStyle="1" w:styleId="3f9">
    <w:name w:val="Указатель3"/>
    <w:basedOn w:val="a2"/>
    <w:rsid w:val="003507C6"/>
    <w:pPr>
      <w:suppressLineNumbers/>
      <w:suppressAutoHyphens/>
      <w:spacing w:after="0" w:line="240" w:lineRule="auto"/>
    </w:pPr>
    <w:rPr>
      <w:rFonts w:ascii="Times New Roman" w:eastAsia="Times New Roman" w:hAnsi="Times New Roman" w:cs="Mangal"/>
      <w:sz w:val="24"/>
      <w:szCs w:val="24"/>
      <w:lang w:eastAsia="zh-CN"/>
    </w:rPr>
  </w:style>
  <w:style w:type="paragraph" w:customStyle="1" w:styleId="2ff0">
    <w:name w:val="Название2"/>
    <w:basedOn w:val="a2"/>
    <w:rsid w:val="003507C6"/>
    <w:pPr>
      <w:suppressLineNumbers/>
      <w:suppressAutoHyphens/>
      <w:spacing w:before="120" w:after="120" w:line="240" w:lineRule="auto"/>
    </w:pPr>
    <w:rPr>
      <w:rFonts w:ascii="Arial" w:eastAsia="Times New Roman" w:hAnsi="Arial" w:cs="Mangal"/>
      <w:i/>
      <w:iCs/>
      <w:sz w:val="20"/>
      <w:szCs w:val="24"/>
      <w:lang w:eastAsia="zh-CN"/>
    </w:rPr>
  </w:style>
  <w:style w:type="paragraph" w:customStyle="1" w:styleId="2ff1">
    <w:name w:val="Указатель2"/>
    <w:basedOn w:val="a2"/>
    <w:rsid w:val="003507C6"/>
    <w:pPr>
      <w:suppressLineNumbers/>
      <w:suppressAutoHyphens/>
      <w:spacing w:after="0" w:line="240" w:lineRule="auto"/>
    </w:pPr>
    <w:rPr>
      <w:rFonts w:ascii="Arial" w:eastAsia="Times New Roman" w:hAnsi="Arial" w:cs="Mangal"/>
      <w:sz w:val="24"/>
      <w:szCs w:val="24"/>
      <w:lang w:eastAsia="zh-CN"/>
    </w:rPr>
  </w:style>
  <w:style w:type="paragraph" w:customStyle="1" w:styleId="1f8">
    <w:name w:val="Название1"/>
    <w:basedOn w:val="a2"/>
    <w:rsid w:val="003507C6"/>
    <w:pPr>
      <w:suppressLineNumbers/>
      <w:suppressAutoHyphens/>
      <w:spacing w:before="120" w:after="120" w:line="240" w:lineRule="auto"/>
    </w:pPr>
    <w:rPr>
      <w:rFonts w:ascii="Arial" w:eastAsia="Times New Roman" w:hAnsi="Arial" w:cs="Mangal"/>
      <w:i/>
      <w:iCs/>
      <w:sz w:val="20"/>
      <w:szCs w:val="24"/>
      <w:lang w:eastAsia="zh-CN"/>
    </w:rPr>
  </w:style>
  <w:style w:type="paragraph" w:customStyle="1" w:styleId="1f9">
    <w:name w:val="Указатель1"/>
    <w:basedOn w:val="a2"/>
    <w:rsid w:val="003507C6"/>
    <w:pPr>
      <w:suppressLineNumbers/>
      <w:suppressAutoHyphens/>
      <w:spacing w:after="0" w:line="240" w:lineRule="auto"/>
    </w:pPr>
    <w:rPr>
      <w:rFonts w:ascii="Arial" w:eastAsia="Times New Roman" w:hAnsi="Arial" w:cs="Mangal"/>
      <w:sz w:val="24"/>
      <w:szCs w:val="24"/>
      <w:lang w:eastAsia="zh-CN"/>
    </w:rPr>
  </w:style>
  <w:style w:type="paragraph" w:customStyle="1" w:styleId="310">
    <w:name w:val="Основной текст 31"/>
    <w:basedOn w:val="a2"/>
    <w:rsid w:val="003507C6"/>
    <w:pPr>
      <w:suppressAutoHyphens/>
      <w:spacing w:after="0" w:line="240" w:lineRule="auto"/>
      <w:jc w:val="both"/>
    </w:pPr>
    <w:rPr>
      <w:rFonts w:ascii="Times New Roman" w:eastAsia="Times New Roman" w:hAnsi="Times New Roman" w:cs="Times New Roman"/>
      <w:szCs w:val="24"/>
      <w:lang w:eastAsia="zh-CN"/>
    </w:rPr>
  </w:style>
  <w:style w:type="paragraph" w:customStyle="1" w:styleId="212">
    <w:name w:val="Основной текст 21"/>
    <w:basedOn w:val="a2"/>
    <w:rsid w:val="003507C6"/>
    <w:pPr>
      <w:suppressAutoHyphens/>
      <w:spacing w:after="120" w:line="480" w:lineRule="auto"/>
    </w:pPr>
    <w:rPr>
      <w:rFonts w:ascii="Times New Roman" w:eastAsia="Times New Roman" w:hAnsi="Times New Roman" w:cs="Times New Roman"/>
      <w:sz w:val="24"/>
      <w:szCs w:val="24"/>
      <w:lang w:eastAsia="zh-CN"/>
    </w:rPr>
  </w:style>
  <w:style w:type="paragraph" w:customStyle="1" w:styleId="consnormal1">
    <w:name w:val="consnormal"/>
    <w:basedOn w:val="a2"/>
    <w:rsid w:val="003507C6"/>
    <w:pPr>
      <w:suppressAutoHyphens/>
      <w:spacing w:before="280" w:after="280" w:line="240" w:lineRule="auto"/>
    </w:pPr>
    <w:rPr>
      <w:rFonts w:ascii="Arial Unicode MS" w:eastAsia="Arial Unicode MS" w:hAnsi="Arial Unicode MS" w:cs="Arial Unicode MS"/>
      <w:color w:val="000000"/>
      <w:sz w:val="24"/>
      <w:szCs w:val="24"/>
      <w:lang w:eastAsia="zh-CN"/>
    </w:rPr>
  </w:style>
  <w:style w:type="paragraph" w:customStyle="1" w:styleId="CharChar1">
    <w:name w:val="Char Char1"/>
    <w:basedOn w:val="a2"/>
    <w:rsid w:val="003507C6"/>
    <w:pPr>
      <w:suppressAutoHyphens/>
      <w:spacing w:line="240" w:lineRule="exact"/>
    </w:pPr>
    <w:rPr>
      <w:rFonts w:ascii="Times New Roman" w:eastAsia="Times New Roman" w:hAnsi="Times New Roman" w:cs="Times New Roman"/>
      <w:sz w:val="24"/>
      <w:szCs w:val="20"/>
      <w:lang w:val="en-US" w:eastAsia="zh-CN"/>
    </w:rPr>
  </w:style>
  <w:style w:type="paragraph" w:customStyle="1" w:styleId="311">
    <w:name w:val="Основной текст с отступом 31"/>
    <w:basedOn w:val="a2"/>
    <w:rsid w:val="003507C6"/>
    <w:pPr>
      <w:suppressAutoHyphens/>
      <w:spacing w:after="0" w:line="240" w:lineRule="auto"/>
      <w:ind w:left="360"/>
      <w:jc w:val="both"/>
    </w:pPr>
    <w:rPr>
      <w:rFonts w:ascii="Times New Roman" w:eastAsia="Times New Roman" w:hAnsi="Times New Roman" w:cs="Times New Roman"/>
      <w:sz w:val="24"/>
      <w:szCs w:val="24"/>
      <w:lang w:eastAsia="zh-CN"/>
    </w:rPr>
  </w:style>
  <w:style w:type="paragraph" w:customStyle="1" w:styleId="1fa">
    <w:name w:val="Схема документа1"/>
    <w:basedOn w:val="a2"/>
    <w:rsid w:val="003507C6"/>
    <w:pPr>
      <w:suppressAutoHyphens/>
      <w:spacing w:after="0" w:line="240" w:lineRule="auto"/>
    </w:pPr>
    <w:rPr>
      <w:rFonts w:ascii="Tahoma" w:eastAsia="Times New Roman" w:hAnsi="Tahoma" w:cs="Tahoma"/>
      <w:sz w:val="16"/>
      <w:szCs w:val="16"/>
      <w:lang w:eastAsia="zh-CN"/>
    </w:rPr>
  </w:style>
  <w:style w:type="paragraph" w:customStyle="1" w:styleId="affffc">
    <w:name w:val="Заголовок таблицы"/>
    <w:basedOn w:val="affb"/>
    <w:rsid w:val="003507C6"/>
    <w:pPr>
      <w:jc w:val="center"/>
    </w:pPr>
    <w:rPr>
      <w:rFonts w:cs="Times New Roman"/>
      <w:b/>
      <w:bCs/>
      <w:lang w:eastAsia="zh-CN"/>
    </w:rPr>
  </w:style>
  <w:style w:type="paragraph" w:customStyle="1" w:styleId="Style2">
    <w:name w:val="Style2"/>
    <w:basedOn w:val="a2"/>
    <w:rsid w:val="003507C6"/>
    <w:pPr>
      <w:widowControl w:val="0"/>
      <w:autoSpaceDE w:val="0"/>
      <w:autoSpaceDN w:val="0"/>
      <w:spacing w:after="0" w:line="259" w:lineRule="exact"/>
      <w:ind w:firstLine="425"/>
      <w:jc w:val="both"/>
    </w:pPr>
    <w:rPr>
      <w:rFonts w:ascii="Calibri" w:eastAsia="Times New Roman" w:hAnsi="Calibri" w:cs="Calibri"/>
      <w:noProof/>
      <w:sz w:val="24"/>
      <w:szCs w:val="24"/>
      <w:lang w:eastAsia="ru-RU"/>
    </w:rPr>
  </w:style>
  <w:style w:type="character" w:customStyle="1" w:styleId="otvetkrasn30">
    <w:name w:val="otvet_krasn_30"/>
    <w:basedOn w:val="a3"/>
    <w:rsid w:val="003507C6"/>
  </w:style>
  <w:style w:type="paragraph" w:customStyle="1" w:styleId="1fb">
    <w:name w:val="Абзац списка1"/>
    <w:aliases w:val="List Paragraph,List Paragraph1"/>
    <w:basedOn w:val="a2"/>
    <w:link w:val="ListParagraphChar"/>
    <w:qFormat/>
    <w:rsid w:val="003507C6"/>
    <w:pPr>
      <w:spacing w:after="200" w:line="276" w:lineRule="auto"/>
      <w:ind w:left="720"/>
    </w:pPr>
    <w:rPr>
      <w:rFonts w:ascii="Calibri" w:eastAsia="Calibri" w:hAnsi="Calibri" w:cs="Times New Roman"/>
      <w:sz w:val="20"/>
      <w:szCs w:val="20"/>
      <w:lang w:eastAsia="ru-RU"/>
    </w:rPr>
  </w:style>
  <w:style w:type="character" w:customStyle="1" w:styleId="ListParagraphChar">
    <w:name w:val="List Paragraph Char"/>
    <w:link w:val="1fb"/>
    <w:locked/>
    <w:rsid w:val="003507C6"/>
    <w:rPr>
      <w:rFonts w:ascii="Calibri" w:eastAsia="Calibri" w:hAnsi="Calibri" w:cs="Times New Roman"/>
      <w:sz w:val="20"/>
      <w:szCs w:val="20"/>
      <w:lang w:eastAsia="ru-RU"/>
    </w:rPr>
  </w:style>
  <w:style w:type="paragraph" w:customStyle="1" w:styleId="western">
    <w:name w:val="western"/>
    <w:basedOn w:val="a2"/>
    <w:uiPriority w:val="99"/>
    <w:rsid w:val="003507C6"/>
    <w:pPr>
      <w:spacing w:before="100" w:beforeAutospacing="1" w:after="100" w:afterAutospacing="1" w:line="240" w:lineRule="auto"/>
    </w:pPr>
    <w:rPr>
      <w:rFonts w:ascii="Times New Roman" w:eastAsia="Times New Roman" w:hAnsi="Times New Roman" w:cs="Times New Roman"/>
      <w:sz w:val="28"/>
      <w:szCs w:val="28"/>
      <w:lang w:eastAsia="ru-RU"/>
    </w:rPr>
  </w:style>
  <w:style w:type="character" w:customStyle="1" w:styleId="Normal">
    <w:name w:val="Normal Знак"/>
    <w:link w:val="1f5"/>
    <w:locked/>
    <w:rsid w:val="003507C6"/>
    <w:rPr>
      <w:rFonts w:ascii="Times New Roman" w:eastAsia="Times New Roman" w:hAnsi="Times New Roman" w:cs="Times New Roman"/>
      <w:b/>
      <w:sz w:val="24"/>
      <w:szCs w:val="20"/>
      <w:lang w:eastAsia="ru-RU"/>
    </w:rPr>
  </w:style>
  <w:style w:type="character" w:customStyle="1" w:styleId="96">
    <w:name w:val="Стиль9"/>
    <w:basedOn w:val="a3"/>
    <w:uiPriority w:val="1"/>
    <w:rsid w:val="003507C6"/>
    <w:rPr>
      <w:b/>
    </w:rPr>
  </w:style>
  <w:style w:type="table" w:customStyle="1" w:styleId="TableStyle0">
    <w:name w:val="TableStyle0"/>
    <w:rsid w:val="003507C6"/>
    <w:pPr>
      <w:spacing w:after="0" w:line="240" w:lineRule="auto"/>
    </w:pPr>
    <w:rPr>
      <w:rFonts w:ascii="Arial" w:eastAsia="Times New Roman" w:hAnsi="Arial" w:cs="Times New Roman"/>
      <w:sz w:val="16"/>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589975">
      <w:bodyDiv w:val="1"/>
      <w:marLeft w:val="0"/>
      <w:marRight w:val="0"/>
      <w:marTop w:val="0"/>
      <w:marBottom w:val="0"/>
      <w:divBdr>
        <w:top w:val="none" w:sz="0" w:space="0" w:color="auto"/>
        <w:left w:val="none" w:sz="0" w:space="0" w:color="auto"/>
        <w:bottom w:val="none" w:sz="0" w:space="0" w:color="auto"/>
        <w:right w:val="none" w:sz="0" w:space="0" w:color="auto"/>
      </w:divBdr>
    </w:div>
    <w:div w:id="124584100">
      <w:bodyDiv w:val="1"/>
      <w:marLeft w:val="0"/>
      <w:marRight w:val="0"/>
      <w:marTop w:val="0"/>
      <w:marBottom w:val="0"/>
      <w:divBdr>
        <w:top w:val="none" w:sz="0" w:space="0" w:color="auto"/>
        <w:left w:val="none" w:sz="0" w:space="0" w:color="auto"/>
        <w:bottom w:val="none" w:sz="0" w:space="0" w:color="auto"/>
        <w:right w:val="none" w:sz="0" w:space="0" w:color="auto"/>
      </w:divBdr>
    </w:div>
    <w:div w:id="202981129">
      <w:bodyDiv w:val="1"/>
      <w:marLeft w:val="0"/>
      <w:marRight w:val="0"/>
      <w:marTop w:val="0"/>
      <w:marBottom w:val="0"/>
      <w:divBdr>
        <w:top w:val="none" w:sz="0" w:space="0" w:color="auto"/>
        <w:left w:val="none" w:sz="0" w:space="0" w:color="auto"/>
        <w:bottom w:val="none" w:sz="0" w:space="0" w:color="auto"/>
        <w:right w:val="none" w:sz="0" w:space="0" w:color="auto"/>
      </w:divBdr>
    </w:div>
    <w:div w:id="230428205">
      <w:bodyDiv w:val="1"/>
      <w:marLeft w:val="0"/>
      <w:marRight w:val="0"/>
      <w:marTop w:val="0"/>
      <w:marBottom w:val="0"/>
      <w:divBdr>
        <w:top w:val="none" w:sz="0" w:space="0" w:color="auto"/>
        <w:left w:val="none" w:sz="0" w:space="0" w:color="auto"/>
        <w:bottom w:val="none" w:sz="0" w:space="0" w:color="auto"/>
        <w:right w:val="none" w:sz="0" w:space="0" w:color="auto"/>
      </w:divBdr>
    </w:div>
    <w:div w:id="298077679">
      <w:bodyDiv w:val="1"/>
      <w:marLeft w:val="0"/>
      <w:marRight w:val="0"/>
      <w:marTop w:val="0"/>
      <w:marBottom w:val="0"/>
      <w:divBdr>
        <w:top w:val="none" w:sz="0" w:space="0" w:color="auto"/>
        <w:left w:val="none" w:sz="0" w:space="0" w:color="auto"/>
        <w:bottom w:val="none" w:sz="0" w:space="0" w:color="auto"/>
        <w:right w:val="none" w:sz="0" w:space="0" w:color="auto"/>
      </w:divBdr>
    </w:div>
    <w:div w:id="466969845">
      <w:bodyDiv w:val="1"/>
      <w:marLeft w:val="0"/>
      <w:marRight w:val="0"/>
      <w:marTop w:val="0"/>
      <w:marBottom w:val="0"/>
      <w:divBdr>
        <w:top w:val="none" w:sz="0" w:space="0" w:color="auto"/>
        <w:left w:val="none" w:sz="0" w:space="0" w:color="auto"/>
        <w:bottom w:val="none" w:sz="0" w:space="0" w:color="auto"/>
        <w:right w:val="none" w:sz="0" w:space="0" w:color="auto"/>
      </w:divBdr>
    </w:div>
    <w:div w:id="504057431">
      <w:bodyDiv w:val="1"/>
      <w:marLeft w:val="0"/>
      <w:marRight w:val="0"/>
      <w:marTop w:val="0"/>
      <w:marBottom w:val="0"/>
      <w:divBdr>
        <w:top w:val="none" w:sz="0" w:space="0" w:color="auto"/>
        <w:left w:val="none" w:sz="0" w:space="0" w:color="auto"/>
        <w:bottom w:val="none" w:sz="0" w:space="0" w:color="auto"/>
        <w:right w:val="none" w:sz="0" w:space="0" w:color="auto"/>
      </w:divBdr>
    </w:div>
    <w:div w:id="565803429">
      <w:bodyDiv w:val="1"/>
      <w:marLeft w:val="0"/>
      <w:marRight w:val="0"/>
      <w:marTop w:val="0"/>
      <w:marBottom w:val="0"/>
      <w:divBdr>
        <w:top w:val="none" w:sz="0" w:space="0" w:color="auto"/>
        <w:left w:val="none" w:sz="0" w:space="0" w:color="auto"/>
        <w:bottom w:val="none" w:sz="0" w:space="0" w:color="auto"/>
        <w:right w:val="none" w:sz="0" w:space="0" w:color="auto"/>
      </w:divBdr>
    </w:div>
    <w:div w:id="616986270">
      <w:bodyDiv w:val="1"/>
      <w:marLeft w:val="0"/>
      <w:marRight w:val="0"/>
      <w:marTop w:val="0"/>
      <w:marBottom w:val="0"/>
      <w:divBdr>
        <w:top w:val="none" w:sz="0" w:space="0" w:color="auto"/>
        <w:left w:val="none" w:sz="0" w:space="0" w:color="auto"/>
        <w:bottom w:val="none" w:sz="0" w:space="0" w:color="auto"/>
        <w:right w:val="none" w:sz="0" w:space="0" w:color="auto"/>
      </w:divBdr>
    </w:div>
    <w:div w:id="799500038">
      <w:bodyDiv w:val="1"/>
      <w:marLeft w:val="0"/>
      <w:marRight w:val="0"/>
      <w:marTop w:val="0"/>
      <w:marBottom w:val="0"/>
      <w:divBdr>
        <w:top w:val="none" w:sz="0" w:space="0" w:color="auto"/>
        <w:left w:val="none" w:sz="0" w:space="0" w:color="auto"/>
        <w:bottom w:val="none" w:sz="0" w:space="0" w:color="auto"/>
        <w:right w:val="none" w:sz="0" w:space="0" w:color="auto"/>
      </w:divBdr>
    </w:div>
    <w:div w:id="839924512">
      <w:bodyDiv w:val="1"/>
      <w:marLeft w:val="0"/>
      <w:marRight w:val="0"/>
      <w:marTop w:val="0"/>
      <w:marBottom w:val="0"/>
      <w:divBdr>
        <w:top w:val="none" w:sz="0" w:space="0" w:color="auto"/>
        <w:left w:val="none" w:sz="0" w:space="0" w:color="auto"/>
        <w:bottom w:val="none" w:sz="0" w:space="0" w:color="auto"/>
        <w:right w:val="none" w:sz="0" w:space="0" w:color="auto"/>
      </w:divBdr>
    </w:div>
    <w:div w:id="955329246">
      <w:bodyDiv w:val="1"/>
      <w:marLeft w:val="0"/>
      <w:marRight w:val="0"/>
      <w:marTop w:val="0"/>
      <w:marBottom w:val="0"/>
      <w:divBdr>
        <w:top w:val="none" w:sz="0" w:space="0" w:color="auto"/>
        <w:left w:val="none" w:sz="0" w:space="0" w:color="auto"/>
        <w:bottom w:val="none" w:sz="0" w:space="0" w:color="auto"/>
        <w:right w:val="none" w:sz="0" w:space="0" w:color="auto"/>
      </w:divBdr>
    </w:div>
    <w:div w:id="982346223">
      <w:bodyDiv w:val="1"/>
      <w:marLeft w:val="0"/>
      <w:marRight w:val="0"/>
      <w:marTop w:val="0"/>
      <w:marBottom w:val="0"/>
      <w:divBdr>
        <w:top w:val="none" w:sz="0" w:space="0" w:color="auto"/>
        <w:left w:val="none" w:sz="0" w:space="0" w:color="auto"/>
        <w:bottom w:val="none" w:sz="0" w:space="0" w:color="auto"/>
        <w:right w:val="none" w:sz="0" w:space="0" w:color="auto"/>
      </w:divBdr>
    </w:div>
    <w:div w:id="998730527">
      <w:bodyDiv w:val="1"/>
      <w:marLeft w:val="0"/>
      <w:marRight w:val="0"/>
      <w:marTop w:val="0"/>
      <w:marBottom w:val="0"/>
      <w:divBdr>
        <w:top w:val="none" w:sz="0" w:space="0" w:color="auto"/>
        <w:left w:val="none" w:sz="0" w:space="0" w:color="auto"/>
        <w:bottom w:val="none" w:sz="0" w:space="0" w:color="auto"/>
        <w:right w:val="none" w:sz="0" w:space="0" w:color="auto"/>
      </w:divBdr>
    </w:div>
    <w:div w:id="1005400666">
      <w:bodyDiv w:val="1"/>
      <w:marLeft w:val="0"/>
      <w:marRight w:val="0"/>
      <w:marTop w:val="0"/>
      <w:marBottom w:val="0"/>
      <w:divBdr>
        <w:top w:val="none" w:sz="0" w:space="0" w:color="auto"/>
        <w:left w:val="none" w:sz="0" w:space="0" w:color="auto"/>
        <w:bottom w:val="none" w:sz="0" w:space="0" w:color="auto"/>
        <w:right w:val="none" w:sz="0" w:space="0" w:color="auto"/>
      </w:divBdr>
    </w:div>
    <w:div w:id="1124275878">
      <w:bodyDiv w:val="1"/>
      <w:marLeft w:val="0"/>
      <w:marRight w:val="0"/>
      <w:marTop w:val="0"/>
      <w:marBottom w:val="0"/>
      <w:divBdr>
        <w:top w:val="none" w:sz="0" w:space="0" w:color="auto"/>
        <w:left w:val="none" w:sz="0" w:space="0" w:color="auto"/>
        <w:bottom w:val="none" w:sz="0" w:space="0" w:color="auto"/>
        <w:right w:val="none" w:sz="0" w:space="0" w:color="auto"/>
      </w:divBdr>
    </w:div>
    <w:div w:id="1244876884">
      <w:bodyDiv w:val="1"/>
      <w:marLeft w:val="0"/>
      <w:marRight w:val="0"/>
      <w:marTop w:val="0"/>
      <w:marBottom w:val="0"/>
      <w:divBdr>
        <w:top w:val="none" w:sz="0" w:space="0" w:color="auto"/>
        <w:left w:val="none" w:sz="0" w:space="0" w:color="auto"/>
        <w:bottom w:val="none" w:sz="0" w:space="0" w:color="auto"/>
        <w:right w:val="none" w:sz="0" w:space="0" w:color="auto"/>
      </w:divBdr>
    </w:div>
    <w:div w:id="1273129337">
      <w:bodyDiv w:val="1"/>
      <w:marLeft w:val="0"/>
      <w:marRight w:val="0"/>
      <w:marTop w:val="0"/>
      <w:marBottom w:val="0"/>
      <w:divBdr>
        <w:top w:val="none" w:sz="0" w:space="0" w:color="auto"/>
        <w:left w:val="none" w:sz="0" w:space="0" w:color="auto"/>
        <w:bottom w:val="none" w:sz="0" w:space="0" w:color="auto"/>
        <w:right w:val="none" w:sz="0" w:space="0" w:color="auto"/>
      </w:divBdr>
    </w:div>
    <w:div w:id="1820800997">
      <w:bodyDiv w:val="1"/>
      <w:marLeft w:val="0"/>
      <w:marRight w:val="0"/>
      <w:marTop w:val="0"/>
      <w:marBottom w:val="0"/>
      <w:divBdr>
        <w:top w:val="none" w:sz="0" w:space="0" w:color="auto"/>
        <w:left w:val="none" w:sz="0" w:space="0" w:color="auto"/>
        <w:bottom w:val="none" w:sz="0" w:space="0" w:color="auto"/>
        <w:right w:val="none" w:sz="0" w:space="0" w:color="auto"/>
      </w:divBdr>
    </w:div>
    <w:div w:id="1901789588">
      <w:bodyDiv w:val="1"/>
      <w:marLeft w:val="0"/>
      <w:marRight w:val="0"/>
      <w:marTop w:val="0"/>
      <w:marBottom w:val="0"/>
      <w:divBdr>
        <w:top w:val="none" w:sz="0" w:space="0" w:color="auto"/>
        <w:left w:val="none" w:sz="0" w:space="0" w:color="auto"/>
        <w:bottom w:val="none" w:sz="0" w:space="0" w:color="auto"/>
        <w:right w:val="none" w:sz="0" w:space="0" w:color="auto"/>
      </w:divBdr>
    </w:div>
    <w:div w:id="1967274277">
      <w:bodyDiv w:val="1"/>
      <w:marLeft w:val="0"/>
      <w:marRight w:val="0"/>
      <w:marTop w:val="0"/>
      <w:marBottom w:val="0"/>
      <w:divBdr>
        <w:top w:val="none" w:sz="0" w:space="0" w:color="auto"/>
        <w:left w:val="none" w:sz="0" w:space="0" w:color="auto"/>
        <w:bottom w:val="none" w:sz="0" w:space="0" w:color="auto"/>
        <w:right w:val="none" w:sz="0" w:space="0" w:color="auto"/>
      </w:divBdr>
    </w:div>
    <w:div w:id="1976906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zakupkinopark@culture.mos.ru" TargetMode="External"/><Relationship Id="rId13" Type="http://schemas.openxmlformats.org/officeDocument/2006/relationships/footer" Target="footer2.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yperlink" Target="mailto:Kinopark@culture.mos.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hyperlink" Target="http://anokp.ru" TargetMode="Externa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http://anokp.ru" TargetMode="External"/><Relationship Id="rId14" Type="http://schemas.openxmlformats.org/officeDocument/2006/relationships/footer" Target="footer3.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814854-5D34-4B28-A983-2097DED3C6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61</Pages>
  <Words>21122</Words>
  <Characters>120399</Characters>
  <Application>Microsoft Office Word</Application>
  <DocSecurity>0</DocSecurity>
  <Lines>1003</Lines>
  <Paragraphs>282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141239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Бирюков Андрей Андреевич</dc:creator>
  <cp:lastModifiedBy>Шукаль Екатерина</cp:lastModifiedBy>
  <cp:revision>2</cp:revision>
  <cp:lastPrinted>2025-09-26T15:22:00Z</cp:lastPrinted>
  <dcterms:created xsi:type="dcterms:W3CDTF">2025-09-26T15:22:00Z</dcterms:created>
  <dcterms:modified xsi:type="dcterms:W3CDTF">2025-09-26T15:22:00Z</dcterms:modified>
</cp:coreProperties>
</file>